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015FDF" w14:textId="77777777" w:rsidR="00EE4845" w:rsidRPr="00D314F1" w:rsidRDefault="00D314F1" w:rsidP="00D314F1">
      <w:pPr>
        <w:keepNext/>
        <w:tabs>
          <w:tab w:val="left" w:pos="851"/>
        </w:tabs>
        <w:jc w:val="right"/>
        <w:outlineLvl w:val="0"/>
        <w:rPr>
          <w:bCs/>
          <w:sz w:val="40"/>
          <w:szCs w:val="40"/>
        </w:rPr>
      </w:pPr>
      <w:r w:rsidRPr="00D314F1">
        <w:rPr>
          <w:bCs/>
          <w:sz w:val="40"/>
          <w:szCs w:val="40"/>
        </w:rPr>
        <w:t>проект</w:t>
      </w:r>
    </w:p>
    <w:p w14:paraId="69C7C8BF" w14:textId="77777777" w:rsidR="009D158B" w:rsidRPr="006A55F1" w:rsidRDefault="009D158B" w:rsidP="009D158B">
      <w:pPr>
        <w:tabs>
          <w:tab w:val="left" w:pos="4678"/>
        </w:tabs>
        <w:ind w:right="4393"/>
        <w:jc w:val="both"/>
      </w:pPr>
      <w:r w:rsidRPr="006A55F1">
        <w:t xml:space="preserve">О внесении изменений в приложение к постановлению администрации района от </w:t>
      </w:r>
      <w:r w:rsidR="00BE36DD">
        <w:t>30</w:t>
      </w:r>
      <w:r w:rsidRPr="006A55F1">
        <w:t>.1</w:t>
      </w:r>
      <w:r w:rsidR="00BE36DD">
        <w:t>1</w:t>
      </w:r>
      <w:r w:rsidRPr="006A55F1">
        <w:t>.20</w:t>
      </w:r>
      <w:r w:rsidR="00BE36DD">
        <w:t>2</w:t>
      </w:r>
      <w:r w:rsidRPr="006A55F1">
        <w:t>1 № 2</w:t>
      </w:r>
      <w:r w:rsidR="00BE36DD">
        <w:t>106</w:t>
      </w:r>
      <w:r w:rsidRPr="006A55F1">
        <w:t xml:space="preserve"> «Об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14:paraId="306D4651" w14:textId="77777777" w:rsidR="004E4AEA" w:rsidRPr="0067510A" w:rsidRDefault="004E4AEA" w:rsidP="004E4AEA">
      <w:pPr>
        <w:ind w:right="5102"/>
        <w:jc w:val="both"/>
      </w:pPr>
    </w:p>
    <w:p w14:paraId="6B2F5FB9" w14:textId="77777777" w:rsidR="0000775E" w:rsidRPr="00BA4973" w:rsidRDefault="00D17951" w:rsidP="004A3C23">
      <w:pPr>
        <w:ind w:right="-2" w:firstLine="708"/>
        <w:jc w:val="both"/>
        <w:rPr>
          <w:bCs/>
        </w:rPr>
      </w:pPr>
      <w:r w:rsidRPr="00BA4973">
        <w:rPr>
          <w:color w:val="282828" w:themeColor="text1"/>
        </w:rPr>
        <w:t xml:space="preserve">В соответствии со статьей 179 Бюджетного кодекса Российской Федерации, постановлением администрации района от 17.09.2021 № 1663 «О порядке разработки и реализации муниципальных программ Нижневартовского района», </w:t>
      </w:r>
      <w:r w:rsidR="003F5F77" w:rsidRPr="00BA4973">
        <w:t xml:space="preserve">в </w:t>
      </w:r>
      <w:r w:rsidR="00574F4D" w:rsidRPr="00BA4973">
        <w:t>части уточнения объем</w:t>
      </w:r>
      <w:r w:rsidR="00D34F34">
        <w:t>ов</w:t>
      </w:r>
      <w:r w:rsidR="00574F4D" w:rsidRPr="00BA4973">
        <w:t xml:space="preserve"> финансирования</w:t>
      </w:r>
      <w:r w:rsidR="0000775E" w:rsidRPr="00BA4973">
        <w:rPr>
          <w:bCs/>
        </w:rPr>
        <w:t>:</w:t>
      </w:r>
    </w:p>
    <w:p w14:paraId="1378354B" w14:textId="77777777" w:rsidR="006A24F8" w:rsidRPr="00BA4973" w:rsidRDefault="006A24F8" w:rsidP="00D677D7">
      <w:pPr>
        <w:ind w:right="-2"/>
        <w:jc w:val="both"/>
      </w:pPr>
    </w:p>
    <w:p w14:paraId="05A1461B" w14:textId="10596F0B" w:rsidR="00CB06F2" w:rsidRPr="00BA4973" w:rsidRDefault="00BE36DD" w:rsidP="00CB06F2">
      <w:pPr>
        <w:shd w:val="clear" w:color="auto" w:fill="FFFFFF"/>
        <w:tabs>
          <w:tab w:val="left" w:pos="720"/>
        </w:tabs>
        <w:ind w:firstLine="709"/>
        <w:contextualSpacing/>
        <w:jc w:val="both"/>
      </w:pPr>
      <w:r w:rsidRPr="00BA4973">
        <w:tab/>
      </w:r>
      <w:r w:rsidR="0067510A" w:rsidRPr="00BA4973">
        <w:t xml:space="preserve">1. </w:t>
      </w:r>
      <w:r w:rsidR="00CB06F2" w:rsidRPr="00F369EC">
        <w:t xml:space="preserve">Внести в приложение к постановлению администрации района от 30.11.2021 № 2106 «Об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(в ред. </w:t>
      </w:r>
      <w:r w:rsidR="00CB06F2" w:rsidRPr="00312CE0">
        <w:t xml:space="preserve">от 28.01.2022 </w:t>
      </w:r>
      <w:hyperlink r:id="rId8" w:tooltip="Постановление Администрации Нижневартовского района от 28.01.2022 N 117 &quot;О внесении изменений в приложение к постановлению администрации района от 30.11.2021 N 2106 &quot;Об утверждении муниципальной программы &quot;Развитие малого и среднего предпринимательства, агропр">
        <w:r w:rsidR="00CB06F2" w:rsidRPr="00312CE0">
          <w:t>№ 117</w:t>
        </w:r>
      </w:hyperlink>
      <w:r w:rsidR="00CB06F2" w:rsidRPr="00312CE0">
        <w:t xml:space="preserve">, от 02.02.2022 </w:t>
      </w:r>
      <w:hyperlink r:id="rId9" w:tooltip="Постановление Администрации Нижневартовского района от 02.02.2022 N 120 &quot;О внесении изменений в приложение к постановлению администрации района от 30.11.2021 N 2106 &quot;Об утверждении муниципальной программы &quot;Развитие малого и среднего предпринимательства, агропр">
        <w:r w:rsidR="00CB06F2" w:rsidRPr="00312CE0">
          <w:t>№ 120</w:t>
        </w:r>
      </w:hyperlink>
      <w:r w:rsidR="00CB06F2" w:rsidRPr="00312CE0">
        <w:t xml:space="preserve">, от 15.02.2022 </w:t>
      </w:r>
      <w:hyperlink r:id="rId10" w:tooltip="Постановление Администрации Нижневартовского района от 15.02.2022 N 213 &quot;О внесении изменений в приложение к постановлению администрации района от 30.11.2021 N 2106 &quot;Об утверждении муниципальной программы &quot;Развитие малого и среднего предпринимательства, агропр">
        <w:r w:rsidR="00CB06F2" w:rsidRPr="00312CE0">
          <w:t>№ 213</w:t>
        </w:r>
      </w:hyperlink>
      <w:r w:rsidR="00CB06F2" w:rsidRPr="00312CE0">
        <w:t xml:space="preserve">, от 09.03.2022 </w:t>
      </w:r>
      <w:hyperlink r:id="rId11" w:tooltip="Постановление Администрации Нижневартовского района от 09.03.2022 N 378 &quot;О внесении изменений в приложение к постановлению администрации района от 30.11.2021 N 2106 &quot;Об утверждении муниципальной программы &quot;Развитие малого и среднего предпринимательства, агропр">
        <w:r w:rsidR="00CB06F2" w:rsidRPr="00312CE0">
          <w:t>№ 378</w:t>
        </w:r>
      </w:hyperlink>
      <w:r w:rsidR="00CB06F2" w:rsidRPr="00312CE0">
        <w:t xml:space="preserve">, от 17.03.2022 </w:t>
      </w:r>
      <w:hyperlink r:id="rId12" w:tooltip="Постановление Администрации Нижневартовского района от 17.03.2022 N 458 &quot;О внесении изменений в приложение к постановлению администрации района от 30.11.2021 N 2106 &quot;Об утверждении муниципальной программы &quot;Развитие малого и среднего предпринимательства, агропр">
        <w:r w:rsidR="00CB06F2" w:rsidRPr="00312CE0">
          <w:t>№ 458</w:t>
        </w:r>
      </w:hyperlink>
      <w:r w:rsidR="00CB06F2" w:rsidRPr="00312CE0">
        <w:t xml:space="preserve">, от 27.04.2022 </w:t>
      </w:r>
      <w:hyperlink r:id="rId13" w:tooltip="Постановление Администрации Нижневартовского района от 27.04.2022 N 952 &quot;О внесении изменений в приложение к постановлению администрации района от 30.11.2021 N 2106 &quot;Об утверждении муниципальной программы &quot;Развитие малого и среднего предпринимательства, агропр">
        <w:r w:rsidR="00CB06F2" w:rsidRPr="00312CE0">
          <w:t>№ 952</w:t>
        </w:r>
      </w:hyperlink>
      <w:r w:rsidR="00CB06F2" w:rsidRPr="00312CE0">
        <w:t xml:space="preserve">, от 04.05.2022 </w:t>
      </w:r>
      <w:hyperlink r:id="rId14" w:tooltip="Постановление Администрации Нижневартовского района от 04.05.2022 N 958 &quot;О внесении изменений в приложение к постановлению администрации района от 30.11.2021 N 2106 &quot;Об утверждении муниципальной программы &quot;Развитие малого и среднего предпринимательства, агропр">
        <w:r w:rsidR="00CB06F2" w:rsidRPr="00312CE0">
          <w:t>№ 958</w:t>
        </w:r>
      </w:hyperlink>
      <w:r w:rsidR="00CB06F2" w:rsidRPr="00312CE0">
        <w:t xml:space="preserve">, от 27.06.2022 </w:t>
      </w:r>
      <w:hyperlink r:id="rId15" w:tooltip="Постановление Администрации Нижневартовского района от 27.06.2022 N 1396 &quot;О внесении изменений в приложение к постановлению администрации района от 30.11.2021 N 2106 &quot;Об утверждении муниципальной программы &quot;Развитие малого и среднего предпринимательства, агроп">
        <w:r w:rsidR="00CB06F2" w:rsidRPr="00312CE0">
          <w:t>№ 1396</w:t>
        </w:r>
      </w:hyperlink>
      <w:r w:rsidR="00CB06F2" w:rsidRPr="00312CE0">
        <w:t xml:space="preserve">, от 09.08.2022 </w:t>
      </w:r>
      <w:hyperlink r:id="rId16" w:tooltip="Постановление Администрации Нижневартовского района от 09.08.2022 N 1723 &quot;О внесении изменений в приложение к постановлению администрации района от 30.11.2021 N 2106 &quot;Об утверждении муниципальной программы &quot;Развитие малого и среднего предпринимательства, агроп">
        <w:r w:rsidR="00CB06F2" w:rsidRPr="00312CE0">
          <w:t>№ 1723</w:t>
        </w:r>
      </w:hyperlink>
      <w:r w:rsidR="00CB06F2" w:rsidRPr="00312CE0">
        <w:t xml:space="preserve">, от 25.08.2022 </w:t>
      </w:r>
      <w:hyperlink r:id="rId17" w:tooltip="Постановление Администрации Нижневартовского района от 25.08.2022 N 1800 &quot;О внесении изменений в приложение к постановлению администрации района от 30.11.2021 N 2106 &quot;Об утверждении муниципальной программы &quot;Развитие малого и среднего предпринимательства, агроп">
        <w:r w:rsidR="00CB06F2" w:rsidRPr="00312CE0">
          <w:t>№ 1800</w:t>
        </w:r>
      </w:hyperlink>
      <w:r w:rsidR="00CB06F2" w:rsidRPr="00312CE0">
        <w:t xml:space="preserve">, от 29.08.2022 </w:t>
      </w:r>
      <w:hyperlink r:id="rId18" w:tooltip="Постановление Администрации Нижневартовского района от 29.08.2022 N 1836 &quot;О внесении изменений в приложение к постановлению администрации района от 30.11.2021 N 2106 &quot;Об утверждении муниципальной программы &quot;Развитие малого и среднего предпринимательства, агроп">
        <w:r w:rsidR="00CB06F2" w:rsidRPr="00312CE0">
          <w:t>№ 1836</w:t>
        </w:r>
      </w:hyperlink>
      <w:r w:rsidR="00CB06F2" w:rsidRPr="00312CE0">
        <w:t xml:space="preserve">, от 14.10.2022 № 2099, от 19.10.2022 № 2115, от 11.11.2022 № 2287, </w:t>
      </w:r>
      <w:r w:rsidR="00CB06F2" w:rsidRPr="00D866DF">
        <w:t>от 05.12.2022 №</w:t>
      </w:r>
      <w:r w:rsidR="00CB06F2">
        <w:t xml:space="preserve"> </w:t>
      </w:r>
      <w:r w:rsidR="00CB06F2" w:rsidRPr="00D866DF">
        <w:t xml:space="preserve">2433, от </w:t>
      </w:r>
      <w:r w:rsidR="00CB06F2" w:rsidRPr="00312CE0">
        <w:t>12.12.2022 № 2493, от 23.12.2022 № 2570, от 10.01.2023 № 18, от 21.02.2023 № 175</w:t>
      </w:r>
      <w:r w:rsidR="00CB06F2">
        <w:t xml:space="preserve">, </w:t>
      </w:r>
      <w:r w:rsidR="00CB06F2" w:rsidRPr="0015076F">
        <w:t>от 03.04.2023 № 318, от 19.04.2023 № 366</w:t>
      </w:r>
      <w:r w:rsidR="009E77D6">
        <w:t>, от 04.07.2023 № 660</w:t>
      </w:r>
      <w:r w:rsidR="00535BC9">
        <w:t xml:space="preserve">, </w:t>
      </w:r>
      <w:r w:rsidR="00535BC9" w:rsidRPr="00535BC9">
        <w:t>от 24.07.2023 № 714</w:t>
      </w:r>
      <w:r w:rsidR="00044094">
        <w:t>, от 08.08.2023 № 749</w:t>
      </w:r>
      <w:r w:rsidR="00C875E5">
        <w:t>, от 28.08.2023 № 826</w:t>
      </w:r>
      <w:r w:rsidR="0041431F">
        <w:t>, от 28.09.2023 № 952</w:t>
      </w:r>
      <w:r w:rsidR="00301A23">
        <w:t xml:space="preserve">, </w:t>
      </w:r>
      <w:r w:rsidR="00327433">
        <w:t>от 08.11.2023 №  1171</w:t>
      </w:r>
      <w:r w:rsidR="003F59A4">
        <w:t>, от</w:t>
      </w:r>
      <w:r w:rsidR="00653488">
        <w:t xml:space="preserve"> 11.12.2023 </w:t>
      </w:r>
      <w:r w:rsidR="003F59A4">
        <w:t>№</w:t>
      </w:r>
      <w:r w:rsidR="00653488">
        <w:t xml:space="preserve"> 1321</w:t>
      </w:r>
      <w:r w:rsidR="003F59A4">
        <w:t>)</w:t>
      </w:r>
      <w:r w:rsidR="00CB06F2" w:rsidRPr="00F369EC">
        <w:t>, следующие изменения:</w:t>
      </w:r>
    </w:p>
    <w:p w14:paraId="1670AE26" w14:textId="0543B317" w:rsidR="00AF5907" w:rsidRDefault="004A3C23" w:rsidP="00044094">
      <w:pPr>
        <w:shd w:val="clear" w:color="auto" w:fill="FFFFFF"/>
        <w:tabs>
          <w:tab w:val="left" w:pos="720"/>
        </w:tabs>
        <w:ind w:firstLine="709"/>
        <w:contextualSpacing/>
        <w:jc w:val="both"/>
      </w:pPr>
      <w:r w:rsidRPr="00760AD7">
        <w:rPr>
          <w:color w:val="FF0000"/>
        </w:rPr>
        <w:tab/>
      </w:r>
      <w:r w:rsidR="00516F69" w:rsidRPr="00174DE7">
        <w:t>1.1</w:t>
      </w:r>
      <w:r w:rsidR="00174DE7" w:rsidRPr="00174DE7">
        <w:t>.</w:t>
      </w:r>
      <w:r w:rsidR="00D940BA">
        <w:t xml:space="preserve"> </w:t>
      </w:r>
      <w:r w:rsidR="00AF5907">
        <w:t>В паспорте муниципальной программы.</w:t>
      </w:r>
    </w:p>
    <w:p w14:paraId="7073C62A" w14:textId="79B1A78E" w:rsidR="00025F63" w:rsidRDefault="00AF5907" w:rsidP="00044094">
      <w:pPr>
        <w:shd w:val="clear" w:color="auto" w:fill="FFFFFF"/>
        <w:tabs>
          <w:tab w:val="left" w:pos="720"/>
        </w:tabs>
        <w:ind w:firstLine="709"/>
        <w:contextualSpacing/>
        <w:jc w:val="both"/>
      </w:pPr>
      <w:r>
        <w:t xml:space="preserve">1.1.1. </w:t>
      </w:r>
      <w:r w:rsidR="0041431F">
        <w:t>Раздел «Параметры финансового обеспечения муниципальной программы»</w:t>
      </w:r>
      <w:r w:rsidR="004745EF">
        <w:t xml:space="preserve">, </w:t>
      </w:r>
      <w:r w:rsidR="0041431F">
        <w:t xml:space="preserve">изложить в следующей редакции: </w:t>
      </w:r>
    </w:p>
    <w:p w14:paraId="451ADB46" w14:textId="200545F4" w:rsidR="0041431F" w:rsidRDefault="0041431F" w:rsidP="00025F63">
      <w:pPr>
        <w:shd w:val="clear" w:color="auto" w:fill="FFFFFF"/>
        <w:tabs>
          <w:tab w:val="left" w:pos="720"/>
        </w:tabs>
        <w:ind w:firstLine="709"/>
        <w:contextualSpacing/>
      </w:pPr>
    </w:p>
    <w:tbl>
      <w:tblPr>
        <w:tblW w:w="10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3"/>
        <w:gridCol w:w="1701"/>
        <w:gridCol w:w="1276"/>
        <w:gridCol w:w="1134"/>
        <w:gridCol w:w="1276"/>
        <w:gridCol w:w="1134"/>
        <w:gridCol w:w="1134"/>
        <w:gridCol w:w="1346"/>
      </w:tblGrid>
      <w:tr w:rsidR="004745EF" w:rsidRPr="004745EF" w14:paraId="2CF624BB" w14:textId="77777777" w:rsidTr="004745EF">
        <w:tc>
          <w:tcPr>
            <w:tcW w:w="1413" w:type="dxa"/>
            <w:vMerge w:val="restart"/>
          </w:tcPr>
          <w:p w14:paraId="47499F49" w14:textId="77777777" w:rsidR="004745EF" w:rsidRPr="004745EF" w:rsidRDefault="004745EF" w:rsidP="004745EF">
            <w:pPr>
              <w:rPr>
                <w:sz w:val="24"/>
                <w:szCs w:val="24"/>
              </w:rPr>
            </w:pPr>
            <w:bookmarkStart w:id="0" w:name="_GoBack" w:colFirst="2" w:colLast="2"/>
            <w:r w:rsidRPr="004745EF">
              <w:rPr>
                <w:sz w:val="24"/>
                <w:szCs w:val="24"/>
              </w:rPr>
              <w:t>Параметры финансового обеспечения муниципальной программы</w:t>
            </w:r>
          </w:p>
          <w:p w14:paraId="6E7086B0" w14:textId="77777777" w:rsidR="004745EF" w:rsidRPr="004745EF" w:rsidRDefault="004745EF" w:rsidP="004745EF">
            <w:pPr>
              <w:rPr>
                <w:sz w:val="24"/>
                <w:szCs w:val="24"/>
              </w:rPr>
            </w:pPr>
          </w:p>
        </w:tc>
        <w:tc>
          <w:tcPr>
            <w:tcW w:w="1701" w:type="dxa"/>
            <w:vMerge w:val="restart"/>
          </w:tcPr>
          <w:p w14:paraId="6DEBFF9A" w14:textId="77777777" w:rsidR="004745EF" w:rsidRPr="004745EF" w:rsidRDefault="004745EF" w:rsidP="004745EF">
            <w:pPr>
              <w:rPr>
                <w:sz w:val="24"/>
                <w:szCs w:val="24"/>
              </w:rPr>
            </w:pPr>
            <w:r w:rsidRPr="004745EF">
              <w:rPr>
                <w:sz w:val="24"/>
                <w:szCs w:val="24"/>
              </w:rPr>
              <w:t>Источники финансирования</w:t>
            </w:r>
          </w:p>
          <w:p w14:paraId="11B9A5EB" w14:textId="77777777" w:rsidR="004745EF" w:rsidRPr="004745EF" w:rsidRDefault="004745EF" w:rsidP="004745EF">
            <w:pPr>
              <w:rPr>
                <w:sz w:val="24"/>
                <w:szCs w:val="24"/>
              </w:rPr>
            </w:pPr>
          </w:p>
        </w:tc>
        <w:tc>
          <w:tcPr>
            <w:tcW w:w="7300" w:type="dxa"/>
            <w:gridSpan w:val="6"/>
          </w:tcPr>
          <w:p w14:paraId="1A1EDC4D" w14:textId="77777777" w:rsidR="004745EF" w:rsidRPr="004745EF" w:rsidRDefault="004745EF" w:rsidP="004745EF">
            <w:pPr>
              <w:rPr>
                <w:sz w:val="24"/>
                <w:szCs w:val="24"/>
              </w:rPr>
            </w:pPr>
            <w:r w:rsidRPr="004745EF">
              <w:rPr>
                <w:sz w:val="24"/>
                <w:szCs w:val="24"/>
              </w:rPr>
              <w:t>Расходы по годам (тыс. рублей)</w:t>
            </w:r>
          </w:p>
        </w:tc>
      </w:tr>
      <w:tr w:rsidR="004745EF" w:rsidRPr="004745EF" w14:paraId="6A7C5863" w14:textId="77777777" w:rsidTr="004745EF">
        <w:tc>
          <w:tcPr>
            <w:tcW w:w="1413" w:type="dxa"/>
            <w:vMerge/>
          </w:tcPr>
          <w:p w14:paraId="79EBDA98" w14:textId="77777777" w:rsidR="004745EF" w:rsidRPr="004745EF" w:rsidRDefault="004745EF" w:rsidP="004745EF">
            <w:pPr>
              <w:widowControl w:val="0"/>
              <w:autoSpaceDE w:val="0"/>
              <w:autoSpaceDN w:val="0"/>
              <w:contextualSpacing/>
              <w:jc w:val="both"/>
              <w:rPr>
                <w:sz w:val="24"/>
                <w:szCs w:val="24"/>
              </w:rPr>
            </w:pPr>
          </w:p>
        </w:tc>
        <w:tc>
          <w:tcPr>
            <w:tcW w:w="1701" w:type="dxa"/>
            <w:vMerge/>
          </w:tcPr>
          <w:p w14:paraId="682DF00E" w14:textId="77777777" w:rsidR="004745EF" w:rsidRPr="004745EF" w:rsidRDefault="004745EF" w:rsidP="004745EF">
            <w:pPr>
              <w:widowControl w:val="0"/>
              <w:autoSpaceDE w:val="0"/>
              <w:autoSpaceDN w:val="0"/>
              <w:contextualSpacing/>
              <w:jc w:val="both"/>
              <w:rPr>
                <w:sz w:val="24"/>
                <w:szCs w:val="24"/>
              </w:rPr>
            </w:pPr>
          </w:p>
        </w:tc>
        <w:tc>
          <w:tcPr>
            <w:tcW w:w="1276" w:type="dxa"/>
          </w:tcPr>
          <w:p w14:paraId="455F2639" w14:textId="77777777" w:rsidR="004745EF" w:rsidRPr="004745EF" w:rsidRDefault="004745EF" w:rsidP="004745EF">
            <w:pPr>
              <w:jc w:val="center"/>
              <w:rPr>
                <w:sz w:val="24"/>
                <w:szCs w:val="24"/>
              </w:rPr>
            </w:pPr>
            <w:r w:rsidRPr="004745EF">
              <w:rPr>
                <w:sz w:val="24"/>
                <w:szCs w:val="24"/>
              </w:rPr>
              <w:t>Всего</w:t>
            </w:r>
          </w:p>
        </w:tc>
        <w:tc>
          <w:tcPr>
            <w:tcW w:w="1134" w:type="dxa"/>
          </w:tcPr>
          <w:p w14:paraId="6E4A2A14" w14:textId="77777777" w:rsidR="004745EF" w:rsidRPr="004745EF" w:rsidRDefault="004745EF" w:rsidP="004745EF">
            <w:pPr>
              <w:jc w:val="center"/>
              <w:rPr>
                <w:sz w:val="24"/>
                <w:szCs w:val="24"/>
              </w:rPr>
            </w:pPr>
            <w:r w:rsidRPr="004745EF">
              <w:rPr>
                <w:sz w:val="24"/>
                <w:szCs w:val="24"/>
              </w:rPr>
              <w:t>2022</w:t>
            </w:r>
          </w:p>
        </w:tc>
        <w:tc>
          <w:tcPr>
            <w:tcW w:w="1276" w:type="dxa"/>
          </w:tcPr>
          <w:p w14:paraId="2E3D2525" w14:textId="77777777" w:rsidR="004745EF" w:rsidRPr="004745EF" w:rsidRDefault="004745EF" w:rsidP="004745EF">
            <w:pPr>
              <w:jc w:val="center"/>
              <w:rPr>
                <w:sz w:val="24"/>
                <w:szCs w:val="24"/>
              </w:rPr>
            </w:pPr>
            <w:r w:rsidRPr="004745EF">
              <w:rPr>
                <w:sz w:val="24"/>
                <w:szCs w:val="24"/>
              </w:rPr>
              <w:t>2023</w:t>
            </w:r>
          </w:p>
        </w:tc>
        <w:tc>
          <w:tcPr>
            <w:tcW w:w="1134" w:type="dxa"/>
          </w:tcPr>
          <w:p w14:paraId="7AC6DB39" w14:textId="77777777" w:rsidR="004745EF" w:rsidRPr="004745EF" w:rsidRDefault="004745EF" w:rsidP="004745EF">
            <w:pPr>
              <w:jc w:val="center"/>
              <w:rPr>
                <w:sz w:val="24"/>
                <w:szCs w:val="24"/>
              </w:rPr>
            </w:pPr>
            <w:r w:rsidRPr="004745EF">
              <w:rPr>
                <w:sz w:val="24"/>
                <w:szCs w:val="24"/>
              </w:rPr>
              <w:t>2024</w:t>
            </w:r>
          </w:p>
        </w:tc>
        <w:tc>
          <w:tcPr>
            <w:tcW w:w="1134" w:type="dxa"/>
          </w:tcPr>
          <w:p w14:paraId="39D5114B" w14:textId="77777777" w:rsidR="004745EF" w:rsidRPr="004745EF" w:rsidRDefault="004745EF" w:rsidP="004745EF">
            <w:pPr>
              <w:jc w:val="center"/>
              <w:rPr>
                <w:sz w:val="24"/>
                <w:szCs w:val="24"/>
              </w:rPr>
            </w:pPr>
            <w:r w:rsidRPr="004745EF">
              <w:rPr>
                <w:sz w:val="24"/>
                <w:szCs w:val="24"/>
              </w:rPr>
              <w:t>2025</w:t>
            </w:r>
          </w:p>
        </w:tc>
        <w:tc>
          <w:tcPr>
            <w:tcW w:w="1346" w:type="dxa"/>
          </w:tcPr>
          <w:p w14:paraId="3E054030" w14:textId="77777777" w:rsidR="004745EF" w:rsidRPr="004745EF" w:rsidRDefault="004745EF" w:rsidP="004745EF">
            <w:pPr>
              <w:jc w:val="center"/>
              <w:rPr>
                <w:sz w:val="24"/>
                <w:szCs w:val="24"/>
              </w:rPr>
            </w:pPr>
            <w:r w:rsidRPr="004745EF">
              <w:rPr>
                <w:sz w:val="24"/>
                <w:szCs w:val="24"/>
              </w:rPr>
              <w:t>2026‒2030</w:t>
            </w:r>
          </w:p>
        </w:tc>
      </w:tr>
      <w:tr w:rsidR="004745EF" w:rsidRPr="004745EF" w14:paraId="7D0F058A" w14:textId="77777777" w:rsidTr="004745EF">
        <w:tc>
          <w:tcPr>
            <w:tcW w:w="1413" w:type="dxa"/>
            <w:vMerge/>
          </w:tcPr>
          <w:p w14:paraId="3F57BDD5" w14:textId="77777777" w:rsidR="004745EF" w:rsidRPr="004745EF" w:rsidRDefault="004745EF" w:rsidP="004745EF">
            <w:pPr>
              <w:widowControl w:val="0"/>
              <w:autoSpaceDE w:val="0"/>
              <w:autoSpaceDN w:val="0"/>
              <w:contextualSpacing/>
              <w:jc w:val="both"/>
              <w:rPr>
                <w:sz w:val="24"/>
                <w:szCs w:val="24"/>
              </w:rPr>
            </w:pPr>
          </w:p>
        </w:tc>
        <w:tc>
          <w:tcPr>
            <w:tcW w:w="1701" w:type="dxa"/>
          </w:tcPr>
          <w:p w14:paraId="241A757D" w14:textId="77777777" w:rsidR="004745EF" w:rsidRPr="004745EF" w:rsidRDefault="004745EF" w:rsidP="004745EF">
            <w:pPr>
              <w:widowControl w:val="0"/>
              <w:autoSpaceDE w:val="0"/>
              <w:autoSpaceDN w:val="0"/>
              <w:contextualSpacing/>
              <w:jc w:val="both"/>
              <w:rPr>
                <w:sz w:val="24"/>
                <w:szCs w:val="24"/>
              </w:rPr>
            </w:pPr>
            <w:r w:rsidRPr="004745EF">
              <w:rPr>
                <w:sz w:val="24"/>
                <w:szCs w:val="24"/>
              </w:rPr>
              <w:t>всего</w:t>
            </w:r>
          </w:p>
        </w:tc>
        <w:tc>
          <w:tcPr>
            <w:tcW w:w="1276" w:type="dxa"/>
          </w:tcPr>
          <w:p w14:paraId="2619FF79" w14:textId="1055FD3A" w:rsidR="004745EF" w:rsidRPr="00652FF8" w:rsidRDefault="00652FF8" w:rsidP="009125D6">
            <w:pPr>
              <w:jc w:val="center"/>
              <w:rPr>
                <w:sz w:val="24"/>
                <w:szCs w:val="24"/>
              </w:rPr>
            </w:pPr>
            <w:r w:rsidRPr="00652FF8">
              <w:rPr>
                <w:sz w:val="24"/>
                <w:szCs w:val="24"/>
              </w:rPr>
              <w:t>413 445,8</w:t>
            </w:r>
          </w:p>
        </w:tc>
        <w:tc>
          <w:tcPr>
            <w:tcW w:w="1134" w:type="dxa"/>
          </w:tcPr>
          <w:p w14:paraId="4E6A8E3D" w14:textId="77777777" w:rsidR="004745EF" w:rsidRPr="00652FF8" w:rsidRDefault="004745EF" w:rsidP="004745EF">
            <w:pPr>
              <w:jc w:val="center"/>
              <w:rPr>
                <w:sz w:val="24"/>
                <w:szCs w:val="24"/>
              </w:rPr>
            </w:pPr>
            <w:r w:rsidRPr="00652FF8">
              <w:rPr>
                <w:sz w:val="24"/>
                <w:szCs w:val="24"/>
              </w:rPr>
              <w:t>108 433,9</w:t>
            </w:r>
          </w:p>
        </w:tc>
        <w:tc>
          <w:tcPr>
            <w:tcW w:w="1276" w:type="dxa"/>
          </w:tcPr>
          <w:p w14:paraId="68DF865C" w14:textId="69B5E6C4" w:rsidR="004745EF" w:rsidRPr="00652FF8" w:rsidRDefault="00652FF8" w:rsidP="004745EF">
            <w:pPr>
              <w:jc w:val="center"/>
              <w:rPr>
                <w:sz w:val="24"/>
                <w:szCs w:val="24"/>
              </w:rPr>
            </w:pPr>
            <w:r w:rsidRPr="00652FF8">
              <w:rPr>
                <w:sz w:val="24"/>
                <w:szCs w:val="24"/>
              </w:rPr>
              <w:t>78 402,3</w:t>
            </w:r>
          </w:p>
        </w:tc>
        <w:tc>
          <w:tcPr>
            <w:tcW w:w="1134" w:type="dxa"/>
          </w:tcPr>
          <w:p w14:paraId="62326D35" w14:textId="77777777" w:rsidR="004745EF" w:rsidRPr="00652FF8" w:rsidRDefault="004745EF" w:rsidP="004745EF">
            <w:pPr>
              <w:jc w:val="center"/>
              <w:rPr>
                <w:sz w:val="24"/>
                <w:szCs w:val="24"/>
              </w:rPr>
            </w:pPr>
            <w:r w:rsidRPr="00652FF8">
              <w:rPr>
                <w:sz w:val="24"/>
                <w:szCs w:val="24"/>
              </w:rPr>
              <w:t>70 113,3</w:t>
            </w:r>
          </w:p>
        </w:tc>
        <w:tc>
          <w:tcPr>
            <w:tcW w:w="1134" w:type="dxa"/>
          </w:tcPr>
          <w:p w14:paraId="439478C6" w14:textId="77777777" w:rsidR="004745EF" w:rsidRPr="00652FF8" w:rsidRDefault="004745EF" w:rsidP="004745EF">
            <w:pPr>
              <w:jc w:val="center"/>
              <w:rPr>
                <w:sz w:val="24"/>
                <w:szCs w:val="24"/>
              </w:rPr>
            </w:pPr>
            <w:r w:rsidRPr="00652FF8">
              <w:rPr>
                <w:sz w:val="24"/>
                <w:szCs w:val="24"/>
              </w:rPr>
              <w:t>67 379,8</w:t>
            </w:r>
          </w:p>
        </w:tc>
        <w:tc>
          <w:tcPr>
            <w:tcW w:w="1346" w:type="dxa"/>
          </w:tcPr>
          <w:p w14:paraId="31EA1AB3" w14:textId="77777777" w:rsidR="004745EF" w:rsidRPr="00652FF8" w:rsidRDefault="004745EF" w:rsidP="004745EF">
            <w:pPr>
              <w:jc w:val="center"/>
              <w:rPr>
                <w:sz w:val="24"/>
                <w:szCs w:val="24"/>
              </w:rPr>
            </w:pPr>
            <w:r w:rsidRPr="00652FF8">
              <w:rPr>
                <w:sz w:val="24"/>
                <w:szCs w:val="24"/>
              </w:rPr>
              <w:t>89 116,5</w:t>
            </w:r>
          </w:p>
        </w:tc>
      </w:tr>
      <w:tr w:rsidR="004745EF" w:rsidRPr="004745EF" w14:paraId="5B317048" w14:textId="77777777" w:rsidTr="00755C48">
        <w:trPr>
          <w:trHeight w:val="530"/>
        </w:trPr>
        <w:tc>
          <w:tcPr>
            <w:tcW w:w="1413" w:type="dxa"/>
            <w:vMerge/>
          </w:tcPr>
          <w:p w14:paraId="44546808" w14:textId="77777777" w:rsidR="004745EF" w:rsidRPr="004745EF" w:rsidRDefault="004745EF" w:rsidP="004745EF">
            <w:pPr>
              <w:widowControl w:val="0"/>
              <w:autoSpaceDE w:val="0"/>
              <w:autoSpaceDN w:val="0"/>
              <w:contextualSpacing/>
              <w:jc w:val="both"/>
              <w:rPr>
                <w:sz w:val="24"/>
                <w:szCs w:val="24"/>
              </w:rPr>
            </w:pPr>
          </w:p>
        </w:tc>
        <w:tc>
          <w:tcPr>
            <w:tcW w:w="1701" w:type="dxa"/>
          </w:tcPr>
          <w:p w14:paraId="7527E022" w14:textId="77777777" w:rsidR="004745EF" w:rsidRPr="004745EF" w:rsidRDefault="004745EF" w:rsidP="004745EF">
            <w:pPr>
              <w:widowControl w:val="0"/>
              <w:autoSpaceDE w:val="0"/>
              <w:autoSpaceDN w:val="0"/>
              <w:contextualSpacing/>
              <w:jc w:val="both"/>
              <w:rPr>
                <w:sz w:val="24"/>
                <w:szCs w:val="24"/>
              </w:rPr>
            </w:pPr>
            <w:r w:rsidRPr="004745EF">
              <w:rPr>
                <w:sz w:val="24"/>
                <w:szCs w:val="24"/>
              </w:rPr>
              <w:t>федеральный бюджет</w:t>
            </w:r>
          </w:p>
        </w:tc>
        <w:tc>
          <w:tcPr>
            <w:tcW w:w="1276" w:type="dxa"/>
          </w:tcPr>
          <w:p w14:paraId="15CE6167" w14:textId="77777777" w:rsidR="004745EF" w:rsidRPr="003F59A4" w:rsidRDefault="004745EF" w:rsidP="004745EF">
            <w:pPr>
              <w:jc w:val="center"/>
              <w:rPr>
                <w:sz w:val="24"/>
                <w:szCs w:val="24"/>
              </w:rPr>
            </w:pPr>
            <w:r w:rsidRPr="003F59A4">
              <w:rPr>
                <w:sz w:val="24"/>
                <w:szCs w:val="24"/>
              </w:rPr>
              <w:t>0,0</w:t>
            </w:r>
          </w:p>
        </w:tc>
        <w:tc>
          <w:tcPr>
            <w:tcW w:w="1134" w:type="dxa"/>
          </w:tcPr>
          <w:p w14:paraId="297B795F" w14:textId="77777777" w:rsidR="004745EF" w:rsidRPr="00652FF8" w:rsidRDefault="004745EF" w:rsidP="004745EF">
            <w:pPr>
              <w:jc w:val="center"/>
              <w:rPr>
                <w:sz w:val="24"/>
                <w:szCs w:val="24"/>
              </w:rPr>
            </w:pPr>
            <w:r w:rsidRPr="00652FF8">
              <w:rPr>
                <w:sz w:val="24"/>
                <w:szCs w:val="24"/>
              </w:rPr>
              <w:t>0,0</w:t>
            </w:r>
          </w:p>
        </w:tc>
        <w:tc>
          <w:tcPr>
            <w:tcW w:w="1276" w:type="dxa"/>
          </w:tcPr>
          <w:p w14:paraId="00EBF9E6" w14:textId="77777777" w:rsidR="004745EF" w:rsidRPr="003F59A4" w:rsidRDefault="004745EF" w:rsidP="004745EF">
            <w:pPr>
              <w:jc w:val="center"/>
              <w:rPr>
                <w:sz w:val="24"/>
                <w:szCs w:val="24"/>
              </w:rPr>
            </w:pPr>
            <w:r w:rsidRPr="003F59A4">
              <w:rPr>
                <w:sz w:val="24"/>
                <w:szCs w:val="24"/>
              </w:rPr>
              <w:t>0,0</w:t>
            </w:r>
          </w:p>
        </w:tc>
        <w:tc>
          <w:tcPr>
            <w:tcW w:w="1134" w:type="dxa"/>
          </w:tcPr>
          <w:p w14:paraId="77DE8B7F" w14:textId="77777777" w:rsidR="004745EF" w:rsidRPr="00652FF8" w:rsidRDefault="004745EF" w:rsidP="004745EF">
            <w:pPr>
              <w:jc w:val="center"/>
              <w:rPr>
                <w:sz w:val="24"/>
                <w:szCs w:val="24"/>
              </w:rPr>
            </w:pPr>
            <w:r w:rsidRPr="00652FF8">
              <w:rPr>
                <w:sz w:val="24"/>
                <w:szCs w:val="24"/>
              </w:rPr>
              <w:t>0,0</w:t>
            </w:r>
          </w:p>
        </w:tc>
        <w:tc>
          <w:tcPr>
            <w:tcW w:w="1134" w:type="dxa"/>
          </w:tcPr>
          <w:p w14:paraId="2F9A8804" w14:textId="77777777" w:rsidR="004745EF" w:rsidRPr="00652FF8" w:rsidRDefault="004745EF" w:rsidP="004745EF">
            <w:pPr>
              <w:jc w:val="center"/>
              <w:rPr>
                <w:sz w:val="24"/>
                <w:szCs w:val="24"/>
              </w:rPr>
            </w:pPr>
            <w:r w:rsidRPr="00652FF8">
              <w:rPr>
                <w:sz w:val="24"/>
                <w:szCs w:val="24"/>
              </w:rPr>
              <w:t>0,0</w:t>
            </w:r>
          </w:p>
        </w:tc>
        <w:tc>
          <w:tcPr>
            <w:tcW w:w="1346" w:type="dxa"/>
          </w:tcPr>
          <w:p w14:paraId="5660D0A7" w14:textId="77777777" w:rsidR="004745EF" w:rsidRPr="00652FF8" w:rsidRDefault="004745EF" w:rsidP="004745EF">
            <w:pPr>
              <w:jc w:val="center"/>
              <w:rPr>
                <w:sz w:val="24"/>
                <w:szCs w:val="24"/>
              </w:rPr>
            </w:pPr>
            <w:r w:rsidRPr="00652FF8">
              <w:rPr>
                <w:sz w:val="24"/>
                <w:szCs w:val="24"/>
              </w:rPr>
              <w:t>0,0</w:t>
            </w:r>
          </w:p>
        </w:tc>
      </w:tr>
      <w:tr w:rsidR="004745EF" w:rsidRPr="004745EF" w14:paraId="4D920EBA" w14:textId="77777777" w:rsidTr="004745EF">
        <w:tc>
          <w:tcPr>
            <w:tcW w:w="1413" w:type="dxa"/>
            <w:vMerge/>
          </w:tcPr>
          <w:p w14:paraId="12AD5D4A" w14:textId="77777777" w:rsidR="004745EF" w:rsidRPr="004745EF" w:rsidRDefault="004745EF" w:rsidP="004745EF">
            <w:pPr>
              <w:widowControl w:val="0"/>
              <w:autoSpaceDE w:val="0"/>
              <w:autoSpaceDN w:val="0"/>
              <w:contextualSpacing/>
              <w:jc w:val="both"/>
              <w:rPr>
                <w:sz w:val="24"/>
                <w:szCs w:val="24"/>
              </w:rPr>
            </w:pPr>
          </w:p>
        </w:tc>
        <w:tc>
          <w:tcPr>
            <w:tcW w:w="1701" w:type="dxa"/>
          </w:tcPr>
          <w:p w14:paraId="1FE09F46" w14:textId="77777777" w:rsidR="004745EF" w:rsidRPr="004745EF" w:rsidRDefault="004745EF" w:rsidP="004745EF">
            <w:pPr>
              <w:widowControl w:val="0"/>
              <w:autoSpaceDE w:val="0"/>
              <w:autoSpaceDN w:val="0"/>
              <w:contextualSpacing/>
              <w:jc w:val="both"/>
              <w:rPr>
                <w:sz w:val="24"/>
                <w:szCs w:val="24"/>
              </w:rPr>
            </w:pPr>
            <w:r w:rsidRPr="004745EF">
              <w:rPr>
                <w:sz w:val="24"/>
                <w:szCs w:val="24"/>
              </w:rPr>
              <w:t>бюджет автономного округа</w:t>
            </w:r>
          </w:p>
        </w:tc>
        <w:tc>
          <w:tcPr>
            <w:tcW w:w="1276" w:type="dxa"/>
          </w:tcPr>
          <w:p w14:paraId="074B0D89" w14:textId="055C4749" w:rsidR="004745EF" w:rsidRPr="00652FF8" w:rsidRDefault="00652FF8" w:rsidP="004745EF">
            <w:pPr>
              <w:jc w:val="center"/>
              <w:rPr>
                <w:sz w:val="24"/>
                <w:szCs w:val="24"/>
              </w:rPr>
            </w:pPr>
            <w:r w:rsidRPr="00652FF8">
              <w:rPr>
                <w:sz w:val="24"/>
                <w:szCs w:val="24"/>
              </w:rPr>
              <w:t>228 487,8</w:t>
            </w:r>
          </w:p>
        </w:tc>
        <w:tc>
          <w:tcPr>
            <w:tcW w:w="1134" w:type="dxa"/>
          </w:tcPr>
          <w:p w14:paraId="6552F0B9" w14:textId="77777777" w:rsidR="004745EF" w:rsidRPr="00652FF8" w:rsidRDefault="004745EF" w:rsidP="004745EF">
            <w:pPr>
              <w:jc w:val="center"/>
              <w:rPr>
                <w:sz w:val="24"/>
                <w:szCs w:val="24"/>
              </w:rPr>
            </w:pPr>
            <w:r w:rsidRPr="00652FF8">
              <w:rPr>
                <w:sz w:val="24"/>
                <w:szCs w:val="24"/>
              </w:rPr>
              <w:t>75 383,6</w:t>
            </w:r>
          </w:p>
        </w:tc>
        <w:tc>
          <w:tcPr>
            <w:tcW w:w="1276" w:type="dxa"/>
          </w:tcPr>
          <w:p w14:paraId="39E9CCA3" w14:textId="76DBCBEA" w:rsidR="004745EF" w:rsidRPr="00652FF8" w:rsidRDefault="00652FF8" w:rsidP="004745EF">
            <w:pPr>
              <w:jc w:val="center"/>
              <w:rPr>
                <w:sz w:val="24"/>
                <w:szCs w:val="24"/>
              </w:rPr>
            </w:pPr>
            <w:r w:rsidRPr="00652FF8">
              <w:rPr>
                <w:sz w:val="24"/>
                <w:szCs w:val="24"/>
              </w:rPr>
              <w:t>51 257,7</w:t>
            </w:r>
          </w:p>
        </w:tc>
        <w:tc>
          <w:tcPr>
            <w:tcW w:w="1134" w:type="dxa"/>
          </w:tcPr>
          <w:p w14:paraId="595C647A" w14:textId="77777777" w:rsidR="004745EF" w:rsidRPr="00652FF8" w:rsidRDefault="004745EF" w:rsidP="004745EF">
            <w:pPr>
              <w:jc w:val="center"/>
              <w:rPr>
                <w:sz w:val="24"/>
                <w:szCs w:val="24"/>
              </w:rPr>
            </w:pPr>
            <w:r w:rsidRPr="00652FF8">
              <w:rPr>
                <w:sz w:val="24"/>
                <w:szCs w:val="24"/>
              </w:rPr>
              <w:t>52 290,0</w:t>
            </w:r>
          </w:p>
        </w:tc>
        <w:tc>
          <w:tcPr>
            <w:tcW w:w="1134" w:type="dxa"/>
          </w:tcPr>
          <w:p w14:paraId="48877F4D" w14:textId="77777777" w:rsidR="004745EF" w:rsidRPr="00652FF8" w:rsidRDefault="004745EF" w:rsidP="004745EF">
            <w:pPr>
              <w:jc w:val="center"/>
              <w:rPr>
                <w:sz w:val="24"/>
                <w:szCs w:val="24"/>
              </w:rPr>
            </w:pPr>
            <w:r w:rsidRPr="00652FF8">
              <w:rPr>
                <w:sz w:val="24"/>
                <w:szCs w:val="24"/>
              </w:rPr>
              <w:t>49 556,5</w:t>
            </w:r>
          </w:p>
        </w:tc>
        <w:tc>
          <w:tcPr>
            <w:tcW w:w="1346" w:type="dxa"/>
          </w:tcPr>
          <w:p w14:paraId="112B84CB" w14:textId="77777777" w:rsidR="004745EF" w:rsidRPr="00652FF8" w:rsidRDefault="004745EF" w:rsidP="004745EF">
            <w:pPr>
              <w:jc w:val="center"/>
              <w:rPr>
                <w:sz w:val="24"/>
                <w:szCs w:val="24"/>
              </w:rPr>
            </w:pPr>
            <w:r w:rsidRPr="00652FF8">
              <w:rPr>
                <w:sz w:val="24"/>
                <w:szCs w:val="24"/>
              </w:rPr>
              <w:t>0,0</w:t>
            </w:r>
          </w:p>
        </w:tc>
      </w:tr>
      <w:tr w:rsidR="004745EF" w:rsidRPr="004745EF" w14:paraId="292C4E00" w14:textId="77777777" w:rsidTr="004745EF">
        <w:tc>
          <w:tcPr>
            <w:tcW w:w="1413" w:type="dxa"/>
            <w:vMerge/>
          </w:tcPr>
          <w:p w14:paraId="774BCB23" w14:textId="77777777" w:rsidR="004745EF" w:rsidRPr="004745EF" w:rsidRDefault="004745EF" w:rsidP="004745EF">
            <w:pPr>
              <w:widowControl w:val="0"/>
              <w:autoSpaceDE w:val="0"/>
              <w:autoSpaceDN w:val="0"/>
              <w:contextualSpacing/>
              <w:jc w:val="both"/>
              <w:rPr>
                <w:sz w:val="24"/>
                <w:szCs w:val="24"/>
              </w:rPr>
            </w:pPr>
          </w:p>
        </w:tc>
        <w:tc>
          <w:tcPr>
            <w:tcW w:w="1701" w:type="dxa"/>
          </w:tcPr>
          <w:p w14:paraId="31BCE830" w14:textId="77777777" w:rsidR="004745EF" w:rsidRPr="004745EF" w:rsidRDefault="004745EF" w:rsidP="004745EF">
            <w:pPr>
              <w:widowControl w:val="0"/>
              <w:autoSpaceDE w:val="0"/>
              <w:autoSpaceDN w:val="0"/>
              <w:contextualSpacing/>
              <w:jc w:val="both"/>
              <w:rPr>
                <w:sz w:val="24"/>
                <w:szCs w:val="24"/>
              </w:rPr>
            </w:pPr>
            <w:r w:rsidRPr="004745EF">
              <w:rPr>
                <w:sz w:val="24"/>
                <w:szCs w:val="24"/>
              </w:rPr>
              <w:t>местный бюджет</w:t>
            </w:r>
          </w:p>
        </w:tc>
        <w:tc>
          <w:tcPr>
            <w:tcW w:w="1276" w:type="dxa"/>
          </w:tcPr>
          <w:p w14:paraId="372457A0" w14:textId="6DE7FAC2" w:rsidR="004745EF" w:rsidRPr="00652FF8" w:rsidRDefault="00652FF8" w:rsidP="004745EF">
            <w:pPr>
              <w:jc w:val="center"/>
              <w:rPr>
                <w:sz w:val="24"/>
                <w:szCs w:val="24"/>
              </w:rPr>
            </w:pPr>
            <w:r w:rsidRPr="00652FF8">
              <w:rPr>
                <w:sz w:val="24"/>
                <w:szCs w:val="24"/>
              </w:rPr>
              <w:t>184 958,1</w:t>
            </w:r>
          </w:p>
        </w:tc>
        <w:tc>
          <w:tcPr>
            <w:tcW w:w="1134" w:type="dxa"/>
          </w:tcPr>
          <w:p w14:paraId="084254F8" w14:textId="77777777" w:rsidR="004745EF" w:rsidRPr="00652FF8" w:rsidRDefault="004745EF" w:rsidP="004745EF">
            <w:pPr>
              <w:jc w:val="center"/>
              <w:rPr>
                <w:sz w:val="24"/>
                <w:szCs w:val="24"/>
              </w:rPr>
            </w:pPr>
            <w:r w:rsidRPr="00652FF8">
              <w:rPr>
                <w:sz w:val="24"/>
                <w:szCs w:val="24"/>
              </w:rPr>
              <w:t>33 050,3</w:t>
            </w:r>
          </w:p>
        </w:tc>
        <w:tc>
          <w:tcPr>
            <w:tcW w:w="1276" w:type="dxa"/>
          </w:tcPr>
          <w:p w14:paraId="73C25847" w14:textId="6C625A25" w:rsidR="004745EF" w:rsidRPr="00652FF8" w:rsidRDefault="00652FF8" w:rsidP="004745EF">
            <w:pPr>
              <w:jc w:val="center"/>
              <w:rPr>
                <w:sz w:val="24"/>
                <w:szCs w:val="24"/>
              </w:rPr>
            </w:pPr>
            <w:r w:rsidRPr="00652FF8">
              <w:rPr>
                <w:sz w:val="24"/>
                <w:szCs w:val="24"/>
              </w:rPr>
              <w:t>27 144,6</w:t>
            </w:r>
          </w:p>
        </w:tc>
        <w:tc>
          <w:tcPr>
            <w:tcW w:w="1134" w:type="dxa"/>
          </w:tcPr>
          <w:p w14:paraId="01C17FC0" w14:textId="77777777" w:rsidR="004745EF" w:rsidRPr="00652FF8" w:rsidRDefault="004745EF" w:rsidP="004745EF">
            <w:pPr>
              <w:jc w:val="center"/>
              <w:rPr>
                <w:sz w:val="24"/>
                <w:szCs w:val="24"/>
              </w:rPr>
            </w:pPr>
            <w:r w:rsidRPr="00652FF8">
              <w:rPr>
                <w:sz w:val="24"/>
                <w:szCs w:val="24"/>
              </w:rPr>
              <w:t>17 823,3</w:t>
            </w:r>
          </w:p>
        </w:tc>
        <w:tc>
          <w:tcPr>
            <w:tcW w:w="1134" w:type="dxa"/>
          </w:tcPr>
          <w:p w14:paraId="774EA836" w14:textId="77777777" w:rsidR="004745EF" w:rsidRPr="00652FF8" w:rsidRDefault="004745EF" w:rsidP="004745EF">
            <w:pPr>
              <w:jc w:val="center"/>
              <w:rPr>
                <w:sz w:val="24"/>
                <w:szCs w:val="24"/>
              </w:rPr>
            </w:pPr>
            <w:r w:rsidRPr="00652FF8">
              <w:rPr>
                <w:sz w:val="24"/>
                <w:szCs w:val="24"/>
              </w:rPr>
              <w:t>17 823,3</w:t>
            </w:r>
          </w:p>
        </w:tc>
        <w:tc>
          <w:tcPr>
            <w:tcW w:w="1346" w:type="dxa"/>
          </w:tcPr>
          <w:p w14:paraId="1F981A0E" w14:textId="77777777" w:rsidR="004745EF" w:rsidRPr="00652FF8" w:rsidRDefault="004745EF" w:rsidP="004745EF">
            <w:pPr>
              <w:jc w:val="center"/>
              <w:rPr>
                <w:sz w:val="24"/>
                <w:szCs w:val="24"/>
              </w:rPr>
            </w:pPr>
            <w:r w:rsidRPr="00652FF8">
              <w:rPr>
                <w:sz w:val="24"/>
                <w:szCs w:val="24"/>
              </w:rPr>
              <w:t>89 116,5</w:t>
            </w:r>
          </w:p>
        </w:tc>
      </w:tr>
      <w:tr w:rsidR="004745EF" w:rsidRPr="004745EF" w14:paraId="14F2AAAB" w14:textId="77777777" w:rsidTr="004745EF">
        <w:tc>
          <w:tcPr>
            <w:tcW w:w="1413" w:type="dxa"/>
            <w:vMerge/>
          </w:tcPr>
          <w:p w14:paraId="23B91158" w14:textId="77777777" w:rsidR="004745EF" w:rsidRPr="004745EF" w:rsidRDefault="004745EF" w:rsidP="004745EF">
            <w:pPr>
              <w:widowControl w:val="0"/>
              <w:autoSpaceDE w:val="0"/>
              <w:autoSpaceDN w:val="0"/>
              <w:contextualSpacing/>
              <w:jc w:val="both"/>
              <w:rPr>
                <w:sz w:val="24"/>
                <w:szCs w:val="24"/>
              </w:rPr>
            </w:pPr>
          </w:p>
        </w:tc>
        <w:tc>
          <w:tcPr>
            <w:tcW w:w="1701" w:type="dxa"/>
          </w:tcPr>
          <w:p w14:paraId="0DDB316B" w14:textId="77777777" w:rsidR="004745EF" w:rsidRPr="004745EF" w:rsidRDefault="004745EF" w:rsidP="004745EF">
            <w:pPr>
              <w:widowControl w:val="0"/>
              <w:autoSpaceDE w:val="0"/>
              <w:autoSpaceDN w:val="0"/>
              <w:contextualSpacing/>
              <w:jc w:val="both"/>
              <w:rPr>
                <w:sz w:val="24"/>
                <w:szCs w:val="24"/>
              </w:rPr>
            </w:pPr>
            <w:r w:rsidRPr="004745EF">
              <w:rPr>
                <w:sz w:val="24"/>
                <w:szCs w:val="24"/>
              </w:rPr>
              <w:t>в том числе безвозмездные поступления физических и юридических лиц</w:t>
            </w:r>
          </w:p>
        </w:tc>
        <w:tc>
          <w:tcPr>
            <w:tcW w:w="1276" w:type="dxa"/>
          </w:tcPr>
          <w:p w14:paraId="2D037E2F" w14:textId="77777777" w:rsidR="004745EF" w:rsidRPr="004745EF" w:rsidRDefault="004745EF" w:rsidP="004745EF">
            <w:pPr>
              <w:jc w:val="center"/>
              <w:rPr>
                <w:sz w:val="24"/>
                <w:szCs w:val="24"/>
              </w:rPr>
            </w:pPr>
            <w:r w:rsidRPr="004745EF">
              <w:rPr>
                <w:sz w:val="24"/>
                <w:szCs w:val="24"/>
              </w:rPr>
              <w:t>3 000,0</w:t>
            </w:r>
          </w:p>
        </w:tc>
        <w:tc>
          <w:tcPr>
            <w:tcW w:w="1134" w:type="dxa"/>
          </w:tcPr>
          <w:p w14:paraId="7A0CA045" w14:textId="77777777" w:rsidR="004745EF" w:rsidRPr="004745EF" w:rsidRDefault="004745EF" w:rsidP="004745EF">
            <w:pPr>
              <w:jc w:val="center"/>
              <w:rPr>
                <w:sz w:val="24"/>
                <w:szCs w:val="24"/>
              </w:rPr>
            </w:pPr>
            <w:r w:rsidRPr="004745EF">
              <w:rPr>
                <w:sz w:val="24"/>
                <w:szCs w:val="24"/>
              </w:rPr>
              <w:t>2 000,0</w:t>
            </w:r>
          </w:p>
        </w:tc>
        <w:tc>
          <w:tcPr>
            <w:tcW w:w="1276" w:type="dxa"/>
          </w:tcPr>
          <w:p w14:paraId="516D770B" w14:textId="77777777" w:rsidR="004745EF" w:rsidRPr="004745EF" w:rsidRDefault="004745EF" w:rsidP="004745EF">
            <w:pPr>
              <w:jc w:val="center"/>
              <w:rPr>
                <w:sz w:val="24"/>
                <w:szCs w:val="24"/>
              </w:rPr>
            </w:pPr>
            <w:r w:rsidRPr="004745EF">
              <w:rPr>
                <w:sz w:val="24"/>
                <w:szCs w:val="24"/>
              </w:rPr>
              <w:t>1 000,0</w:t>
            </w:r>
          </w:p>
        </w:tc>
        <w:tc>
          <w:tcPr>
            <w:tcW w:w="1134" w:type="dxa"/>
          </w:tcPr>
          <w:p w14:paraId="6F7CC420" w14:textId="77777777" w:rsidR="004745EF" w:rsidRPr="004745EF" w:rsidRDefault="004745EF" w:rsidP="004745EF">
            <w:pPr>
              <w:jc w:val="center"/>
              <w:rPr>
                <w:sz w:val="24"/>
                <w:szCs w:val="24"/>
              </w:rPr>
            </w:pPr>
            <w:r w:rsidRPr="004745EF">
              <w:rPr>
                <w:sz w:val="24"/>
                <w:szCs w:val="24"/>
              </w:rPr>
              <w:t>0,0</w:t>
            </w:r>
          </w:p>
        </w:tc>
        <w:tc>
          <w:tcPr>
            <w:tcW w:w="1134" w:type="dxa"/>
          </w:tcPr>
          <w:p w14:paraId="207CE561" w14:textId="77777777" w:rsidR="004745EF" w:rsidRPr="004745EF" w:rsidRDefault="004745EF" w:rsidP="004745EF">
            <w:pPr>
              <w:jc w:val="center"/>
              <w:rPr>
                <w:sz w:val="24"/>
                <w:szCs w:val="24"/>
              </w:rPr>
            </w:pPr>
            <w:r w:rsidRPr="004745EF">
              <w:rPr>
                <w:sz w:val="24"/>
                <w:szCs w:val="24"/>
              </w:rPr>
              <w:t>0,0</w:t>
            </w:r>
          </w:p>
        </w:tc>
        <w:tc>
          <w:tcPr>
            <w:tcW w:w="1346" w:type="dxa"/>
          </w:tcPr>
          <w:p w14:paraId="7278877D" w14:textId="77777777" w:rsidR="004745EF" w:rsidRPr="004745EF" w:rsidRDefault="004745EF" w:rsidP="004745EF">
            <w:pPr>
              <w:jc w:val="center"/>
              <w:rPr>
                <w:sz w:val="24"/>
                <w:szCs w:val="24"/>
              </w:rPr>
            </w:pPr>
            <w:r w:rsidRPr="004745EF">
              <w:rPr>
                <w:sz w:val="24"/>
                <w:szCs w:val="24"/>
              </w:rPr>
              <w:t>0,0</w:t>
            </w:r>
          </w:p>
        </w:tc>
      </w:tr>
      <w:bookmarkEnd w:id="0"/>
    </w:tbl>
    <w:p w14:paraId="636B095D" w14:textId="77777777" w:rsidR="0041431F" w:rsidRDefault="0041431F" w:rsidP="00044094">
      <w:pPr>
        <w:shd w:val="clear" w:color="auto" w:fill="FFFFFF"/>
        <w:tabs>
          <w:tab w:val="left" w:pos="720"/>
        </w:tabs>
        <w:ind w:firstLine="709"/>
        <w:contextualSpacing/>
        <w:jc w:val="both"/>
      </w:pPr>
    </w:p>
    <w:p w14:paraId="747D4356" w14:textId="77777777" w:rsidR="00125EA3" w:rsidRDefault="00125EA3" w:rsidP="00125EA3">
      <w:pPr>
        <w:shd w:val="clear" w:color="auto" w:fill="FFFFFF"/>
        <w:tabs>
          <w:tab w:val="left" w:pos="1038"/>
        </w:tabs>
        <w:spacing w:after="304"/>
        <w:ind w:right="20" w:firstLine="709"/>
        <w:contextualSpacing/>
        <w:jc w:val="both"/>
      </w:pPr>
      <w:r>
        <w:t xml:space="preserve">1.2. </w:t>
      </w:r>
      <w:r w:rsidRPr="00174DE7">
        <w:t>Приложение 1 изложить в новой редакции согласно приложению.</w:t>
      </w:r>
    </w:p>
    <w:p w14:paraId="08819D16" w14:textId="77777777" w:rsidR="00025F63" w:rsidRDefault="00025F63" w:rsidP="00A13AEC">
      <w:pPr>
        <w:shd w:val="clear" w:color="auto" w:fill="FFFFFF"/>
        <w:tabs>
          <w:tab w:val="left" w:pos="1038"/>
        </w:tabs>
        <w:spacing w:after="304"/>
        <w:ind w:right="20" w:firstLine="709"/>
        <w:contextualSpacing/>
        <w:jc w:val="both"/>
        <w:rPr>
          <w:lang w:eastAsia="en-US"/>
        </w:rPr>
      </w:pPr>
    </w:p>
    <w:p w14:paraId="09BBF35F" w14:textId="77777777" w:rsidR="00D677D7" w:rsidRPr="00D677D7" w:rsidRDefault="00D677D7" w:rsidP="00A13AEC">
      <w:pPr>
        <w:shd w:val="clear" w:color="auto" w:fill="FFFFFF"/>
        <w:tabs>
          <w:tab w:val="left" w:pos="1038"/>
        </w:tabs>
        <w:spacing w:after="304"/>
        <w:ind w:right="20" w:firstLine="709"/>
        <w:contextualSpacing/>
        <w:jc w:val="both"/>
        <w:rPr>
          <w:lang w:eastAsia="en-US"/>
        </w:rPr>
      </w:pPr>
      <w:r w:rsidRPr="00D677D7">
        <w:rPr>
          <w:lang w:eastAsia="en-US"/>
        </w:rPr>
        <w:t>2. 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www.nvraion.ru.</w:t>
      </w:r>
    </w:p>
    <w:p w14:paraId="0A742A1A" w14:textId="77777777" w:rsidR="00D677D7" w:rsidRPr="00D677D7" w:rsidRDefault="00D677D7" w:rsidP="00A13AEC">
      <w:pPr>
        <w:shd w:val="clear" w:color="auto" w:fill="FFFFFF"/>
        <w:tabs>
          <w:tab w:val="left" w:pos="1038"/>
        </w:tabs>
        <w:spacing w:after="304"/>
        <w:ind w:right="20" w:firstLine="709"/>
        <w:contextualSpacing/>
        <w:jc w:val="both"/>
        <w:rPr>
          <w:lang w:eastAsia="en-US"/>
        </w:rPr>
      </w:pPr>
      <w:r w:rsidRPr="00D677D7">
        <w:rPr>
          <w:lang w:eastAsia="en-US"/>
        </w:rPr>
        <w:t>3. Управлению общественных связей и информационной политики администрации района опубликовать постановление в приложении «Официальный бюллетень» к районной газете «Новости Приобья».</w:t>
      </w:r>
    </w:p>
    <w:p w14:paraId="257FEFD4" w14:textId="77777777" w:rsidR="00A43F0F" w:rsidRPr="00874B3C" w:rsidRDefault="00D677D7" w:rsidP="00A43F0F">
      <w:pPr>
        <w:shd w:val="clear" w:color="auto" w:fill="FFFFFF"/>
        <w:tabs>
          <w:tab w:val="left" w:pos="1038"/>
        </w:tabs>
        <w:spacing w:after="304"/>
        <w:ind w:right="20" w:firstLine="709"/>
        <w:contextualSpacing/>
        <w:jc w:val="both"/>
        <w:rPr>
          <w:lang w:eastAsia="en-US"/>
        </w:rPr>
      </w:pPr>
      <w:r w:rsidRPr="00874B3C">
        <w:rPr>
          <w:lang w:eastAsia="en-US"/>
        </w:rPr>
        <w:t xml:space="preserve">4. </w:t>
      </w:r>
      <w:r w:rsidR="00A43F0F" w:rsidRPr="00874B3C">
        <w:rPr>
          <w:lang w:eastAsia="en-US"/>
        </w:rPr>
        <w:t>Постановление вступает в силу после его официального опубликования (обнародования).</w:t>
      </w:r>
    </w:p>
    <w:p w14:paraId="38205D53" w14:textId="77777777" w:rsidR="00D677D7" w:rsidRPr="00D677D7" w:rsidRDefault="00D677D7" w:rsidP="00A43F0F">
      <w:pPr>
        <w:shd w:val="clear" w:color="auto" w:fill="FFFFFF"/>
        <w:tabs>
          <w:tab w:val="left" w:pos="1038"/>
        </w:tabs>
        <w:spacing w:after="304"/>
        <w:ind w:right="20" w:firstLine="709"/>
        <w:contextualSpacing/>
        <w:jc w:val="both"/>
        <w:rPr>
          <w:lang w:eastAsia="en-US"/>
        </w:rPr>
      </w:pPr>
      <w:r w:rsidRPr="00D677D7">
        <w:rPr>
          <w:lang w:eastAsia="en-US"/>
        </w:rPr>
        <w:t>5. Контроль за выполнением постановления возложить на заместителя главы района по развитию предпринимательства, агропромышленного комплекса и местной промышленности Х.Ж. Абдуллина</w:t>
      </w:r>
    </w:p>
    <w:p w14:paraId="4CA913AA" w14:textId="77777777" w:rsidR="009D158B" w:rsidRDefault="009D158B" w:rsidP="00516F69">
      <w:pPr>
        <w:spacing w:after="200"/>
        <w:ind w:right="20"/>
        <w:jc w:val="both"/>
      </w:pPr>
    </w:p>
    <w:p w14:paraId="0D644AC9" w14:textId="77777777" w:rsidR="00D677D7" w:rsidRDefault="009D158B" w:rsidP="00516F69">
      <w:pPr>
        <w:spacing w:after="200"/>
        <w:jc w:val="both"/>
        <w:rPr>
          <w:sz w:val="22"/>
          <w:szCs w:val="22"/>
        </w:rPr>
      </w:pPr>
      <w:r>
        <w:t xml:space="preserve">Глава района                                                                                        </w:t>
      </w:r>
      <w:r w:rsidRPr="005F206C">
        <w:t>Б.А. Саломатин</w:t>
      </w:r>
      <w:r w:rsidR="000E4993" w:rsidRPr="003D33AA">
        <w:rPr>
          <w:sz w:val="22"/>
          <w:szCs w:val="22"/>
        </w:rPr>
        <w:t xml:space="preserve"> </w:t>
      </w:r>
    </w:p>
    <w:p w14:paraId="5B95B551" w14:textId="77777777" w:rsidR="004A3C23" w:rsidRDefault="004A3C23" w:rsidP="00516F69">
      <w:pPr>
        <w:spacing w:after="200"/>
        <w:jc w:val="both"/>
        <w:rPr>
          <w:sz w:val="22"/>
          <w:szCs w:val="22"/>
        </w:rPr>
        <w:sectPr w:rsidR="004A3C23" w:rsidSect="00177DF4">
          <w:pgSz w:w="11906" w:h="16838"/>
          <w:pgMar w:top="851" w:right="849" w:bottom="1276" w:left="993" w:header="0" w:footer="0" w:gutter="0"/>
          <w:cols w:space="720"/>
          <w:titlePg/>
        </w:sectPr>
      </w:pPr>
    </w:p>
    <w:p w14:paraId="1959DC63" w14:textId="77777777" w:rsidR="00A84D47" w:rsidRPr="00A84D47" w:rsidRDefault="004A3C23" w:rsidP="00A84D47">
      <w:pPr>
        <w:pStyle w:val="ConsPlusNormal"/>
        <w:jc w:val="right"/>
        <w:outlineLvl w:val="0"/>
        <w:rPr>
          <w:rFonts w:ascii="Times New Roman" w:hAnsi="Times New Roman" w:cs="Times New Roman"/>
          <w:sz w:val="28"/>
          <w:szCs w:val="28"/>
        </w:rPr>
      </w:pPr>
      <w:r w:rsidRPr="00A84D47">
        <w:rPr>
          <w:rFonts w:ascii="Times New Roman" w:hAnsi="Times New Roman" w:cs="Times New Roman"/>
          <w:sz w:val="28"/>
          <w:szCs w:val="28"/>
        </w:rPr>
        <w:lastRenderedPageBreak/>
        <w:t>Приложение к постановлению</w:t>
      </w:r>
      <w:r w:rsidR="00A84D47" w:rsidRPr="00A84D47">
        <w:rPr>
          <w:rFonts w:ascii="Times New Roman" w:hAnsi="Times New Roman" w:cs="Times New Roman"/>
          <w:sz w:val="28"/>
          <w:szCs w:val="28"/>
        </w:rPr>
        <w:t xml:space="preserve"> </w:t>
      </w:r>
    </w:p>
    <w:p w14:paraId="27689463" w14:textId="77777777" w:rsidR="00A84D47" w:rsidRDefault="00FA70C5" w:rsidP="00FA70C5">
      <w:pPr>
        <w:pStyle w:val="ConsPlusNormal"/>
        <w:ind w:left="9900" w:firstLine="12"/>
        <w:jc w:val="center"/>
        <w:outlineLvl w:val="0"/>
        <w:rPr>
          <w:rFonts w:ascii="Times New Roman" w:hAnsi="Times New Roman" w:cs="Times New Roman"/>
          <w:sz w:val="28"/>
          <w:szCs w:val="28"/>
        </w:rPr>
      </w:pPr>
      <w:r>
        <w:rPr>
          <w:rFonts w:ascii="Times New Roman" w:hAnsi="Times New Roman" w:cs="Times New Roman"/>
          <w:sz w:val="28"/>
          <w:szCs w:val="28"/>
        </w:rPr>
        <w:t xml:space="preserve">      </w:t>
      </w:r>
      <w:r w:rsidR="00AB1223">
        <w:rPr>
          <w:rFonts w:ascii="Times New Roman" w:hAnsi="Times New Roman" w:cs="Times New Roman"/>
          <w:sz w:val="28"/>
          <w:szCs w:val="28"/>
        </w:rPr>
        <w:t>от __________№ ____</w:t>
      </w:r>
    </w:p>
    <w:p w14:paraId="72116C4F" w14:textId="77777777" w:rsidR="00AB1223" w:rsidRDefault="00AB1223" w:rsidP="00A84D47">
      <w:pPr>
        <w:pStyle w:val="ConsPlusNormal"/>
        <w:jc w:val="right"/>
        <w:outlineLvl w:val="0"/>
        <w:rPr>
          <w:rFonts w:ascii="Times New Roman" w:hAnsi="Times New Roman" w:cs="Times New Roman"/>
          <w:sz w:val="28"/>
          <w:szCs w:val="28"/>
        </w:rPr>
      </w:pPr>
    </w:p>
    <w:p w14:paraId="21750471" w14:textId="77777777" w:rsidR="004A3C23" w:rsidRPr="00274E7A" w:rsidRDefault="000D38BD" w:rsidP="004A3C23">
      <w:pPr>
        <w:widowControl w:val="0"/>
        <w:autoSpaceDE w:val="0"/>
        <w:autoSpaceDN w:val="0"/>
        <w:jc w:val="right"/>
        <w:outlineLvl w:val="1"/>
      </w:pPr>
      <w:r w:rsidRPr="00274E7A">
        <w:t xml:space="preserve"> </w:t>
      </w:r>
      <w:r w:rsidR="00274E7A" w:rsidRPr="00274E7A">
        <w:t>«</w:t>
      </w:r>
      <w:r w:rsidR="004A3C23" w:rsidRPr="00274E7A">
        <w:t>Приложение 1</w:t>
      </w:r>
    </w:p>
    <w:p w14:paraId="213832B4" w14:textId="77777777" w:rsidR="004A3C23" w:rsidRPr="00B16BAF" w:rsidRDefault="004A3C23" w:rsidP="004A3C23">
      <w:pPr>
        <w:widowControl w:val="0"/>
        <w:autoSpaceDE w:val="0"/>
        <w:autoSpaceDN w:val="0"/>
        <w:jc w:val="center"/>
        <w:rPr>
          <w:b/>
        </w:rPr>
      </w:pPr>
      <w:r w:rsidRPr="00B16BAF">
        <w:rPr>
          <w:b/>
        </w:rPr>
        <w:t>Р</w:t>
      </w:r>
      <w:r w:rsidR="005144D2" w:rsidRPr="00B16BAF">
        <w:rPr>
          <w:b/>
        </w:rPr>
        <w:t xml:space="preserve">аспределение </w:t>
      </w:r>
    </w:p>
    <w:p w14:paraId="03FDDA18" w14:textId="77777777" w:rsidR="00DC2B66" w:rsidRPr="00DC2B66" w:rsidRDefault="005144D2" w:rsidP="00DC2B66">
      <w:pPr>
        <w:widowControl w:val="0"/>
        <w:autoSpaceDE w:val="0"/>
        <w:autoSpaceDN w:val="0"/>
        <w:jc w:val="center"/>
        <w:rPr>
          <w:sz w:val="20"/>
          <w:szCs w:val="20"/>
        </w:rPr>
      </w:pPr>
      <w:r w:rsidRPr="00B16BAF">
        <w:rPr>
          <w:b/>
        </w:rPr>
        <w:t>финансовых ресурсов муниципальной программы (по годам)</w:t>
      </w:r>
      <w:r w:rsidR="00DC2B66" w:rsidRPr="00DC2B66">
        <w:fldChar w:fldCharType="begin"/>
      </w:r>
      <w:r w:rsidR="00DC2B66" w:rsidRPr="00DC2B66">
        <w:instrText xml:space="preserve"> LINK </w:instrText>
      </w:r>
      <w:r w:rsidR="003C0F87">
        <w:instrText xml:space="preserve">Excel.Sheet.12 "C:\\Desktop\\ОРВ\\2023\\финансы\\март\\программа от 21.02.2023.xlsx" Лист1!R4C1:R211C10 </w:instrText>
      </w:r>
      <w:r w:rsidR="00DC2B66" w:rsidRPr="00DC2B66">
        <w:instrText xml:space="preserve">\a \f 4 \h  \* MERGEFORMAT </w:instrText>
      </w:r>
      <w:r w:rsidR="00DC2B66" w:rsidRPr="00DC2B66">
        <w:fldChar w:fldCharType="separate"/>
      </w:r>
    </w:p>
    <w:p w14:paraId="3CA46EC3" w14:textId="77777777" w:rsidR="009E77D6" w:rsidRDefault="00DC2B66" w:rsidP="00DC2B66">
      <w:pPr>
        <w:widowControl w:val="0"/>
        <w:autoSpaceDE w:val="0"/>
        <w:autoSpaceDN w:val="0"/>
        <w:jc w:val="center"/>
        <w:rPr>
          <w:sz w:val="20"/>
          <w:szCs w:val="22"/>
        </w:rPr>
      </w:pPr>
      <w:r w:rsidRPr="00DC2B66">
        <w:rPr>
          <w:sz w:val="20"/>
          <w:szCs w:val="22"/>
        </w:rPr>
        <w:fldChar w:fldCharType="end"/>
      </w:r>
    </w:p>
    <w:tbl>
      <w:tblPr>
        <w:tblW w:w="15729" w:type="dxa"/>
        <w:tblLook w:val="04A0" w:firstRow="1" w:lastRow="0" w:firstColumn="1" w:lastColumn="0" w:noHBand="0" w:noVBand="1"/>
      </w:tblPr>
      <w:tblGrid>
        <w:gridCol w:w="1129"/>
        <w:gridCol w:w="3969"/>
        <w:gridCol w:w="1559"/>
        <w:gridCol w:w="1984"/>
        <w:gridCol w:w="1276"/>
        <w:gridCol w:w="1134"/>
        <w:gridCol w:w="1134"/>
        <w:gridCol w:w="1134"/>
        <w:gridCol w:w="1134"/>
        <w:gridCol w:w="1276"/>
      </w:tblGrid>
      <w:tr w:rsidR="003F59A4" w:rsidRPr="003F59A4" w14:paraId="0510DDF5" w14:textId="77777777" w:rsidTr="003F59A4">
        <w:trPr>
          <w:trHeight w:val="300"/>
        </w:trPr>
        <w:tc>
          <w:tcPr>
            <w:tcW w:w="1129"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73607A8E" w14:textId="77777777" w:rsidR="003F59A4" w:rsidRPr="003F59A4" w:rsidRDefault="003F59A4" w:rsidP="003F59A4">
            <w:pPr>
              <w:ind w:left="-113" w:right="-108"/>
              <w:jc w:val="center"/>
              <w:rPr>
                <w:bCs/>
                <w:color w:val="282828"/>
                <w:sz w:val="22"/>
                <w:szCs w:val="22"/>
              </w:rPr>
            </w:pPr>
            <w:r w:rsidRPr="003F59A4">
              <w:rPr>
                <w:bCs/>
                <w:color w:val="282828"/>
                <w:sz w:val="22"/>
                <w:szCs w:val="22"/>
              </w:rPr>
              <w:t>Номер структурного элемента</w:t>
            </w:r>
          </w:p>
        </w:tc>
        <w:tc>
          <w:tcPr>
            <w:tcW w:w="3969"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574A7CF1" w14:textId="77777777" w:rsidR="003F59A4" w:rsidRPr="003F59A4" w:rsidRDefault="003F59A4" w:rsidP="003F59A4">
            <w:pPr>
              <w:jc w:val="center"/>
              <w:rPr>
                <w:bCs/>
                <w:color w:val="282828"/>
                <w:sz w:val="22"/>
                <w:szCs w:val="22"/>
              </w:rPr>
            </w:pPr>
            <w:r w:rsidRPr="003F59A4">
              <w:rPr>
                <w:bCs/>
                <w:color w:val="282828"/>
                <w:sz w:val="22"/>
                <w:szCs w:val="22"/>
              </w:rPr>
              <w:t>Структурный элемент муниципальной программы</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5FA7FDFE" w14:textId="77777777" w:rsidR="003F59A4" w:rsidRPr="003F59A4" w:rsidRDefault="003F59A4" w:rsidP="003F59A4">
            <w:pPr>
              <w:ind w:left="-108" w:right="-108"/>
              <w:jc w:val="center"/>
              <w:rPr>
                <w:bCs/>
                <w:color w:val="282828"/>
                <w:sz w:val="22"/>
                <w:szCs w:val="22"/>
              </w:rPr>
            </w:pPr>
            <w:r w:rsidRPr="003F59A4">
              <w:rPr>
                <w:bCs/>
                <w:color w:val="282828"/>
                <w:sz w:val="22"/>
                <w:szCs w:val="22"/>
              </w:rPr>
              <w:t>Ответственный исполнитель/соисполнитель</w:t>
            </w:r>
          </w:p>
        </w:tc>
        <w:tc>
          <w:tcPr>
            <w:tcW w:w="1984"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4AC7EE50" w14:textId="77777777" w:rsidR="003F59A4" w:rsidRPr="003F59A4" w:rsidRDefault="003F59A4" w:rsidP="003F59A4">
            <w:pPr>
              <w:jc w:val="center"/>
              <w:rPr>
                <w:bCs/>
                <w:color w:val="282828"/>
                <w:sz w:val="22"/>
                <w:szCs w:val="22"/>
              </w:rPr>
            </w:pPr>
            <w:r w:rsidRPr="003F59A4">
              <w:rPr>
                <w:bCs/>
                <w:color w:val="282828"/>
                <w:sz w:val="22"/>
                <w:szCs w:val="22"/>
              </w:rPr>
              <w:t>Источники финансирования</w:t>
            </w:r>
          </w:p>
        </w:tc>
        <w:tc>
          <w:tcPr>
            <w:tcW w:w="7088" w:type="dxa"/>
            <w:gridSpan w:val="6"/>
            <w:tcBorders>
              <w:top w:val="single" w:sz="4" w:space="0" w:color="auto"/>
              <w:left w:val="nil"/>
              <w:bottom w:val="single" w:sz="4" w:space="0" w:color="auto"/>
              <w:right w:val="single" w:sz="4" w:space="0" w:color="000000"/>
            </w:tcBorders>
            <w:shd w:val="clear" w:color="auto" w:fill="auto"/>
            <w:hideMark/>
          </w:tcPr>
          <w:p w14:paraId="730E4242" w14:textId="77777777" w:rsidR="003F59A4" w:rsidRPr="003F59A4" w:rsidRDefault="003F59A4" w:rsidP="003F59A4">
            <w:pPr>
              <w:jc w:val="center"/>
              <w:rPr>
                <w:bCs/>
                <w:color w:val="282828"/>
                <w:sz w:val="22"/>
                <w:szCs w:val="22"/>
              </w:rPr>
            </w:pPr>
            <w:r w:rsidRPr="003F59A4">
              <w:rPr>
                <w:bCs/>
                <w:color w:val="282828"/>
                <w:sz w:val="22"/>
                <w:szCs w:val="22"/>
              </w:rPr>
              <w:t>Финансовые затраты на реализацию (тыс. руб.)</w:t>
            </w:r>
          </w:p>
        </w:tc>
      </w:tr>
      <w:tr w:rsidR="003F59A4" w:rsidRPr="003F59A4" w14:paraId="57A57183" w14:textId="77777777" w:rsidTr="003F59A4">
        <w:trPr>
          <w:trHeight w:val="322"/>
        </w:trPr>
        <w:tc>
          <w:tcPr>
            <w:tcW w:w="1129" w:type="dxa"/>
            <w:vMerge/>
            <w:tcBorders>
              <w:top w:val="single" w:sz="4" w:space="0" w:color="auto"/>
              <w:left w:val="single" w:sz="4" w:space="0" w:color="auto"/>
              <w:bottom w:val="single" w:sz="4" w:space="0" w:color="000000"/>
              <w:right w:val="single" w:sz="4" w:space="0" w:color="auto"/>
            </w:tcBorders>
            <w:vAlign w:val="center"/>
            <w:hideMark/>
          </w:tcPr>
          <w:p w14:paraId="731FBCC5" w14:textId="77777777" w:rsidR="003F59A4" w:rsidRPr="003F59A4" w:rsidRDefault="003F59A4" w:rsidP="003F59A4">
            <w:pPr>
              <w:rPr>
                <w:bCs/>
                <w:color w:val="282828"/>
                <w:sz w:val="22"/>
                <w:szCs w:val="22"/>
              </w:rPr>
            </w:pPr>
          </w:p>
        </w:tc>
        <w:tc>
          <w:tcPr>
            <w:tcW w:w="3969" w:type="dxa"/>
            <w:vMerge/>
            <w:tcBorders>
              <w:top w:val="single" w:sz="4" w:space="0" w:color="auto"/>
              <w:left w:val="single" w:sz="4" w:space="0" w:color="auto"/>
              <w:bottom w:val="single" w:sz="4" w:space="0" w:color="000000"/>
              <w:right w:val="single" w:sz="4" w:space="0" w:color="auto"/>
            </w:tcBorders>
            <w:vAlign w:val="center"/>
            <w:hideMark/>
          </w:tcPr>
          <w:p w14:paraId="2399B752" w14:textId="77777777" w:rsidR="003F59A4" w:rsidRPr="003F59A4" w:rsidRDefault="003F59A4" w:rsidP="003F59A4">
            <w:pPr>
              <w:rPr>
                <w:bCs/>
                <w:color w:val="282828"/>
                <w:sz w:val="22"/>
                <w:szCs w:val="22"/>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14:paraId="5B1A920A" w14:textId="77777777" w:rsidR="003F59A4" w:rsidRPr="003F59A4" w:rsidRDefault="003F59A4" w:rsidP="003F59A4">
            <w:pPr>
              <w:rPr>
                <w:bCs/>
                <w:color w:val="282828"/>
                <w:sz w:val="22"/>
                <w:szCs w:val="22"/>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14:paraId="25616DE4" w14:textId="77777777" w:rsidR="003F59A4" w:rsidRPr="003F59A4" w:rsidRDefault="003F59A4" w:rsidP="003F59A4">
            <w:pPr>
              <w:rPr>
                <w:bCs/>
                <w:color w:val="282828"/>
                <w:sz w:val="22"/>
                <w:szCs w:val="22"/>
              </w:rPr>
            </w:pP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25C178A8" w14:textId="77777777" w:rsidR="003F59A4" w:rsidRPr="003F59A4" w:rsidRDefault="003F59A4" w:rsidP="003F59A4">
            <w:pPr>
              <w:jc w:val="center"/>
              <w:rPr>
                <w:bCs/>
                <w:color w:val="282828"/>
                <w:sz w:val="22"/>
                <w:szCs w:val="22"/>
              </w:rPr>
            </w:pPr>
            <w:r w:rsidRPr="003F59A4">
              <w:rPr>
                <w:bCs/>
                <w:color w:val="282828"/>
                <w:sz w:val="22"/>
                <w:szCs w:val="22"/>
              </w:rPr>
              <w:t>Всего</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14:paraId="0A3E7AAF" w14:textId="77777777" w:rsidR="003F59A4" w:rsidRPr="003F59A4" w:rsidRDefault="003F59A4" w:rsidP="003F59A4">
            <w:pPr>
              <w:jc w:val="center"/>
              <w:rPr>
                <w:bCs/>
                <w:color w:val="282828"/>
                <w:sz w:val="22"/>
                <w:szCs w:val="22"/>
              </w:rPr>
            </w:pPr>
            <w:r w:rsidRPr="003F59A4">
              <w:rPr>
                <w:bCs/>
                <w:color w:val="282828"/>
                <w:sz w:val="22"/>
                <w:szCs w:val="22"/>
              </w:rPr>
              <w:t>2022 год</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14:paraId="19F54127" w14:textId="77777777" w:rsidR="003F59A4" w:rsidRPr="003F59A4" w:rsidRDefault="003F59A4" w:rsidP="003F59A4">
            <w:pPr>
              <w:jc w:val="center"/>
              <w:rPr>
                <w:bCs/>
                <w:color w:val="282828"/>
                <w:sz w:val="22"/>
                <w:szCs w:val="22"/>
              </w:rPr>
            </w:pPr>
            <w:r w:rsidRPr="003F59A4">
              <w:rPr>
                <w:bCs/>
                <w:color w:val="282828"/>
                <w:sz w:val="22"/>
                <w:szCs w:val="22"/>
              </w:rPr>
              <w:t>2023 год</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14:paraId="70D123C5" w14:textId="77777777" w:rsidR="003F59A4" w:rsidRPr="003F59A4" w:rsidRDefault="003F59A4" w:rsidP="003F59A4">
            <w:pPr>
              <w:jc w:val="center"/>
              <w:rPr>
                <w:bCs/>
                <w:color w:val="282828"/>
                <w:sz w:val="22"/>
                <w:szCs w:val="22"/>
              </w:rPr>
            </w:pPr>
            <w:r w:rsidRPr="003F59A4">
              <w:rPr>
                <w:bCs/>
                <w:color w:val="282828"/>
                <w:sz w:val="22"/>
                <w:szCs w:val="22"/>
              </w:rPr>
              <w:t>2024 год</w:t>
            </w:r>
          </w:p>
        </w:tc>
        <w:tc>
          <w:tcPr>
            <w:tcW w:w="1134" w:type="dxa"/>
            <w:vMerge w:val="restart"/>
            <w:tcBorders>
              <w:top w:val="nil"/>
              <w:left w:val="single" w:sz="4" w:space="0" w:color="auto"/>
              <w:bottom w:val="single" w:sz="4" w:space="0" w:color="000000"/>
              <w:right w:val="single" w:sz="4" w:space="0" w:color="auto"/>
            </w:tcBorders>
            <w:shd w:val="clear" w:color="auto" w:fill="auto"/>
            <w:hideMark/>
          </w:tcPr>
          <w:p w14:paraId="22563C06" w14:textId="77777777" w:rsidR="003F59A4" w:rsidRPr="003F59A4" w:rsidRDefault="003F59A4" w:rsidP="003F59A4">
            <w:pPr>
              <w:jc w:val="center"/>
              <w:rPr>
                <w:bCs/>
                <w:color w:val="282828"/>
                <w:sz w:val="22"/>
                <w:szCs w:val="22"/>
              </w:rPr>
            </w:pPr>
            <w:r w:rsidRPr="003F59A4">
              <w:rPr>
                <w:bCs/>
                <w:color w:val="282828"/>
                <w:sz w:val="22"/>
                <w:szCs w:val="22"/>
              </w:rPr>
              <w:t>2025 год</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6149649B" w14:textId="77777777" w:rsidR="003F59A4" w:rsidRPr="003F59A4" w:rsidRDefault="003F59A4" w:rsidP="003F59A4">
            <w:pPr>
              <w:jc w:val="center"/>
              <w:rPr>
                <w:bCs/>
                <w:color w:val="282828"/>
                <w:sz w:val="22"/>
                <w:szCs w:val="22"/>
              </w:rPr>
            </w:pPr>
            <w:r w:rsidRPr="003F59A4">
              <w:rPr>
                <w:bCs/>
                <w:color w:val="282828"/>
                <w:sz w:val="22"/>
                <w:szCs w:val="22"/>
              </w:rPr>
              <w:t>2026‒2030 годы</w:t>
            </w:r>
          </w:p>
        </w:tc>
      </w:tr>
      <w:tr w:rsidR="003F59A4" w:rsidRPr="003F59A4" w14:paraId="2C6E9557" w14:textId="77777777" w:rsidTr="003F59A4">
        <w:trPr>
          <w:trHeight w:val="322"/>
        </w:trPr>
        <w:tc>
          <w:tcPr>
            <w:tcW w:w="1129" w:type="dxa"/>
            <w:vMerge/>
            <w:tcBorders>
              <w:top w:val="single" w:sz="4" w:space="0" w:color="auto"/>
              <w:left w:val="single" w:sz="4" w:space="0" w:color="auto"/>
              <w:bottom w:val="single" w:sz="4" w:space="0" w:color="000000"/>
              <w:right w:val="single" w:sz="4" w:space="0" w:color="auto"/>
            </w:tcBorders>
            <w:vAlign w:val="center"/>
            <w:hideMark/>
          </w:tcPr>
          <w:p w14:paraId="01009B51" w14:textId="77777777" w:rsidR="003F59A4" w:rsidRPr="003F59A4" w:rsidRDefault="003F59A4" w:rsidP="003F59A4">
            <w:pPr>
              <w:rPr>
                <w:bCs/>
                <w:color w:val="282828"/>
                <w:sz w:val="22"/>
                <w:szCs w:val="22"/>
              </w:rPr>
            </w:pPr>
          </w:p>
        </w:tc>
        <w:tc>
          <w:tcPr>
            <w:tcW w:w="3969" w:type="dxa"/>
            <w:vMerge/>
            <w:tcBorders>
              <w:top w:val="single" w:sz="4" w:space="0" w:color="auto"/>
              <w:left w:val="single" w:sz="4" w:space="0" w:color="auto"/>
              <w:bottom w:val="single" w:sz="4" w:space="0" w:color="000000"/>
              <w:right w:val="single" w:sz="4" w:space="0" w:color="auto"/>
            </w:tcBorders>
            <w:vAlign w:val="center"/>
            <w:hideMark/>
          </w:tcPr>
          <w:p w14:paraId="0F53150C" w14:textId="77777777" w:rsidR="003F59A4" w:rsidRPr="003F59A4" w:rsidRDefault="003F59A4" w:rsidP="003F59A4">
            <w:pPr>
              <w:rPr>
                <w:bCs/>
                <w:color w:val="282828"/>
                <w:sz w:val="22"/>
                <w:szCs w:val="22"/>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14:paraId="015B1DB2" w14:textId="77777777" w:rsidR="003F59A4" w:rsidRPr="003F59A4" w:rsidRDefault="003F59A4" w:rsidP="003F59A4">
            <w:pPr>
              <w:rPr>
                <w:bCs/>
                <w:color w:val="282828"/>
                <w:sz w:val="22"/>
                <w:szCs w:val="22"/>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14:paraId="1F8ED459" w14:textId="77777777" w:rsidR="003F59A4" w:rsidRPr="003F59A4" w:rsidRDefault="003F59A4" w:rsidP="003F59A4">
            <w:pPr>
              <w:rPr>
                <w:bCs/>
                <w:color w:val="282828"/>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14:paraId="45752FA4" w14:textId="77777777" w:rsidR="003F59A4" w:rsidRPr="003F59A4" w:rsidRDefault="003F59A4" w:rsidP="003F59A4">
            <w:pPr>
              <w:rPr>
                <w:bCs/>
                <w:color w:val="282828"/>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14:paraId="3BB170FC" w14:textId="77777777" w:rsidR="003F59A4" w:rsidRPr="003F59A4" w:rsidRDefault="003F59A4" w:rsidP="003F59A4">
            <w:pPr>
              <w:rPr>
                <w:bCs/>
                <w:color w:val="282828"/>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14:paraId="21483530" w14:textId="77777777" w:rsidR="003F59A4" w:rsidRPr="003F59A4" w:rsidRDefault="003F59A4" w:rsidP="003F59A4">
            <w:pPr>
              <w:rPr>
                <w:bCs/>
                <w:color w:val="282828"/>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14:paraId="6A2D2A68" w14:textId="77777777" w:rsidR="003F59A4" w:rsidRPr="003F59A4" w:rsidRDefault="003F59A4" w:rsidP="003F59A4">
            <w:pPr>
              <w:rPr>
                <w:bCs/>
                <w:color w:val="282828"/>
                <w:sz w:val="22"/>
                <w:szCs w:val="22"/>
              </w:rPr>
            </w:pPr>
          </w:p>
        </w:tc>
        <w:tc>
          <w:tcPr>
            <w:tcW w:w="1134" w:type="dxa"/>
            <w:vMerge/>
            <w:tcBorders>
              <w:top w:val="nil"/>
              <w:left w:val="single" w:sz="4" w:space="0" w:color="auto"/>
              <w:bottom w:val="single" w:sz="4" w:space="0" w:color="000000"/>
              <w:right w:val="single" w:sz="4" w:space="0" w:color="auto"/>
            </w:tcBorders>
            <w:vAlign w:val="center"/>
            <w:hideMark/>
          </w:tcPr>
          <w:p w14:paraId="61C0CBEB" w14:textId="77777777" w:rsidR="003F59A4" w:rsidRPr="003F59A4" w:rsidRDefault="003F59A4" w:rsidP="003F59A4">
            <w:pPr>
              <w:rPr>
                <w:bCs/>
                <w:color w:val="282828"/>
                <w:sz w:val="22"/>
                <w:szCs w:val="22"/>
              </w:rPr>
            </w:pPr>
          </w:p>
        </w:tc>
        <w:tc>
          <w:tcPr>
            <w:tcW w:w="1276" w:type="dxa"/>
            <w:vMerge/>
            <w:tcBorders>
              <w:top w:val="nil"/>
              <w:left w:val="single" w:sz="4" w:space="0" w:color="auto"/>
              <w:bottom w:val="single" w:sz="4" w:space="0" w:color="000000"/>
              <w:right w:val="single" w:sz="4" w:space="0" w:color="auto"/>
            </w:tcBorders>
            <w:vAlign w:val="center"/>
            <w:hideMark/>
          </w:tcPr>
          <w:p w14:paraId="3C5BE50A" w14:textId="77777777" w:rsidR="003F59A4" w:rsidRPr="003F59A4" w:rsidRDefault="003F59A4" w:rsidP="003F59A4">
            <w:pPr>
              <w:rPr>
                <w:bCs/>
                <w:color w:val="282828"/>
                <w:sz w:val="22"/>
                <w:szCs w:val="22"/>
              </w:rPr>
            </w:pPr>
          </w:p>
        </w:tc>
      </w:tr>
      <w:tr w:rsidR="003F59A4" w:rsidRPr="003F59A4" w14:paraId="19C53DC5" w14:textId="77777777" w:rsidTr="003F59A4">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2963E2E1" w14:textId="77777777" w:rsidR="003F59A4" w:rsidRPr="003F59A4" w:rsidRDefault="003F59A4" w:rsidP="003F59A4">
            <w:pPr>
              <w:jc w:val="center"/>
              <w:rPr>
                <w:color w:val="282828"/>
                <w:sz w:val="22"/>
                <w:szCs w:val="22"/>
              </w:rPr>
            </w:pPr>
            <w:r w:rsidRPr="003F59A4">
              <w:rPr>
                <w:color w:val="282828"/>
                <w:sz w:val="22"/>
                <w:szCs w:val="22"/>
              </w:rPr>
              <w:t>1</w:t>
            </w:r>
          </w:p>
        </w:tc>
        <w:tc>
          <w:tcPr>
            <w:tcW w:w="3969" w:type="dxa"/>
            <w:tcBorders>
              <w:top w:val="nil"/>
              <w:left w:val="nil"/>
              <w:bottom w:val="single" w:sz="4" w:space="0" w:color="auto"/>
              <w:right w:val="single" w:sz="4" w:space="0" w:color="auto"/>
            </w:tcBorders>
            <w:shd w:val="clear" w:color="auto" w:fill="auto"/>
            <w:noWrap/>
            <w:vAlign w:val="center"/>
            <w:hideMark/>
          </w:tcPr>
          <w:p w14:paraId="78039505" w14:textId="77777777" w:rsidR="003F59A4" w:rsidRPr="003F59A4" w:rsidRDefault="003F59A4" w:rsidP="003F59A4">
            <w:pPr>
              <w:jc w:val="center"/>
              <w:rPr>
                <w:color w:val="282828"/>
                <w:sz w:val="22"/>
                <w:szCs w:val="22"/>
              </w:rPr>
            </w:pPr>
            <w:r w:rsidRPr="003F59A4">
              <w:rPr>
                <w:color w:val="282828"/>
                <w:sz w:val="22"/>
                <w:szCs w:val="22"/>
              </w:rPr>
              <w:t>2</w:t>
            </w:r>
          </w:p>
        </w:tc>
        <w:tc>
          <w:tcPr>
            <w:tcW w:w="1559" w:type="dxa"/>
            <w:tcBorders>
              <w:top w:val="nil"/>
              <w:left w:val="nil"/>
              <w:bottom w:val="single" w:sz="4" w:space="0" w:color="auto"/>
              <w:right w:val="single" w:sz="4" w:space="0" w:color="auto"/>
            </w:tcBorders>
            <w:shd w:val="clear" w:color="auto" w:fill="auto"/>
            <w:noWrap/>
            <w:vAlign w:val="center"/>
            <w:hideMark/>
          </w:tcPr>
          <w:p w14:paraId="3C78E55D" w14:textId="77777777" w:rsidR="003F59A4" w:rsidRPr="003F59A4" w:rsidRDefault="003F59A4" w:rsidP="003F59A4">
            <w:pPr>
              <w:jc w:val="center"/>
              <w:rPr>
                <w:color w:val="282828"/>
                <w:sz w:val="22"/>
                <w:szCs w:val="22"/>
              </w:rPr>
            </w:pPr>
            <w:r w:rsidRPr="003F59A4">
              <w:rPr>
                <w:color w:val="282828"/>
                <w:sz w:val="22"/>
                <w:szCs w:val="22"/>
              </w:rPr>
              <w:t>3</w:t>
            </w:r>
          </w:p>
        </w:tc>
        <w:tc>
          <w:tcPr>
            <w:tcW w:w="1984" w:type="dxa"/>
            <w:tcBorders>
              <w:top w:val="nil"/>
              <w:left w:val="nil"/>
              <w:bottom w:val="single" w:sz="4" w:space="0" w:color="auto"/>
              <w:right w:val="single" w:sz="4" w:space="0" w:color="auto"/>
            </w:tcBorders>
            <w:shd w:val="clear" w:color="auto" w:fill="auto"/>
            <w:noWrap/>
            <w:vAlign w:val="center"/>
            <w:hideMark/>
          </w:tcPr>
          <w:p w14:paraId="05040711" w14:textId="77777777" w:rsidR="003F59A4" w:rsidRPr="003F59A4" w:rsidRDefault="003F59A4" w:rsidP="003F59A4">
            <w:pPr>
              <w:jc w:val="center"/>
              <w:rPr>
                <w:color w:val="282828"/>
                <w:sz w:val="22"/>
                <w:szCs w:val="22"/>
              </w:rPr>
            </w:pPr>
            <w:r w:rsidRPr="003F59A4">
              <w:rPr>
                <w:color w:val="282828"/>
                <w:sz w:val="22"/>
                <w:szCs w:val="22"/>
              </w:rPr>
              <w:t>4</w:t>
            </w:r>
          </w:p>
        </w:tc>
        <w:tc>
          <w:tcPr>
            <w:tcW w:w="1276" w:type="dxa"/>
            <w:tcBorders>
              <w:top w:val="nil"/>
              <w:left w:val="nil"/>
              <w:bottom w:val="single" w:sz="4" w:space="0" w:color="auto"/>
              <w:right w:val="single" w:sz="4" w:space="0" w:color="auto"/>
            </w:tcBorders>
            <w:shd w:val="clear" w:color="auto" w:fill="auto"/>
            <w:noWrap/>
            <w:vAlign w:val="center"/>
            <w:hideMark/>
          </w:tcPr>
          <w:p w14:paraId="068FC855" w14:textId="77777777" w:rsidR="003F59A4" w:rsidRPr="003F59A4" w:rsidRDefault="003F59A4" w:rsidP="003F59A4">
            <w:pPr>
              <w:jc w:val="center"/>
              <w:rPr>
                <w:color w:val="282828"/>
                <w:sz w:val="22"/>
                <w:szCs w:val="22"/>
              </w:rPr>
            </w:pPr>
            <w:r w:rsidRPr="003F59A4">
              <w:rPr>
                <w:color w:val="282828"/>
                <w:sz w:val="22"/>
                <w:szCs w:val="22"/>
              </w:rPr>
              <w:t>5</w:t>
            </w:r>
          </w:p>
        </w:tc>
        <w:tc>
          <w:tcPr>
            <w:tcW w:w="1134" w:type="dxa"/>
            <w:tcBorders>
              <w:top w:val="nil"/>
              <w:left w:val="nil"/>
              <w:bottom w:val="single" w:sz="4" w:space="0" w:color="auto"/>
              <w:right w:val="single" w:sz="4" w:space="0" w:color="auto"/>
            </w:tcBorders>
            <w:shd w:val="clear" w:color="auto" w:fill="auto"/>
            <w:noWrap/>
            <w:vAlign w:val="center"/>
            <w:hideMark/>
          </w:tcPr>
          <w:p w14:paraId="55051E59" w14:textId="77777777" w:rsidR="003F59A4" w:rsidRPr="003F59A4" w:rsidRDefault="003F59A4" w:rsidP="003F59A4">
            <w:pPr>
              <w:jc w:val="center"/>
              <w:rPr>
                <w:color w:val="282828"/>
                <w:sz w:val="22"/>
                <w:szCs w:val="22"/>
              </w:rPr>
            </w:pPr>
            <w:r w:rsidRPr="003F59A4">
              <w:rPr>
                <w:color w:val="282828"/>
                <w:sz w:val="22"/>
                <w:szCs w:val="22"/>
              </w:rPr>
              <w:t>6</w:t>
            </w:r>
          </w:p>
        </w:tc>
        <w:tc>
          <w:tcPr>
            <w:tcW w:w="1134" w:type="dxa"/>
            <w:tcBorders>
              <w:top w:val="nil"/>
              <w:left w:val="nil"/>
              <w:bottom w:val="single" w:sz="4" w:space="0" w:color="auto"/>
              <w:right w:val="single" w:sz="4" w:space="0" w:color="auto"/>
            </w:tcBorders>
            <w:shd w:val="clear" w:color="auto" w:fill="auto"/>
            <w:noWrap/>
            <w:vAlign w:val="center"/>
            <w:hideMark/>
          </w:tcPr>
          <w:p w14:paraId="406A2262" w14:textId="77777777" w:rsidR="003F59A4" w:rsidRPr="003F59A4" w:rsidRDefault="003F59A4" w:rsidP="003F59A4">
            <w:pPr>
              <w:jc w:val="center"/>
              <w:rPr>
                <w:color w:val="282828"/>
                <w:sz w:val="22"/>
                <w:szCs w:val="22"/>
              </w:rPr>
            </w:pPr>
            <w:r w:rsidRPr="003F59A4">
              <w:rPr>
                <w:color w:val="282828"/>
                <w:sz w:val="22"/>
                <w:szCs w:val="22"/>
              </w:rPr>
              <w:t>7</w:t>
            </w:r>
          </w:p>
        </w:tc>
        <w:tc>
          <w:tcPr>
            <w:tcW w:w="1134" w:type="dxa"/>
            <w:tcBorders>
              <w:top w:val="nil"/>
              <w:left w:val="nil"/>
              <w:bottom w:val="single" w:sz="4" w:space="0" w:color="auto"/>
              <w:right w:val="single" w:sz="4" w:space="0" w:color="auto"/>
            </w:tcBorders>
            <w:shd w:val="clear" w:color="auto" w:fill="auto"/>
            <w:noWrap/>
            <w:vAlign w:val="center"/>
            <w:hideMark/>
          </w:tcPr>
          <w:p w14:paraId="42B5F294" w14:textId="77777777" w:rsidR="003F59A4" w:rsidRPr="003F59A4" w:rsidRDefault="003F59A4" w:rsidP="003F59A4">
            <w:pPr>
              <w:jc w:val="center"/>
              <w:rPr>
                <w:color w:val="282828"/>
                <w:sz w:val="22"/>
                <w:szCs w:val="22"/>
              </w:rPr>
            </w:pPr>
            <w:r w:rsidRPr="003F59A4">
              <w:rPr>
                <w:color w:val="282828"/>
                <w:sz w:val="22"/>
                <w:szCs w:val="22"/>
              </w:rPr>
              <w:t>8</w:t>
            </w:r>
          </w:p>
        </w:tc>
        <w:tc>
          <w:tcPr>
            <w:tcW w:w="1134" w:type="dxa"/>
            <w:tcBorders>
              <w:top w:val="nil"/>
              <w:left w:val="nil"/>
              <w:bottom w:val="single" w:sz="4" w:space="0" w:color="auto"/>
              <w:right w:val="single" w:sz="4" w:space="0" w:color="auto"/>
            </w:tcBorders>
            <w:shd w:val="clear" w:color="auto" w:fill="auto"/>
            <w:noWrap/>
            <w:vAlign w:val="center"/>
            <w:hideMark/>
          </w:tcPr>
          <w:p w14:paraId="5927DD99" w14:textId="77777777" w:rsidR="003F59A4" w:rsidRPr="003F59A4" w:rsidRDefault="003F59A4" w:rsidP="003F59A4">
            <w:pPr>
              <w:jc w:val="center"/>
              <w:rPr>
                <w:color w:val="282828"/>
                <w:sz w:val="22"/>
                <w:szCs w:val="22"/>
              </w:rPr>
            </w:pPr>
            <w:r w:rsidRPr="003F59A4">
              <w:rPr>
                <w:color w:val="282828"/>
                <w:sz w:val="22"/>
                <w:szCs w:val="22"/>
              </w:rPr>
              <w:t>9</w:t>
            </w:r>
          </w:p>
        </w:tc>
        <w:tc>
          <w:tcPr>
            <w:tcW w:w="1276" w:type="dxa"/>
            <w:tcBorders>
              <w:top w:val="nil"/>
              <w:left w:val="nil"/>
              <w:bottom w:val="single" w:sz="4" w:space="0" w:color="auto"/>
              <w:right w:val="single" w:sz="4" w:space="0" w:color="auto"/>
            </w:tcBorders>
            <w:shd w:val="clear" w:color="auto" w:fill="auto"/>
            <w:noWrap/>
            <w:vAlign w:val="center"/>
            <w:hideMark/>
          </w:tcPr>
          <w:p w14:paraId="696D1B82" w14:textId="77777777" w:rsidR="003F59A4" w:rsidRPr="003F59A4" w:rsidRDefault="003F59A4" w:rsidP="003F59A4">
            <w:pPr>
              <w:jc w:val="center"/>
              <w:rPr>
                <w:color w:val="282828"/>
                <w:sz w:val="22"/>
                <w:szCs w:val="22"/>
              </w:rPr>
            </w:pPr>
            <w:r w:rsidRPr="003F59A4">
              <w:rPr>
                <w:color w:val="282828"/>
                <w:sz w:val="22"/>
                <w:szCs w:val="22"/>
              </w:rPr>
              <w:t>10</w:t>
            </w:r>
          </w:p>
        </w:tc>
      </w:tr>
      <w:tr w:rsidR="003F59A4" w:rsidRPr="003F59A4" w14:paraId="1B454BB9" w14:textId="77777777" w:rsidTr="003F59A4">
        <w:trPr>
          <w:trHeight w:val="300"/>
        </w:trPr>
        <w:tc>
          <w:tcPr>
            <w:tcW w:w="15729" w:type="dxa"/>
            <w:gridSpan w:val="10"/>
            <w:tcBorders>
              <w:top w:val="single" w:sz="4" w:space="0" w:color="auto"/>
              <w:left w:val="single" w:sz="4" w:space="0" w:color="auto"/>
              <w:bottom w:val="nil"/>
              <w:right w:val="single" w:sz="4" w:space="0" w:color="000000"/>
            </w:tcBorders>
            <w:shd w:val="clear" w:color="auto" w:fill="auto"/>
            <w:noWrap/>
            <w:hideMark/>
          </w:tcPr>
          <w:p w14:paraId="3EDF657D" w14:textId="77777777" w:rsidR="003F59A4" w:rsidRPr="003F59A4" w:rsidRDefault="003F59A4" w:rsidP="003F59A4">
            <w:pPr>
              <w:jc w:val="center"/>
              <w:rPr>
                <w:bCs/>
                <w:color w:val="282828"/>
                <w:sz w:val="22"/>
                <w:szCs w:val="22"/>
              </w:rPr>
            </w:pPr>
            <w:r w:rsidRPr="003F59A4">
              <w:rPr>
                <w:bCs/>
                <w:color w:val="282828"/>
                <w:sz w:val="22"/>
                <w:szCs w:val="22"/>
              </w:rPr>
              <w:t>Подпрограмма 1. Развитие малого и среднего предпринимательства в Нижневартовском районе</w:t>
            </w:r>
          </w:p>
        </w:tc>
      </w:tr>
      <w:tr w:rsidR="003F59A4" w:rsidRPr="003F59A4" w14:paraId="5F0ED7AF" w14:textId="77777777" w:rsidTr="00031D3E">
        <w:trPr>
          <w:trHeight w:val="261"/>
        </w:trPr>
        <w:tc>
          <w:tcPr>
            <w:tcW w:w="112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C76AD7B" w14:textId="77777777" w:rsidR="003F59A4" w:rsidRPr="003F59A4" w:rsidRDefault="003F59A4" w:rsidP="003F59A4">
            <w:pPr>
              <w:jc w:val="center"/>
              <w:rPr>
                <w:bCs/>
                <w:color w:val="282828"/>
                <w:sz w:val="22"/>
                <w:szCs w:val="22"/>
              </w:rPr>
            </w:pPr>
            <w:r w:rsidRPr="003F59A4">
              <w:rPr>
                <w:bCs/>
                <w:color w:val="282828"/>
                <w:sz w:val="22"/>
                <w:szCs w:val="22"/>
              </w:rPr>
              <w:t>1.1.</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FEA2723" w14:textId="77777777" w:rsidR="003F59A4" w:rsidRPr="003F59A4" w:rsidRDefault="003F59A4" w:rsidP="003F59A4">
            <w:pPr>
              <w:jc w:val="center"/>
              <w:rPr>
                <w:bCs/>
                <w:color w:val="282828"/>
                <w:sz w:val="22"/>
                <w:szCs w:val="22"/>
              </w:rPr>
            </w:pPr>
            <w:r w:rsidRPr="003F59A4">
              <w:rPr>
                <w:bCs/>
                <w:color w:val="282828"/>
                <w:sz w:val="22"/>
                <w:szCs w:val="22"/>
              </w:rPr>
              <w:t>Региональный проект «Создание условий для легкого старта и комфортного ведения бизнеса» (1‒4, 1.4, 1.5)</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4EC79A7" w14:textId="77777777" w:rsidR="003F59A4" w:rsidRPr="003F59A4" w:rsidRDefault="003F59A4" w:rsidP="003F59A4">
            <w:pPr>
              <w:jc w:val="center"/>
              <w:rPr>
                <w:bCs/>
                <w:color w:val="282828"/>
                <w:sz w:val="22"/>
                <w:szCs w:val="22"/>
              </w:rPr>
            </w:pPr>
            <w:r w:rsidRPr="003F59A4">
              <w:rPr>
                <w:bCs/>
                <w:color w:val="282828"/>
                <w:sz w:val="22"/>
                <w:szCs w:val="22"/>
              </w:rPr>
              <w:t>Управление</w:t>
            </w:r>
          </w:p>
        </w:tc>
        <w:tc>
          <w:tcPr>
            <w:tcW w:w="1984" w:type="dxa"/>
            <w:tcBorders>
              <w:top w:val="single" w:sz="4" w:space="0" w:color="auto"/>
              <w:left w:val="nil"/>
              <w:bottom w:val="single" w:sz="4" w:space="0" w:color="auto"/>
              <w:right w:val="single" w:sz="4" w:space="0" w:color="auto"/>
            </w:tcBorders>
            <w:shd w:val="clear" w:color="auto" w:fill="auto"/>
            <w:hideMark/>
          </w:tcPr>
          <w:p w14:paraId="0F03D2F6" w14:textId="77777777" w:rsidR="003F59A4" w:rsidRPr="003F59A4" w:rsidRDefault="003F59A4" w:rsidP="003F59A4">
            <w:pPr>
              <w:jc w:val="center"/>
              <w:rPr>
                <w:bCs/>
                <w:color w:val="282828"/>
                <w:sz w:val="22"/>
                <w:szCs w:val="22"/>
              </w:rPr>
            </w:pPr>
            <w:r w:rsidRPr="003F59A4">
              <w:rPr>
                <w:bCs/>
                <w:color w:val="282828"/>
                <w:sz w:val="22"/>
                <w:szCs w:val="22"/>
              </w:rPr>
              <w:t>всего</w:t>
            </w:r>
          </w:p>
        </w:tc>
        <w:tc>
          <w:tcPr>
            <w:tcW w:w="1276" w:type="dxa"/>
            <w:tcBorders>
              <w:top w:val="single" w:sz="4" w:space="0" w:color="auto"/>
              <w:left w:val="nil"/>
              <w:bottom w:val="single" w:sz="4" w:space="0" w:color="auto"/>
              <w:right w:val="single" w:sz="4" w:space="0" w:color="auto"/>
            </w:tcBorders>
            <w:shd w:val="clear" w:color="auto" w:fill="auto"/>
            <w:hideMark/>
          </w:tcPr>
          <w:p w14:paraId="20C0F24C" w14:textId="77777777" w:rsidR="003F59A4" w:rsidRPr="003F59A4" w:rsidRDefault="003F59A4" w:rsidP="003F59A4">
            <w:pPr>
              <w:jc w:val="center"/>
              <w:rPr>
                <w:bCs/>
                <w:color w:val="282828"/>
                <w:sz w:val="22"/>
                <w:szCs w:val="22"/>
              </w:rPr>
            </w:pPr>
            <w:r w:rsidRPr="003F59A4">
              <w:rPr>
                <w:bCs/>
                <w:color w:val="282828"/>
                <w:sz w:val="22"/>
                <w:szCs w:val="22"/>
              </w:rPr>
              <w:t>900,7</w:t>
            </w:r>
          </w:p>
        </w:tc>
        <w:tc>
          <w:tcPr>
            <w:tcW w:w="1134" w:type="dxa"/>
            <w:tcBorders>
              <w:top w:val="single" w:sz="4" w:space="0" w:color="auto"/>
              <w:left w:val="nil"/>
              <w:bottom w:val="single" w:sz="4" w:space="0" w:color="auto"/>
              <w:right w:val="single" w:sz="4" w:space="0" w:color="auto"/>
            </w:tcBorders>
            <w:shd w:val="clear" w:color="auto" w:fill="auto"/>
            <w:hideMark/>
          </w:tcPr>
          <w:p w14:paraId="251C19AA" w14:textId="77777777" w:rsidR="003F59A4" w:rsidRPr="003F59A4" w:rsidRDefault="003F59A4" w:rsidP="003F59A4">
            <w:pPr>
              <w:jc w:val="center"/>
              <w:rPr>
                <w:bCs/>
                <w:color w:val="282828"/>
                <w:sz w:val="22"/>
                <w:szCs w:val="22"/>
              </w:rPr>
            </w:pPr>
            <w:r w:rsidRPr="003F59A4">
              <w:rPr>
                <w:bCs/>
                <w:color w:val="282828"/>
                <w:sz w:val="22"/>
                <w:szCs w:val="22"/>
              </w:rPr>
              <w:t>250,7</w:t>
            </w:r>
          </w:p>
        </w:tc>
        <w:tc>
          <w:tcPr>
            <w:tcW w:w="1134" w:type="dxa"/>
            <w:tcBorders>
              <w:top w:val="single" w:sz="4" w:space="0" w:color="auto"/>
              <w:left w:val="nil"/>
              <w:bottom w:val="single" w:sz="4" w:space="0" w:color="auto"/>
              <w:right w:val="single" w:sz="4" w:space="0" w:color="auto"/>
            </w:tcBorders>
            <w:shd w:val="clear" w:color="auto" w:fill="auto"/>
            <w:hideMark/>
          </w:tcPr>
          <w:p w14:paraId="4211503F" w14:textId="77777777" w:rsidR="003F59A4" w:rsidRPr="003F59A4" w:rsidRDefault="003F59A4" w:rsidP="003F59A4">
            <w:pPr>
              <w:jc w:val="center"/>
              <w:rPr>
                <w:bCs/>
                <w:sz w:val="22"/>
                <w:szCs w:val="22"/>
              </w:rPr>
            </w:pPr>
            <w:r w:rsidRPr="003F59A4">
              <w:rPr>
                <w:bCs/>
                <w:sz w:val="22"/>
                <w:szCs w:val="22"/>
              </w:rPr>
              <w:t>216,7</w:t>
            </w:r>
          </w:p>
        </w:tc>
        <w:tc>
          <w:tcPr>
            <w:tcW w:w="1134" w:type="dxa"/>
            <w:tcBorders>
              <w:top w:val="single" w:sz="4" w:space="0" w:color="auto"/>
              <w:left w:val="nil"/>
              <w:bottom w:val="single" w:sz="4" w:space="0" w:color="auto"/>
              <w:right w:val="single" w:sz="4" w:space="0" w:color="auto"/>
            </w:tcBorders>
            <w:shd w:val="clear" w:color="auto" w:fill="auto"/>
            <w:hideMark/>
          </w:tcPr>
          <w:p w14:paraId="2D405149" w14:textId="77777777" w:rsidR="003F59A4" w:rsidRPr="003F59A4" w:rsidRDefault="003F59A4" w:rsidP="003F59A4">
            <w:pPr>
              <w:jc w:val="center"/>
              <w:rPr>
                <w:bCs/>
                <w:color w:val="282828"/>
                <w:sz w:val="22"/>
                <w:szCs w:val="22"/>
              </w:rPr>
            </w:pPr>
            <w:r w:rsidRPr="003F59A4">
              <w:rPr>
                <w:bCs/>
                <w:color w:val="282828"/>
                <w:sz w:val="22"/>
                <w:szCs w:val="22"/>
              </w:rPr>
              <w:t>216,7</w:t>
            </w:r>
          </w:p>
        </w:tc>
        <w:tc>
          <w:tcPr>
            <w:tcW w:w="1134" w:type="dxa"/>
            <w:tcBorders>
              <w:top w:val="single" w:sz="4" w:space="0" w:color="auto"/>
              <w:left w:val="nil"/>
              <w:bottom w:val="single" w:sz="4" w:space="0" w:color="auto"/>
              <w:right w:val="single" w:sz="4" w:space="0" w:color="auto"/>
            </w:tcBorders>
            <w:shd w:val="clear" w:color="auto" w:fill="auto"/>
            <w:hideMark/>
          </w:tcPr>
          <w:p w14:paraId="177B338A" w14:textId="77777777" w:rsidR="003F59A4" w:rsidRPr="003F59A4" w:rsidRDefault="003F59A4" w:rsidP="003F59A4">
            <w:pPr>
              <w:jc w:val="center"/>
              <w:rPr>
                <w:bCs/>
                <w:color w:val="282828"/>
                <w:sz w:val="22"/>
                <w:szCs w:val="22"/>
              </w:rPr>
            </w:pPr>
            <w:r w:rsidRPr="003F59A4">
              <w:rPr>
                <w:bCs/>
                <w:color w:val="282828"/>
                <w:sz w:val="22"/>
                <w:szCs w:val="22"/>
              </w:rPr>
              <w:t>216,7</w:t>
            </w:r>
          </w:p>
        </w:tc>
        <w:tc>
          <w:tcPr>
            <w:tcW w:w="1276" w:type="dxa"/>
            <w:tcBorders>
              <w:top w:val="single" w:sz="4" w:space="0" w:color="auto"/>
              <w:left w:val="nil"/>
              <w:bottom w:val="single" w:sz="4" w:space="0" w:color="auto"/>
              <w:right w:val="single" w:sz="4" w:space="0" w:color="auto"/>
            </w:tcBorders>
            <w:shd w:val="clear" w:color="auto" w:fill="auto"/>
            <w:hideMark/>
          </w:tcPr>
          <w:p w14:paraId="6C74FCB0" w14:textId="77777777" w:rsidR="003F59A4" w:rsidRPr="003F59A4" w:rsidRDefault="003F59A4" w:rsidP="003F59A4">
            <w:pPr>
              <w:jc w:val="center"/>
              <w:rPr>
                <w:bCs/>
                <w:color w:val="282828"/>
                <w:sz w:val="22"/>
                <w:szCs w:val="22"/>
              </w:rPr>
            </w:pPr>
            <w:r w:rsidRPr="003F59A4">
              <w:rPr>
                <w:bCs/>
                <w:color w:val="282828"/>
                <w:sz w:val="22"/>
                <w:szCs w:val="22"/>
              </w:rPr>
              <w:t>0,0</w:t>
            </w:r>
          </w:p>
        </w:tc>
      </w:tr>
      <w:tr w:rsidR="003F59A4" w:rsidRPr="003F59A4" w14:paraId="3A45E72A" w14:textId="77777777" w:rsidTr="00031D3E">
        <w:trPr>
          <w:trHeight w:val="265"/>
        </w:trPr>
        <w:tc>
          <w:tcPr>
            <w:tcW w:w="11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753634" w14:textId="77777777" w:rsidR="003F59A4" w:rsidRPr="003F59A4" w:rsidRDefault="003F59A4" w:rsidP="003F59A4">
            <w:pPr>
              <w:rPr>
                <w:bCs/>
                <w:color w:val="282828"/>
                <w:sz w:val="22"/>
                <w:szCs w:val="22"/>
              </w:rPr>
            </w:pPr>
          </w:p>
        </w:tc>
        <w:tc>
          <w:tcPr>
            <w:tcW w:w="39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AD5CBB" w14:textId="77777777" w:rsidR="003F59A4" w:rsidRPr="003F59A4" w:rsidRDefault="003F59A4" w:rsidP="003F59A4">
            <w:pPr>
              <w:rPr>
                <w:bCs/>
                <w:color w:val="282828"/>
                <w:sz w:val="22"/>
                <w:szCs w:val="22"/>
              </w:rPr>
            </w:pPr>
          </w:p>
        </w:tc>
        <w:tc>
          <w:tcPr>
            <w:tcW w:w="15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CB44BC" w14:textId="77777777" w:rsidR="003F59A4" w:rsidRPr="003F59A4" w:rsidRDefault="003F59A4" w:rsidP="003F59A4">
            <w:pPr>
              <w:rPr>
                <w:bCs/>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281888C3" w14:textId="77777777" w:rsidR="003F59A4" w:rsidRPr="003F59A4" w:rsidRDefault="003F59A4" w:rsidP="003F59A4">
            <w:pPr>
              <w:jc w:val="center"/>
              <w:rPr>
                <w:bCs/>
                <w:color w:val="282828"/>
                <w:sz w:val="22"/>
                <w:szCs w:val="22"/>
              </w:rPr>
            </w:pPr>
            <w:r w:rsidRPr="003F59A4">
              <w:rPr>
                <w:bCs/>
                <w:color w:val="282828"/>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5043579D" w14:textId="77777777" w:rsidR="003F59A4" w:rsidRPr="003F59A4" w:rsidRDefault="003F59A4" w:rsidP="003F59A4">
            <w:pPr>
              <w:jc w:val="center"/>
              <w:rPr>
                <w:bCs/>
                <w:color w:val="282828"/>
                <w:sz w:val="22"/>
                <w:szCs w:val="22"/>
              </w:rPr>
            </w:pPr>
            <w:r w:rsidRPr="003F59A4">
              <w:rPr>
                <w:bCs/>
                <w:color w:val="282828"/>
                <w:sz w:val="22"/>
                <w:szCs w:val="22"/>
              </w:rPr>
              <w:t>810,6</w:t>
            </w:r>
          </w:p>
        </w:tc>
        <w:tc>
          <w:tcPr>
            <w:tcW w:w="1134" w:type="dxa"/>
            <w:tcBorders>
              <w:top w:val="nil"/>
              <w:left w:val="nil"/>
              <w:bottom w:val="single" w:sz="4" w:space="0" w:color="auto"/>
              <w:right w:val="single" w:sz="4" w:space="0" w:color="auto"/>
            </w:tcBorders>
            <w:shd w:val="clear" w:color="auto" w:fill="auto"/>
            <w:hideMark/>
          </w:tcPr>
          <w:p w14:paraId="4284F368" w14:textId="77777777" w:rsidR="003F59A4" w:rsidRPr="003F59A4" w:rsidRDefault="003F59A4" w:rsidP="003F59A4">
            <w:pPr>
              <w:jc w:val="center"/>
              <w:rPr>
                <w:bCs/>
                <w:color w:val="282828"/>
                <w:sz w:val="22"/>
                <w:szCs w:val="22"/>
              </w:rPr>
            </w:pPr>
            <w:r w:rsidRPr="003F59A4">
              <w:rPr>
                <w:bCs/>
                <w:color w:val="282828"/>
                <w:sz w:val="22"/>
                <w:szCs w:val="22"/>
              </w:rPr>
              <w:t>225,6</w:t>
            </w:r>
          </w:p>
        </w:tc>
        <w:tc>
          <w:tcPr>
            <w:tcW w:w="1134" w:type="dxa"/>
            <w:tcBorders>
              <w:top w:val="nil"/>
              <w:left w:val="nil"/>
              <w:bottom w:val="single" w:sz="4" w:space="0" w:color="auto"/>
              <w:right w:val="single" w:sz="4" w:space="0" w:color="auto"/>
            </w:tcBorders>
            <w:shd w:val="clear" w:color="auto" w:fill="auto"/>
            <w:hideMark/>
          </w:tcPr>
          <w:p w14:paraId="017AC0AA" w14:textId="77777777" w:rsidR="003F59A4" w:rsidRPr="003F59A4" w:rsidRDefault="003F59A4" w:rsidP="003F59A4">
            <w:pPr>
              <w:jc w:val="center"/>
              <w:rPr>
                <w:bCs/>
                <w:sz w:val="22"/>
                <w:szCs w:val="22"/>
              </w:rPr>
            </w:pPr>
            <w:r w:rsidRPr="003F59A4">
              <w:rPr>
                <w:bCs/>
                <w:sz w:val="22"/>
                <w:szCs w:val="22"/>
              </w:rPr>
              <w:t>195,0</w:t>
            </w:r>
          </w:p>
        </w:tc>
        <w:tc>
          <w:tcPr>
            <w:tcW w:w="1134" w:type="dxa"/>
            <w:tcBorders>
              <w:top w:val="nil"/>
              <w:left w:val="nil"/>
              <w:bottom w:val="single" w:sz="4" w:space="0" w:color="auto"/>
              <w:right w:val="single" w:sz="4" w:space="0" w:color="auto"/>
            </w:tcBorders>
            <w:shd w:val="clear" w:color="auto" w:fill="auto"/>
            <w:hideMark/>
          </w:tcPr>
          <w:p w14:paraId="5D3DF21A" w14:textId="77777777" w:rsidR="003F59A4" w:rsidRPr="003F59A4" w:rsidRDefault="003F59A4" w:rsidP="003F59A4">
            <w:pPr>
              <w:jc w:val="center"/>
              <w:rPr>
                <w:bCs/>
                <w:color w:val="282828"/>
                <w:sz w:val="22"/>
                <w:szCs w:val="22"/>
              </w:rPr>
            </w:pPr>
            <w:r w:rsidRPr="003F59A4">
              <w:rPr>
                <w:bCs/>
                <w:color w:val="282828"/>
                <w:sz w:val="22"/>
                <w:szCs w:val="22"/>
              </w:rPr>
              <w:t>195,0</w:t>
            </w:r>
          </w:p>
        </w:tc>
        <w:tc>
          <w:tcPr>
            <w:tcW w:w="1134" w:type="dxa"/>
            <w:tcBorders>
              <w:top w:val="nil"/>
              <w:left w:val="nil"/>
              <w:bottom w:val="single" w:sz="4" w:space="0" w:color="auto"/>
              <w:right w:val="single" w:sz="4" w:space="0" w:color="auto"/>
            </w:tcBorders>
            <w:shd w:val="clear" w:color="auto" w:fill="auto"/>
            <w:hideMark/>
          </w:tcPr>
          <w:p w14:paraId="2C7DC011" w14:textId="77777777" w:rsidR="003F59A4" w:rsidRPr="003F59A4" w:rsidRDefault="003F59A4" w:rsidP="003F59A4">
            <w:pPr>
              <w:jc w:val="center"/>
              <w:rPr>
                <w:bCs/>
                <w:color w:val="282828"/>
                <w:sz w:val="22"/>
                <w:szCs w:val="22"/>
              </w:rPr>
            </w:pPr>
            <w:r w:rsidRPr="003F59A4">
              <w:rPr>
                <w:bCs/>
                <w:color w:val="282828"/>
                <w:sz w:val="22"/>
                <w:szCs w:val="22"/>
              </w:rPr>
              <w:t>195,0</w:t>
            </w:r>
          </w:p>
        </w:tc>
        <w:tc>
          <w:tcPr>
            <w:tcW w:w="1276" w:type="dxa"/>
            <w:tcBorders>
              <w:top w:val="nil"/>
              <w:left w:val="nil"/>
              <w:bottom w:val="single" w:sz="4" w:space="0" w:color="auto"/>
              <w:right w:val="single" w:sz="4" w:space="0" w:color="auto"/>
            </w:tcBorders>
            <w:shd w:val="clear" w:color="auto" w:fill="auto"/>
            <w:hideMark/>
          </w:tcPr>
          <w:p w14:paraId="6F3E0B56" w14:textId="77777777" w:rsidR="003F59A4" w:rsidRPr="003F59A4" w:rsidRDefault="003F59A4" w:rsidP="003F59A4">
            <w:pPr>
              <w:jc w:val="center"/>
              <w:rPr>
                <w:bCs/>
                <w:color w:val="282828"/>
                <w:sz w:val="22"/>
                <w:szCs w:val="22"/>
              </w:rPr>
            </w:pPr>
            <w:r w:rsidRPr="003F59A4">
              <w:rPr>
                <w:bCs/>
                <w:color w:val="282828"/>
                <w:sz w:val="22"/>
                <w:szCs w:val="22"/>
              </w:rPr>
              <w:t>0,0</w:t>
            </w:r>
          </w:p>
        </w:tc>
      </w:tr>
      <w:tr w:rsidR="003F59A4" w:rsidRPr="003F59A4" w14:paraId="1715A629" w14:textId="77777777" w:rsidTr="00031D3E">
        <w:trPr>
          <w:trHeight w:val="173"/>
        </w:trPr>
        <w:tc>
          <w:tcPr>
            <w:tcW w:w="11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C21917" w14:textId="77777777" w:rsidR="003F59A4" w:rsidRPr="003F59A4" w:rsidRDefault="003F59A4" w:rsidP="003F59A4">
            <w:pPr>
              <w:rPr>
                <w:bCs/>
                <w:color w:val="282828"/>
                <w:sz w:val="22"/>
                <w:szCs w:val="22"/>
              </w:rPr>
            </w:pPr>
          </w:p>
        </w:tc>
        <w:tc>
          <w:tcPr>
            <w:tcW w:w="39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49513B" w14:textId="77777777" w:rsidR="003F59A4" w:rsidRPr="003F59A4" w:rsidRDefault="003F59A4" w:rsidP="003F59A4">
            <w:pPr>
              <w:rPr>
                <w:bCs/>
                <w:color w:val="282828"/>
                <w:sz w:val="22"/>
                <w:szCs w:val="22"/>
              </w:rPr>
            </w:pPr>
          </w:p>
        </w:tc>
        <w:tc>
          <w:tcPr>
            <w:tcW w:w="15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BE4862" w14:textId="77777777" w:rsidR="003F59A4" w:rsidRPr="003F59A4" w:rsidRDefault="003F59A4" w:rsidP="003F59A4">
            <w:pPr>
              <w:rPr>
                <w:bCs/>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30EBAC7F" w14:textId="77777777" w:rsidR="003F59A4" w:rsidRPr="003F59A4" w:rsidRDefault="003F59A4" w:rsidP="003F59A4">
            <w:pPr>
              <w:jc w:val="center"/>
              <w:rPr>
                <w:bCs/>
                <w:color w:val="282828"/>
                <w:sz w:val="22"/>
                <w:szCs w:val="22"/>
              </w:rPr>
            </w:pPr>
            <w:r w:rsidRPr="003F59A4">
              <w:rPr>
                <w:bCs/>
                <w:color w:val="282828"/>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14:paraId="5C455642" w14:textId="77777777" w:rsidR="003F59A4" w:rsidRPr="003F59A4" w:rsidRDefault="003F59A4" w:rsidP="003F59A4">
            <w:pPr>
              <w:jc w:val="center"/>
              <w:rPr>
                <w:bCs/>
                <w:color w:val="282828"/>
                <w:sz w:val="22"/>
                <w:szCs w:val="22"/>
              </w:rPr>
            </w:pPr>
            <w:r w:rsidRPr="003F59A4">
              <w:rPr>
                <w:bCs/>
                <w:color w:val="282828"/>
                <w:sz w:val="22"/>
                <w:szCs w:val="22"/>
              </w:rPr>
              <w:t>90,1</w:t>
            </w:r>
          </w:p>
        </w:tc>
        <w:tc>
          <w:tcPr>
            <w:tcW w:w="1134" w:type="dxa"/>
            <w:tcBorders>
              <w:top w:val="nil"/>
              <w:left w:val="nil"/>
              <w:bottom w:val="single" w:sz="4" w:space="0" w:color="auto"/>
              <w:right w:val="single" w:sz="4" w:space="0" w:color="auto"/>
            </w:tcBorders>
            <w:shd w:val="clear" w:color="auto" w:fill="auto"/>
            <w:hideMark/>
          </w:tcPr>
          <w:p w14:paraId="6B0AFECF" w14:textId="77777777" w:rsidR="003F59A4" w:rsidRPr="003F59A4" w:rsidRDefault="003F59A4" w:rsidP="003F59A4">
            <w:pPr>
              <w:jc w:val="center"/>
              <w:rPr>
                <w:bCs/>
                <w:color w:val="282828"/>
                <w:sz w:val="22"/>
                <w:szCs w:val="22"/>
              </w:rPr>
            </w:pPr>
            <w:r w:rsidRPr="003F59A4">
              <w:rPr>
                <w:bCs/>
                <w:color w:val="282828"/>
                <w:sz w:val="22"/>
                <w:szCs w:val="22"/>
              </w:rPr>
              <w:t>25,1</w:t>
            </w:r>
          </w:p>
        </w:tc>
        <w:tc>
          <w:tcPr>
            <w:tcW w:w="1134" w:type="dxa"/>
            <w:tcBorders>
              <w:top w:val="nil"/>
              <w:left w:val="nil"/>
              <w:bottom w:val="single" w:sz="4" w:space="0" w:color="auto"/>
              <w:right w:val="single" w:sz="4" w:space="0" w:color="auto"/>
            </w:tcBorders>
            <w:shd w:val="clear" w:color="auto" w:fill="auto"/>
            <w:hideMark/>
          </w:tcPr>
          <w:p w14:paraId="1FDE4D6D" w14:textId="77777777" w:rsidR="003F59A4" w:rsidRPr="003F59A4" w:rsidRDefault="003F59A4" w:rsidP="003F59A4">
            <w:pPr>
              <w:jc w:val="center"/>
              <w:rPr>
                <w:bCs/>
                <w:sz w:val="22"/>
                <w:szCs w:val="22"/>
              </w:rPr>
            </w:pPr>
            <w:r w:rsidRPr="003F59A4">
              <w:rPr>
                <w:bCs/>
                <w:sz w:val="22"/>
                <w:szCs w:val="22"/>
              </w:rPr>
              <w:t>21,7</w:t>
            </w:r>
          </w:p>
        </w:tc>
        <w:tc>
          <w:tcPr>
            <w:tcW w:w="1134" w:type="dxa"/>
            <w:tcBorders>
              <w:top w:val="nil"/>
              <w:left w:val="nil"/>
              <w:bottom w:val="single" w:sz="4" w:space="0" w:color="auto"/>
              <w:right w:val="single" w:sz="4" w:space="0" w:color="auto"/>
            </w:tcBorders>
            <w:shd w:val="clear" w:color="auto" w:fill="auto"/>
            <w:hideMark/>
          </w:tcPr>
          <w:p w14:paraId="2E4D1CC0" w14:textId="77777777" w:rsidR="003F59A4" w:rsidRPr="003F59A4" w:rsidRDefault="003F59A4" w:rsidP="003F59A4">
            <w:pPr>
              <w:jc w:val="center"/>
              <w:rPr>
                <w:bCs/>
                <w:color w:val="282828"/>
                <w:sz w:val="22"/>
                <w:szCs w:val="22"/>
              </w:rPr>
            </w:pPr>
            <w:r w:rsidRPr="003F59A4">
              <w:rPr>
                <w:bCs/>
                <w:color w:val="282828"/>
                <w:sz w:val="22"/>
                <w:szCs w:val="22"/>
              </w:rPr>
              <w:t>21,7</w:t>
            </w:r>
          </w:p>
        </w:tc>
        <w:tc>
          <w:tcPr>
            <w:tcW w:w="1134" w:type="dxa"/>
            <w:tcBorders>
              <w:top w:val="nil"/>
              <w:left w:val="nil"/>
              <w:bottom w:val="single" w:sz="4" w:space="0" w:color="auto"/>
              <w:right w:val="single" w:sz="4" w:space="0" w:color="auto"/>
            </w:tcBorders>
            <w:shd w:val="clear" w:color="auto" w:fill="auto"/>
            <w:hideMark/>
          </w:tcPr>
          <w:p w14:paraId="5F54B688" w14:textId="77777777" w:rsidR="003F59A4" w:rsidRPr="003F59A4" w:rsidRDefault="003F59A4" w:rsidP="003F59A4">
            <w:pPr>
              <w:jc w:val="center"/>
              <w:rPr>
                <w:bCs/>
                <w:color w:val="282828"/>
                <w:sz w:val="22"/>
                <w:szCs w:val="22"/>
              </w:rPr>
            </w:pPr>
            <w:r w:rsidRPr="003F59A4">
              <w:rPr>
                <w:bCs/>
                <w:color w:val="282828"/>
                <w:sz w:val="22"/>
                <w:szCs w:val="22"/>
              </w:rPr>
              <w:t>21,7</w:t>
            </w:r>
          </w:p>
        </w:tc>
        <w:tc>
          <w:tcPr>
            <w:tcW w:w="1276" w:type="dxa"/>
            <w:tcBorders>
              <w:top w:val="nil"/>
              <w:left w:val="nil"/>
              <w:bottom w:val="single" w:sz="4" w:space="0" w:color="auto"/>
              <w:right w:val="single" w:sz="4" w:space="0" w:color="auto"/>
            </w:tcBorders>
            <w:shd w:val="clear" w:color="auto" w:fill="auto"/>
            <w:hideMark/>
          </w:tcPr>
          <w:p w14:paraId="4FEB75DE" w14:textId="77777777" w:rsidR="003F59A4" w:rsidRPr="003F59A4" w:rsidRDefault="003F59A4" w:rsidP="003F59A4">
            <w:pPr>
              <w:jc w:val="center"/>
              <w:rPr>
                <w:bCs/>
                <w:color w:val="282828"/>
                <w:sz w:val="22"/>
                <w:szCs w:val="22"/>
              </w:rPr>
            </w:pPr>
            <w:r w:rsidRPr="003F59A4">
              <w:rPr>
                <w:bCs/>
                <w:color w:val="282828"/>
                <w:sz w:val="22"/>
                <w:szCs w:val="22"/>
              </w:rPr>
              <w:t>0,0</w:t>
            </w:r>
          </w:p>
        </w:tc>
      </w:tr>
      <w:tr w:rsidR="003F59A4" w:rsidRPr="003F59A4" w14:paraId="1FAC8B65" w14:textId="77777777" w:rsidTr="00031D3E">
        <w:trPr>
          <w:trHeight w:val="291"/>
        </w:trPr>
        <w:tc>
          <w:tcPr>
            <w:tcW w:w="11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4942493" w14:textId="77777777" w:rsidR="003F59A4" w:rsidRPr="003F59A4" w:rsidRDefault="003F59A4" w:rsidP="003F59A4">
            <w:pPr>
              <w:rPr>
                <w:bCs/>
                <w:color w:val="282828"/>
                <w:sz w:val="22"/>
                <w:szCs w:val="22"/>
              </w:rPr>
            </w:pPr>
          </w:p>
        </w:tc>
        <w:tc>
          <w:tcPr>
            <w:tcW w:w="39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4BDF4A" w14:textId="77777777" w:rsidR="003F59A4" w:rsidRPr="003F59A4" w:rsidRDefault="003F59A4" w:rsidP="003F59A4">
            <w:pPr>
              <w:rPr>
                <w:bCs/>
                <w:color w:val="282828"/>
                <w:sz w:val="22"/>
                <w:szCs w:val="22"/>
              </w:rPr>
            </w:pPr>
          </w:p>
        </w:tc>
        <w:tc>
          <w:tcPr>
            <w:tcW w:w="15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C1E317" w14:textId="77777777" w:rsidR="003F59A4" w:rsidRPr="003F59A4" w:rsidRDefault="003F59A4" w:rsidP="003F59A4">
            <w:pPr>
              <w:rPr>
                <w:bCs/>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6031AE96" w14:textId="77777777" w:rsidR="003F59A4" w:rsidRPr="003F59A4" w:rsidRDefault="003F59A4" w:rsidP="003F59A4">
            <w:pPr>
              <w:jc w:val="center"/>
              <w:rPr>
                <w:bCs/>
                <w:color w:val="282828"/>
                <w:sz w:val="22"/>
                <w:szCs w:val="22"/>
              </w:rPr>
            </w:pPr>
            <w:r w:rsidRPr="003F59A4">
              <w:rPr>
                <w:bCs/>
                <w:color w:val="282828"/>
                <w:sz w:val="22"/>
                <w:szCs w:val="22"/>
              </w:rPr>
              <w:t>в том числе софинансирование</w:t>
            </w:r>
          </w:p>
        </w:tc>
        <w:tc>
          <w:tcPr>
            <w:tcW w:w="1276" w:type="dxa"/>
            <w:tcBorders>
              <w:top w:val="nil"/>
              <w:left w:val="nil"/>
              <w:bottom w:val="single" w:sz="4" w:space="0" w:color="auto"/>
              <w:right w:val="single" w:sz="4" w:space="0" w:color="auto"/>
            </w:tcBorders>
            <w:shd w:val="clear" w:color="auto" w:fill="auto"/>
            <w:hideMark/>
          </w:tcPr>
          <w:p w14:paraId="6D03AA66" w14:textId="77777777" w:rsidR="003F59A4" w:rsidRPr="003F59A4" w:rsidRDefault="003F59A4" w:rsidP="003F59A4">
            <w:pPr>
              <w:jc w:val="center"/>
              <w:rPr>
                <w:bCs/>
                <w:color w:val="282828"/>
                <w:sz w:val="22"/>
                <w:szCs w:val="22"/>
              </w:rPr>
            </w:pPr>
            <w:r w:rsidRPr="003F59A4">
              <w:rPr>
                <w:bCs/>
                <w:color w:val="282828"/>
                <w:sz w:val="22"/>
                <w:szCs w:val="22"/>
              </w:rPr>
              <w:t>90,1</w:t>
            </w:r>
          </w:p>
        </w:tc>
        <w:tc>
          <w:tcPr>
            <w:tcW w:w="1134" w:type="dxa"/>
            <w:tcBorders>
              <w:top w:val="nil"/>
              <w:left w:val="nil"/>
              <w:bottom w:val="single" w:sz="4" w:space="0" w:color="auto"/>
              <w:right w:val="single" w:sz="4" w:space="0" w:color="auto"/>
            </w:tcBorders>
            <w:shd w:val="clear" w:color="auto" w:fill="auto"/>
            <w:hideMark/>
          </w:tcPr>
          <w:p w14:paraId="40ACF933" w14:textId="77777777" w:rsidR="003F59A4" w:rsidRPr="003F59A4" w:rsidRDefault="003F59A4" w:rsidP="003F59A4">
            <w:pPr>
              <w:jc w:val="center"/>
              <w:rPr>
                <w:bCs/>
                <w:color w:val="282828"/>
                <w:sz w:val="22"/>
                <w:szCs w:val="22"/>
              </w:rPr>
            </w:pPr>
            <w:r w:rsidRPr="003F59A4">
              <w:rPr>
                <w:bCs/>
                <w:color w:val="282828"/>
                <w:sz w:val="22"/>
                <w:szCs w:val="22"/>
              </w:rPr>
              <w:t>25,1</w:t>
            </w:r>
          </w:p>
        </w:tc>
        <w:tc>
          <w:tcPr>
            <w:tcW w:w="1134" w:type="dxa"/>
            <w:tcBorders>
              <w:top w:val="nil"/>
              <w:left w:val="nil"/>
              <w:bottom w:val="single" w:sz="4" w:space="0" w:color="auto"/>
              <w:right w:val="single" w:sz="4" w:space="0" w:color="auto"/>
            </w:tcBorders>
            <w:shd w:val="clear" w:color="auto" w:fill="auto"/>
            <w:hideMark/>
          </w:tcPr>
          <w:p w14:paraId="46E0F3F7" w14:textId="77777777" w:rsidR="003F59A4" w:rsidRPr="003F59A4" w:rsidRDefault="003F59A4" w:rsidP="003F59A4">
            <w:pPr>
              <w:jc w:val="center"/>
              <w:rPr>
                <w:bCs/>
                <w:sz w:val="22"/>
                <w:szCs w:val="22"/>
              </w:rPr>
            </w:pPr>
            <w:r w:rsidRPr="003F59A4">
              <w:rPr>
                <w:bCs/>
                <w:sz w:val="22"/>
                <w:szCs w:val="22"/>
              </w:rPr>
              <w:t>21,7</w:t>
            </w:r>
          </w:p>
        </w:tc>
        <w:tc>
          <w:tcPr>
            <w:tcW w:w="1134" w:type="dxa"/>
            <w:tcBorders>
              <w:top w:val="nil"/>
              <w:left w:val="nil"/>
              <w:bottom w:val="single" w:sz="4" w:space="0" w:color="auto"/>
              <w:right w:val="single" w:sz="4" w:space="0" w:color="auto"/>
            </w:tcBorders>
            <w:shd w:val="clear" w:color="auto" w:fill="auto"/>
            <w:hideMark/>
          </w:tcPr>
          <w:p w14:paraId="3EFC2DC9" w14:textId="77777777" w:rsidR="003F59A4" w:rsidRPr="003F59A4" w:rsidRDefault="003F59A4" w:rsidP="003F59A4">
            <w:pPr>
              <w:jc w:val="center"/>
              <w:rPr>
                <w:bCs/>
                <w:color w:val="282828"/>
                <w:sz w:val="22"/>
                <w:szCs w:val="22"/>
              </w:rPr>
            </w:pPr>
            <w:r w:rsidRPr="003F59A4">
              <w:rPr>
                <w:bCs/>
                <w:color w:val="282828"/>
                <w:sz w:val="22"/>
                <w:szCs w:val="22"/>
              </w:rPr>
              <w:t>21,7</w:t>
            </w:r>
          </w:p>
        </w:tc>
        <w:tc>
          <w:tcPr>
            <w:tcW w:w="1134" w:type="dxa"/>
            <w:tcBorders>
              <w:top w:val="nil"/>
              <w:left w:val="nil"/>
              <w:bottom w:val="single" w:sz="4" w:space="0" w:color="auto"/>
              <w:right w:val="single" w:sz="4" w:space="0" w:color="auto"/>
            </w:tcBorders>
            <w:shd w:val="clear" w:color="auto" w:fill="auto"/>
            <w:hideMark/>
          </w:tcPr>
          <w:p w14:paraId="6B7556CD" w14:textId="77777777" w:rsidR="003F59A4" w:rsidRPr="003F59A4" w:rsidRDefault="003F59A4" w:rsidP="003F59A4">
            <w:pPr>
              <w:jc w:val="center"/>
              <w:rPr>
                <w:bCs/>
                <w:color w:val="282828"/>
                <w:sz w:val="22"/>
                <w:szCs w:val="22"/>
              </w:rPr>
            </w:pPr>
            <w:r w:rsidRPr="003F59A4">
              <w:rPr>
                <w:bCs/>
                <w:color w:val="282828"/>
                <w:sz w:val="22"/>
                <w:szCs w:val="22"/>
              </w:rPr>
              <w:t>21,7</w:t>
            </w:r>
          </w:p>
        </w:tc>
        <w:tc>
          <w:tcPr>
            <w:tcW w:w="1276" w:type="dxa"/>
            <w:tcBorders>
              <w:top w:val="nil"/>
              <w:left w:val="nil"/>
              <w:bottom w:val="single" w:sz="4" w:space="0" w:color="auto"/>
              <w:right w:val="single" w:sz="4" w:space="0" w:color="auto"/>
            </w:tcBorders>
            <w:shd w:val="clear" w:color="auto" w:fill="auto"/>
            <w:hideMark/>
          </w:tcPr>
          <w:p w14:paraId="0F8FEE10" w14:textId="77777777" w:rsidR="003F59A4" w:rsidRPr="003F59A4" w:rsidRDefault="003F59A4" w:rsidP="003F59A4">
            <w:pPr>
              <w:jc w:val="center"/>
              <w:rPr>
                <w:bCs/>
                <w:color w:val="282828"/>
                <w:sz w:val="22"/>
                <w:szCs w:val="22"/>
              </w:rPr>
            </w:pPr>
            <w:r w:rsidRPr="003F59A4">
              <w:rPr>
                <w:bCs/>
                <w:color w:val="282828"/>
                <w:sz w:val="22"/>
                <w:szCs w:val="22"/>
              </w:rPr>
              <w:t>0,0</w:t>
            </w:r>
          </w:p>
        </w:tc>
      </w:tr>
      <w:tr w:rsidR="003F59A4" w:rsidRPr="003F59A4" w14:paraId="47D24C97" w14:textId="77777777" w:rsidTr="003F59A4">
        <w:trPr>
          <w:trHeight w:val="199"/>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396C6248" w14:textId="77777777" w:rsidR="003F59A4" w:rsidRPr="003F59A4" w:rsidRDefault="003F59A4" w:rsidP="003F59A4">
            <w:pPr>
              <w:jc w:val="center"/>
              <w:rPr>
                <w:color w:val="282828"/>
                <w:sz w:val="22"/>
                <w:szCs w:val="22"/>
              </w:rPr>
            </w:pPr>
            <w:r w:rsidRPr="003F59A4">
              <w:rPr>
                <w:color w:val="282828"/>
                <w:sz w:val="22"/>
                <w:szCs w:val="22"/>
              </w:rPr>
              <w:t>1.1.1.</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0E032DAA" w14:textId="77777777" w:rsidR="003F59A4" w:rsidRPr="003F59A4" w:rsidRDefault="003F59A4" w:rsidP="003F59A4">
            <w:pPr>
              <w:jc w:val="center"/>
              <w:rPr>
                <w:color w:val="282828"/>
                <w:sz w:val="22"/>
                <w:szCs w:val="22"/>
              </w:rPr>
            </w:pPr>
            <w:r w:rsidRPr="003F59A4">
              <w:rPr>
                <w:color w:val="282828"/>
                <w:sz w:val="22"/>
                <w:szCs w:val="22"/>
              </w:rPr>
              <w:t>Возмещение части затрат на государственную регистрацию юридического лица и индивидуального предпринимателя</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2AFB8D81" w14:textId="77777777" w:rsidR="003F59A4" w:rsidRPr="003F59A4" w:rsidRDefault="003F59A4" w:rsidP="003F59A4">
            <w:pPr>
              <w:jc w:val="center"/>
              <w:rPr>
                <w:color w:val="282828"/>
                <w:sz w:val="22"/>
                <w:szCs w:val="22"/>
              </w:rPr>
            </w:pPr>
            <w:r w:rsidRPr="003F59A4">
              <w:rPr>
                <w:color w:val="282828"/>
                <w:sz w:val="22"/>
                <w:szCs w:val="22"/>
              </w:rPr>
              <w:t>Управление</w:t>
            </w:r>
          </w:p>
        </w:tc>
        <w:tc>
          <w:tcPr>
            <w:tcW w:w="1984" w:type="dxa"/>
            <w:tcBorders>
              <w:top w:val="nil"/>
              <w:left w:val="nil"/>
              <w:bottom w:val="single" w:sz="4" w:space="0" w:color="auto"/>
              <w:right w:val="single" w:sz="4" w:space="0" w:color="auto"/>
            </w:tcBorders>
            <w:shd w:val="clear" w:color="auto" w:fill="auto"/>
            <w:hideMark/>
          </w:tcPr>
          <w:p w14:paraId="0F7050ED" w14:textId="77777777" w:rsidR="003F59A4" w:rsidRPr="003F59A4" w:rsidRDefault="003F59A4" w:rsidP="003F59A4">
            <w:pPr>
              <w:jc w:val="center"/>
              <w:rPr>
                <w:color w:val="282828"/>
                <w:sz w:val="22"/>
                <w:szCs w:val="22"/>
              </w:rPr>
            </w:pPr>
            <w:r w:rsidRPr="003F59A4">
              <w:rPr>
                <w:color w:val="282828"/>
                <w:sz w:val="22"/>
                <w:szCs w:val="22"/>
              </w:rPr>
              <w:t>всего</w:t>
            </w:r>
          </w:p>
        </w:tc>
        <w:tc>
          <w:tcPr>
            <w:tcW w:w="1276" w:type="dxa"/>
            <w:tcBorders>
              <w:top w:val="nil"/>
              <w:left w:val="nil"/>
              <w:bottom w:val="single" w:sz="4" w:space="0" w:color="auto"/>
              <w:right w:val="single" w:sz="4" w:space="0" w:color="auto"/>
            </w:tcBorders>
            <w:shd w:val="clear" w:color="auto" w:fill="auto"/>
            <w:hideMark/>
          </w:tcPr>
          <w:p w14:paraId="62DD5D60"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61541E70"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7320A479" w14:textId="77777777" w:rsidR="003F59A4" w:rsidRPr="003F59A4" w:rsidRDefault="003F59A4" w:rsidP="003F59A4">
            <w:pPr>
              <w:jc w:val="center"/>
              <w:rPr>
                <w:sz w:val="22"/>
                <w:szCs w:val="22"/>
              </w:rPr>
            </w:pPr>
            <w:r w:rsidRPr="003F59A4">
              <w:rPr>
                <w:sz w:val="22"/>
                <w:szCs w:val="22"/>
              </w:rPr>
              <w:t>0,0</w:t>
            </w:r>
          </w:p>
        </w:tc>
        <w:tc>
          <w:tcPr>
            <w:tcW w:w="1134" w:type="dxa"/>
            <w:tcBorders>
              <w:top w:val="nil"/>
              <w:left w:val="nil"/>
              <w:bottom w:val="single" w:sz="4" w:space="0" w:color="auto"/>
              <w:right w:val="single" w:sz="4" w:space="0" w:color="auto"/>
            </w:tcBorders>
            <w:shd w:val="clear" w:color="auto" w:fill="auto"/>
            <w:hideMark/>
          </w:tcPr>
          <w:p w14:paraId="4652A47A"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6B7CB329" w14:textId="77777777" w:rsidR="003F59A4" w:rsidRPr="003F59A4" w:rsidRDefault="003F59A4" w:rsidP="003F59A4">
            <w:pPr>
              <w:jc w:val="center"/>
              <w:rPr>
                <w:color w:val="282828"/>
                <w:sz w:val="22"/>
                <w:szCs w:val="22"/>
              </w:rPr>
            </w:pPr>
            <w:r w:rsidRPr="003F59A4">
              <w:rPr>
                <w:color w:val="282828"/>
                <w:sz w:val="22"/>
                <w:szCs w:val="22"/>
              </w:rPr>
              <w:t>0,0</w:t>
            </w:r>
          </w:p>
        </w:tc>
        <w:tc>
          <w:tcPr>
            <w:tcW w:w="1276" w:type="dxa"/>
            <w:tcBorders>
              <w:top w:val="nil"/>
              <w:left w:val="nil"/>
              <w:bottom w:val="single" w:sz="4" w:space="0" w:color="auto"/>
              <w:right w:val="single" w:sz="4" w:space="0" w:color="auto"/>
            </w:tcBorders>
            <w:shd w:val="clear" w:color="auto" w:fill="auto"/>
            <w:hideMark/>
          </w:tcPr>
          <w:p w14:paraId="29F219BE"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12BACDCF" w14:textId="77777777" w:rsidTr="00031D3E">
        <w:trPr>
          <w:trHeight w:val="414"/>
        </w:trPr>
        <w:tc>
          <w:tcPr>
            <w:tcW w:w="1129" w:type="dxa"/>
            <w:vMerge/>
            <w:tcBorders>
              <w:top w:val="nil"/>
              <w:left w:val="single" w:sz="4" w:space="0" w:color="auto"/>
              <w:bottom w:val="single" w:sz="4" w:space="0" w:color="auto"/>
              <w:right w:val="single" w:sz="4" w:space="0" w:color="auto"/>
            </w:tcBorders>
            <w:shd w:val="clear" w:color="auto" w:fill="auto"/>
            <w:vAlign w:val="center"/>
            <w:hideMark/>
          </w:tcPr>
          <w:p w14:paraId="69D10A08"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shd w:val="clear" w:color="auto" w:fill="auto"/>
            <w:vAlign w:val="center"/>
            <w:hideMark/>
          </w:tcPr>
          <w:p w14:paraId="137AB232"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6512E11C"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2052CAD0" w14:textId="77777777" w:rsidR="003F59A4" w:rsidRPr="003F59A4" w:rsidRDefault="003F59A4" w:rsidP="003F59A4">
            <w:pPr>
              <w:jc w:val="center"/>
              <w:rPr>
                <w:color w:val="282828"/>
                <w:sz w:val="22"/>
                <w:szCs w:val="22"/>
              </w:rPr>
            </w:pPr>
            <w:r w:rsidRPr="003F59A4">
              <w:rPr>
                <w:color w:val="282828"/>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233B46A9"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3412849B"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45760586" w14:textId="77777777" w:rsidR="003F59A4" w:rsidRPr="003F59A4" w:rsidRDefault="003F59A4" w:rsidP="003F59A4">
            <w:pPr>
              <w:jc w:val="center"/>
              <w:rPr>
                <w:sz w:val="22"/>
                <w:szCs w:val="22"/>
              </w:rPr>
            </w:pPr>
            <w:r w:rsidRPr="003F59A4">
              <w:rPr>
                <w:sz w:val="22"/>
                <w:szCs w:val="22"/>
              </w:rPr>
              <w:t>0,0</w:t>
            </w:r>
          </w:p>
        </w:tc>
        <w:tc>
          <w:tcPr>
            <w:tcW w:w="1134" w:type="dxa"/>
            <w:tcBorders>
              <w:top w:val="nil"/>
              <w:left w:val="nil"/>
              <w:bottom w:val="single" w:sz="4" w:space="0" w:color="auto"/>
              <w:right w:val="single" w:sz="4" w:space="0" w:color="auto"/>
            </w:tcBorders>
            <w:shd w:val="clear" w:color="auto" w:fill="auto"/>
            <w:hideMark/>
          </w:tcPr>
          <w:p w14:paraId="5BBED000"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423E8689" w14:textId="77777777" w:rsidR="003F59A4" w:rsidRPr="003F59A4" w:rsidRDefault="003F59A4" w:rsidP="003F59A4">
            <w:pPr>
              <w:jc w:val="center"/>
              <w:rPr>
                <w:color w:val="282828"/>
                <w:sz w:val="22"/>
                <w:szCs w:val="22"/>
              </w:rPr>
            </w:pPr>
            <w:r w:rsidRPr="003F59A4">
              <w:rPr>
                <w:color w:val="282828"/>
                <w:sz w:val="22"/>
                <w:szCs w:val="22"/>
              </w:rPr>
              <w:t>0,0</w:t>
            </w:r>
          </w:p>
        </w:tc>
        <w:tc>
          <w:tcPr>
            <w:tcW w:w="1276" w:type="dxa"/>
            <w:tcBorders>
              <w:top w:val="nil"/>
              <w:left w:val="nil"/>
              <w:bottom w:val="single" w:sz="4" w:space="0" w:color="auto"/>
              <w:right w:val="single" w:sz="4" w:space="0" w:color="auto"/>
            </w:tcBorders>
            <w:shd w:val="clear" w:color="auto" w:fill="auto"/>
            <w:hideMark/>
          </w:tcPr>
          <w:p w14:paraId="73BC1D3E"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0FEDA31E" w14:textId="77777777" w:rsidTr="00031D3E">
        <w:trPr>
          <w:trHeight w:val="181"/>
        </w:trPr>
        <w:tc>
          <w:tcPr>
            <w:tcW w:w="1129" w:type="dxa"/>
            <w:vMerge/>
            <w:tcBorders>
              <w:top w:val="nil"/>
              <w:left w:val="single" w:sz="4" w:space="0" w:color="auto"/>
              <w:bottom w:val="single" w:sz="4" w:space="0" w:color="auto"/>
              <w:right w:val="single" w:sz="4" w:space="0" w:color="auto"/>
            </w:tcBorders>
            <w:vAlign w:val="center"/>
            <w:hideMark/>
          </w:tcPr>
          <w:p w14:paraId="23764276"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0AE06E8E"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5EFDEE36"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4EA88966" w14:textId="77777777" w:rsidR="003F59A4" w:rsidRPr="003F59A4" w:rsidRDefault="003F59A4" w:rsidP="003F59A4">
            <w:pPr>
              <w:jc w:val="center"/>
              <w:rPr>
                <w:color w:val="282828"/>
                <w:sz w:val="22"/>
                <w:szCs w:val="22"/>
              </w:rPr>
            </w:pPr>
            <w:r w:rsidRPr="003F59A4">
              <w:rPr>
                <w:color w:val="282828"/>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14:paraId="32ABEA98"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08538936"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07C394BE" w14:textId="77777777" w:rsidR="003F59A4" w:rsidRPr="003F59A4" w:rsidRDefault="003F59A4" w:rsidP="003F59A4">
            <w:pPr>
              <w:jc w:val="center"/>
              <w:rPr>
                <w:sz w:val="22"/>
                <w:szCs w:val="22"/>
              </w:rPr>
            </w:pPr>
            <w:r w:rsidRPr="003F59A4">
              <w:rPr>
                <w:sz w:val="22"/>
                <w:szCs w:val="22"/>
              </w:rPr>
              <w:t>0,0</w:t>
            </w:r>
          </w:p>
        </w:tc>
        <w:tc>
          <w:tcPr>
            <w:tcW w:w="1134" w:type="dxa"/>
            <w:tcBorders>
              <w:top w:val="nil"/>
              <w:left w:val="nil"/>
              <w:bottom w:val="single" w:sz="4" w:space="0" w:color="auto"/>
              <w:right w:val="single" w:sz="4" w:space="0" w:color="auto"/>
            </w:tcBorders>
            <w:shd w:val="clear" w:color="auto" w:fill="auto"/>
            <w:hideMark/>
          </w:tcPr>
          <w:p w14:paraId="752DF25F"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7EB80CEF" w14:textId="77777777" w:rsidR="003F59A4" w:rsidRPr="003F59A4" w:rsidRDefault="003F59A4" w:rsidP="003F59A4">
            <w:pPr>
              <w:jc w:val="center"/>
              <w:rPr>
                <w:color w:val="282828"/>
                <w:sz w:val="22"/>
                <w:szCs w:val="22"/>
              </w:rPr>
            </w:pPr>
            <w:r w:rsidRPr="003F59A4">
              <w:rPr>
                <w:color w:val="282828"/>
                <w:sz w:val="22"/>
                <w:szCs w:val="22"/>
              </w:rPr>
              <w:t>0,0</w:t>
            </w:r>
          </w:p>
        </w:tc>
        <w:tc>
          <w:tcPr>
            <w:tcW w:w="1276" w:type="dxa"/>
            <w:tcBorders>
              <w:top w:val="nil"/>
              <w:left w:val="nil"/>
              <w:bottom w:val="single" w:sz="4" w:space="0" w:color="auto"/>
              <w:right w:val="single" w:sz="4" w:space="0" w:color="auto"/>
            </w:tcBorders>
            <w:shd w:val="clear" w:color="auto" w:fill="auto"/>
            <w:hideMark/>
          </w:tcPr>
          <w:p w14:paraId="75D538B6"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3895A8B8" w14:textId="77777777" w:rsidTr="003F59A4">
        <w:trPr>
          <w:trHeight w:val="345"/>
        </w:trPr>
        <w:tc>
          <w:tcPr>
            <w:tcW w:w="1129" w:type="dxa"/>
            <w:vMerge/>
            <w:tcBorders>
              <w:top w:val="nil"/>
              <w:left w:val="single" w:sz="4" w:space="0" w:color="auto"/>
              <w:bottom w:val="single" w:sz="4" w:space="0" w:color="auto"/>
              <w:right w:val="single" w:sz="4" w:space="0" w:color="auto"/>
            </w:tcBorders>
            <w:vAlign w:val="center"/>
            <w:hideMark/>
          </w:tcPr>
          <w:p w14:paraId="2A977943"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1013BE22"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6071DA11"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0AC7B577" w14:textId="77777777" w:rsidR="003F59A4" w:rsidRPr="003F59A4" w:rsidRDefault="003F59A4" w:rsidP="003F59A4">
            <w:pPr>
              <w:jc w:val="center"/>
              <w:rPr>
                <w:color w:val="282828"/>
                <w:sz w:val="22"/>
                <w:szCs w:val="22"/>
              </w:rPr>
            </w:pPr>
            <w:r w:rsidRPr="003F59A4">
              <w:rPr>
                <w:color w:val="282828"/>
                <w:sz w:val="22"/>
                <w:szCs w:val="22"/>
              </w:rPr>
              <w:t>в том числе софинансирование</w:t>
            </w:r>
          </w:p>
        </w:tc>
        <w:tc>
          <w:tcPr>
            <w:tcW w:w="1276" w:type="dxa"/>
            <w:tcBorders>
              <w:top w:val="nil"/>
              <w:left w:val="nil"/>
              <w:bottom w:val="single" w:sz="4" w:space="0" w:color="auto"/>
              <w:right w:val="single" w:sz="4" w:space="0" w:color="auto"/>
            </w:tcBorders>
            <w:shd w:val="clear" w:color="auto" w:fill="auto"/>
            <w:hideMark/>
          </w:tcPr>
          <w:p w14:paraId="2A89504D"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70DA6B0B"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0649735F" w14:textId="77777777" w:rsidR="003F59A4" w:rsidRPr="003F59A4" w:rsidRDefault="003F59A4" w:rsidP="003F59A4">
            <w:pPr>
              <w:jc w:val="center"/>
              <w:rPr>
                <w:sz w:val="22"/>
                <w:szCs w:val="22"/>
              </w:rPr>
            </w:pPr>
            <w:r w:rsidRPr="003F59A4">
              <w:rPr>
                <w:sz w:val="22"/>
                <w:szCs w:val="22"/>
              </w:rPr>
              <w:t>0,0</w:t>
            </w:r>
          </w:p>
        </w:tc>
        <w:tc>
          <w:tcPr>
            <w:tcW w:w="1134" w:type="dxa"/>
            <w:tcBorders>
              <w:top w:val="nil"/>
              <w:left w:val="nil"/>
              <w:bottom w:val="single" w:sz="4" w:space="0" w:color="auto"/>
              <w:right w:val="single" w:sz="4" w:space="0" w:color="auto"/>
            </w:tcBorders>
            <w:shd w:val="clear" w:color="auto" w:fill="auto"/>
            <w:hideMark/>
          </w:tcPr>
          <w:p w14:paraId="4ADBA60E"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677E36CF" w14:textId="77777777" w:rsidR="003F59A4" w:rsidRPr="003F59A4" w:rsidRDefault="003F59A4" w:rsidP="003F59A4">
            <w:pPr>
              <w:jc w:val="center"/>
              <w:rPr>
                <w:color w:val="282828"/>
                <w:sz w:val="22"/>
                <w:szCs w:val="22"/>
              </w:rPr>
            </w:pPr>
            <w:r w:rsidRPr="003F59A4">
              <w:rPr>
                <w:color w:val="282828"/>
                <w:sz w:val="22"/>
                <w:szCs w:val="22"/>
              </w:rPr>
              <w:t>0,0</w:t>
            </w:r>
          </w:p>
        </w:tc>
        <w:tc>
          <w:tcPr>
            <w:tcW w:w="1276" w:type="dxa"/>
            <w:tcBorders>
              <w:top w:val="nil"/>
              <w:left w:val="nil"/>
              <w:bottom w:val="single" w:sz="4" w:space="0" w:color="auto"/>
              <w:right w:val="single" w:sz="4" w:space="0" w:color="auto"/>
            </w:tcBorders>
            <w:shd w:val="clear" w:color="auto" w:fill="auto"/>
            <w:hideMark/>
          </w:tcPr>
          <w:p w14:paraId="7009873A"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5B8165AC" w14:textId="77777777" w:rsidTr="003F59A4">
        <w:trPr>
          <w:trHeight w:val="251"/>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60765D01" w14:textId="77777777" w:rsidR="003F59A4" w:rsidRPr="003F59A4" w:rsidRDefault="003F59A4" w:rsidP="003F59A4">
            <w:pPr>
              <w:jc w:val="center"/>
              <w:rPr>
                <w:color w:val="282828"/>
                <w:sz w:val="22"/>
                <w:szCs w:val="22"/>
              </w:rPr>
            </w:pPr>
            <w:r w:rsidRPr="003F59A4">
              <w:rPr>
                <w:color w:val="282828"/>
                <w:sz w:val="22"/>
                <w:szCs w:val="22"/>
              </w:rPr>
              <w:t>1.1.2.</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37DAD81D" w14:textId="77777777" w:rsidR="003F59A4" w:rsidRPr="003F59A4" w:rsidRDefault="003F59A4" w:rsidP="003F59A4">
            <w:pPr>
              <w:jc w:val="center"/>
              <w:rPr>
                <w:color w:val="282828"/>
                <w:sz w:val="22"/>
                <w:szCs w:val="22"/>
              </w:rPr>
            </w:pPr>
            <w:r w:rsidRPr="003F59A4">
              <w:rPr>
                <w:color w:val="282828"/>
                <w:sz w:val="22"/>
                <w:szCs w:val="22"/>
              </w:rPr>
              <w:t xml:space="preserve">Возмещение части затрат на аренду (субаренду) нежилых помещений </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61A1A7D3" w14:textId="77777777" w:rsidR="003F59A4" w:rsidRPr="003F59A4" w:rsidRDefault="003F59A4" w:rsidP="003F59A4">
            <w:pPr>
              <w:jc w:val="center"/>
              <w:rPr>
                <w:color w:val="282828"/>
                <w:sz w:val="22"/>
                <w:szCs w:val="22"/>
              </w:rPr>
            </w:pPr>
            <w:r w:rsidRPr="003F59A4">
              <w:rPr>
                <w:color w:val="282828"/>
                <w:sz w:val="22"/>
                <w:szCs w:val="22"/>
              </w:rPr>
              <w:t>Управление</w:t>
            </w:r>
          </w:p>
        </w:tc>
        <w:tc>
          <w:tcPr>
            <w:tcW w:w="1984" w:type="dxa"/>
            <w:tcBorders>
              <w:top w:val="nil"/>
              <w:left w:val="nil"/>
              <w:bottom w:val="single" w:sz="4" w:space="0" w:color="auto"/>
              <w:right w:val="single" w:sz="4" w:space="0" w:color="auto"/>
            </w:tcBorders>
            <w:shd w:val="clear" w:color="auto" w:fill="auto"/>
            <w:hideMark/>
          </w:tcPr>
          <w:p w14:paraId="11B03AF2" w14:textId="77777777" w:rsidR="003F59A4" w:rsidRPr="003F59A4" w:rsidRDefault="003F59A4" w:rsidP="003F59A4">
            <w:pPr>
              <w:jc w:val="center"/>
              <w:rPr>
                <w:color w:val="282828"/>
                <w:sz w:val="22"/>
                <w:szCs w:val="22"/>
              </w:rPr>
            </w:pPr>
            <w:r w:rsidRPr="003F59A4">
              <w:rPr>
                <w:color w:val="282828"/>
                <w:sz w:val="22"/>
                <w:szCs w:val="22"/>
              </w:rPr>
              <w:t>всего</w:t>
            </w:r>
          </w:p>
        </w:tc>
        <w:tc>
          <w:tcPr>
            <w:tcW w:w="1276" w:type="dxa"/>
            <w:tcBorders>
              <w:top w:val="nil"/>
              <w:left w:val="nil"/>
              <w:bottom w:val="single" w:sz="4" w:space="0" w:color="auto"/>
              <w:right w:val="single" w:sz="4" w:space="0" w:color="auto"/>
            </w:tcBorders>
            <w:shd w:val="clear" w:color="auto" w:fill="auto"/>
            <w:hideMark/>
          </w:tcPr>
          <w:p w14:paraId="30D221F8" w14:textId="77777777" w:rsidR="003F59A4" w:rsidRPr="003F59A4" w:rsidRDefault="003F59A4" w:rsidP="003F59A4">
            <w:pPr>
              <w:jc w:val="center"/>
              <w:rPr>
                <w:sz w:val="22"/>
                <w:szCs w:val="22"/>
              </w:rPr>
            </w:pPr>
            <w:r w:rsidRPr="003F59A4">
              <w:rPr>
                <w:sz w:val="22"/>
                <w:szCs w:val="22"/>
              </w:rPr>
              <w:t>487,8</w:t>
            </w:r>
          </w:p>
        </w:tc>
        <w:tc>
          <w:tcPr>
            <w:tcW w:w="1134" w:type="dxa"/>
            <w:tcBorders>
              <w:top w:val="nil"/>
              <w:left w:val="nil"/>
              <w:bottom w:val="single" w:sz="4" w:space="0" w:color="auto"/>
              <w:right w:val="single" w:sz="4" w:space="0" w:color="auto"/>
            </w:tcBorders>
            <w:shd w:val="clear" w:color="auto" w:fill="auto"/>
            <w:hideMark/>
          </w:tcPr>
          <w:p w14:paraId="086DE896" w14:textId="77777777" w:rsidR="003F59A4" w:rsidRPr="003F59A4" w:rsidRDefault="003F59A4" w:rsidP="003F59A4">
            <w:pPr>
              <w:jc w:val="center"/>
              <w:rPr>
                <w:sz w:val="22"/>
                <w:szCs w:val="22"/>
              </w:rPr>
            </w:pPr>
            <w:r w:rsidRPr="003F59A4">
              <w:rPr>
                <w:sz w:val="22"/>
                <w:szCs w:val="22"/>
              </w:rPr>
              <w:t>202,9</w:t>
            </w:r>
          </w:p>
        </w:tc>
        <w:tc>
          <w:tcPr>
            <w:tcW w:w="1134" w:type="dxa"/>
            <w:tcBorders>
              <w:top w:val="nil"/>
              <w:left w:val="nil"/>
              <w:bottom w:val="single" w:sz="4" w:space="0" w:color="auto"/>
              <w:right w:val="single" w:sz="4" w:space="0" w:color="auto"/>
            </w:tcBorders>
            <w:shd w:val="clear" w:color="auto" w:fill="auto"/>
            <w:hideMark/>
          </w:tcPr>
          <w:p w14:paraId="7B806C86" w14:textId="77777777" w:rsidR="003F59A4" w:rsidRPr="003F59A4" w:rsidRDefault="003F59A4" w:rsidP="003F59A4">
            <w:pPr>
              <w:jc w:val="center"/>
              <w:rPr>
                <w:sz w:val="22"/>
                <w:szCs w:val="22"/>
              </w:rPr>
            </w:pPr>
            <w:r w:rsidRPr="003F59A4">
              <w:rPr>
                <w:sz w:val="22"/>
                <w:szCs w:val="22"/>
              </w:rPr>
              <w:t>125,0</w:t>
            </w:r>
          </w:p>
        </w:tc>
        <w:tc>
          <w:tcPr>
            <w:tcW w:w="1134" w:type="dxa"/>
            <w:tcBorders>
              <w:top w:val="nil"/>
              <w:left w:val="nil"/>
              <w:bottom w:val="single" w:sz="4" w:space="0" w:color="auto"/>
              <w:right w:val="single" w:sz="4" w:space="0" w:color="auto"/>
            </w:tcBorders>
            <w:shd w:val="clear" w:color="auto" w:fill="auto"/>
            <w:hideMark/>
          </w:tcPr>
          <w:p w14:paraId="08D04D10" w14:textId="77777777" w:rsidR="003F59A4" w:rsidRPr="003F59A4" w:rsidRDefault="003F59A4" w:rsidP="003F59A4">
            <w:pPr>
              <w:jc w:val="center"/>
              <w:rPr>
                <w:sz w:val="22"/>
                <w:szCs w:val="22"/>
              </w:rPr>
            </w:pPr>
            <w:r w:rsidRPr="003F59A4">
              <w:rPr>
                <w:sz w:val="22"/>
                <w:szCs w:val="22"/>
              </w:rPr>
              <w:t>80,0</w:t>
            </w:r>
          </w:p>
        </w:tc>
        <w:tc>
          <w:tcPr>
            <w:tcW w:w="1134" w:type="dxa"/>
            <w:tcBorders>
              <w:top w:val="nil"/>
              <w:left w:val="nil"/>
              <w:bottom w:val="single" w:sz="4" w:space="0" w:color="auto"/>
              <w:right w:val="single" w:sz="4" w:space="0" w:color="auto"/>
            </w:tcBorders>
            <w:shd w:val="clear" w:color="auto" w:fill="auto"/>
            <w:hideMark/>
          </w:tcPr>
          <w:p w14:paraId="3A29265F" w14:textId="77777777" w:rsidR="003F59A4" w:rsidRPr="003F59A4" w:rsidRDefault="003F59A4" w:rsidP="003F59A4">
            <w:pPr>
              <w:jc w:val="center"/>
              <w:rPr>
                <w:sz w:val="22"/>
                <w:szCs w:val="22"/>
              </w:rPr>
            </w:pPr>
            <w:r w:rsidRPr="003F59A4">
              <w:rPr>
                <w:sz w:val="22"/>
                <w:szCs w:val="22"/>
              </w:rPr>
              <w:t>80,0</w:t>
            </w:r>
          </w:p>
        </w:tc>
        <w:tc>
          <w:tcPr>
            <w:tcW w:w="1276" w:type="dxa"/>
            <w:tcBorders>
              <w:top w:val="nil"/>
              <w:left w:val="nil"/>
              <w:bottom w:val="single" w:sz="4" w:space="0" w:color="auto"/>
              <w:right w:val="single" w:sz="4" w:space="0" w:color="auto"/>
            </w:tcBorders>
            <w:shd w:val="clear" w:color="auto" w:fill="auto"/>
            <w:hideMark/>
          </w:tcPr>
          <w:p w14:paraId="57B1CFE5" w14:textId="77777777" w:rsidR="003F59A4" w:rsidRPr="003F59A4" w:rsidRDefault="003F59A4" w:rsidP="003F59A4">
            <w:pPr>
              <w:jc w:val="center"/>
              <w:rPr>
                <w:sz w:val="22"/>
                <w:szCs w:val="22"/>
              </w:rPr>
            </w:pPr>
            <w:r w:rsidRPr="003F59A4">
              <w:rPr>
                <w:sz w:val="22"/>
                <w:szCs w:val="22"/>
              </w:rPr>
              <w:t>0,0</w:t>
            </w:r>
          </w:p>
        </w:tc>
      </w:tr>
      <w:tr w:rsidR="003F59A4" w:rsidRPr="003F59A4" w14:paraId="68B0DEFF" w14:textId="77777777" w:rsidTr="003F59A4">
        <w:trPr>
          <w:trHeight w:val="360"/>
        </w:trPr>
        <w:tc>
          <w:tcPr>
            <w:tcW w:w="1129" w:type="dxa"/>
            <w:vMerge/>
            <w:tcBorders>
              <w:top w:val="nil"/>
              <w:left w:val="single" w:sz="4" w:space="0" w:color="auto"/>
              <w:bottom w:val="single" w:sz="4" w:space="0" w:color="auto"/>
              <w:right w:val="single" w:sz="4" w:space="0" w:color="auto"/>
            </w:tcBorders>
            <w:vAlign w:val="center"/>
            <w:hideMark/>
          </w:tcPr>
          <w:p w14:paraId="0E265D64"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70D97A00"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622A4670"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0ADD1B05" w14:textId="77777777" w:rsidR="003F59A4" w:rsidRPr="003F59A4" w:rsidRDefault="003F59A4" w:rsidP="003F59A4">
            <w:pPr>
              <w:jc w:val="center"/>
              <w:rPr>
                <w:color w:val="282828"/>
                <w:sz w:val="22"/>
                <w:szCs w:val="22"/>
              </w:rPr>
            </w:pPr>
            <w:r w:rsidRPr="003F59A4">
              <w:rPr>
                <w:color w:val="282828"/>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5F624A9C" w14:textId="77777777" w:rsidR="003F59A4" w:rsidRPr="003F59A4" w:rsidRDefault="003F59A4" w:rsidP="003F59A4">
            <w:pPr>
              <w:jc w:val="center"/>
              <w:rPr>
                <w:color w:val="282828"/>
                <w:sz w:val="22"/>
                <w:szCs w:val="22"/>
              </w:rPr>
            </w:pPr>
            <w:r w:rsidRPr="003F59A4">
              <w:rPr>
                <w:color w:val="282828"/>
                <w:sz w:val="22"/>
                <w:szCs w:val="22"/>
              </w:rPr>
              <w:t>439,1</w:t>
            </w:r>
          </w:p>
        </w:tc>
        <w:tc>
          <w:tcPr>
            <w:tcW w:w="1134" w:type="dxa"/>
            <w:tcBorders>
              <w:top w:val="nil"/>
              <w:left w:val="nil"/>
              <w:bottom w:val="single" w:sz="4" w:space="0" w:color="auto"/>
              <w:right w:val="single" w:sz="4" w:space="0" w:color="auto"/>
            </w:tcBorders>
            <w:shd w:val="clear" w:color="auto" w:fill="auto"/>
            <w:hideMark/>
          </w:tcPr>
          <w:p w14:paraId="58D51A90" w14:textId="77777777" w:rsidR="003F59A4" w:rsidRPr="003F59A4" w:rsidRDefault="003F59A4" w:rsidP="003F59A4">
            <w:pPr>
              <w:jc w:val="center"/>
              <w:rPr>
                <w:color w:val="282828"/>
                <w:sz w:val="22"/>
                <w:szCs w:val="22"/>
              </w:rPr>
            </w:pPr>
            <w:r w:rsidRPr="003F59A4">
              <w:rPr>
                <w:color w:val="282828"/>
                <w:sz w:val="22"/>
                <w:szCs w:val="22"/>
              </w:rPr>
              <w:t>182,6</w:t>
            </w:r>
          </w:p>
        </w:tc>
        <w:tc>
          <w:tcPr>
            <w:tcW w:w="1134" w:type="dxa"/>
            <w:tcBorders>
              <w:top w:val="nil"/>
              <w:left w:val="nil"/>
              <w:bottom w:val="single" w:sz="4" w:space="0" w:color="auto"/>
              <w:right w:val="single" w:sz="4" w:space="0" w:color="auto"/>
            </w:tcBorders>
            <w:shd w:val="clear" w:color="auto" w:fill="auto"/>
            <w:hideMark/>
          </w:tcPr>
          <w:p w14:paraId="0268E2A1" w14:textId="77777777" w:rsidR="003F59A4" w:rsidRPr="003F59A4" w:rsidRDefault="003F59A4" w:rsidP="003F59A4">
            <w:pPr>
              <w:jc w:val="center"/>
              <w:rPr>
                <w:sz w:val="22"/>
                <w:szCs w:val="22"/>
              </w:rPr>
            </w:pPr>
            <w:r w:rsidRPr="003F59A4">
              <w:rPr>
                <w:sz w:val="22"/>
                <w:szCs w:val="22"/>
              </w:rPr>
              <w:t>112,5</w:t>
            </w:r>
          </w:p>
        </w:tc>
        <w:tc>
          <w:tcPr>
            <w:tcW w:w="1134" w:type="dxa"/>
            <w:tcBorders>
              <w:top w:val="nil"/>
              <w:left w:val="nil"/>
              <w:bottom w:val="single" w:sz="4" w:space="0" w:color="auto"/>
              <w:right w:val="single" w:sz="4" w:space="0" w:color="auto"/>
            </w:tcBorders>
            <w:shd w:val="clear" w:color="auto" w:fill="auto"/>
            <w:hideMark/>
          </w:tcPr>
          <w:p w14:paraId="0CCAE593" w14:textId="77777777" w:rsidR="003F59A4" w:rsidRPr="003F59A4" w:rsidRDefault="003F59A4" w:rsidP="003F59A4">
            <w:pPr>
              <w:jc w:val="center"/>
              <w:rPr>
                <w:color w:val="282828"/>
                <w:sz w:val="22"/>
                <w:szCs w:val="22"/>
              </w:rPr>
            </w:pPr>
            <w:r w:rsidRPr="003F59A4">
              <w:rPr>
                <w:color w:val="282828"/>
                <w:sz w:val="22"/>
                <w:szCs w:val="22"/>
              </w:rPr>
              <w:t>72,0</w:t>
            </w:r>
          </w:p>
        </w:tc>
        <w:tc>
          <w:tcPr>
            <w:tcW w:w="1134" w:type="dxa"/>
            <w:tcBorders>
              <w:top w:val="nil"/>
              <w:left w:val="nil"/>
              <w:bottom w:val="single" w:sz="4" w:space="0" w:color="auto"/>
              <w:right w:val="single" w:sz="4" w:space="0" w:color="auto"/>
            </w:tcBorders>
            <w:shd w:val="clear" w:color="auto" w:fill="auto"/>
            <w:hideMark/>
          </w:tcPr>
          <w:p w14:paraId="5ED5FCE3" w14:textId="77777777" w:rsidR="003F59A4" w:rsidRPr="003F59A4" w:rsidRDefault="003F59A4" w:rsidP="003F59A4">
            <w:pPr>
              <w:jc w:val="center"/>
              <w:rPr>
                <w:color w:val="282828"/>
                <w:sz w:val="22"/>
                <w:szCs w:val="22"/>
              </w:rPr>
            </w:pPr>
            <w:r w:rsidRPr="003F59A4">
              <w:rPr>
                <w:color w:val="282828"/>
                <w:sz w:val="22"/>
                <w:szCs w:val="22"/>
              </w:rPr>
              <w:t>72,0</w:t>
            </w:r>
          </w:p>
        </w:tc>
        <w:tc>
          <w:tcPr>
            <w:tcW w:w="1276" w:type="dxa"/>
            <w:tcBorders>
              <w:top w:val="nil"/>
              <w:left w:val="nil"/>
              <w:bottom w:val="single" w:sz="4" w:space="0" w:color="auto"/>
              <w:right w:val="single" w:sz="4" w:space="0" w:color="auto"/>
            </w:tcBorders>
            <w:shd w:val="clear" w:color="auto" w:fill="auto"/>
            <w:hideMark/>
          </w:tcPr>
          <w:p w14:paraId="5253820C"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21E99604" w14:textId="77777777" w:rsidTr="00031D3E">
        <w:trPr>
          <w:trHeight w:val="175"/>
        </w:trPr>
        <w:tc>
          <w:tcPr>
            <w:tcW w:w="1129" w:type="dxa"/>
            <w:vMerge/>
            <w:tcBorders>
              <w:top w:val="nil"/>
              <w:left w:val="single" w:sz="4" w:space="0" w:color="auto"/>
              <w:bottom w:val="single" w:sz="4" w:space="0" w:color="auto"/>
              <w:right w:val="single" w:sz="4" w:space="0" w:color="auto"/>
            </w:tcBorders>
            <w:vAlign w:val="center"/>
            <w:hideMark/>
          </w:tcPr>
          <w:p w14:paraId="6467D844"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7EE09DAA"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0A0D715B"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40C2676E" w14:textId="77777777" w:rsidR="003F59A4" w:rsidRPr="003F59A4" w:rsidRDefault="003F59A4" w:rsidP="003F59A4">
            <w:pPr>
              <w:jc w:val="center"/>
              <w:rPr>
                <w:color w:val="282828"/>
                <w:sz w:val="22"/>
                <w:szCs w:val="22"/>
              </w:rPr>
            </w:pPr>
            <w:r w:rsidRPr="003F59A4">
              <w:rPr>
                <w:color w:val="282828"/>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14:paraId="7D06C9B7" w14:textId="77777777" w:rsidR="003F59A4" w:rsidRPr="003F59A4" w:rsidRDefault="003F59A4" w:rsidP="003F59A4">
            <w:pPr>
              <w:jc w:val="center"/>
              <w:rPr>
                <w:color w:val="282828"/>
                <w:sz w:val="22"/>
                <w:szCs w:val="22"/>
              </w:rPr>
            </w:pPr>
            <w:r w:rsidRPr="003F59A4">
              <w:rPr>
                <w:color w:val="282828"/>
                <w:sz w:val="22"/>
                <w:szCs w:val="22"/>
              </w:rPr>
              <w:t>48,8</w:t>
            </w:r>
          </w:p>
        </w:tc>
        <w:tc>
          <w:tcPr>
            <w:tcW w:w="1134" w:type="dxa"/>
            <w:tcBorders>
              <w:top w:val="nil"/>
              <w:left w:val="nil"/>
              <w:bottom w:val="single" w:sz="4" w:space="0" w:color="auto"/>
              <w:right w:val="single" w:sz="4" w:space="0" w:color="auto"/>
            </w:tcBorders>
            <w:shd w:val="clear" w:color="auto" w:fill="auto"/>
            <w:hideMark/>
          </w:tcPr>
          <w:p w14:paraId="08755AC2" w14:textId="77777777" w:rsidR="003F59A4" w:rsidRPr="003F59A4" w:rsidRDefault="003F59A4" w:rsidP="003F59A4">
            <w:pPr>
              <w:jc w:val="center"/>
              <w:rPr>
                <w:color w:val="282828"/>
                <w:sz w:val="22"/>
                <w:szCs w:val="22"/>
              </w:rPr>
            </w:pPr>
            <w:r w:rsidRPr="003F59A4">
              <w:rPr>
                <w:color w:val="282828"/>
                <w:sz w:val="22"/>
                <w:szCs w:val="22"/>
              </w:rPr>
              <w:t>20,3</w:t>
            </w:r>
          </w:p>
        </w:tc>
        <w:tc>
          <w:tcPr>
            <w:tcW w:w="1134" w:type="dxa"/>
            <w:tcBorders>
              <w:top w:val="nil"/>
              <w:left w:val="nil"/>
              <w:bottom w:val="single" w:sz="4" w:space="0" w:color="auto"/>
              <w:right w:val="single" w:sz="4" w:space="0" w:color="auto"/>
            </w:tcBorders>
            <w:shd w:val="clear" w:color="auto" w:fill="auto"/>
            <w:hideMark/>
          </w:tcPr>
          <w:p w14:paraId="19277FE6" w14:textId="77777777" w:rsidR="003F59A4" w:rsidRPr="003F59A4" w:rsidRDefault="003F59A4" w:rsidP="003F59A4">
            <w:pPr>
              <w:jc w:val="center"/>
              <w:rPr>
                <w:sz w:val="22"/>
                <w:szCs w:val="22"/>
              </w:rPr>
            </w:pPr>
            <w:r w:rsidRPr="003F59A4">
              <w:rPr>
                <w:sz w:val="22"/>
                <w:szCs w:val="22"/>
              </w:rPr>
              <w:t>12,5</w:t>
            </w:r>
          </w:p>
        </w:tc>
        <w:tc>
          <w:tcPr>
            <w:tcW w:w="1134" w:type="dxa"/>
            <w:tcBorders>
              <w:top w:val="nil"/>
              <w:left w:val="nil"/>
              <w:bottom w:val="single" w:sz="4" w:space="0" w:color="auto"/>
              <w:right w:val="single" w:sz="4" w:space="0" w:color="auto"/>
            </w:tcBorders>
            <w:shd w:val="clear" w:color="auto" w:fill="auto"/>
            <w:hideMark/>
          </w:tcPr>
          <w:p w14:paraId="1B624F9B" w14:textId="77777777" w:rsidR="003F59A4" w:rsidRPr="003F59A4" w:rsidRDefault="003F59A4" w:rsidP="003F59A4">
            <w:pPr>
              <w:jc w:val="center"/>
              <w:rPr>
                <w:color w:val="282828"/>
                <w:sz w:val="22"/>
                <w:szCs w:val="22"/>
              </w:rPr>
            </w:pPr>
            <w:r w:rsidRPr="003F59A4">
              <w:rPr>
                <w:color w:val="282828"/>
                <w:sz w:val="22"/>
                <w:szCs w:val="22"/>
              </w:rPr>
              <w:t>8,0</w:t>
            </w:r>
          </w:p>
        </w:tc>
        <w:tc>
          <w:tcPr>
            <w:tcW w:w="1134" w:type="dxa"/>
            <w:tcBorders>
              <w:top w:val="nil"/>
              <w:left w:val="nil"/>
              <w:bottom w:val="single" w:sz="4" w:space="0" w:color="auto"/>
              <w:right w:val="single" w:sz="4" w:space="0" w:color="auto"/>
            </w:tcBorders>
            <w:shd w:val="clear" w:color="auto" w:fill="auto"/>
            <w:hideMark/>
          </w:tcPr>
          <w:p w14:paraId="2594B7DD" w14:textId="77777777" w:rsidR="003F59A4" w:rsidRPr="003F59A4" w:rsidRDefault="003F59A4" w:rsidP="003F59A4">
            <w:pPr>
              <w:jc w:val="center"/>
              <w:rPr>
                <w:color w:val="282828"/>
                <w:sz w:val="22"/>
                <w:szCs w:val="22"/>
              </w:rPr>
            </w:pPr>
            <w:r w:rsidRPr="003F59A4">
              <w:rPr>
                <w:color w:val="282828"/>
                <w:sz w:val="22"/>
                <w:szCs w:val="22"/>
              </w:rPr>
              <w:t>8,0</w:t>
            </w:r>
          </w:p>
        </w:tc>
        <w:tc>
          <w:tcPr>
            <w:tcW w:w="1276" w:type="dxa"/>
            <w:tcBorders>
              <w:top w:val="nil"/>
              <w:left w:val="nil"/>
              <w:bottom w:val="single" w:sz="4" w:space="0" w:color="auto"/>
              <w:right w:val="single" w:sz="4" w:space="0" w:color="auto"/>
            </w:tcBorders>
            <w:shd w:val="clear" w:color="auto" w:fill="auto"/>
            <w:hideMark/>
          </w:tcPr>
          <w:p w14:paraId="555E68DC"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1B5AF3AC" w14:textId="77777777" w:rsidTr="003F59A4">
        <w:trPr>
          <w:trHeight w:val="360"/>
        </w:trPr>
        <w:tc>
          <w:tcPr>
            <w:tcW w:w="1129" w:type="dxa"/>
            <w:vMerge/>
            <w:tcBorders>
              <w:top w:val="nil"/>
              <w:left w:val="single" w:sz="4" w:space="0" w:color="auto"/>
              <w:bottom w:val="single" w:sz="4" w:space="0" w:color="auto"/>
              <w:right w:val="single" w:sz="4" w:space="0" w:color="auto"/>
            </w:tcBorders>
            <w:vAlign w:val="center"/>
            <w:hideMark/>
          </w:tcPr>
          <w:p w14:paraId="192CE5FB"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6A7F8F72"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3AAEEA45"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635E3B72" w14:textId="77777777" w:rsidR="003F59A4" w:rsidRPr="003F59A4" w:rsidRDefault="003F59A4" w:rsidP="003F59A4">
            <w:pPr>
              <w:jc w:val="center"/>
              <w:rPr>
                <w:color w:val="282828"/>
                <w:sz w:val="22"/>
                <w:szCs w:val="22"/>
              </w:rPr>
            </w:pPr>
            <w:r w:rsidRPr="003F59A4">
              <w:rPr>
                <w:color w:val="282828"/>
                <w:sz w:val="22"/>
                <w:szCs w:val="22"/>
              </w:rPr>
              <w:t>в том числе софинансирование</w:t>
            </w:r>
          </w:p>
        </w:tc>
        <w:tc>
          <w:tcPr>
            <w:tcW w:w="1276" w:type="dxa"/>
            <w:tcBorders>
              <w:top w:val="nil"/>
              <w:left w:val="nil"/>
              <w:bottom w:val="single" w:sz="4" w:space="0" w:color="auto"/>
              <w:right w:val="single" w:sz="4" w:space="0" w:color="auto"/>
            </w:tcBorders>
            <w:shd w:val="clear" w:color="auto" w:fill="auto"/>
            <w:hideMark/>
          </w:tcPr>
          <w:p w14:paraId="311B7136" w14:textId="77777777" w:rsidR="003F59A4" w:rsidRPr="003F59A4" w:rsidRDefault="003F59A4" w:rsidP="003F59A4">
            <w:pPr>
              <w:jc w:val="center"/>
              <w:rPr>
                <w:color w:val="282828"/>
                <w:sz w:val="22"/>
                <w:szCs w:val="22"/>
              </w:rPr>
            </w:pPr>
            <w:r w:rsidRPr="003F59A4">
              <w:rPr>
                <w:color w:val="282828"/>
                <w:sz w:val="22"/>
                <w:szCs w:val="22"/>
              </w:rPr>
              <w:t>48,8</w:t>
            </w:r>
          </w:p>
        </w:tc>
        <w:tc>
          <w:tcPr>
            <w:tcW w:w="1134" w:type="dxa"/>
            <w:tcBorders>
              <w:top w:val="nil"/>
              <w:left w:val="nil"/>
              <w:bottom w:val="single" w:sz="4" w:space="0" w:color="auto"/>
              <w:right w:val="single" w:sz="4" w:space="0" w:color="auto"/>
            </w:tcBorders>
            <w:shd w:val="clear" w:color="auto" w:fill="auto"/>
            <w:hideMark/>
          </w:tcPr>
          <w:p w14:paraId="04D2F492" w14:textId="77777777" w:rsidR="003F59A4" w:rsidRPr="003F59A4" w:rsidRDefault="003F59A4" w:rsidP="003F59A4">
            <w:pPr>
              <w:jc w:val="center"/>
              <w:rPr>
                <w:color w:val="282828"/>
                <w:sz w:val="22"/>
                <w:szCs w:val="22"/>
              </w:rPr>
            </w:pPr>
            <w:r w:rsidRPr="003F59A4">
              <w:rPr>
                <w:color w:val="282828"/>
                <w:sz w:val="22"/>
                <w:szCs w:val="22"/>
              </w:rPr>
              <w:t>20,3</w:t>
            </w:r>
          </w:p>
        </w:tc>
        <w:tc>
          <w:tcPr>
            <w:tcW w:w="1134" w:type="dxa"/>
            <w:tcBorders>
              <w:top w:val="nil"/>
              <w:left w:val="nil"/>
              <w:bottom w:val="single" w:sz="4" w:space="0" w:color="auto"/>
              <w:right w:val="single" w:sz="4" w:space="0" w:color="auto"/>
            </w:tcBorders>
            <w:shd w:val="clear" w:color="auto" w:fill="auto"/>
            <w:hideMark/>
          </w:tcPr>
          <w:p w14:paraId="2BFD3140" w14:textId="77777777" w:rsidR="003F59A4" w:rsidRPr="003F59A4" w:rsidRDefault="003F59A4" w:rsidP="003F59A4">
            <w:pPr>
              <w:jc w:val="center"/>
              <w:rPr>
                <w:sz w:val="22"/>
                <w:szCs w:val="22"/>
              </w:rPr>
            </w:pPr>
            <w:r w:rsidRPr="003F59A4">
              <w:rPr>
                <w:sz w:val="22"/>
                <w:szCs w:val="22"/>
              </w:rPr>
              <w:t>12,5</w:t>
            </w:r>
          </w:p>
        </w:tc>
        <w:tc>
          <w:tcPr>
            <w:tcW w:w="1134" w:type="dxa"/>
            <w:tcBorders>
              <w:top w:val="nil"/>
              <w:left w:val="nil"/>
              <w:bottom w:val="single" w:sz="4" w:space="0" w:color="auto"/>
              <w:right w:val="single" w:sz="4" w:space="0" w:color="auto"/>
            </w:tcBorders>
            <w:shd w:val="clear" w:color="auto" w:fill="auto"/>
            <w:hideMark/>
          </w:tcPr>
          <w:p w14:paraId="2B571E2C" w14:textId="77777777" w:rsidR="003F59A4" w:rsidRPr="003F59A4" w:rsidRDefault="003F59A4" w:rsidP="003F59A4">
            <w:pPr>
              <w:jc w:val="center"/>
              <w:rPr>
                <w:color w:val="282828"/>
                <w:sz w:val="22"/>
                <w:szCs w:val="22"/>
              </w:rPr>
            </w:pPr>
            <w:r w:rsidRPr="003F59A4">
              <w:rPr>
                <w:color w:val="282828"/>
                <w:sz w:val="22"/>
                <w:szCs w:val="22"/>
              </w:rPr>
              <w:t>8,0</w:t>
            </w:r>
          </w:p>
        </w:tc>
        <w:tc>
          <w:tcPr>
            <w:tcW w:w="1134" w:type="dxa"/>
            <w:tcBorders>
              <w:top w:val="nil"/>
              <w:left w:val="nil"/>
              <w:bottom w:val="single" w:sz="4" w:space="0" w:color="auto"/>
              <w:right w:val="single" w:sz="4" w:space="0" w:color="auto"/>
            </w:tcBorders>
            <w:shd w:val="clear" w:color="auto" w:fill="auto"/>
            <w:hideMark/>
          </w:tcPr>
          <w:p w14:paraId="482D411F" w14:textId="77777777" w:rsidR="003F59A4" w:rsidRPr="003F59A4" w:rsidRDefault="003F59A4" w:rsidP="003F59A4">
            <w:pPr>
              <w:jc w:val="center"/>
              <w:rPr>
                <w:color w:val="282828"/>
                <w:sz w:val="22"/>
                <w:szCs w:val="22"/>
              </w:rPr>
            </w:pPr>
            <w:r w:rsidRPr="003F59A4">
              <w:rPr>
                <w:color w:val="282828"/>
                <w:sz w:val="22"/>
                <w:szCs w:val="22"/>
              </w:rPr>
              <w:t>8,0</w:t>
            </w:r>
          </w:p>
        </w:tc>
        <w:tc>
          <w:tcPr>
            <w:tcW w:w="1276" w:type="dxa"/>
            <w:tcBorders>
              <w:top w:val="nil"/>
              <w:left w:val="nil"/>
              <w:bottom w:val="single" w:sz="4" w:space="0" w:color="auto"/>
              <w:right w:val="single" w:sz="4" w:space="0" w:color="auto"/>
            </w:tcBorders>
            <w:shd w:val="clear" w:color="auto" w:fill="auto"/>
            <w:hideMark/>
          </w:tcPr>
          <w:p w14:paraId="0B281283"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260F5E0F" w14:textId="77777777" w:rsidTr="003F59A4">
        <w:trPr>
          <w:trHeight w:val="203"/>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0B42DD49" w14:textId="77777777" w:rsidR="003F59A4" w:rsidRPr="003F59A4" w:rsidRDefault="003F59A4" w:rsidP="003F59A4">
            <w:pPr>
              <w:jc w:val="center"/>
              <w:rPr>
                <w:color w:val="282828"/>
                <w:sz w:val="22"/>
                <w:szCs w:val="22"/>
              </w:rPr>
            </w:pPr>
            <w:r w:rsidRPr="003F59A4">
              <w:rPr>
                <w:color w:val="282828"/>
                <w:sz w:val="22"/>
                <w:szCs w:val="22"/>
              </w:rPr>
              <w:t>1.1.3.</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1F2FFE28" w14:textId="77777777" w:rsidR="003F59A4" w:rsidRPr="003F59A4" w:rsidRDefault="003F59A4" w:rsidP="003F59A4">
            <w:pPr>
              <w:jc w:val="center"/>
              <w:rPr>
                <w:color w:val="282828"/>
                <w:sz w:val="22"/>
                <w:szCs w:val="22"/>
              </w:rPr>
            </w:pPr>
            <w:r w:rsidRPr="003F59A4">
              <w:rPr>
                <w:color w:val="282828"/>
                <w:sz w:val="22"/>
                <w:szCs w:val="22"/>
              </w:rPr>
              <w:t xml:space="preserve">Возмещение части затрат на оплату коммунальных услуг нежилых помещений </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0F3606B2" w14:textId="77777777" w:rsidR="003F59A4" w:rsidRPr="003F59A4" w:rsidRDefault="003F59A4" w:rsidP="003F59A4">
            <w:pPr>
              <w:jc w:val="center"/>
              <w:rPr>
                <w:color w:val="282828"/>
                <w:sz w:val="22"/>
                <w:szCs w:val="22"/>
              </w:rPr>
            </w:pPr>
            <w:r w:rsidRPr="003F59A4">
              <w:rPr>
                <w:color w:val="282828"/>
                <w:sz w:val="22"/>
                <w:szCs w:val="22"/>
              </w:rPr>
              <w:t>Управление</w:t>
            </w:r>
          </w:p>
        </w:tc>
        <w:tc>
          <w:tcPr>
            <w:tcW w:w="1984" w:type="dxa"/>
            <w:tcBorders>
              <w:top w:val="nil"/>
              <w:left w:val="nil"/>
              <w:bottom w:val="single" w:sz="4" w:space="0" w:color="auto"/>
              <w:right w:val="single" w:sz="4" w:space="0" w:color="auto"/>
            </w:tcBorders>
            <w:shd w:val="clear" w:color="auto" w:fill="auto"/>
            <w:hideMark/>
          </w:tcPr>
          <w:p w14:paraId="26AB9D0D" w14:textId="77777777" w:rsidR="003F59A4" w:rsidRPr="003F59A4" w:rsidRDefault="003F59A4" w:rsidP="003F59A4">
            <w:pPr>
              <w:jc w:val="center"/>
              <w:rPr>
                <w:color w:val="282828"/>
                <w:sz w:val="22"/>
                <w:szCs w:val="22"/>
              </w:rPr>
            </w:pPr>
            <w:r w:rsidRPr="003F59A4">
              <w:rPr>
                <w:color w:val="282828"/>
                <w:sz w:val="22"/>
                <w:szCs w:val="22"/>
              </w:rPr>
              <w:t>всего</w:t>
            </w:r>
          </w:p>
        </w:tc>
        <w:tc>
          <w:tcPr>
            <w:tcW w:w="1276" w:type="dxa"/>
            <w:tcBorders>
              <w:top w:val="nil"/>
              <w:left w:val="nil"/>
              <w:bottom w:val="single" w:sz="4" w:space="0" w:color="auto"/>
              <w:right w:val="single" w:sz="4" w:space="0" w:color="auto"/>
            </w:tcBorders>
            <w:shd w:val="clear" w:color="auto" w:fill="auto"/>
            <w:hideMark/>
          </w:tcPr>
          <w:p w14:paraId="20B4D304"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54100B61"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06917AA8" w14:textId="77777777" w:rsidR="003F59A4" w:rsidRPr="003F59A4" w:rsidRDefault="003F59A4" w:rsidP="003F59A4">
            <w:pPr>
              <w:jc w:val="center"/>
              <w:rPr>
                <w:sz w:val="22"/>
                <w:szCs w:val="22"/>
              </w:rPr>
            </w:pPr>
            <w:r w:rsidRPr="003F59A4">
              <w:rPr>
                <w:sz w:val="22"/>
                <w:szCs w:val="22"/>
              </w:rPr>
              <w:t>0,0</w:t>
            </w:r>
          </w:p>
        </w:tc>
        <w:tc>
          <w:tcPr>
            <w:tcW w:w="1134" w:type="dxa"/>
            <w:tcBorders>
              <w:top w:val="nil"/>
              <w:left w:val="nil"/>
              <w:bottom w:val="single" w:sz="4" w:space="0" w:color="auto"/>
              <w:right w:val="single" w:sz="4" w:space="0" w:color="auto"/>
            </w:tcBorders>
            <w:shd w:val="clear" w:color="auto" w:fill="auto"/>
            <w:hideMark/>
          </w:tcPr>
          <w:p w14:paraId="161B4085"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2E86FEB7" w14:textId="77777777" w:rsidR="003F59A4" w:rsidRPr="003F59A4" w:rsidRDefault="003F59A4" w:rsidP="003F59A4">
            <w:pPr>
              <w:jc w:val="center"/>
              <w:rPr>
                <w:color w:val="282828"/>
                <w:sz w:val="22"/>
                <w:szCs w:val="22"/>
              </w:rPr>
            </w:pPr>
            <w:r w:rsidRPr="003F59A4">
              <w:rPr>
                <w:color w:val="282828"/>
                <w:sz w:val="22"/>
                <w:szCs w:val="22"/>
              </w:rPr>
              <w:t>0,0</w:t>
            </w:r>
          </w:p>
        </w:tc>
        <w:tc>
          <w:tcPr>
            <w:tcW w:w="1276" w:type="dxa"/>
            <w:tcBorders>
              <w:top w:val="nil"/>
              <w:left w:val="nil"/>
              <w:bottom w:val="single" w:sz="4" w:space="0" w:color="auto"/>
              <w:right w:val="single" w:sz="4" w:space="0" w:color="auto"/>
            </w:tcBorders>
            <w:shd w:val="clear" w:color="auto" w:fill="auto"/>
            <w:hideMark/>
          </w:tcPr>
          <w:p w14:paraId="0BE68880"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02231954" w14:textId="77777777" w:rsidTr="003F59A4">
        <w:trPr>
          <w:trHeight w:val="315"/>
        </w:trPr>
        <w:tc>
          <w:tcPr>
            <w:tcW w:w="1129" w:type="dxa"/>
            <w:vMerge/>
            <w:tcBorders>
              <w:top w:val="nil"/>
              <w:left w:val="single" w:sz="4" w:space="0" w:color="auto"/>
              <w:bottom w:val="single" w:sz="4" w:space="0" w:color="auto"/>
              <w:right w:val="single" w:sz="4" w:space="0" w:color="auto"/>
            </w:tcBorders>
            <w:vAlign w:val="center"/>
            <w:hideMark/>
          </w:tcPr>
          <w:p w14:paraId="36982AD5"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06B00EDD"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2B36F3D3"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7634C0B0" w14:textId="77777777" w:rsidR="003F59A4" w:rsidRPr="003F59A4" w:rsidRDefault="003F59A4" w:rsidP="003F59A4">
            <w:pPr>
              <w:jc w:val="center"/>
              <w:rPr>
                <w:color w:val="282828"/>
                <w:sz w:val="22"/>
                <w:szCs w:val="22"/>
              </w:rPr>
            </w:pPr>
            <w:r w:rsidRPr="003F59A4">
              <w:rPr>
                <w:color w:val="282828"/>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60D11460"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50078B34"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4C742C0C" w14:textId="77777777" w:rsidR="003F59A4" w:rsidRPr="003F59A4" w:rsidRDefault="003F59A4" w:rsidP="003F59A4">
            <w:pPr>
              <w:jc w:val="center"/>
              <w:rPr>
                <w:sz w:val="22"/>
                <w:szCs w:val="22"/>
              </w:rPr>
            </w:pPr>
            <w:r w:rsidRPr="003F59A4">
              <w:rPr>
                <w:sz w:val="22"/>
                <w:szCs w:val="22"/>
              </w:rPr>
              <w:t>0,0</w:t>
            </w:r>
          </w:p>
        </w:tc>
        <w:tc>
          <w:tcPr>
            <w:tcW w:w="1134" w:type="dxa"/>
            <w:tcBorders>
              <w:top w:val="nil"/>
              <w:left w:val="nil"/>
              <w:bottom w:val="single" w:sz="4" w:space="0" w:color="auto"/>
              <w:right w:val="single" w:sz="4" w:space="0" w:color="auto"/>
            </w:tcBorders>
            <w:shd w:val="clear" w:color="auto" w:fill="auto"/>
            <w:hideMark/>
          </w:tcPr>
          <w:p w14:paraId="1FCAA041"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3B729390" w14:textId="77777777" w:rsidR="003F59A4" w:rsidRPr="003F59A4" w:rsidRDefault="003F59A4" w:rsidP="003F59A4">
            <w:pPr>
              <w:jc w:val="center"/>
              <w:rPr>
                <w:color w:val="282828"/>
                <w:sz w:val="22"/>
                <w:szCs w:val="22"/>
              </w:rPr>
            </w:pPr>
            <w:r w:rsidRPr="003F59A4">
              <w:rPr>
                <w:color w:val="282828"/>
                <w:sz w:val="22"/>
                <w:szCs w:val="22"/>
              </w:rPr>
              <w:t>0,0</w:t>
            </w:r>
          </w:p>
        </w:tc>
        <w:tc>
          <w:tcPr>
            <w:tcW w:w="1276" w:type="dxa"/>
            <w:tcBorders>
              <w:top w:val="nil"/>
              <w:left w:val="nil"/>
              <w:bottom w:val="single" w:sz="4" w:space="0" w:color="auto"/>
              <w:right w:val="single" w:sz="4" w:space="0" w:color="auto"/>
            </w:tcBorders>
            <w:shd w:val="clear" w:color="auto" w:fill="auto"/>
            <w:hideMark/>
          </w:tcPr>
          <w:p w14:paraId="3593CCC3"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6E1C370C" w14:textId="77777777" w:rsidTr="00031D3E">
        <w:trPr>
          <w:trHeight w:val="183"/>
        </w:trPr>
        <w:tc>
          <w:tcPr>
            <w:tcW w:w="1129" w:type="dxa"/>
            <w:vMerge/>
            <w:tcBorders>
              <w:top w:val="nil"/>
              <w:left w:val="single" w:sz="4" w:space="0" w:color="auto"/>
              <w:bottom w:val="single" w:sz="4" w:space="0" w:color="auto"/>
              <w:right w:val="single" w:sz="4" w:space="0" w:color="auto"/>
            </w:tcBorders>
            <w:vAlign w:val="center"/>
            <w:hideMark/>
          </w:tcPr>
          <w:p w14:paraId="178F5FBE"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7258C6A7"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52C9E236"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25F8210A" w14:textId="77777777" w:rsidR="003F59A4" w:rsidRPr="003F59A4" w:rsidRDefault="003F59A4" w:rsidP="003F59A4">
            <w:pPr>
              <w:jc w:val="center"/>
              <w:rPr>
                <w:color w:val="282828"/>
                <w:sz w:val="22"/>
                <w:szCs w:val="22"/>
              </w:rPr>
            </w:pPr>
            <w:r w:rsidRPr="003F59A4">
              <w:rPr>
                <w:color w:val="282828"/>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14:paraId="3B1833EE"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2A8D0D40"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00421749" w14:textId="77777777" w:rsidR="003F59A4" w:rsidRPr="003F59A4" w:rsidRDefault="003F59A4" w:rsidP="003F59A4">
            <w:pPr>
              <w:jc w:val="center"/>
              <w:rPr>
                <w:sz w:val="22"/>
                <w:szCs w:val="22"/>
              </w:rPr>
            </w:pPr>
            <w:r w:rsidRPr="003F59A4">
              <w:rPr>
                <w:sz w:val="22"/>
                <w:szCs w:val="22"/>
              </w:rPr>
              <w:t>0,0</w:t>
            </w:r>
          </w:p>
        </w:tc>
        <w:tc>
          <w:tcPr>
            <w:tcW w:w="1134" w:type="dxa"/>
            <w:tcBorders>
              <w:top w:val="nil"/>
              <w:left w:val="nil"/>
              <w:bottom w:val="single" w:sz="4" w:space="0" w:color="auto"/>
              <w:right w:val="single" w:sz="4" w:space="0" w:color="auto"/>
            </w:tcBorders>
            <w:shd w:val="clear" w:color="auto" w:fill="auto"/>
            <w:hideMark/>
          </w:tcPr>
          <w:p w14:paraId="0284067E"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1DF9C161" w14:textId="77777777" w:rsidR="003F59A4" w:rsidRPr="003F59A4" w:rsidRDefault="003F59A4" w:rsidP="003F59A4">
            <w:pPr>
              <w:jc w:val="center"/>
              <w:rPr>
                <w:color w:val="282828"/>
                <w:sz w:val="22"/>
                <w:szCs w:val="22"/>
              </w:rPr>
            </w:pPr>
            <w:r w:rsidRPr="003F59A4">
              <w:rPr>
                <w:color w:val="282828"/>
                <w:sz w:val="22"/>
                <w:szCs w:val="22"/>
              </w:rPr>
              <w:t>0,0</w:t>
            </w:r>
          </w:p>
        </w:tc>
        <w:tc>
          <w:tcPr>
            <w:tcW w:w="1276" w:type="dxa"/>
            <w:tcBorders>
              <w:top w:val="nil"/>
              <w:left w:val="nil"/>
              <w:bottom w:val="single" w:sz="4" w:space="0" w:color="auto"/>
              <w:right w:val="single" w:sz="4" w:space="0" w:color="auto"/>
            </w:tcBorders>
            <w:shd w:val="clear" w:color="auto" w:fill="auto"/>
            <w:hideMark/>
          </w:tcPr>
          <w:p w14:paraId="117C7188"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095FEDDC" w14:textId="77777777" w:rsidTr="003F59A4">
        <w:trPr>
          <w:trHeight w:val="300"/>
        </w:trPr>
        <w:tc>
          <w:tcPr>
            <w:tcW w:w="1129" w:type="dxa"/>
            <w:vMerge/>
            <w:tcBorders>
              <w:top w:val="nil"/>
              <w:left w:val="single" w:sz="4" w:space="0" w:color="auto"/>
              <w:bottom w:val="single" w:sz="4" w:space="0" w:color="auto"/>
              <w:right w:val="single" w:sz="4" w:space="0" w:color="auto"/>
            </w:tcBorders>
            <w:vAlign w:val="center"/>
            <w:hideMark/>
          </w:tcPr>
          <w:p w14:paraId="4B78B83D"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7140DB8B"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6033461A"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2A152EC9" w14:textId="77777777" w:rsidR="003F59A4" w:rsidRPr="003F59A4" w:rsidRDefault="003F59A4" w:rsidP="003F59A4">
            <w:pPr>
              <w:jc w:val="center"/>
              <w:rPr>
                <w:color w:val="282828"/>
                <w:sz w:val="22"/>
                <w:szCs w:val="22"/>
              </w:rPr>
            </w:pPr>
            <w:r w:rsidRPr="003F59A4">
              <w:rPr>
                <w:color w:val="282828"/>
                <w:sz w:val="22"/>
                <w:szCs w:val="22"/>
              </w:rPr>
              <w:t>в том числе софинансирование</w:t>
            </w:r>
          </w:p>
        </w:tc>
        <w:tc>
          <w:tcPr>
            <w:tcW w:w="1276" w:type="dxa"/>
            <w:tcBorders>
              <w:top w:val="nil"/>
              <w:left w:val="nil"/>
              <w:bottom w:val="single" w:sz="4" w:space="0" w:color="auto"/>
              <w:right w:val="single" w:sz="4" w:space="0" w:color="auto"/>
            </w:tcBorders>
            <w:shd w:val="clear" w:color="auto" w:fill="auto"/>
            <w:hideMark/>
          </w:tcPr>
          <w:p w14:paraId="09B0989C"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56DB4601"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35196A15" w14:textId="77777777" w:rsidR="003F59A4" w:rsidRPr="003F59A4" w:rsidRDefault="003F59A4" w:rsidP="003F59A4">
            <w:pPr>
              <w:jc w:val="center"/>
              <w:rPr>
                <w:sz w:val="22"/>
                <w:szCs w:val="22"/>
              </w:rPr>
            </w:pPr>
            <w:r w:rsidRPr="003F59A4">
              <w:rPr>
                <w:sz w:val="22"/>
                <w:szCs w:val="22"/>
              </w:rPr>
              <w:t>0,0</w:t>
            </w:r>
          </w:p>
        </w:tc>
        <w:tc>
          <w:tcPr>
            <w:tcW w:w="1134" w:type="dxa"/>
            <w:tcBorders>
              <w:top w:val="nil"/>
              <w:left w:val="nil"/>
              <w:bottom w:val="single" w:sz="4" w:space="0" w:color="auto"/>
              <w:right w:val="single" w:sz="4" w:space="0" w:color="auto"/>
            </w:tcBorders>
            <w:shd w:val="clear" w:color="auto" w:fill="auto"/>
            <w:hideMark/>
          </w:tcPr>
          <w:p w14:paraId="2B0779AD"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58D3B7B7" w14:textId="77777777" w:rsidR="003F59A4" w:rsidRPr="003F59A4" w:rsidRDefault="003F59A4" w:rsidP="003F59A4">
            <w:pPr>
              <w:jc w:val="center"/>
              <w:rPr>
                <w:color w:val="282828"/>
                <w:sz w:val="22"/>
                <w:szCs w:val="22"/>
              </w:rPr>
            </w:pPr>
            <w:r w:rsidRPr="003F59A4">
              <w:rPr>
                <w:color w:val="282828"/>
                <w:sz w:val="22"/>
                <w:szCs w:val="22"/>
              </w:rPr>
              <w:t>0,0</w:t>
            </w:r>
          </w:p>
        </w:tc>
        <w:tc>
          <w:tcPr>
            <w:tcW w:w="1276" w:type="dxa"/>
            <w:tcBorders>
              <w:top w:val="nil"/>
              <w:left w:val="nil"/>
              <w:bottom w:val="single" w:sz="4" w:space="0" w:color="auto"/>
              <w:right w:val="single" w:sz="4" w:space="0" w:color="auto"/>
            </w:tcBorders>
            <w:shd w:val="clear" w:color="auto" w:fill="auto"/>
            <w:hideMark/>
          </w:tcPr>
          <w:p w14:paraId="4D3BC777"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7646A62D" w14:textId="77777777" w:rsidTr="00031D3E">
        <w:trPr>
          <w:trHeight w:val="236"/>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4034CB4B" w14:textId="77777777" w:rsidR="003F59A4" w:rsidRPr="003F59A4" w:rsidRDefault="003F59A4" w:rsidP="003F59A4">
            <w:pPr>
              <w:jc w:val="center"/>
              <w:rPr>
                <w:color w:val="282828"/>
                <w:sz w:val="22"/>
                <w:szCs w:val="22"/>
              </w:rPr>
            </w:pPr>
            <w:r w:rsidRPr="003F59A4">
              <w:rPr>
                <w:color w:val="282828"/>
                <w:sz w:val="22"/>
                <w:szCs w:val="22"/>
              </w:rPr>
              <w:t>1.1.4.</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4467C2D4" w14:textId="77777777" w:rsidR="003F59A4" w:rsidRPr="003F59A4" w:rsidRDefault="003F59A4" w:rsidP="003F59A4">
            <w:pPr>
              <w:jc w:val="center"/>
              <w:rPr>
                <w:color w:val="282828"/>
                <w:sz w:val="22"/>
                <w:szCs w:val="22"/>
              </w:rPr>
            </w:pPr>
            <w:r w:rsidRPr="003F59A4">
              <w:rPr>
                <w:color w:val="282828"/>
                <w:sz w:val="22"/>
                <w:szCs w:val="22"/>
              </w:rPr>
              <w:t>Возмещение части затрат на приобретение основных средств (новое оборудование, оргтехника)</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5BAA1CE6" w14:textId="77777777" w:rsidR="003F59A4" w:rsidRPr="003F59A4" w:rsidRDefault="003F59A4" w:rsidP="003F59A4">
            <w:pPr>
              <w:jc w:val="center"/>
              <w:rPr>
                <w:color w:val="282828"/>
                <w:sz w:val="22"/>
                <w:szCs w:val="22"/>
              </w:rPr>
            </w:pPr>
            <w:r w:rsidRPr="003F59A4">
              <w:rPr>
                <w:color w:val="282828"/>
                <w:sz w:val="22"/>
                <w:szCs w:val="22"/>
              </w:rPr>
              <w:t>Управление</w:t>
            </w:r>
          </w:p>
        </w:tc>
        <w:tc>
          <w:tcPr>
            <w:tcW w:w="1984" w:type="dxa"/>
            <w:tcBorders>
              <w:top w:val="nil"/>
              <w:left w:val="nil"/>
              <w:bottom w:val="single" w:sz="4" w:space="0" w:color="auto"/>
              <w:right w:val="single" w:sz="4" w:space="0" w:color="auto"/>
            </w:tcBorders>
            <w:shd w:val="clear" w:color="auto" w:fill="auto"/>
            <w:hideMark/>
          </w:tcPr>
          <w:p w14:paraId="28239440" w14:textId="77777777" w:rsidR="003F59A4" w:rsidRPr="003F59A4" w:rsidRDefault="003F59A4" w:rsidP="003F59A4">
            <w:pPr>
              <w:jc w:val="center"/>
              <w:rPr>
                <w:color w:val="282828"/>
                <w:sz w:val="22"/>
                <w:szCs w:val="22"/>
              </w:rPr>
            </w:pPr>
            <w:r w:rsidRPr="003F59A4">
              <w:rPr>
                <w:color w:val="282828"/>
                <w:sz w:val="22"/>
                <w:szCs w:val="22"/>
              </w:rPr>
              <w:t>всего</w:t>
            </w:r>
          </w:p>
        </w:tc>
        <w:tc>
          <w:tcPr>
            <w:tcW w:w="1276" w:type="dxa"/>
            <w:tcBorders>
              <w:top w:val="nil"/>
              <w:left w:val="nil"/>
              <w:bottom w:val="single" w:sz="4" w:space="0" w:color="auto"/>
              <w:right w:val="single" w:sz="4" w:space="0" w:color="auto"/>
            </w:tcBorders>
            <w:shd w:val="clear" w:color="auto" w:fill="auto"/>
            <w:hideMark/>
          </w:tcPr>
          <w:p w14:paraId="77FB15EA" w14:textId="77777777" w:rsidR="003F59A4" w:rsidRPr="003F59A4" w:rsidRDefault="003F59A4" w:rsidP="003F59A4">
            <w:pPr>
              <w:jc w:val="center"/>
              <w:rPr>
                <w:color w:val="282828"/>
                <w:sz w:val="22"/>
                <w:szCs w:val="22"/>
              </w:rPr>
            </w:pPr>
            <w:r w:rsidRPr="003F59A4">
              <w:rPr>
                <w:color w:val="282828"/>
                <w:sz w:val="22"/>
                <w:szCs w:val="22"/>
              </w:rPr>
              <w:t>236,3</w:t>
            </w:r>
          </w:p>
        </w:tc>
        <w:tc>
          <w:tcPr>
            <w:tcW w:w="1134" w:type="dxa"/>
            <w:tcBorders>
              <w:top w:val="nil"/>
              <w:left w:val="nil"/>
              <w:bottom w:val="single" w:sz="4" w:space="0" w:color="auto"/>
              <w:right w:val="single" w:sz="4" w:space="0" w:color="auto"/>
            </w:tcBorders>
            <w:shd w:val="clear" w:color="auto" w:fill="auto"/>
            <w:hideMark/>
          </w:tcPr>
          <w:p w14:paraId="7684BAD3" w14:textId="77777777" w:rsidR="003F59A4" w:rsidRPr="003F59A4" w:rsidRDefault="003F59A4" w:rsidP="003F59A4">
            <w:pPr>
              <w:jc w:val="center"/>
              <w:rPr>
                <w:color w:val="282828"/>
                <w:sz w:val="22"/>
                <w:szCs w:val="22"/>
              </w:rPr>
            </w:pPr>
            <w:r w:rsidRPr="003F59A4">
              <w:rPr>
                <w:color w:val="282828"/>
                <w:sz w:val="22"/>
                <w:szCs w:val="22"/>
              </w:rPr>
              <w:t>7,8</w:t>
            </w:r>
          </w:p>
        </w:tc>
        <w:tc>
          <w:tcPr>
            <w:tcW w:w="1134" w:type="dxa"/>
            <w:tcBorders>
              <w:top w:val="nil"/>
              <w:left w:val="nil"/>
              <w:bottom w:val="single" w:sz="4" w:space="0" w:color="auto"/>
              <w:right w:val="single" w:sz="4" w:space="0" w:color="auto"/>
            </w:tcBorders>
            <w:shd w:val="clear" w:color="auto" w:fill="auto"/>
            <w:hideMark/>
          </w:tcPr>
          <w:p w14:paraId="5D002491" w14:textId="77777777" w:rsidR="003F59A4" w:rsidRPr="003F59A4" w:rsidRDefault="003F59A4" w:rsidP="003F59A4">
            <w:pPr>
              <w:jc w:val="center"/>
              <w:rPr>
                <w:sz w:val="22"/>
                <w:szCs w:val="22"/>
              </w:rPr>
            </w:pPr>
            <w:r w:rsidRPr="003F59A4">
              <w:rPr>
                <w:sz w:val="22"/>
                <w:szCs w:val="22"/>
              </w:rPr>
              <w:t>75,2</w:t>
            </w:r>
          </w:p>
        </w:tc>
        <w:tc>
          <w:tcPr>
            <w:tcW w:w="1134" w:type="dxa"/>
            <w:tcBorders>
              <w:top w:val="nil"/>
              <w:left w:val="nil"/>
              <w:bottom w:val="single" w:sz="4" w:space="0" w:color="auto"/>
              <w:right w:val="single" w:sz="4" w:space="0" w:color="auto"/>
            </w:tcBorders>
            <w:shd w:val="clear" w:color="auto" w:fill="auto"/>
            <w:hideMark/>
          </w:tcPr>
          <w:p w14:paraId="6987A883" w14:textId="77777777" w:rsidR="003F59A4" w:rsidRPr="003F59A4" w:rsidRDefault="003F59A4" w:rsidP="003F59A4">
            <w:pPr>
              <w:jc w:val="center"/>
              <w:rPr>
                <w:color w:val="282828"/>
                <w:sz w:val="22"/>
                <w:szCs w:val="22"/>
              </w:rPr>
            </w:pPr>
            <w:r w:rsidRPr="003F59A4">
              <w:rPr>
                <w:color w:val="282828"/>
                <w:sz w:val="22"/>
                <w:szCs w:val="22"/>
              </w:rPr>
              <w:t>76,7</w:t>
            </w:r>
          </w:p>
        </w:tc>
        <w:tc>
          <w:tcPr>
            <w:tcW w:w="1134" w:type="dxa"/>
            <w:tcBorders>
              <w:top w:val="nil"/>
              <w:left w:val="nil"/>
              <w:bottom w:val="single" w:sz="4" w:space="0" w:color="auto"/>
              <w:right w:val="single" w:sz="4" w:space="0" w:color="auto"/>
            </w:tcBorders>
            <w:shd w:val="clear" w:color="auto" w:fill="auto"/>
            <w:hideMark/>
          </w:tcPr>
          <w:p w14:paraId="1458A1A1" w14:textId="77777777" w:rsidR="003F59A4" w:rsidRPr="003F59A4" w:rsidRDefault="003F59A4" w:rsidP="003F59A4">
            <w:pPr>
              <w:jc w:val="center"/>
              <w:rPr>
                <w:color w:val="282828"/>
                <w:sz w:val="22"/>
                <w:szCs w:val="22"/>
              </w:rPr>
            </w:pPr>
            <w:r w:rsidRPr="003F59A4">
              <w:rPr>
                <w:color w:val="282828"/>
                <w:sz w:val="22"/>
                <w:szCs w:val="22"/>
              </w:rPr>
              <w:t>76,7</w:t>
            </w:r>
          </w:p>
        </w:tc>
        <w:tc>
          <w:tcPr>
            <w:tcW w:w="1276" w:type="dxa"/>
            <w:tcBorders>
              <w:top w:val="nil"/>
              <w:left w:val="nil"/>
              <w:bottom w:val="single" w:sz="4" w:space="0" w:color="auto"/>
              <w:right w:val="single" w:sz="4" w:space="0" w:color="auto"/>
            </w:tcBorders>
            <w:shd w:val="clear" w:color="auto" w:fill="auto"/>
            <w:hideMark/>
          </w:tcPr>
          <w:p w14:paraId="273D5084"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51B77725" w14:textId="77777777" w:rsidTr="003F59A4">
        <w:trPr>
          <w:trHeight w:val="345"/>
        </w:trPr>
        <w:tc>
          <w:tcPr>
            <w:tcW w:w="1129" w:type="dxa"/>
            <w:vMerge/>
            <w:tcBorders>
              <w:top w:val="nil"/>
              <w:left w:val="single" w:sz="4" w:space="0" w:color="auto"/>
              <w:bottom w:val="single" w:sz="4" w:space="0" w:color="auto"/>
              <w:right w:val="single" w:sz="4" w:space="0" w:color="auto"/>
            </w:tcBorders>
            <w:vAlign w:val="center"/>
            <w:hideMark/>
          </w:tcPr>
          <w:p w14:paraId="0F61FE77"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3D6BE748"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6F949D01"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33582620" w14:textId="77777777" w:rsidR="003F59A4" w:rsidRPr="003F59A4" w:rsidRDefault="003F59A4" w:rsidP="003F59A4">
            <w:pPr>
              <w:jc w:val="center"/>
              <w:rPr>
                <w:color w:val="282828"/>
                <w:sz w:val="22"/>
                <w:szCs w:val="22"/>
              </w:rPr>
            </w:pPr>
            <w:r w:rsidRPr="003F59A4">
              <w:rPr>
                <w:color w:val="282828"/>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57BB6FB7" w14:textId="77777777" w:rsidR="003F59A4" w:rsidRPr="003F59A4" w:rsidRDefault="003F59A4" w:rsidP="003F59A4">
            <w:pPr>
              <w:jc w:val="center"/>
              <w:rPr>
                <w:color w:val="282828"/>
                <w:sz w:val="22"/>
                <w:szCs w:val="22"/>
              </w:rPr>
            </w:pPr>
            <w:r w:rsidRPr="003F59A4">
              <w:rPr>
                <w:color w:val="282828"/>
                <w:sz w:val="22"/>
                <w:szCs w:val="22"/>
              </w:rPr>
              <w:t>212,7</w:t>
            </w:r>
          </w:p>
        </w:tc>
        <w:tc>
          <w:tcPr>
            <w:tcW w:w="1134" w:type="dxa"/>
            <w:tcBorders>
              <w:top w:val="nil"/>
              <w:left w:val="nil"/>
              <w:bottom w:val="single" w:sz="4" w:space="0" w:color="auto"/>
              <w:right w:val="single" w:sz="4" w:space="0" w:color="auto"/>
            </w:tcBorders>
            <w:shd w:val="clear" w:color="auto" w:fill="auto"/>
            <w:hideMark/>
          </w:tcPr>
          <w:p w14:paraId="4CB9B45E" w14:textId="77777777" w:rsidR="003F59A4" w:rsidRPr="003F59A4" w:rsidRDefault="003F59A4" w:rsidP="003F59A4">
            <w:pPr>
              <w:jc w:val="center"/>
              <w:rPr>
                <w:color w:val="282828"/>
                <w:sz w:val="22"/>
                <w:szCs w:val="22"/>
              </w:rPr>
            </w:pPr>
            <w:r w:rsidRPr="003F59A4">
              <w:rPr>
                <w:color w:val="282828"/>
                <w:sz w:val="22"/>
                <w:szCs w:val="22"/>
              </w:rPr>
              <w:t>7,0</w:t>
            </w:r>
          </w:p>
        </w:tc>
        <w:tc>
          <w:tcPr>
            <w:tcW w:w="1134" w:type="dxa"/>
            <w:tcBorders>
              <w:top w:val="nil"/>
              <w:left w:val="nil"/>
              <w:bottom w:val="single" w:sz="4" w:space="0" w:color="auto"/>
              <w:right w:val="single" w:sz="4" w:space="0" w:color="auto"/>
            </w:tcBorders>
            <w:shd w:val="clear" w:color="auto" w:fill="auto"/>
            <w:hideMark/>
          </w:tcPr>
          <w:p w14:paraId="0B4961C7" w14:textId="77777777" w:rsidR="003F59A4" w:rsidRPr="003F59A4" w:rsidRDefault="003F59A4" w:rsidP="003F59A4">
            <w:pPr>
              <w:jc w:val="center"/>
              <w:rPr>
                <w:sz w:val="22"/>
                <w:szCs w:val="22"/>
              </w:rPr>
            </w:pPr>
            <w:r w:rsidRPr="003F59A4">
              <w:rPr>
                <w:sz w:val="22"/>
                <w:szCs w:val="22"/>
              </w:rPr>
              <w:t>67,7</w:t>
            </w:r>
          </w:p>
        </w:tc>
        <w:tc>
          <w:tcPr>
            <w:tcW w:w="1134" w:type="dxa"/>
            <w:tcBorders>
              <w:top w:val="nil"/>
              <w:left w:val="nil"/>
              <w:bottom w:val="single" w:sz="4" w:space="0" w:color="auto"/>
              <w:right w:val="single" w:sz="4" w:space="0" w:color="auto"/>
            </w:tcBorders>
            <w:shd w:val="clear" w:color="auto" w:fill="auto"/>
            <w:hideMark/>
          </w:tcPr>
          <w:p w14:paraId="1938CACA" w14:textId="77777777" w:rsidR="003F59A4" w:rsidRPr="003F59A4" w:rsidRDefault="003F59A4" w:rsidP="003F59A4">
            <w:pPr>
              <w:jc w:val="center"/>
              <w:rPr>
                <w:color w:val="282828"/>
                <w:sz w:val="22"/>
                <w:szCs w:val="22"/>
              </w:rPr>
            </w:pPr>
            <w:r w:rsidRPr="003F59A4">
              <w:rPr>
                <w:color w:val="282828"/>
                <w:sz w:val="22"/>
                <w:szCs w:val="22"/>
              </w:rPr>
              <w:t>69,0</w:t>
            </w:r>
          </w:p>
        </w:tc>
        <w:tc>
          <w:tcPr>
            <w:tcW w:w="1134" w:type="dxa"/>
            <w:tcBorders>
              <w:top w:val="nil"/>
              <w:left w:val="nil"/>
              <w:bottom w:val="single" w:sz="4" w:space="0" w:color="auto"/>
              <w:right w:val="single" w:sz="4" w:space="0" w:color="auto"/>
            </w:tcBorders>
            <w:shd w:val="clear" w:color="auto" w:fill="auto"/>
            <w:hideMark/>
          </w:tcPr>
          <w:p w14:paraId="32C86367" w14:textId="77777777" w:rsidR="003F59A4" w:rsidRPr="003F59A4" w:rsidRDefault="003F59A4" w:rsidP="003F59A4">
            <w:pPr>
              <w:jc w:val="center"/>
              <w:rPr>
                <w:color w:val="282828"/>
                <w:sz w:val="22"/>
                <w:szCs w:val="22"/>
              </w:rPr>
            </w:pPr>
            <w:r w:rsidRPr="003F59A4">
              <w:rPr>
                <w:color w:val="282828"/>
                <w:sz w:val="22"/>
                <w:szCs w:val="22"/>
              </w:rPr>
              <w:t>69,0</w:t>
            </w:r>
          </w:p>
        </w:tc>
        <w:tc>
          <w:tcPr>
            <w:tcW w:w="1276" w:type="dxa"/>
            <w:tcBorders>
              <w:top w:val="nil"/>
              <w:left w:val="nil"/>
              <w:bottom w:val="single" w:sz="4" w:space="0" w:color="auto"/>
              <w:right w:val="single" w:sz="4" w:space="0" w:color="auto"/>
            </w:tcBorders>
            <w:shd w:val="clear" w:color="auto" w:fill="auto"/>
            <w:hideMark/>
          </w:tcPr>
          <w:p w14:paraId="4C9A2CDA"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59BA383C" w14:textId="77777777" w:rsidTr="003F59A4">
        <w:trPr>
          <w:trHeight w:val="300"/>
        </w:trPr>
        <w:tc>
          <w:tcPr>
            <w:tcW w:w="1129" w:type="dxa"/>
            <w:vMerge/>
            <w:tcBorders>
              <w:top w:val="nil"/>
              <w:left w:val="single" w:sz="4" w:space="0" w:color="auto"/>
              <w:bottom w:val="single" w:sz="4" w:space="0" w:color="auto"/>
              <w:right w:val="single" w:sz="4" w:space="0" w:color="auto"/>
            </w:tcBorders>
            <w:vAlign w:val="center"/>
            <w:hideMark/>
          </w:tcPr>
          <w:p w14:paraId="06629904"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0F94E860"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5EA36E02"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3EC03957" w14:textId="77777777" w:rsidR="003F59A4" w:rsidRPr="003F59A4" w:rsidRDefault="003F59A4" w:rsidP="003F59A4">
            <w:pPr>
              <w:jc w:val="center"/>
              <w:rPr>
                <w:color w:val="282828"/>
                <w:sz w:val="22"/>
                <w:szCs w:val="22"/>
              </w:rPr>
            </w:pPr>
            <w:r w:rsidRPr="003F59A4">
              <w:rPr>
                <w:color w:val="282828"/>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14:paraId="6F6486AF" w14:textId="77777777" w:rsidR="003F59A4" w:rsidRPr="003F59A4" w:rsidRDefault="003F59A4" w:rsidP="003F59A4">
            <w:pPr>
              <w:jc w:val="center"/>
              <w:rPr>
                <w:color w:val="282828"/>
                <w:sz w:val="22"/>
                <w:szCs w:val="22"/>
              </w:rPr>
            </w:pPr>
            <w:r w:rsidRPr="003F59A4">
              <w:rPr>
                <w:color w:val="282828"/>
                <w:sz w:val="22"/>
                <w:szCs w:val="22"/>
              </w:rPr>
              <w:t>23,6</w:t>
            </w:r>
          </w:p>
        </w:tc>
        <w:tc>
          <w:tcPr>
            <w:tcW w:w="1134" w:type="dxa"/>
            <w:tcBorders>
              <w:top w:val="nil"/>
              <w:left w:val="nil"/>
              <w:bottom w:val="single" w:sz="4" w:space="0" w:color="auto"/>
              <w:right w:val="single" w:sz="4" w:space="0" w:color="auto"/>
            </w:tcBorders>
            <w:shd w:val="clear" w:color="auto" w:fill="auto"/>
            <w:hideMark/>
          </w:tcPr>
          <w:p w14:paraId="7E8FDDBC" w14:textId="77777777" w:rsidR="003F59A4" w:rsidRPr="003F59A4" w:rsidRDefault="003F59A4" w:rsidP="003F59A4">
            <w:pPr>
              <w:jc w:val="center"/>
              <w:rPr>
                <w:color w:val="282828"/>
                <w:sz w:val="22"/>
                <w:szCs w:val="22"/>
              </w:rPr>
            </w:pPr>
            <w:r w:rsidRPr="003F59A4">
              <w:rPr>
                <w:color w:val="282828"/>
                <w:sz w:val="22"/>
                <w:szCs w:val="22"/>
              </w:rPr>
              <w:t>0,8</w:t>
            </w:r>
          </w:p>
        </w:tc>
        <w:tc>
          <w:tcPr>
            <w:tcW w:w="1134" w:type="dxa"/>
            <w:tcBorders>
              <w:top w:val="nil"/>
              <w:left w:val="nil"/>
              <w:bottom w:val="single" w:sz="4" w:space="0" w:color="auto"/>
              <w:right w:val="single" w:sz="4" w:space="0" w:color="auto"/>
            </w:tcBorders>
            <w:shd w:val="clear" w:color="auto" w:fill="auto"/>
            <w:hideMark/>
          </w:tcPr>
          <w:p w14:paraId="703A605E" w14:textId="77777777" w:rsidR="003F59A4" w:rsidRPr="003F59A4" w:rsidRDefault="003F59A4" w:rsidP="003F59A4">
            <w:pPr>
              <w:jc w:val="center"/>
              <w:rPr>
                <w:sz w:val="22"/>
                <w:szCs w:val="22"/>
              </w:rPr>
            </w:pPr>
            <w:r w:rsidRPr="003F59A4">
              <w:rPr>
                <w:sz w:val="22"/>
                <w:szCs w:val="22"/>
              </w:rPr>
              <w:t>7,5</w:t>
            </w:r>
          </w:p>
        </w:tc>
        <w:tc>
          <w:tcPr>
            <w:tcW w:w="1134" w:type="dxa"/>
            <w:tcBorders>
              <w:top w:val="nil"/>
              <w:left w:val="nil"/>
              <w:bottom w:val="single" w:sz="4" w:space="0" w:color="auto"/>
              <w:right w:val="single" w:sz="4" w:space="0" w:color="auto"/>
            </w:tcBorders>
            <w:shd w:val="clear" w:color="auto" w:fill="auto"/>
            <w:hideMark/>
          </w:tcPr>
          <w:p w14:paraId="0A8FE5B8" w14:textId="77777777" w:rsidR="003F59A4" w:rsidRPr="003F59A4" w:rsidRDefault="003F59A4" w:rsidP="003F59A4">
            <w:pPr>
              <w:jc w:val="center"/>
              <w:rPr>
                <w:color w:val="282828"/>
                <w:sz w:val="22"/>
                <w:szCs w:val="22"/>
              </w:rPr>
            </w:pPr>
            <w:r w:rsidRPr="003F59A4">
              <w:rPr>
                <w:color w:val="282828"/>
                <w:sz w:val="22"/>
                <w:szCs w:val="22"/>
              </w:rPr>
              <w:t>7,7</w:t>
            </w:r>
          </w:p>
        </w:tc>
        <w:tc>
          <w:tcPr>
            <w:tcW w:w="1134" w:type="dxa"/>
            <w:tcBorders>
              <w:top w:val="nil"/>
              <w:left w:val="nil"/>
              <w:bottom w:val="single" w:sz="4" w:space="0" w:color="auto"/>
              <w:right w:val="single" w:sz="4" w:space="0" w:color="auto"/>
            </w:tcBorders>
            <w:shd w:val="clear" w:color="auto" w:fill="auto"/>
            <w:hideMark/>
          </w:tcPr>
          <w:p w14:paraId="4D6C8927" w14:textId="77777777" w:rsidR="003F59A4" w:rsidRPr="003F59A4" w:rsidRDefault="003F59A4" w:rsidP="003F59A4">
            <w:pPr>
              <w:jc w:val="center"/>
              <w:rPr>
                <w:color w:val="282828"/>
                <w:sz w:val="22"/>
                <w:szCs w:val="22"/>
              </w:rPr>
            </w:pPr>
            <w:r w:rsidRPr="003F59A4">
              <w:rPr>
                <w:color w:val="282828"/>
                <w:sz w:val="22"/>
                <w:szCs w:val="22"/>
              </w:rPr>
              <w:t>7,7</w:t>
            </w:r>
          </w:p>
        </w:tc>
        <w:tc>
          <w:tcPr>
            <w:tcW w:w="1276" w:type="dxa"/>
            <w:tcBorders>
              <w:top w:val="nil"/>
              <w:left w:val="nil"/>
              <w:bottom w:val="single" w:sz="4" w:space="0" w:color="auto"/>
              <w:right w:val="single" w:sz="4" w:space="0" w:color="auto"/>
            </w:tcBorders>
            <w:shd w:val="clear" w:color="auto" w:fill="auto"/>
            <w:hideMark/>
          </w:tcPr>
          <w:p w14:paraId="57D677AE"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02EF00DD" w14:textId="77777777" w:rsidTr="003F59A4">
        <w:trPr>
          <w:trHeight w:val="315"/>
        </w:trPr>
        <w:tc>
          <w:tcPr>
            <w:tcW w:w="1129" w:type="dxa"/>
            <w:vMerge/>
            <w:tcBorders>
              <w:top w:val="nil"/>
              <w:left w:val="single" w:sz="4" w:space="0" w:color="auto"/>
              <w:bottom w:val="single" w:sz="4" w:space="0" w:color="auto"/>
              <w:right w:val="single" w:sz="4" w:space="0" w:color="auto"/>
            </w:tcBorders>
            <w:vAlign w:val="center"/>
            <w:hideMark/>
          </w:tcPr>
          <w:p w14:paraId="580C3075"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66ABF076"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6D34D7A6"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1F41F404" w14:textId="77777777" w:rsidR="003F59A4" w:rsidRPr="003F59A4" w:rsidRDefault="003F59A4" w:rsidP="003F59A4">
            <w:pPr>
              <w:jc w:val="center"/>
              <w:rPr>
                <w:color w:val="282828"/>
                <w:sz w:val="22"/>
                <w:szCs w:val="22"/>
              </w:rPr>
            </w:pPr>
            <w:r w:rsidRPr="003F59A4">
              <w:rPr>
                <w:color w:val="282828"/>
                <w:sz w:val="22"/>
                <w:szCs w:val="22"/>
              </w:rPr>
              <w:t>в том числе софинансирование</w:t>
            </w:r>
          </w:p>
        </w:tc>
        <w:tc>
          <w:tcPr>
            <w:tcW w:w="1276" w:type="dxa"/>
            <w:tcBorders>
              <w:top w:val="nil"/>
              <w:left w:val="nil"/>
              <w:bottom w:val="single" w:sz="4" w:space="0" w:color="auto"/>
              <w:right w:val="single" w:sz="4" w:space="0" w:color="auto"/>
            </w:tcBorders>
            <w:shd w:val="clear" w:color="auto" w:fill="auto"/>
            <w:hideMark/>
          </w:tcPr>
          <w:p w14:paraId="403B08E8" w14:textId="77777777" w:rsidR="003F59A4" w:rsidRPr="003F59A4" w:rsidRDefault="003F59A4" w:rsidP="003F59A4">
            <w:pPr>
              <w:jc w:val="center"/>
              <w:rPr>
                <w:color w:val="282828"/>
                <w:sz w:val="22"/>
                <w:szCs w:val="22"/>
              </w:rPr>
            </w:pPr>
            <w:r w:rsidRPr="003F59A4">
              <w:rPr>
                <w:color w:val="282828"/>
                <w:sz w:val="22"/>
                <w:szCs w:val="22"/>
              </w:rPr>
              <w:t>23,6</w:t>
            </w:r>
          </w:p>
        </w:tc>
        <w:tc>
          <w:tcPr>
            <w:tcW w:w="1134" w:type="dxa"/>
            <w:tcBorders>
              <w:top w:val="nil"/>
              <w:left w:val="nil"/>
              <w:bottom w:val="single" w:sz="4" w:space="0" w:color="auto"/>
              <w:right w:val="single" w:sz="4" w:space="0" w:color="auto"/>
            </w:tcBorders>
            <w:shd w:val="clear" w:color="auto" w:fill="auto"/>
            <w:hideMark/>
          </w:tcPr>
          <w:p w14:paraId="33D182C0" w14:textId="77777777" w:rsidR="003F59A4" w:rsidRPr="003F59A4" w:rsidRDefault="003F59A4" w:rsidP="003F59A4">
            <w:pPr>
              <w:jc w:val="center"/>
              <w:rPr>
                <w:color w:val="282828"/>
                <w:sz w:val="22"/>
                <w:szCs w:val="22"/>
              </w:rPr>
            </w:pPr>
            <w:r w:rsidRPr="003F59A4">
              <w:rPr>
                <w:color w:val="282828"/>
                <w:sz w:val="22"/>
                <w:szCs w:val="22"/>
              </w:rPr>
              <w:t>0,8</w:t>
            </w:r>
          </w:p>
        </w:tc>
        <w:tc>
          <w:tcPr>
            <w:tcW w:w="1134" w:type="dxa"/>
            <w:tcBorders>
              <w:top w:val="nil"/>
              <w:left w:val="nil"/>
              <w:bottom w:val="single" w:sz="4" w:space="0" w:color="auto"/>
              <w:right w:val="single" w:sz="4" w:space="0" w:color="auto"/>
            </w:tcBorders>
            <w:shd w:val="clear" w:color="auto" w:fill="auto"/>
            <w:hideMark/>
          </w:tcPr>
          <w:p w14:paraId="0791CAC2" w14:textId="77777777" w:rsidR="003F59A4" w:rsidRPr="003F59A4" w:rsidRDefault="003F59A4" w:rsidP="003F59A4">
            <w:pPr>
              <w:jc w:val="center"/>
              <w:rPr>
                <w:sz w:val="22"/>
                <w:szCs w:val="22"/>
              </w:rPr>
            </w:pPr>
            <w:r w:rsidRPr="003F59A4">
              <w:rPr>
                <w:sz w:val="22"/>
                <w:szCs w:val="22"/>
              </w:rPr>
              <w:t>7,5</w:t>
            </w:r>
          </w:p>
        </w:tc>
        <w:tc>
          <w:tcPr>
            <w:tcW w:w="1134" w:type="dxa"/>
            <w:tcBorders>
              <w:top w:val="nil"/>
              <w:left w:val="nil"/>
              <w:bottom w:val="single" w:sz="4" w:space="0" w:color="auto"/>
              <w:right w:val="single" w:sz="4" w:space="0" w:color="auto"/>
            </w:tcBorders>
            <w:shd w:val="clear" w:color="auto" w:fill="auto"/>
            <w:hideMark/>
          </w:tcPr>
          <w:p w14:paraId="7F1C2121" w14:textId="77777777" w:rsidR="003F59A4" w:rsidRPr="003F59A4" w:rsidRDefault="003F59A4" w:rsidP="003F59A4">
            <w:pPr>
              <w:jc w:val="center"/>
              <w:rPr>
                <w:color w:val="282828"/>
                <w:sz w:val="22"/>
                <w:szCs w:val="22"/>
              </w:rPr>
            </w:pPr>
            <w:r w:rsidRPr="003F59A4">
              <w:rPr>
                <w:color w:val="282828"/>
                <w:sz w:val="22"/>
                <w:szCs w:val="22"/>
              </w:rPr>
              <w:t>7,7</w:t>
            </w:r>
          </w:p>
        </w:tc>
        <w:tc>
          <w:tcPr>
            <w:tcW w:w="1134" w:type="dxa"/>
            <w:tcBorders>
              <w:top w:val="nil"/>
              <w:left w:val="nil"/>
              <w:bottom w:val="single" w:sz="4" w:space="0" w:color="auto"/>
              <w:right w:val="single" w:sz="4" w:space="0" w:color="auto"/>
            </w:tcBorders>
            <w:shd w:val="clear" w:color="auto" w:fill="auto"/>
            <w:hideMark/>
          </w:tcPr>
          <w:p w14:paraId="752FF914" w14:textId="77777777" w:rsidR="003F59A4" w:rsidRPr="003F59A4" w:rsidRDefault="003F59A4" w:rsidP="003F59A4">
            <w:pPr>
              <w:jc w:val="center"/>
              <w:rPr>
                <w:color w:val="282828"/>
                <w:sz w:val="22"/>
                <w:szCs w:val="22"/>
              </w:rPr>
            </w:pPr>
            <w:r w:rsidRPr="003F59A4">
              <w:rPr>
                <w:color w:val="282828"/>
                <w:sz w:val="22"/>
                <w:szCs w:val="22"/>
              </w:rPr>
              <w:t>7,7</w:t>
            </w:r>
          </w:p>
        </w:tc>
        <w:tc>
          <w:tcPr>
            <w:tcW w:w="1276" w:type="dxa"/>
            <w:tcBorders>
              <w:top w:val="nil"/>
              <w:left w:val="nil"/>
              <w:bottom w:val="single" w:sz="4" w:space="0" w:color="auto"/>
              <w:right w:val="single" w:sz="4" w:space="0" w:color="auto"/>
            </w:tcBorders>
            <w:shd w:val="clear" w:color="auto" w:fill="auto"/>
            <w:hideMark/>
          </w:tcPr>
          <w:p w14:paraId="4C736B7A"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1AF29874" w14:textId="77777777" w:rsidTr="00031D3E">
        <w:trPr>
          <w:trHeight w:val="201"/>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2600D416" w14:textId="77777777" w:rsidR="003F59A4" w:rsidRPr="003F59A4" w:rsidRDefault="003F59A4" w:rsidP="003F59A4">
            <w:pPr>
              <w:jc w:val="center"/>
              <w:rPr>
                <w:color w:val="282828"/>
                <w:sz w:val="22"/>
                <w:szCs w:val="22"/>
              </w:rPr>
            </w:pPr>
            <w:r w:rsidRPr="003F59A4">
              <w:rPr>
                <w:color w:val="282828"/>
                <w:sz w:val="22"/>
                <w:szCs w:val="22"/>
              </w:rPr>
              <w:t>1.1.5.</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08D51382" w14:textId="77777777" w:rsidR="003F59A4" w:rsidRPr="003F59A4" w:rsidRDefault="003F59A4" w:rsidP="003F59A4">
            <w:pPr>
              <w:jc w:val="center"/>
              <w:rPr>
                <w:color w:val="282828"/>
                <w:sz w:val="22"/>
                <w:szCs w:val="22"/>
              </w:rPr>
            </w:pPr>
            <w:r w:rsidRPr="003F59A4">
              <w:rPr>
                <w:color w:val="282828"/>
                <w:sz w:val="22"/>
                <w:szCs w:val="22"/>
              </w:rPr>
              <w:t>Возмещение части затрат на приобретение инвентаря производственного назначения</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715A1F97" w14:textId="77777777" w:rsidR="003F59A4" w:rsidRPr="003F59A4" w:rsidRDefault="003F59A4" w:rsidP="003F59A4">
            <w:pPr>
              <w:jc w:val="center"/>
              <w:rPr>
                <w:color w:val="282828"/>
                <w:sz w:val="22"/>
                <w:szCs w:val="22"/>
              </w:rPr>
            </w:pPr>
            <w:r w:rsidRPr="003F59A4">
              <w:rPr>
                <w:color w:val="282828"/>
                <w:sz w:val="22"/>
                <w:szCs w:val="22"/>
              </w:rPr>
              <w:t>Управление</w:t>
            </w:r>
          </w:p>
        </w:tc>
        <w:tc>
          <w:tcPr>
            <w:tcW w:w="1984" w:type="dxa"/>
            <w:tcBorders>
              <w:top w:val="nil"/>
              <w:left w:val="nil"/>
              <w:bottom w:val="single" w:sz="4" w:space="0" w:color="auto"/>
              <w:right w:val="single" w:sz="4" w:space="0" w:color="auto"/>
            </w:tcBorders>
            <w:shd w:val="clear" w:color="auto" w:fill="auto"/>
            <w:hideMark/>
          </w:tcPr>
          <w:p w14:paraId="297ADAFE" w14:textId="77777777" w:rsidR="003F59A4" w:rsidRPr="003F59A4" w:rsidRDefault="003F59A4" w:rsidP="003F59A4">
            <w:pPr>
              <w:jc w:val="center"/>
              <w:rPr>
                <w:color w:val="282828"/>
                <w:sz w:val="22"/>
                <w:szCs w:val="22"/>
              </w:rPr>
            </w:pPr>
            <w:r w:rsidRPr="003F59A4">
              <w:rPr>
                <w:color w:val="282828"/>
                <w:sz w:val="22"/>
                <w:szCs w:val="22"/>
              </w:rPr>
              <w:t>всего</w:t>
            </w:r>
          </w:p>
        </w:tc>
        <w:tc>
          <w:tcPr>
            <w:tcW w:w="1276" w:type="dxa"/>
            <w:tcBorders>
              <w:top w:val="nil"/>
              <w:left w:val="nil"/>
              <w:bottom w:val="single" w:sz="4" w:space="0" w:color="auto"/>
              <w:right w:val="single" w:sz="4" w:space="0" w:color="auto"/>
            </w:tcBorders>
            <w:shd w:val="clear" w:color="auto" w:fill="auto"/>
            <w:hideMark/>
          </w:tcPr>
          <w:p w14:paraId="693014EB" w14:textId="77777777" w:rsidR="003F59A4" w:rsidRPr="003F59A4" w:rsidRDefault="003F59A4" w:rsidP="003F59A4">
            <w:pPr>
              <w:jc w:val="center"/>
              <w:rPr>
                <w:sz w:val="22"/>
                <w:szCs w:val="22"/>
              </w:rPr>
            </w:pPr>
            <w:r w:rsidRPr="003F59A4">
              <w:rPr>
                <w:sz w:val="22"/>
                <w:szCs w:val="22"/>
              </w:rPr>
              <w:t>113,5</w:t>
            </w:r>
          </w:p>
        </w:tc>
        <w:tc>
          <w:tcPr>
            <w:tcW w:w="1134" w:type="dxa"/>
            <w:tcBorders>
              <w:top w:val="nil"/>
              <w:left w:val="nil"/>
              <w:bottom w:val="single" w:sz="4" w:space="0" w:color="auto"/>
              <w:right w:val="single" w:sz="4" w:space="0" w:color="auto"/>
            </w:tcBorders>
            <w:shd w:val="clear" w:color="auto" w:fill="auto"/>
            <w:hideMark/>
          </w:tcPr>
          <w:p w14:paraId="749F629F" w14:textId="77777777" w:rsidR="003F59A4" w:rsidRPr="003F59A4" w:rsidRDefault="003F59A4" w:rsidP="003F59A4">
            <w:pPr>
              <w:jc w:val="center"/>
              <w:rPr>
                <w:sz w:val="22"/>
                <w:szCs w:val="22"/>
              </w:rPr>
            </w:pPr>
            <w:r w:rsidRPr="003F59A4">
              <w:rPr>
                <w:sz w:val="22"/>
                <w:szCs w:val="22"/>
              </w:rPr>
              <w:t>33,5</w:t>
            </w:r>
          </w:p>
        </w:tc>
        <w:tc>
          <w:tcPr>
            <w:tcW w:w="1134" w:type="dxa"/>
            <w:tcBorders>
              <w:top w:val="nil"/>
              <w:left w:val="nil"/>
              <w:bottom w:val="single" w:sz="4" w:space="0" w:color="auto"/>
              <w:right w:val="single" w:sz="4" w:space="0" w:color="auto"/>
            </w:tcBorders>
            <w:shd w:val="clear" w:color="auto" w:fill="auto"/>
            <w:hideMark/>
          </w:tcPr>
          <w:p w14:paraId="21975324" w14:textId="77777777" w:rsidR="003F59A4" w:rsidRPr="003F59A4" w:rsidRDefault="003F59A4" w:rsidP="003F59A4">
            <w:pPr>
              <w:jc w:val="center"/>
              <w:rPr>
                <w:sz w:val="22"/>
                <w:szCs w:val="22"/>
              </w:rPr>
            </w:pPr>
            <w:r w:rsidRPr="003F59A4">
              <w:rPr>
                <w:sz w:val="22"/>
                <w:szCs w:val="22"/>
              </w:rPr>
              <w:t>0,0</w:t>
            </w:r>
          </w:p>
        </w:tc>
        <w:tc>
          <w:tcPr>
            <w:tcW w:w="1134" w:type="dxa"/>
            <w:tcBorders>
              <w:top w:val="nil"/>
              <w:left w:val="nil"/>
              <w:bottom w:val="single" w:sz="4" w:space="0" w:color="auto"/>
              <w:right w:val="single" w:sz="4" w:space="0" w:color="auto"/>
            </w:tcBorders>
            <w:shd w:val="clear" w:color="auto" w:fill="auto"/>
            <w:hideMark/>
          </w:tcPr>
          <w:p w14:paraId="455D5CC7" w14:textId="77777777" w:rsidR="003F59A4" w:rsidRPr="003F59A4" w:rsidRDefault="003F59A4" w:rsidP="003F59A4">
            <w:pPr>
              <w:jc w:val="center"/>
              <w:rPr>
                <w:sz w:val="22"/>
                <w:szCs w:val="22"/>
              </w:rPr>
            </w:pPr>
            <w:r w:rsidRPr="003F59A4">
              <w:rPr>
                <w:sz w:val="22"/>
                <w:szCs w:val="22"/>
              </w:rPr>
              <w:t>40,0</w:t>
            </w:r>
          </w:p>
        </w:tc>
        <w:tc>
          <w:tcPr>
            <w:tcW w:w="1134" w:type="dxa"/>
            <w:tcBorders>
              <w:top w:val="nil"/>
              <w:left w:val="nil"/>
              <w:bottom w:val="single" w:sz="4" w:space="0" w:color="auto"/>
              <w:right w:val="single" w:sz="4" w:space="0" w:color="auto"/>
            </w:tcBorders>
            <w:shd w:val="clear" w:color="auto" w:fill="auto"/>
            <w:hideMark/>
          </w:tcPr>
          <w:p w14:paraId="29BD09D3" w14:textId="77777777" w:rsidR="003F59A4" w:rsidRPr="003F59A4" w:rsidRDefault="003F59A4" w:rsidP="003F59A4">
            <w:pPr>
              <w:jc w:val="center"/>
              <w:rPr>
                <w:sz w:val="22"/>
                <w:szCs w:val="22"/>
              </w:rPr>
            </w:pPr>
            <w:r w:rsidRPr="003F59A4">
              <w:rPr>
                <w:sz w:val="22"/>
                <w:szCs w:val="22"/>
              </w:rPr>
              <w:t>40,0</w:t>
            </w:r>
          </w:p>
        </w:tc>
        <w:tc>
          <w:tcPr>
            <w:tcW w:w="1276" w:type="dxa"/>
            <w:tcBorders>
              <w:top w:val="nil"/>
              <w:left w:val="nil"/>
              <w:bottom w:val="single" w:sz="4" w:space="0" w:color="auto"/>
              <w:right w:val="single" w:sz="4" w:space="0" w:color="auto"/>
            </w:tcBorders>
            <w:shd w:val="clear" w:color="auto" w:fill="auto"/>
            <w:hideMark/>
          </w:tcPr>
          <w:p w14:paraId="542E9AB9" w14:textId="77777777" w:rsidR="003F59A4" w:rsidRPr="003F59A4" w:rsidRDefault="003F59A4" w:rsidP="003F59A4">
            <w:pPr>
              <w:jc w:val="center"/>
              <w:rPr>
                <w:sz w:val="22"/>
                <w:szCs w:val="22"/>
              </w:rPr>
            </w:pPr>
            <w:r w:rsidRPr="003F59A4">
              <w:rPr>
                <w:sz w:val="22"/>
                <w:szCs w:val="22"/>
              </w:rPr>
              <w:t>0,0</w:t>
            </w:r>
          </w:p>
        </w:tc>
      </w:tr>
      <w:tr w:rsidR="003F59A4" w:rsidRPr="003F59A4" w14:paraId="7A993741" w14:textId="77777777" w:rsidTr="003F59A4">
        <w:trPr>
          <w:trHeight w:val="345"/>
        </w:trPr>
        <w:tc>
          <w:tcPr>
            <w:tcW w:w="1129" w:type="dxa"/>
            <w:vMerge/>
            <w:tcBorders>
              <w:top w:val="nil"/>
              <w:left w:val="single" w:sz="4" w:space="0" w:color="auto"/>
              <w:bottom w:val="single" w:sz="4" w:space="0" w:color="auto"/>
              <w:right w:val="single" w:sz="4" w:space="0" w:color="auto"/>
            </w:tcBorders>
            <w:vAlign w:val="center"/>
            <w:hideMark/>
          </w:tcPr>
          <w:p w14:paraId="67CF6D89"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1BAA00FB"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63F45959"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3014A611" w14:textId="77777777" w:rsidR="003F59A4" w:rsidRPr="003F59A4" w:rsidRDefault="003F59A4" w:rsidP="003F59A4">
            <w:pPr>
              <w:jc w:val="center"/>
              <w:rPr>
                <w:color w:val="282828"/>
                <w:sz w:val="22"/>
                <w:szCs w:val="22"/>
              </w:rPr>
            </w:pPr>
            <w:r w:rsidRPr="003F59A4">
              <w:rPr>
                <w:color w:val="282828"/>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2333A1E2" w14:textId="77777777" w:rsidR="003F59A4" w:rsidRPr="003F59A4" w:rsidRDefault="003F59A4" w:rsidP="003F59A4">
            <w:pPr>
              <w:jc w:val="center"/>
              <w:rPr>
                <w:sz w:val="22"/>
                <w:szCs w:val="22"/>
              </w:rPr>
            </w:pPr>
            <w:r w:rsidRPr="003F59A4">
              <w:rPr>
                <w:sz w:val="22"/>
                <w:szCs w:val="22"/>
              </w:rPr>
              <w:t>102,1</w:t>
            </w:r>
          </w:p>
        </w:tc>
        <w:tc>
          <w:tcPr>
            <w:tcW w:w="1134" w:type="dxa"/>
            <w:tcBorders>
              <w:top w:val="nil"/>
              <w:left w:val="nil"/>
              <w:bottom w:val="single" w:sz="4" w:space="0" w:color="auto"/>
              <w:right w:val="single" w:sz="4" w:space="0" w:color="auto"/>
            </w:tcBorders>
            <w:shd w:val="clear" w:color="auto" w:fill="auto"/>
            <w:hideMark/>
          </w:tcPr>
          <w:p w14:paraId="0ED62E6D" w14:textId="77777777" w:rsidR="003F59A4" w:rsidRPr="003F59A4" w:rsidRDefault="003F59A4" w:rsidP="003F59A4">
            <w:pPr>
              <w:jc w:val="center"/>
              <w:rPr>
                <w:sz w:val="22"/>
                <w:szCs w:val="22"/>
              </w:rPr>
            </w:pPr>
            <w:r w:rsidRPr="003F59A4">
              <w:rPr>
                <w:sz w:val="22"/>
                <w:szCs w:val="22"/>
              </w:rPr>
              <w:t>30,1</w:t>
            </w:r>
          </w:p>
        </w:tc>
        <w:tc>
          <w:tcPr>
            <w:tcW w:w="1134" w:type="dxa"/>
            <w:tcBorders>
              <w:top w:val="nil"/>
              <w:left w:val="nil"/>
              <w:bottom w:val="single" w:sz="4" w:space="0" w:color="auto"/>
              <w:right w:val="single" w:sz="4" w:space="0" w:color="auto"/>
            </w:tcBorders>
            <w:shd w:val="clear" w:color="auto" w:fill="auto"/>
            <w:hideMark/>
          </w:tcPr>
          <w:p w14:paraId="49BFBE79" w14:textId="77777777" w:rsidR="003F59A4" w:rsidRPr="003F59A4" w:rsidRDefault="003F59A4" w:rsidP="003F59A4">
            <w:pPr>
              <w:jc w:val="center"/>
              <w:rPr>
                <w:sz w:val="22"/>
                <w:szCs w:val="22"/>
              </w:rPr>
            </w:pPr>
            <w:r w:rsidRPr="003F59A4">
              <w:rPr>
                <w:sz w:val="22"/>
                <w:szCs w:val="22"/>
              </w:rPr>
              <w:t>0,0</w:t>
            </w:r>
          </w:p>
        </w:tc>
        <w:tc>
          <w:tcPr>
            <w:tcW w:w="1134" w:type="dxa"/>
            <w:tcBorders>
              <w:top w:val="nil"/>
              <w:left w:val="nil"/>
              <w:bottom w:val="single" w:sz="4" w:space="0" w:color="auto"/>
              <w:right w:val="single" w:sz="4" w:space="0" w:color="auto"/>
            </w:tcBorders>
            <w:shd w:val="clear" w:color="auto" w:fill="auto"/>
            <w:hideMark/>
          </w:tcPr>
          <w:p w14:paraId="5BFB0E9B" w14:textId="77777777" w:rsidR="003F59A4" w:rsidRPr="003F59A4" w:rsidRDefault="003F59A4" w:rsidP="003F59A4">
            <w:pPr>
              <w:jc w:val="center"/>
              <w:rPr>
                <w:sz w:val="22"/>
                <w:szCs w:val="22"/>
              </w:rPr>
            </w:pPr>
            <w:r w:rsidRPr="003F59A4">
              <w:rPr>
                <w:sz w:val="22"/>
                <w:szCs w:val="22"/>
              </w:rPr>
              <w:t>36,0</w:t>
            </w:r>
          </w:p>
        </w:tc>
        <w:tc>
          <w:tcPr>
            <w:tcW w:w="1134" w:type="dxa"/>
            <w:tcBorders>
              <w:top w:val="nil"/>
              <w:left w:val="nil"/>
              <w:bottom w:val="single" w:sz="4" w:space="0" w:color="auto"/>
              <w:right w:val="single" w:sz="4" w:space="0" w:color="auto"/>
            </w:tcBorders>
            <w:shd w:val="clear" w:color="auto" w:fill="auto"/>
            <w:hideMark/>
          </w:tcPr>
          <w:p w14:paraId="496C4AAB" w14:textId="77777777" w:rsidR="003F59A4" w:rsidRPr="003F59A4" w:rsidRDefault="003F59A4" w:rsidP="003F59A4">
            <w:pPr>
              <w:jc w:val="center"/>
              <w:rPr>
                <w:sz w:val="22"/>
                <w:szCs w:val="22"/>
              </w:rPr>
            </w:pPr>
            <w:r w:rsidRPr="003F59A4">
              <w:rPr>
                <w:sz w:val="22"/>
                <w:szCs w:val="22"/>
              </w:rPr>
              <w:t>36,0</w:t>
            </w:r>
          </w:p>
        </w:tc>
        <w:tc>
          <w:tcPr>
            <w:tcW w:w="1276" w:type="dxa"/>
            <w:tcBorders>
              <w:top w:val="nil"/>
              <w:left w:val="nil"/>
              <w:bottom w:val="single" w:sz="4" w:space="0" w:color="auto"/>
              <w:right w:val="single" w:sz="4" w:space="0" w:color="auto"/>
            </w:tcBorders>
            <w:shd w:val="clear" w:color="auto" w:fill="auto"/>
            <w:hideMark/>
          </w:tcPr>
          <w:p w14:paraId="5A794D59" w14:textId="77777777" w:rsidR="003F59A4" w:rsidRPr="003F59A4" w:rsidRDefault="003F59A4" w:rsidP="003F59A4">
            <w:pPr>
              <w:jc w:val="center"/>
              <w:rPr>
                <w:sz w:val="22"/>
                <w:szCs w:val="22"/>
              </w:rPr>
            </w:pPr>
            <w:r w:rsidRPr="003F59A4">
              <w:rPr>
                <w:sz w:val="22"/>
                <w:szCs w:val="22"/>
              </w:rPr>
              <w:t>0,0</w:t>
            </w:r>
          </w:p>
        </w:tc>
      </w:tr>
      <w:tr w:rsidR="003F59A4" w:rsidRPr="003F59A4" w14:paraId="1AFEA59B" w14:textId="77777777" w:rsidTr="003F59A4">
        <w:trPr>
          <w:trHeight w:val="300"/>
        </w:trPr>
        <w:tc>
          <w:tcPr>
            <w:tcW w:w="1129" w:type="dxa"/>
            <w:vMerge/>
            <w:tcBorders>
              <w:top w:val="nil"/>
              <w:left w:val="single" w:sz="4" w:space="0" w:color="auto"/>
              <w:bottom w:val="single" w:sz="4" w:space="0" w:color="auto"/>
              <w:right w:val="single" w:sz="4" w:space="0" w:color="auto"/>
            </w:tcBorders>
            <w:vAlign w:val="center"/>
            <w:hideMark/>
          </w:tcPr>
          <w:p w14:paraId="62E9B657"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3B052004"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4EAA0F52"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6D1A9CC5" w14:textId="77777777" w:rsidR="003F59A4" w:rsidRPr="003F59A4" w:rsidRDefault="003F59A4" w:rsidP="003F59A4">
            <w:pPr>
              <w:jc w:val="center"/>
              <w:rPr>
                <w:color w:val="282828"/>
                <w:sz w:val="22"/>
                <w:szCs w:val="22"/>
              </w:rPr>
            </w:pPr>
            <w:r w:rsidRPr="003F59A4">
              <w:rPr>
                <w:color w:val="282828"/>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14:paraId="30FD258F" w14:textId="77777777" w:rsidR="003F59A4" w:rsidRPr="003F59A4" w:rsidRDefault="003F59A4" w:rsidP="003F59A4">
            <w:pPr>
              <w:jc w:val="center"/>
              <w:rPr>
                <w:color w:val="282828"/>
                <w:sz w:val="22"/>
                <w:szCs w:val="22"/>
              </w:rPr>
            </w:pPr>
            <w:r w:rsidRPr="003F59A4">
              <w:rPr>
                <w:color w:val="282828"/>
                <w:sz w:val="22"/>
                <w:szCs w:val="22"/>
              </w:rPr>
              <w:t>11,4</w:t>
            </w:r>
          </w:p>
        </w:tc>
        <w:tc>
          <w:tcPr>
            <w:tcW w:w="1134" w:type="dxa"/>
            <w:tcBorders>
              <w:top w:val="nil"/>
              <w:left w:val="nil"/>
              <w:bottom w:val="single" w:sz="4" w:space="0" w:color="auto"/>
              <w:right w:val="single" w:sz="4" w:space="0" w:color="auto"/>
            </w:tcBorders>
            <w:shd w:val="clear" w:color="auto" w:fill="auto"/>
            <w:hideMark/>
          </w:tcPr>
          <w:p w14:paraId="7A969951" w14:textId="77777777" w:rsidR="003F59A4" w:rsidRPr="003F59A4" w:rsidRDefault="003F59A4" w:rsidP="003F59A4">
            <w:pPr>
              <w:jc w:val="center"/>
              <w:rPr>
                <w:color w:val="282828"/>
                <w:sz w:val="22"/>
                <w:szCs w:val="22"/>
              </w:rPr>
            </w:pPr>
            <w:r w:rsidRPr="003F59A4">
              <w:rPr>
                <w:color w:val="282828"/>
                <w:sz w:val="22"/>
                <w:szCs w:val="22"/>
              </w:rPr>
              <w:t>3,4</w:t>
            </w:r>
          </w:p>
        </w:tc>
        <w:tc>
          <w:tcPr>
            <w:tcW w:w="1134" w:type="dxa"/>
            <w:tcBorders>
              <w:top w:val="nil"/>
              <w:left w:val="nil"/>
              <w:bottom w:val="single" w:sz="4" w:space="0" w:color="auto"/>
              <w:right w:val="single" w:sz="4" w:space="0" w:color="auto"/>
            </w:tcBorders>
            <w:shd w:val="clear" w:color="auto" w:fill="auto"/>
            <w:hideMark/>
          </w:tcPr>
          <w:p w14:paraId="7E84A55E" w14:textId="77777777" w:rsidR="003F59A4" w:rsidRPr="003F59A4" w:rsidRDefault="003F59A4" w:rsidP="003F59A4">
            <w:pPr>
              <w:jc w:val="center"/>
              <w:rPr>
                <w:sz w:val="22"/>
                <w:szCs w:val="22"/>
              </w:rPr>
            </w:pPr>
            <w:r w:rsidRPr="003F59A4">
              <w:rPr>
                <w:sz w:val="22"/>
                <w:szCs w:val="22"/>
              </w:rPr>
              <w:t>0,0</w:t>
            </w:r>
          </w:p>
        </w:tc>
        <w:tc>
          <w:tcPr>
            <w:tcW w:w="1134" w:type="dxa"/>
            <w:tcBorders>
              <w:top w:val="nil"/>
              <w:left w:val="nil"/>
              <w:bottom w:val="single" w:sz="4" w:space="0" w:color="auto"/>
              <w:right w:val="single" w:sz="4" w:space="0" w:color="auto"/>
            </w:tcBorders>
            <w:shd w:val="clear" w:color="auto" w:fill="auto"/>
            <w:hideMark/>
          </w:tcPr>
          <w:p w14:paraId="41C90B8C" w14:textId="77777777" w:rsidR="003F59A4" w:rsidRPr="003F59A4" w:rsidRDefault="003F59A4" w:rsidP="003F59A4">
            <w:pPr>
              <w:jc w:val="center"/>
              <w:rPr>
                <w:color w:val="282828"/>
                <w:sz w:val="22"/>
                <w:szCs w:val="22"/>
              </w:rPr>
            </w:pPr>
            <w:r w:rsidRPr="003F59A4">
              <w:rPr>
                <w:color w:val="282828"/>
                <w:sz w:val="22"/>
                <w:szCs w:val="22"/>
              </w:rPr>
              <w:t>4,0</w:t>
            </w:r>
          </w:p>
        </w:tc>
        <w:tc>
          <w:tcPr>
            <w:tcW w:w="1134" w:type="dxa"/>
            <w:tcBorders>
              <w:top w:val="nil"/>
              <w:left w:val="nil"/>
              <w:bottom w:val="single" w:sz="4" w:space="0" w:color="auto"/>
              <w:right w:val="single" w:sz="4" w:space="0" w:color="auto"/>
            </w:tcBorders>
            <w:shd w:val="clear" w:color="auto" w:fill="auto"/>
            <w:hideMark/>
          </w:tcPr>
          <w:p w14:paraId="58CCD233" w14:textId="77777777" w:rsidR="003F59A4" w:rsidRPr="003F59A4" w:rsidRDefault="003F59A4" w:rsidP="003F59A4">
            <w:pPr>
              <w:jc w:val="center"/>
              <w:rPr>
                <w:color w:val="282828"/>
                <w:sz w:val="22"/>
                <w:szCs w:val="22"/>
              </w:rPr>
            </w:pPr>
            <w:r w:rsidRPr="003F59A4">
              <w:rPr>
                <w:color w:val="282828"/>
                <w:sz w:val="22"/>
                <w:szCs w:val="22"/>
              </w:rPr>
              <w:t>4,0</w:t>
            </w:r>
          </w:p>
        </w:tc>
        <w:tc>
          <w:tcPr>
            <w:tcW w:w="1276" w:type="dxa"/>
            <w:tcBorders>
              <w:top w:val="nil"/>
              <w:left w:val="nil"/>
              <w:bottom w:val="single" w:sz="4" w:space="0" w:color="auto"/>
              <w:right w:val="single" w:sz="4" w:space="0" w:color="auto"/>
            </w:tcBorders>
            <w:shd w:val="clear" w:color="auto" w:fill="auto"/>
            <w:hideMark/>
          </w:tcPr>
          <w:p w14:paraId="44A8CE49"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78A3F880" w14:textId="77777777" w:rsidTr="003F59A4">
        <w:trPr>
          <w:trHeight w:val="315"/>
        </w:trPr>
        <w:tc>
          <w:tcPr>
            <w:tcW w:w="1129" w:type="dxa"/>
            <w:vMerge/>
            <w:tcBorders>
              <w:top w:val="nil"/>
              <w:left w:val="single" w:sz="4" w:space="0" w:color="auto"/>
              <w:bottom w:val="single" w:sz="4" w:space="0" w:color="auto"/>
              <w:right w:val="single" w:sz="4" w:space="0" w:color="auto"/>
            </w:tcBorders>
            <w:vAlign w:val="center"/>
            <w:hideMark/>
          </w:tcPr>
          <w:p w14:paraId="3623F20B"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1C095575"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2D202B98"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463521A3" w14:textId="77777777" w:rsidR="003F59A4" w:rsidRPr="003F59A4" w:rsidRDefault="003F59A4" w:rsidP="003F59A4">
            <w:pPr>
              <w:jc w:val="center"/>
              <w:rPr>
                <w:color w:val="282828"/>
                <w:sz w:val="22"/>
                <w:szCs w:val="22"/>
              </w:rPr>
            </w:pPr>
            <w:r w:rsidRPr="003F59A4">
              <w:rPr>
                <w:color w:val="282828"/>
                <w:sz w:val="22"/>
                <w:szCs w:val="22"/>
              </w:rPr>
              <w:t>в том числе софинансирование</w:t>
            </w:r>
          </w:p>
        </w:tc>
        <w:tc>
          <w:tcPr>
            <w:tcW w:w="1276" w:type="dxa"/>
            <w:tcBorders>
              <w:top w:val="nil"/>
              <w:left w:val="nil"/>
              <w:bottom w:val="single" w:sz="4" w:space="0" w:color="auto"/>
              <w:right w:val="single" w:sz="4" w:space="0" w:color="auto"/>
            </w:tcBorders>
            <w:shd w:val="clear" w:color="auto" w:fill="auto"/>
            <w:hideMark/>
          </w:tcPr>
          <w:p w14:paraId="7F5845A0" w14:textId="77777777" w:rsidR="003F59A4" w:rsidRPr="003F59A4" w:rsidRDefault="003F59A4" w:rsidP="003F59A4">
            <w:pPr>
              <w:jc w:val="center"/>
              <w:rPr>
                <w:color w:val="282828"/>
                <w:sz w:val="22"/>
                <w:szCs w:val="22"/>
              </w:rPr>
            </w:pPr>
            <w:r w:rsidRPr="003F59A4">
              <w:rPr>
                <w:color w:val="282828"/>
                <w:sz w:val="22"/>
                <w:szCs w:val="22"/>
              </w:rPr>
              <w:t>11,3</w:t>
            </w:r>
          </w:p>
        </w:tc>
        <w:tc>
          <w:tcPr>
            <w:tcW w:w="1134" w:type="dxa"/>
            <w:tcBorders>
              <w:top w:val="nil"/>
              <w:left w:val="nil"/>
              <w:bottom w:val="single" w:sz="4" w:space="0" w:color="auto"/>
              <w:right w:val="single" w:sz="4" w:space="0" w:color="auto"/>
            </w:tcBorders>
            <w:shd w:val="clear" w:color="auto" w:fill="auto"/>
            <w:hideMark/>
          </w:tcPr>
          <w:p w14:paraId="7873FC0A" w14:textId="77777777" w:rsidR="003F59A4" w:rsidRPr="003F59A4" w:rsidRDefault="003F59A4" w:rsidP="003F59A4">
            <w:pPr>
              <w:jc w:val="center"/>
              <w:rPr>
                <w:color w:val="282828"/>
                <w:sz w:val="22"/>
                <w:szCs w:val="22"/>
              </w:rPr>
            </w:pPr>
            <w:r w:rsidRPr="003F59A4">
              <w:rPr>
                <w:color w:val="282828"/>
                <w:sz w:val="22"/>
                <w:szCs w:val="22"/>
              </w:rPr>
              <w:t>3,3</w:t>
            </w:r>
          </w:p>
        </w:tc>
        <w:tc>
          <w:tcPr>
            <w:tcW w:w="1134" w:type="dxa"/>
            <w:tcBorders>
              <w:top w:val="nil"/>
              <w:left w:val="nil"/>
              <w:bottom w:val="single" w:sz="4" w:space="0" w:color="auto"/>
              <w:right w:val="single" w:sz="4" w:space="0" w:color="auto"/>
            </w:tcBorders>
            <w:shd w:val="clear" w:color="auto" w:fill="auto"/>
            <w:hideMark/>
          </w:tcPr>
          <w:p w14:paraId="149901A6" w14:textId="77777777" w:rsidR="003F59A4" w:rsidRPr="003F59A4" w:rsidRDefault="003F59A4" w:rsidP="003F59A4">
            <w:pPr>
              <w:jc w:val="center"/>
              <w:rPr>
                <w:sz w:val="22"/>
                <w:szCs w:val="22"/>
              </w:rPr>
            </w:pPr>
            <w:r w:rsidRPr="003F59A4">
              <w:rPr>
                <w:sz w:val="22"/>
                <w:szCs w:val="22"/>
              </w:rPr>
              <w:t>0,0</w:t>
            </w:r>
          </w:p>
        </w:tc>
        <w:tc>
          <w:tcPr>
            <w:tcW w:w="1134" w:type="dxa"/>
            <w:tcBorders>
              <w:top w:val="nil"/>
              <w:left w:val="nil"/>
              <w:bottom w:val="single" w:sz="4" w:space="0" w:color="auto"/>
              <w:right w:val="single" w:sz="4" w:space="0" w:color="auto"/>
            </w:tcBorders>
            <w:shd w:val="clear" w:color="auto" w:fill="auto"/>
            <w:hideMark/>
          </w:tcPr>
          <w:p w14:paraId="4CE0F414" w14:textId="77777777" w:rsidR="003F59A4" w:rsidRPr="003F59A4" w:rsidRDefault="003F59A4" w:rsidP="003F59A4">
            <w:pPr>
              <w:jc w:val="center"/>
              <w:rPr>
                <w:color w:val="282828"/>
                <w:sz w:val="22"/>
                <w:szCs w:val="22"/>
              </w:rPr>
            </w:pPr>
            <w:r w:rsidRPr="003F59A4">
              <w:rPr>
                <w:color w:val="282828"/>
                <w:sz w:val="22"/>
                <w:szCs w:val="22"/>
              </w:rPr>
              <w:t>4,0</w:t>
            </w:r>
          </w:p>
        </w:tc>
        <w:tc>
          <w:tcPr>
            <w:tcW w:w="1134" w:type="dxa"/>
            <w:tcBorders>
              <w:top w:val="nil"/>
              <w:left w:val="nil"/>
              <w:bottom w:val="single" w:sz="4" w:space="0" w:color="auto"/>
              <w:right w:val="single" w:sz="4" w:space="0" w:color="auto"/>
            </w:tcBorders>
            <w:shd w:val="clear" w:color="auto" w:fill="auto"/>
            <w:hideMark/>
          </w:tcPr>
          <w:p w14:paraId="6D0074A3" w14:textId="77777777" w:rsidR="003F59A4" w:rsidRPr="003F59A4" w:rsidRDefault="003F59A4" w:rsidP="003F59A4">
            <w:pPr>
              <w:jc w:val="center"/>
              <w:rPr>
                <w:color w:val="282828"/>
                <w:sz w:val="22"/>
                <w:szCs w:val="22"/>
              </w:rPr>
            </w:pPr>
            <w:r w:rsidRPr="003F59A4">
              <w:rPr>
                <w:color w:val="282828"/>
                <w:sz w:val="22"/>
                <w:szCs w:val="22"/>
              </w:rPr>
              <w:t>4,0</w:t>
            </w:r>
          </w:p>
        </w:tc>
        <w:tc>
          <w:tcPr>
            <w:tcW w:w="1276" w:type="dxa"/>
            <w:tcBorders>
              <w:top w:val="nil"/>
              <w:left w:val="nil"/>
              <w:bottom w:val="single" w:sz="4" w:space="0" w:color="auto"/>
              <w:right w:val="single" w:sz="4" w:space="0" w:color="auto"/>
            </w:tcBorders>
            <w:shd w:val="clear" w:color="auto" w:fill="auto"/>
            <w:hideMark/>
          </w:tcPr>
          <w:p w14:paraId="45877518"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26360254" w14:textId="77777777" w:rsidTr="00031D3E">
        <w:trPr>
          <w:trHeight w:val="153"/>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45813E16" w14:textId="77777777" w:rsidR="003F59A4" w:rsidRPr="003F59A4" w:rsidRDefault="003F59A4" w:rsidP="003F59A4">
            <w:pPr>
              <w:jc w:val="center"/>
              <w:rPr>
                <w:color w:val="282828"/>
                <w:sz w:val="22"/>
                <w:szCs w:val="22"/>
              </w:rPr>
            </w:pPr>
            <w:r w:rsidRPr="003F59A4">
              <w:rPr>
                <w:color w:val="282828"/>
                <w:sz w:val="22"/>
                <w:szCs w:val="22"/>
              </w:rPr>
              <w:t>1.1.6.</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0A37A7F0" w14:textId="77777777" w:rsidR="003F59A4" w:rsidRPr="003F59A4" w:rsidRDefault="003F59A4" w:rsidP="003F59A4">
            <w:pPr>
              <w:jc w:val="center"/>
              <w:rPr>
                <w:color w:val="282828"/>
                <w:sz w:val="22"/>
                <w:szCs w:val="22"/>
              </w:rPr>
            </w:pPr>
            <w:r w:rsidRPr="003F59A4">
              <w:rPr>
                <w:color w:val="282828"/>
                <w:sz w:val="22"/>
                <w:szCs w:val="22"/>
              </w:rPr>
              <w:t>Возмещение части затрат на рекламу</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143262C7" w14:textId="77777777" w:rsidR="003F59A4" w:rsidRPr="003F59A4" w:rsidRDefault="003F59A4" w:rsidP="003F59A4">
            <w:pPr>
              <w:jc w:val="center"/>
              <w:rPr>
                <w:color w:val="282828"/>
                <w:sz w:val="22"/>
                <w:szCs w:val="22"/>
              </w:rPr>
            </w:pPr>
            <w:r w:rsidRPr="003F59A4">
              <w:rPr>
                <w:color w:val="282828"/>
                <w:sz w:val="22"/>
                <w:szCs w:val="22"/>
              </w:rPr>
              <w:t>Управление</w:t>
            </w:r>
          </w:p>
        </w:tc>
        <w:tc>
          <w:tcPr>
            <w:tcW w:w="1984" w:type="dxa"/>
            <w:tcBorders>
              <w:top w:val="nil"/>
              <w:left w:val="nil"/>
              <w:bottom w:val="single" w:sz="4" w:space="0" w:color="auto"/>
              <w:right w:val="single" w:sz="4" w:space="0" w:color="auto"/>
            </w:tcBorders>
            <w:shd w:val="clear" w:color="auto" w:fill="auto"/>
            <w:hideMark/>
          </w:tcPr>
          <w:p w14:paraId="6C0435CC" w14:textId="77777777" w:rsidR="003F59A4" w:rsidRPr="003F59A4" w:rsidRDefault="003F59A4" w:rsidP="003F59A4">
            <w:pPr>
              <w:jc w:val="center"/>
              <w:rPr>
                <w:color w:val="282828"/>
                <w:sz w:val="22"/>
                <w:szCs w:val="22"/>
              </w:rPr>
            </w:pPr>
            <w:r w:rsidRPr="003F59A4">
              <w:rPr>
                <w:color w:val="282828"/>
                <w:sz w:val="22"/>
                <w:szCs w:val="22"/>
              </w:rPr>
              <w:t>всего</w:t>
            </w:r>
          </w:p>
        </w:tc>
        <w:tc>
          <w:tcPr>
            <w:tcW w:w="1276" w:type="dxa"/>
            <w:tcBorders>
              <w:top w:val="nil"/>
              <w:left w:val="nil"/>
              <w:bottom w:val="single" w:sz="4" w:space="0" w:color="auto"/>
              <w:right w:val="single" w:sz="4" w:space="0" w:color="auto"/>
            </w:tcBorders>
            <w:shd w:val="clear" w:color="auto" w:fill="auto"/>
            <w:hideMark/>
          </w:tcPr>
          <w:p w14:paraId="7890B437" w14:textId="77777777" w:rsidR="003F59A4" w:rsidRPr="003F59A4" w:rsidRDefault="003F59A4" w:rsidP="003F59A4">
            <w:pPr>
              <w:jc w:val="center"/>
              <w:rPr>
                <w:color w:val="282828"/>
                <w:sz w:val="22"/>
                <w:szCs w:val="22"/>
              </w:rPr>
            </w:pPr>
            <w:r w:rsidRPr="003F59A4">
              <w:rPr>
                <w:color w:val="282828"/>
                <w:sz w:val="22"/>
                <w:szCs w:val="22"/>
              </w:rPr>
              <w:t>63,1</w:t>
            </w:r>
          </w:p>
        </w:tc>
        <w:tc>
          <w:tcPr>
            <w:tcW w:w="1134" w:type="dxa"/>
            <w:tcBorders>
              <w:top w:val="nil"/>
              <w:left w:val="nil"/>
              <w:bottom w:val="single" w:sz="4" w:space="0" w:color="auto"/>
              <w:right w:val="single" w:sz="4" w:space="0" w:color="auto"/>
            </w:tcBorders>
            <w:shd w:val="clear" w:color="auto" w:fill="auto"/>
            <w:hideMark/>
          </w:tcPr>
          <w:p w14:paraId="625E8B67" w14:textId="77777777" w:rsidR="003F59A4" w:rsidRPr="003F59A4" w:rsidRDefault="003F59A4" w:rsidP="003F59A4">
            <w:pPr>
              <w:jc w:val="center"/>
              <w:rPr>
                <w:color w:val="282828"/>
                <w:sz w:val="22"/>
                <w:szCs w:val="22"/>
              </w:rPr>
            </w:pPr>
            <w:r w:rsidRPr="003F59A4">
              <w:rPr>
                <w:color w:val="282828"/>
                <w:sz w:val="22"/>
                <w:szCs w:val="22"/>
              </w:rPr>
              <w:t>6,6</w:t>
            </w:r>
          </w:p>
        </w:tc>
        <w:tc>
          <w:tcPr>
            <w:tcW w:w="1134" w:type="dxa"/>
            <w:tcBorders>
              <w:top w:val="nil"/>
              <w:left w:val="nil"/>
              <w:bottom w:val="single" w:sz="4" w:space="0" w:color="auto"/>
              <w:right w:val="single" w:sz="4" w:space="0" w:color="auto"/>
            </w:tcBorders>
            <w:shd w:val="clear" w:color="auto" w:fill="auto"/>
            <w:hideMark/>
          </w:tcPr>
          <w:p w14:paraId="6016DE22" w14:textId="77777777" w:rsidR="003F59A4" w:rsidRPr="003F59A4" w:rsidRDefault="003F59A4" w:rsidP="003F59A4">
            <w:pPr>
              <w:jc w:val="center"/>
              <w:rPr>
                <w:sz w:val="22"/>
                <w:szCs w:val="22"/>
              </w:rPr>
            </w:pPr>
            <w:r w:rsidRPr="003F59A4">
              <w:rPr>
                <w:sz w:val="22"/>
                <w:szCs w:val="22"/>
              </w:rPr>
              <w:t>16,5</w:t>
            </w:r>
          </w:p>
        </w:tc>
        <w:tc>
          <w:tcPr>
            <w:tcW w:w="1134" w:type="dxa"/>
            <w:tcBorders>
              <w:top w:val="nil"/>
              <w:left w:val="nil"/>
              <w:bottom w:val="single" w:sz="4" w:space="0" w:color="auto"/>
              <w:right w:val="single" w:sz="4" w:space="0" w:color="auto"/>
            </w:tcBorders>
            <w:shd w:val="clear" w:color="auto" w:fill="auto"/>
            <w:hideMark/>
          </w:tcPr>
          <w:p w14:paraId="6854B7E2" w14:textId="77777777" w:rsidR="003F59A4" w:rsidRPr="003F59A4" w:rsidRDefault="003F59A4" w:rsidP="003F59A4">
            <w:pPr>
              <w:jc w:val="center"/>
              <w:rPr>
                <w:color w:val="282828"/>
                <w:sz w:val="22"/>
                <w:szCs w:val="22"/>
              </w:rPr>
            </w:pPr>
            <w:r w:rsidRPr="003F59A4">
              <w:rPr>
                <w:color w:val="282828"/>
                <w:sz w:val="22"/>
                <w:szCs w:val="22"/>
              </w:rPr>
              <w:t>20,0</w:t>
            </w:r>
          </w:p>
        </w:tc>
        <w:tc>
          <w:tcPr>
            <w:tcW w:w="1134" w:type="dxa"/>
            <w:tcBorders>
              <w:top w:val="nil"/>
              <w:left w:val="nil"/>
              <w:bottom w:val="single" w:sz="4" w:space="0" w:color="auto"/>
              <w:right w:val="single" w:sz="4" w:space="0" w:color="auto"/>
            </w:tcBorders>
            <w:shd w:val="clear" w:color="auto" w:fill="auto"/>
            <w:hideMark/>
          </w:tcPr>
          <w:p w14:paraId="151F4AC5" w14:textId="77777777" w:rsidR="003F59A4" w:rsidRPr="003F59A4" w:rsidRDefault="003F59A4" w:rsidP="003F59A4">
            <w:pPr>
              <w:jc w:val="center"/>
              <w:rPr>
                <w:color w:val="282828"/>
                <w:sz w:val="22"/>
                <w:szCs w:val="22"/>
              </w:rPr>
            </w:pPr>
            <w:r w:rsidRPr="003F59A4">
              <w:rPr>
                <w:color w:val="282828"/>
                <w:sz w:val="22"/>
                <w:szCs w:val="22"/>
              </w:rPr>
              <w:t>20,0</w:t>
            </w:r>
          </w:p>
        </w:tc>
        <w:tc>
          <w:tcPr>
            <w:tcW w:w="1276" w:type="dxa"/>
            <w:tcBorders>
              <w:top w:val="nil"/>
              <w:left w:val="nil"/>
              <w:bottom w:val="single" w:sz="4" w:space="0" w:color="auto"/>
              <w:right w:val="single" w:sz="4" w:space="0" w:color="auto"/>
            </w:tcBorders>
            <w:shd w:val="clear" w:color="auto" w:fill="auto"/>
            <w:hideMark/>
          </w:tcPr>
          <w:p w14:paraId="6C843018"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5741D40C" w14:textId="77777777" w:rsidTr="003F59A4">
        <w:trPr>
          <w:trHeight w:val="315"/>
        </w:trPr>
        <w:tc>
          <w:tcPr>
            <w:tcW w:w="1129" w:type="dxa"/>
            <w:vMerge/>
            <w:tcBorders>
              <w:top w:val="nil"/>
              <w:left w:val="single" w:sz="4" w:space="0" w:color="auto"/>
              <w:bottom w:val="single" w:sz="4" w:space="0" w:color="auto"/>
              <w:right w:val="single" w:sz="4" w:space="0" w:color="auto"/>
            </w:tcBorders>
            <w:vAlign w:val="center"/>
            <w:hideMark/>
          </w:tcPr>
          <w:p w14:paraId="010422DE"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16BA43AA"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02C2A043"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7F8ADE99" w14:textId="77777777" w:rsidR="003F59A4" w:rsidRPr="003F59A4" w:rsidRDefault="003F59A4" w:rsidP="003F59A4">
            <w:pPr>
              <w:jc w:val="center"/>
              <w:rPr>
                <w:color w:val="282828"/>
                <w:sz w:val="22"/>
                <w:szCs w:val="22"/>
              </w:rPr>
            </w:pPr>
            <w:r w:rsidRPr="003F59A4">
              <w:rPr>
                <w:color w:val="282828"/>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0D8A9B3F" w14:textId="77777777" w:rsidR="003F59A4" w:rsidRPr="003F59A4" w:rsidRDefault="003F59A4" w:rsidP="003F59A4">
            <w:pPr>
              <w:jc w:val="center"/>
              <w:rPr>
                <w:color w:val="282828"/>
                <w:sz w:val="22"/>
                <w:szCs w:val="22"/>
              </w:rPr>
            </w:pPr>
            <w:r w:rsidRPr="003F59A4">
              <w:rPr>
                <w:color w:val="282828"/>
                <w:sz w:val="22"/>
                <w:szCs w:val="22"/>
              </w:rPr>
              <w:t>56,8</w:t>
            </w:r>
          </w:p>
        </w:tc>
        <w:tc>
          <w:tcPr>
            <w:tcW w:w="1134" w:type="dxa"/>
            <w:tcBorders>
              <w:top w:val="nil"/>
              <w:left w:val="nil"/>
              <w:bottom w:val="single" w:sz="4" w:space="0" w:color="auto"/>
              <w:right w:val="single" w:sz="4" w:space="0" w:color="auto"/>
            </w:tcBorders>
            <w:shd w:val="clear" w:color="auto" w:fill="auto"/>
            <w:hideMark/>
          </w:tcPr>
          <w:p w14:paraId="197271DE" w14:textId="77777777" w:rsidR="003F59A4" w:rsidRPr="003F59A4" w:rsidRDefault="003F59A4" w:rsidP="003F59A4">
            <w:pPr>
              <w:jc w:val="center"/>
              <w:rPr>
                <w:color w:val="282828"/>
                <w:sz w:val="22"/>
                <w:szCs w:val="22"/>
              </w:rPr>
            </w:pPr>
            <w:r w:rsidRPr="003F59A4">
              <w:rPr>
                <w:color w:val="282828"/>
                <w:sz w:val="22"/>
                <w:szCs w:val="22"/>
              </w:rPr>
              <w:t>5,9</w:t>
            </w:r>
          </w:p>
        </w:tc>
        <w:tc>
          <w:tcPr>
            <w:tcW w:w="1134" w:type="dxa"/>
            <w:tcBorders>
              <w:top w:val="nil"/>
              <w:left w:val="nil"/>
              <w:bottom w:val="single" w:sz="4" w:space="0" w:color="auto"/>
              <w:right w:val="single" w:sz="4" w:space="0" w:color="auto"/>
            </w:tcBorders>
            <w:shd w:val="clear" w:color="auto" w:fill="auto"/>
            <w:hideMark/>
          </w:tcPr>
          <w:p w14:paraId="56870B0B" w14:textId="77777777" w:rsidR="003F59A4" w:rsidRPr="003F59A4" w:rsidRDefault="003F59A4" w:rsidP="003F59A4">
            <w:pPr>
              <w:jc w:val="center"/>
              <w:rPr>
                <w:sz w:val="22"/>
                <w:szCs w:val="22"/>
              </w:rPr>
            </w:pPr>
            <w:r w:rsidRPr="003F59A4">
              <w:rPr>
                <w:sz w:val="22"/>
                <w:szCs w:val="22"/>
              </w:rPr>
              <w:t>14,8</w:t>
            </w:r>
          </w:p>
        </w:tc>
        <w:tc>
          <w:tcPr>
            <w:tcW w:w="1134" w:type="dxa"/>
            <w:tcBorders>
              <w:top w:val="nil"/>
              <w:left w:val="nil"/>
              <w:bottom w:val="single" w:sz="4" w:space="0" w:color="auto"/>
              <w:right w:val="single" w:sz="4" w:space="0" w:color="auto"/>
            </w:tcBorders>
            <w:shd w:val="clear" w:color="auto" w:fill="auto"/>
            <w:hideMark/>
          </w:tcPr>
          <w:p w14:paraId="15BF8415" w14:textId="77777777" w:rsidR="003F59A4" w:rsidRPr="003F59A4" w:rsidRDefault="003F59A4" w:rsidP="003F59A4">
            <w:pPr>
              <w:jc w:val="center"/>
              <w:rPr>
                <w:color w:val="282828"/>
                <w:sz w:val="22"/>
                <w:szCs w:val="22"/>
              </w:rPr>
            </w:pPr>
            <w:r w:rsidRPr="003F59A4">
              <w:rPr>
                <w:color w:val="282828"/>
                <w:sz w:val="22"/>
                <w:szCs w:val="22"/>
              </w:rPr>
              <w:t>18,0</w:t>
            </w:r>
          </w:p>
        </w:tc>
        <w:tc>
          <w:tcPr>
            <w:tcW w:w="1134" w:type="dxa"/>
            <w:tcBorders>
              <w:top w:val="nil"/>
              <w:left w:val="nil"/>
              <w:bottom w:val="single" w:sz="4" w:space="0" w:color="auto"/>
              <w:right w:val="single" w:sz="4" w:space="0" w:color="auto"/>
            </w:tcBorders>
            <w:shd w:val="clear" w:color="auto" w:fill="auto"/>
            <w:hideMark/>
          </w:tcPr>
          <w:p w14:paraId="6F3AE05C" w14:textId="77777777" w:rsidR="003F59A4" w:rsidRPr="003F59A4" w:rsidRDefault="003F59A4" w:rsidP="003F59A4">
            <w:pPr>
              <w:jc w:val="center"/>
              <w:rPr>
                <w:color w:val="282828"/>
                <w:sz w:val="22"/>
                <w:szCs w:val="22"/>
              </w:rPr>
            </w:pPr>
            <w:r w:rsidRPr="003F59A4">
              <w:rPr>
                <w:color w:val="282828"/>
                <w:sz w:val="22"/>
                <w:szCs w:val="22"/>
              </w:rPr>
              <w:t>18,0</w:t>
            </w:r>
          </w:p>
        </w:tc>
        <w:tc>
          <w:tcPr>
            <w:tcW w:w="1276" w:type="dxa"/>
            <w:tcBorders>
              <w:top w:val="nil"/>
              <w:left w:val="nil"/>
              <w:bottom w:val="single" w:sz="4" w:space="0" w:color="auto"/>
              <w:right w:val="single" w:sz="4" w:space="0" w:color="auto"/>
            </w:tcBorders>
            <w:shd w:val="clear" w:color="auto" w:fill="auto"/>
            <w:hideMark/>
          </w:tcPr>
          <w:p w14:paraId="40BE153E"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4585B279" w14:textId="77777777" w:rsidTr="003F59A4">
        <w:trPr>
          <w:trHeight w:val="300"/>
        </w:trPr>
        <w:tc>
          <w:tcPr>
            <w:tcW w:w="1129" w:type="dxa"/>
            <w:vMerge/>
            <w:tcBorders>
              <w:top w:val="nil"/>
              <w:left w:val="single" w:sz="4" w:space="0" w:color="auto"/>
              <w:bottom w:val="single" w:sz="4" w:space="0" w:color="auto"/>
              <w:right w:val="single" w:sz="4" w:space="0" w:color="auto"/>
            </w:tcBorders>
            <w:vAlign w:val="center"/>
            <w:hideMark/>
          </w:tcPr>
          <w:p w14:paraId="1370B91D"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667A3E76"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7ABB2628"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78B3BEF2" w14:textId="77777777" w:rsidR="003F59A4" w:rsidRPr="003F59A4" w:rsidRDefault="003F59A4" w:rsidP="003F59A4">
            <w:pPr>
              <w:jc w:val="center"/>
              <w:rPr>
                <w:color w:val="282828"/>
                <w:sz w:val="22"/>
                <w:szCs w:val="22"/>
              </w:rPr>
            </w:pPr>
            <w:r w:rsidRPr="003F59A4">
              <w:rPr>
                <w:color w:val="282828"/>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14:paraId="22B131D7" w14:textId="77777777" w:rsidR="003F59A4" w:rsidRPr="003F59A4" w:rsidRDefault="003F59A4" w:rsidP="003F59A4">
            <w:pPr>
              <w:jc w:val="center"/>
              <w:rPr>
                <w:color w:val="282828"/>
                <w:sz w:val="22"/>
                <w:szCs w:val="22"/>
              </w:rPr>
            </w:pPr>
            <w:r w:rsidRPr="003F59A4">
              <w:rPr>
                <w:color w:val="282828"/>
                <w:sz w:val="22"/>
                <w:szCs w:val="22"/>
              </w:rPr>
              <w:t>6,3</w:t>
            </w:r>
          </w:p>
        </w:tc>
        <w:tc>
          <w:tcPr>
            <w:tcW w:w="1134" w:type="dxa"/>
            <w:tcBorders>
              <w:top w:val="nil"/>
              <w:left w:val="nil"/>
              <w:bottom w:val="single" w:sz="4" w:space="0" w:color="auto"/>
              <w:right w:val="single" w:sz="4" w:space="0" w:color="auto"/>
            </w:tcBorders>
            <w:shd w:val="clear" w:color="auto" w:fill="auto"/>
            <w:hideMark/>
          </w:tcPr>
          <w:p w14:paraId="02D1DC8D" w14:textId="77777777" w:rsidR="003F59A4" w:rsidRPr="003F59A4" w:rsidRDefault="003F59A4" w:rsidP="003F59A4">
            <w:pPr>
              <w:jc w:val="center"/>
              <w:rPr>
                <w:color w:val="282828"/>
                <w:sz w:val="22"/>
                <w:szCs w:val="22"/>
              </w:rPr>
            </w:pPr>
            <w:r w:rsidRPr="003F59A4">
              <w:rPr>
                <w:color w:val="282828"/>
                <w:sz w:val="22"/>
                <w:szCs w:val="22"/>
              </w:rPr>
              <w:t>0,7</w:t>
            </w:r>
          </w:p>
        </w:tc>
        <w:tc>
          <w:tcPr>
            <w:tcW w:w="1134" w:type="dxa"/>
            <w:tcBorders>
              <w:top w:val="nil"/>
              <w:left w:val="nil"/>
              <w:bottom w:val="single" w:sz="4" w:space="0" w:color="auto"/>
              <w:right w:val="single" w:sz="4" w:space="0" w:color="auto"/>
            </w:tcBorders>
            <w:shd w:val="clear" w:color="auto" w:fill="auto"/>
            <w:hideMark/>
          </w:tcPr>
          <w:p w14:paraId="4806BFB9" w14:textId="77777777" w:rsidR="003F59A4" w:rsidRPr="003F59A4" w:rsidRDefault="003F59A4" w:rsidP="003F59A4">
            <w:pPr>
              <w:jc w:val="center"/>
              <w:rPr>
                <w:sz w:val="22"/>
                <w:szCs w:val="22"/>
              </w:rPr>
            </w:pPr>
            <w:r w:rsidRPr="003F59A4">
              <w:rPr>
                <w:sz w:val="22"/>
                <w:szCs w:val="22"/>
              </w:rPr>
              <w:t>1,6</w:t>
            </w:r>
          </w:p>
        </w:tc>
        <w:tc>
          <w:tcPr>
            <w:tcW w:w="1134" w:type="dxa"/>
            <w:tcBorders>
              <w:top w:val="nil"/>
              <w:left w:val="nil"/>
              <w:bottom w:val="single" w:sz="4" w:space="0" w:color="auto"/>
              <w:right w:val="single" w:sz="4" w:space="0" w:color="auto"/>
            </w:tcBorders>
            <w:shd w:val="clear" w:color="auto" w:fill="auto"/>
            <w:hideMark/>
          </w:tcPr>
          <w:p w14:paraId="45F60662" w14:textId="77777777" w:rsidR="003F59A4" w:rsidRPr="003F59A4" w:rsidRDefault="003F59A4" w:rsidP="003F59A4">
            <w:pPr>
              <w:jc w:val="center"/>
              <w:rPr>
                <w:color w:val="282828"/>
                <w:sz w:val="22"/>
                <w:szCs w:val="22"/>
              </w:rPr>
            </w:pPr>
            <w:r w:rsidRPr="003F59A4">
              <w:rPr>
                <w:color w:val="282828"/>
                <w:sz w:val="22"/>
                <w:szCs w:val="22"/>
              </w:rPr>
              <w:t>2,0</w:t>
            </w:r>
          </w:p>
        </w:tc>
        <w:tc>
          <w:tcPr>
            <w:tcW w:w="1134" w:type="dxa"/>
            <w:tcBorders>
              <w:top w:val="nil"/>
              <w:left w:val="nil"/>
              <w:bottom w:val="single" w:sz="4" w:space="0" w:color="auto"/>
              <w:right w:val="single" w:sz="4" w:space="0" w:color="auto"/>
            </w:tcBorders>
            <w:shd w:val="clear" w:color="auto" w:fill="auto"/>
            <w:hideMark/>
          </w:tcPr>
          <w:p w14:paraId="0A5FB6D8" w14:textId="77777777" w:rsidR="003F59A4" w:rsidRPr="003F59A4" w:rsidRDefault="003F59A4" w:rsidP="003F59A4">
            <w:pPr>
              <w:jc w:val="center"/>
              <w:rPr>
                <w:color w:val="282828"/>
                <w:sz w:val="22"/>
                <w:szCs w:val="22"/>
              </w:rPr>
            </w:pPr>
            <w:r w:rsidRPr="003F59A4">
              <w:rPr>
                <w:color w:val="282828"/>
                <w:sz w:val="22"/>
                <w:szCs w:val="22"/>
              </w:rPr>
              <w:t>2,0</w:t>
            </w:r>
          </w:p>
        </w:tc>
        <w:tc>
          <w:tcPr>
            <w:tcW w:w="1276" w:type="dxa"/>
            <w:tcBorders>
              <w:top w:val="nil"/>
              <w:left w:val="nil"/>
              <w:bottom w:val="single" w:sz="4" w:space="0" w:color="auto"/>
              <w:right w:val="single" w:sz="4" w:space="0" w:color="auto"/>
            </w:tcBorders>
            <w:shd w:val="clear" w:color="auto" w:fill="auto"/>
            <w:hideMark/>
          </w:tcPr>
          <w:p w14:paraId="14F63CC3"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3FC72350" w14:textId="77777777" w:rsidTr="003F59A4">
        <w:trPr>
          <w:trHeight w:val="315"/>
        </w:trPr>
        <w:tc>
          <w:tcPr>
            <w:tcW w:w="1129" w:type="dxa"/>
            <w:vMerge/>
            <w:tcBorders>
              <w:top w:val="nil"/>
              <w:left w:val="single" w:sz="4" w:space="0" w:color="auto"/>
              <w:bottom w:val="single" w:sz="4" w:space="0" w:color="auto"/>
              <w:right w:val="single" w:sz="4" w:space="0" w:color="auto"/>
            </w:tcBorders>
            <w:vAlign w:val="center"/>
            <w:hideMark/>
          </w:tcPr>
          <w:p w14:paraId="351C9730"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24E0CE00"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5F4BAD5D"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7546C10B" w14:textId="77777777" w:rsidR="003F59A4" w:rsidRPr="003F59A4" w:rsidRDefault="003F59A4" w:rsidP="003F59A4">
            <w:pPr>
              <w:jc w:val="center"/>
              <w:rPr>
                <w:color w:val="282828"/>
                <w:sz w:val="22"/>
                <w:szCs w:val="22"/>
              </w:rPr>
            </w:pPr>
            <w:r w:rsidRPr="003F59A4">
              <w:rPr>
                <w:color w:val="282828"/>
                <w:sz w:val="22"/>
                <w:szCs w:val="22"/>
              </w:rPr>
              <w:t>в том числе софинансирование</w:t>
            </w:r>
          </w:p>
        </w:tc>
        <w:tc>
          <w:tcPr>
            <w:tcW w:w="1276" w:type="dxa"/>
            <w:tcBorders>
              <w:top w:val="nil"/>
              <w:left w:val="nil"/>
              <w:bottom w:val="single" w:sz="4" w:space="0" w:color="auto"/>
              <w:right w:val="single" w:sz="4" w:space="0" w:color="auto"/>
            </w:tcBorders>
            <w:shd w:val="clear" w:color="auto" w:fill="auto"/>
            <w:hideMark/>
          </w:tcPr>
          <w:p w14:paraId="3668B14B" w14:textId="77777777" w:rsidR="003F59A4" w:rsidRPr="003F59A4" w:rsidRDefault="003F59A4" w:rsidP="003F59A4">
            <w:pPr>
              <w:jc w:val="center"/>
              <w:rPr>
                <w:color w:val="282828"/>
                <w:sz w:val="22"/>
                <w:szCs w:val="22"/>
              </w:rPr>
            </w:pPr>
            <w:r w:rsidRPr="003F59A4">
              <w:rPr>
                <w:color w:val="282828"/>
                <w:sz w:val="22"/>
                <w:szCs w:val="22"/>
              </w:rPr>
              <w:t>6,3</w:t>
            </w:r>
          </w:p>
        </w:tc>
        <w:tc>
          <w:tcPr>
            <w:tcW w:w="1134" w:type="dxa"/>
            <w:tcBorders>
              <w:top w:val="nil"/>
              <w:left w:val="nil"/>
              <w:bottom w:val="single" w:sz="4" w:space="0" w:color="auto"/>
              <w:right w:val="single" w:sz="4" w:space="0" w:color="auto"/>
            </w:tcBorders>
            <w:shd w:val="clear" w:color="auto" w:fill="auto"/>
            <w:hideMark/>
          </w:tcPr>
          <w:p w14:paraId="69664C1B" w14:textId="77777777" w:rsidR="003F59A4" w:rsidRPr="003F59A4" w:rsidRDefault="003F59A4" w:rsidP="003F59A4">
            <w:pPr>
              <w:jc w:val="center"/>
              <w:rPr>
                <w:color w:val="282828"/>
                <w:sz w:val="22"/>
                <w:szCs w:val="22"/>
              </w:rPr>
            </w:pPr>
            <w:r w:rsidRPr="003F59A4">
              <w:rPr>
                <w:color w:val="282828"/>
                <w:sz w:val="22"/>
                <w:szCs w:val="22"/>
              </w:rPr>
              <w:t>0,7</w:t>
            </w:r>
          </w:p>
        </w:tc>
        <w:tc>
          <w:tcPr>
            <w:tcW w:w="1134" w:type="dxa"/>
            <w:tcBorders>
              <w:top w:val="nil"/>
              <w:left w:val="nil"/>
              <w:bottom w:val="single" w:sz="4" w:space="0" w:color="auto"/>
              <w:right w:val="single" w:sz="4" w:space="0" w:color="auto"/>
            </w:tcBorders>
            <w:shd w:val="clear" w:color="auto" w:fill="auto"/>
            <w:hideMark/>
          </w:tcPr>
          <w:p w14:paraId="14829B0D" w14:textId="77777777" w:rsidR="003F59A4" w:rsidRPr="003F59A4" w:rsidRDefault="003F59A4" w:rsidP="003F59A4">
            <w:pPr>
              <w:jc w:val="center"/>
              <w:rPr>
                <w:sz w:val="22"/>
                <w:szCs w:val="22"/>
              </w:rPr>
            </w:pPr>
            <w:r w:rsidRPr="003F59A4">
              <w:rPr>
                <w:sz w:val="22"/>
                <w:szCs w:val="22"/>
              </w:rPr>
              <w:t>1,6</w:t>
            </w:r>
          </w:p>
        </w:tc>
        <w:tc>
          <w:tcPr>
            <w:tcW w:w="1134" w:type="dxa"/>
            <w:tcBorders>
              <w:top w:val="nil"/>
              <w:left w:val="nil"/>
              <w:bottom w:val="single" w:sz="4" w:space="0" w:color="auto"/>
              <w:right w:val="single" w:sz="4" w:space="0" w:color="auto"/>
            </w:tcBorders>
            <w:shd w:val="clear" w:color="auto" w:fill="auto"/>
            <w:hideMark/>
          </w:tcPr>
          <w:p w14:paraId="71830322" w14:textId="77777777" w:rsidR="003F59A4" w:rsidRPr="003F59A4" w:rsidRDefault="003F59A4" w:rsidP="003F59A4">
            <w:pPr>
              <w:jc w:val="center"/>
              <w:rPr>
                <w:color w:val="282828"/>
                <w:sz w:val="22"/>
                <w:szCs w:val="22"/>
              </w:rPr>
            </w:pPr>
            <w:r w:rsidRPr="003F59A4">
              <w:rPr>
                <w:color w:val="282828"/>
                <w:sz w:val="22"/>
                <w:szCs w:val="22"/>
              </w:rPr>
              <w:t>2,0</w:t>
            </w:r>
          </w:p>
        </w:tc>
        <w:tc>
          <w:tcPr>
            <w:tcW w:w="1134" w:type="dxa"/>
            <w:tcBorders>
              <w:top w:val="nil"/>
              <w:left w:val="nil"/>
              <w:bottom w:val="single" w:sz="4" w:space="0" w:color="auto"/>
              <w:right w:val="single" w:sz="4" w:space="0" w:color="auto"/>
            </w:tcBorders>
            <w:shd w:val="clear" w:color="auto" w:fill="auto"/>
            <w:hideMark/>
          </w:tcPr>
          <w:p w14:paraId="4A1C1F25" w14:textId="77777777" w:rsidR="003F59A4" w:rsidRPr="003F59A4" w:rsidRDefault="003F59A4" w:rsidP="003F59A4">
            <w:pPr>
              <w:jc w:val="center"/>
              <w:rPr>
                <w:color w:val="282828"/>
                <w:sz w:val="22"/>
                <w:szCs w:val="22"/>
              </w:rPr>
            </w:pPr>
            <w:r w:rsidRPr="003F59A4">
              <w:rPr>
                <w:color w:val="282828"/>
                <w:sz w:val="22"/>
                <w:szCs w:val="22"/>
              </w:rPr>
              <w:t>2,0</w:t>
            </w:r>
          </w:p>
        </w:tc>
        <w:tc>
          <w:tcPr>
            <w:tcW w:w="1276" w:type="dxa"/>
            <w:tcBorders>
              <w:top w:val="nil"/>
              <w:left w:val="nil"/>
              <w:bottom w:val="single" w:sz="4" w:space="0" w:color="auto"/>
              <w:right w:val="single" w:sz="4" w:space="0" w:color="auto"/>
            </w:tcBorders>
            <w:shd w:val="clear" w:color="auto" w:fill="auto"/>
            <w:hideMark/>
          </w:tcPr>
          <w:p w14:paraId="33E3A895"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0FD53033" w14:textId="77777777" w:rsidTr="00031D3E">
        <w:trPr>
          <w:trHeight w:val="247"/>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55A27CF7" w14:textId="77777777" w:rsidR="003F59A4" w:rsidRPr="003F59A4" w:rsidRDefault="003F59A4" w:rsidP="003F59A4">
            <w:pPr>
              <w:jc w:val="center"/>
              <w:rPr>
                <w:color w:val="282828"/>
                <w:sz w:val="22"/>
                <w:szCs w:val="22"/>
              </w:rPr>
            </w:pPr>
            <w:r w:rsidRPr="003F59A4">
              <w:rPr>
                <w:color w:val="282828"/>
                <w:sz w:val="22"/>
                <w:szCs w:val="22"/>
              </w:rPr>
              <w:t>1.1.7.</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55A105D1" w14:textId="77777777" w:rsidR="003F59A4" w:rsidRPr="003F59A4" w:rsidRDefault="003F59A4" w:rsidP="003F59A4">
            <w:pPr>
              <w:jc w:val="center"/>
              <w:rPr>
                <w:color w:val="282828"/>
                <w:sz w:val="22"/>
                <w:szCs w:val="22"/>
              </w:rPr>
            </w:pPr>
            <w:r w:rsidRPr="003F59A4">
              <w:rPr>
                <w:color w:val="282828"/>
                <w:sz w:val="22"/>
                <w:szCs w:val="22"/>
              </w:rPr>
              <w:t>Возмещение части затрат на выплаты по передаче прав на франшизу (паушальный взнос)</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1D6906F5" w14:textId="77777777" w:rsidR="003F59A4" w:rsidRPr="003F59A4" w:rsidRDefault="003F59A4" w:rsidP="003F59A4">
            <w:pPr>
              <w:jc w:val="center"/>
              <w:rPr>
                <w:color w:val="282828"/>
                <w:sz w:val="22"/>
                <w:szCs w:val="22"/>
              </w:rPr>
            </w:pPr>
            <w:r w:rsidRPr="003F59A4">
              <w:rPr>
                <w:color w:val="282828"/>
                <w:sz w:val="22"/>
                <w:szCs w:val="22"/>
              </w:rPr>
              <w:t>Управление</w:t>
            </w:r>
          </w:p>
        </w:tc>
        <w:tc>
          <w:tcPr>
            <w:tcW w:w="1984" w:type="dxa"/>
            <w:tcBorders>
              <w:top w:val="nil"/>
              <w:left w:val="nil"/>
              <w:bottom w:val="single" w:sz="4" w:space="0" w:color="auto"/>
              <w:right w:val="single" w:sz="4" w:space="0" w:color="auto"/>
            </w:tcBorders>
            <w:shd w:val="clear" w:color="auto" w:fill="auto"/>
            <w:hideMark/>
          </w:tcPr>
          <w:p w14:paraId="613CAB49" w14:textId="77777777" w:rsidR="003F59A4" w:rsidRPr="003F59A4" w:rsidRDefault="003F59A4" w:rsidP="003F59A4">
            <w:pPr>
              <w:jc w:val="center"/>
              <w:rPr>
                <w:color w:val="282828"/>
                <w:sz w:val="22"/>
                <w:szCs w:val="22"/>
              </w:rPr>
            </w:pPr>
            <w:r w:rsidRPr="003F59A4">
              <w:rPr>
                <w:color w:val="282828"/>
                <w:sz w:val="22"/>
                <w:szCs w:val="22"/>
              </w:rPr>
              <w:t>всего</w:t>
            </w:r>
          </w:p>
        </w:tc>
        <w:tc>
          <w:tcPr>
            <w:tcW w:w="1276" w:type="dxa"/>
            <w:tcBorders>
              <w:top w:val="nil"/>
              <w:left w:val="nil"/>
              <w:bottom w:val="single" w:sz="4" w:space="0" w:color="auto"/>
              <w:right w:val="single" w:sz="4" w:space="0" w:color="auto"/>
            </w:tcBorders>
            <w:shd w:val="clear" w:color="auto" w:fill="auto"/>
            <w:hideMark/>
          </w:tcPr>
          <w:p w14:paraId="6F83F7E4"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34C9E701"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40AFF0E6" w14:textId="77777777" w:rsidR="003F59A4" w:rsidRPr="003F59A4" w:rsidRDefault="003F59A4" w:rsidP="003F59A4">
            <w:pPr>
              <w:jc w:val="center"/>
              <w:rPr>
                <w:sz w:val="22"/>
                <w:szCs w:val="22"/>
              </w:rPr>
            </w:pPr>
            <w:r w:rsidRPr="003F59A4">
              <w:rPr>
                <w:sz w:val="22"/>
                <w:szCs w:val="22"/>
              </w:rPr>
              <w:t>0,0</w:t>
            </w:r>
          </w:p>
        </w:tc>
        <w:tc>
          <w:tcPr>
            <w:tcW w:w="1134" w:type="dxa"/>
            <w:tcBorders>
              <w:top w:val="nil"/>
              <w:left w:val="nil"/>
              <w:bottom w:val="single" w:sz="4" w:space="0" w:color="auto"/>
              <w:right w:val="single" w:sz="4" w:space="0" w:color="auto"/>
            </w:tcBorders>
            <w:shd w:val="clear" w:color="auto" w:fill="auto"/>
            <w:hideMark/>
          </w:tcPr>
          <w:p w14:paraId="38B971BC"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3D4D0C65" w14:textId="77777777" w:rsidR="003F59A4" w:rsidRPr="003F59A4" w:rsidRDefault="003F59A4" w:rsidP="003F59A4">
            <w:pPr>
              <w:jc w:val="center"/>
              <w:rPr>
                <w:color w:val="282828"/>
                <w:sz w:val="22"/>
                <w:szCs w:val="22"/>
              </w:rPr>
            </w:pPr>
            <w:r w:rsidRPr="003F59A4">
              <w:rPr>
                <w:color w:val="282828"/>
                <w:sz w:val="22"/>
                <w:szCs w:val="22"/>
              </w:rPr>
              <w:t>0,0</w:t>
            </w:r>
          </w:p>
        </w:tc>
        <w:tc>
          <w:tcPr>
            <w:tcW w:w="1276" w:type="dxa"/>
            <w:tcBorders>
              <w:top w:val="nil"/>
              <w:left w:val="nil"/>
              <w:bottom w:val="single" w:sz="4" w:space="0" w:color="auto"/>
              <w:right w:val="single" w:sz="4" w:space="0" w:color="auto"/>
            </w:tcBorders>
            <w:shd w:val="clear" w:color="auto" w:fill="auto"/>
            <w:hideMark/>
          </w:tcPr>
          <w:p w14:paraId="4FE14306"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475C67C0" w14:textId="77777777" w:rsidTr="003F59A4">
        <w:trPr>
          <w:trHeight w:val="315"/>
        </w:trPr>
        <w:tc>
          <w:tcPr>
            <w:tcW w:w="1129" w:type="dxa"/>
            <w:vMerge/>
            <w:tcBorders>
              <w:top w:val="nil"/>
              <w:left w:val="single" w:sz="4" w:space="0" w:color="auto"/>
              <w:bottom w:val="single" w:sz="4" w:space="0" w:color="auto"/>
              <w:right w:val="single" w:sz="4" w:space="0" w:color="auto"/>
            </w:tcBorders>
            <w:vAlign w:val="center"/>
            <w:hideMark/>
          </w:tcPr>
          <w:p w14:paraId="00A6C10A"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18484C11"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289ADAD5"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57C9D443" w14:textId="77777777" w:rsidR="003F59A4" w:rsidRPr="003F59A4" w:rsidRDefault="003F59A4" w:rsidP="003F59A4">
            <w:pPr>
              <w:jc w:val="center"/>
              <w:rPr>
                <w:color w:val="282828"/>
                <w:sz w:val="22"/>
                <w:szCs w:val="22"/>
              </w:rPr>
            </w:pPr>
            <w:r w:rsidRPr="003F59A4">
              <w:rPr>
                <w:color w:val="282828"/>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74E0FD58"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766409CF"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76D93951" w14:textId="77777777" w:rsidR="003F59A4" w:rsidRPr="003F59A4" w:rsidRDefault="003F59A4" w:rsidP="003F59A4">
            <w:pPr>
              <w:jc w:val="center"/>
              <w:rPr>
                <w:sz w:val="22"/>
                <w:szCs w:val="22"/>
              </w:rPr>
            </w:pPr>
            <w:r w:rsidRPr="003F59A4">
              <w:rPr>
                <w:sz w:val="22"/>
                <w:szCs w:val="22"/>
              </w:rPr>
              <w:t>0,0</w:t>
            </w:r>
          </w:p>
        </w:tc>
        <w:tc>
          <w:tcPr>
            <w:tcW w:w="1134" w:type="dxa"/>
            <w:tcBorders>
              <w:top w:val="nil"/>
              <w:left w:val="nil"/>
              <w:bottom w:val="single" w:sz="4" w:space="0" w:color="auto"/>
              <w:right w:val="single" w:sz="4" w:space="0" w:color="auto"/>
            </w:tcBorders>
            <w:shd w:val="clear" w:color="auto" w:fill="auto"/>
            <w:hideMark/>
          </w:tcPr>
          <w:p w14:paraId="0678C0A8"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6183939E" w14:textId="77777777" w:rsidR="003F59A4" w:rsidRPr="003F59A4" w:rsidRDefault="003F59A4" w:rsidP="003F59A4">
            <w:pPr>
              <w:jc w:val="center"/>
              <w:rPr>
                <w:color w:val="282828"/>
                <w:sz w:val="22"/>
                <w:szCs w:val="22"/>
              </w:rPr>
            </w:pPr>
            <w:r w:rsidRPr="003F59A4">
              <w:rPr>
                <w:color w:val="282828"/>
                <w:sz w:val="22"/>
                <w:szCs w:val="22"/>
              </w:rPr>
              <w:t>0,0</w:t>
            </w:r>
          </w:p>
        </w:tc>
        <w:tc>
          <w:tcPr>
            <w:tcW w:w="1276" w:type="dxa"/>
            <w:tcBorders>
              <w:top w:val="nil"/>
              <w:left w:val="nil"/>
              <w:bottom w:val="single" w:sz="4" w:space="0" w:color="auto"/>
              <w:right w:val="single" w:sz="4" w:space="0" w:color="auto"/>
            </w:tcBorders>
            <w:shd w:val="clear" w:color="auto" w:fill="auto"/>
            <w:hideMark/>
          </w:tcPr>
          <w:p w14:paraId="0FC30325"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20D0B93C" w14:textId="77777777" w:rsidTr="003F59A4">
        <w:trPr>
          <w:trHeight w:val="300"/>
        </w:trPr>
        <w:tc>
          <w:tcPr>
            <w:tcW w:w="1129" w:type="dxa"/>
            <w:vMerge/>
            <w:tcBorders>
              <w:top w:val="nil"/>
              <w:left w:val="single" w:sz="4" w:space="0" w:color="auto"/>
              <w:bottom w:val="single" w:sz="4" w:space="0" w:color="auto"/>
              <w:right w:val="single" w:sz="4" w:space="0" w:color="auto"/>
            </w:tcBorders>
            <w:vAlign w:val="center"/>
            <w:hideMark/>
          </w:tcPr>
          <w:p w14:paraId="3F050B44"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3F8DF35D"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43BE1173"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6DB03A5F" w14:textId="77777777" w:rsidR="003F59A4" w:rsidRPr="003F59A4" w:rsidRDefault="003F59A4" w:rsidP="003F59A4">
            <w:pPr>
              <w:jc w:val="center"/>
              <w:rPr>
                <w:color w:val="282828"/>
                <w:sz w:val="22"/>
                <w:szCs w:val="22"/>
              </w:rPr>
            </w:pPr>
            <w:r w:rsidRPr="003F59A4">
              <w:rPr>
                <w:color w:val="282828"/>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14:paraId="1CBC474C"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7E0800F4"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14198263" w14:textId="77777777" w:rsidR="003F59A4" w:rsidRPr="003F59A4" w:rsidRDefault="003F59A4" w:rsidP="003F59A4">
            <w:pPr>
              <w:jc w:val="center"/>
              <w:rPr>
                <w:sz w:val="22"/>
                <w:szCs w:val="22"/>
              </w:rPr>
            </w:pPr>
            <w:r w:rsidRPr="003F59A4">
              <w:rPr>
                <w:sz w:val="22"/>
                <w:szCs w:val="22"/>
              </w:rPr>
              <w:t>0,0</w:t>
            </w:r>
          </w:p>
        </w:tc>
        <w:tc>
          <w:tcPr>
            <w:tcW w:w="1134" w:type="dxa"/>
            <w:tcBorders>
              <w:top w:val="nil"/>
              <w:left w:val="nil"/>
              <w:bottom w:val="single" w:sz="4" w:space="0" w:color="auto"/>
              <w:right w:val="single" w:sz="4" w:space="0" w:color="auto"/>
            </w:tcBorders>
            <w:shd w:val="clear" w:color="auto" w:fill="auto"/>
            <w:hideMark/>
          </w:tcPr>
          <w:p w14:paraId="31ABB940"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23EEA950" w14:textId="77777777" w:rsidR="003F59A4" w:rsidRPr="003F59A4" w:rsidRDefault="003F59A4" w:rsidP="003F59A4">
            <w:pPr>
              <w:jc w:val="center"/>
              <w:rPr>
                <w:color w:val="282828"/>
                <w:sz w:val="22"/>
                <w:szCs w:val="22"/>
              </w:rPr>
            </w:pPr>
            <w:r w:rsidRPr="003F59A4">
              <w:rPr>
                <w:color w:val="282828"/>
                <w:sz w:val="22"/>
                <w:szCs w:val="22"/>
              </w:rPr>
              <w:t>0,0</w:t>
            </w:r>
          </w:p>
        </w:tc>
        <w:tc>
          <w:tcPr>
            <w:tcW w:w="1276" w:type="dxa"/>
            <w:tcBorders>
              <w:top w:val="nil"/>
              <w:left w:val="nil"/>
              <w:bottom w:val="single" w:sz="4" w:space="0" w:color="auto"/>
              <w:right w:val="single" w:sz="4" w:space="0" w:color="auto"/>
            </w:tcBorders>
            <w:shd w:val="clear" w:color="auto" w:fill="auto"/>
            <w:hideMark/>
          </w:tcPr>
          <w:p w14:paraId="15E22C78"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61896B4F" w14:textId="77777777" w:rsidTr="003F59A4">
        <w:trPr>
          <w:trHeight w:val="300"/>
        </w:trPr>
        <w:tc>
          <w:tcPr>
            <w:tcW w:w="1129" w:type="dxa"/>
            <w:vMerge/>
            <w:tcBorders>
              <w:top w:val="nil"/>
              <w:left w:val="single" w:sz="4" w:space="0" w:color="auto"/>
              <w:bottom w:val="single" w:sz="4" w:space="0" w:color="auto"/>
              <w:right w:val="single" w:sz="4" w:space="0" w:color="auto"/>
            </w:tcBorders>
            <w:vAlign w:val="center"/>
            <w:hideMark/>
          </w:tcPr>
          <w:p w14:paraId="025EEAC6"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0E615558"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4713D947"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5F834E22" w14:textId="77777777" w:rsidR="003F59A4" w:rsidRPr="003F59A4" w:rsidRDefault="003F59A4" w:rsidP="003F59A4">
            <w:pPr>
              <w:jc w:val="center"/>
              <w:rPr>
                <w:color w:val="282828"/>
                <w:sz w:val="22"/>
                <w:szCs w:val="22"/>
              </w:rPr>
            </w:pPr>
            <w:r w:rsidRPr="003F59A4">
              <w:rPr>
                <w:color w:val="282828"/>
                <w:sz w:val="22"/>
                <w:szCs w:val="22"/>
              </w:rPr>
              <w:t>в том числе софинансирование</w:t>
            </w:r>
          </w:p>
        </w:tc>
        <w:tc>
          <w:tcPr>
            <w:tcW w:w="1276" w:type="dxa"/>
            <w:tcBorders>
              <w:top w:val="nil"/>
              <w:left w:val="nil"/>
              <w:bottom w:val="single" w:sz="4" w:space="0" w:color="auto"/>
              <w:right w:val="single" w:sz="4" w:space="0" w:color="auto"/>
            </w:tcBorders>
            <w:shd w:val="clear" w:color="auto" w:fill="auto"/>
            <w:hideMark/>
          </w:tcPr>
          <w:p w14:paraId="4B596A48"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404F36A1"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39EF9C99" w14:textId="77777777" w:rsidR="003F59A4" w:rsidRPr="003F59A4" w:rsidRDefault="003F59A4" w:rsidP="003F59A4">
            <w:pPr>
              <w:jc w:val="center"/>
              <w:rPr>
                <w:sz w:val="22"/>
                <w:szCs w:val="22"/>
              </w:rPr>
            </w:pPr>
            <w:r w:rsidRPr="003F59A4">
              <w:rPr>
                <w:sz w:val="22"/>
                <w:szCs w:val="22"/>
              </w:rPr>
              <w:t>0,0</w:t>
            </w:r>
          </w:p>
        </w:tc>
        <w:tc>
          <w:tcPr>
            <w:tcW w:w="1134" w:type="dxa"/>
            <w:tcBorders>
              <w:top w:val="nil"/>
              <w:left w:val="nil"/>
              <w:bottom w:val="single" w:sz="4" w:space="0" w:color="auto"/>
              <w:right w:val="single" w:sz="4" w:space="0" w:color="auto"/>
            </w:tcBorders>
            <w:shd w:val="clear" w:color="auto" w:fill="auto"/>
            <w:hideMark/>
          </w:tcPr>
          <w:p w14:paraId="385778D1"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0EC2BE99" w14:textId="77777777" w:rsidR="003F59A4" w:rsidRPr="003F59A4" w:rsidRDefault="003F59A4" w:rsidP="003F59A4">
            <w:pPr>
              <w:jc w:val="center"/>
              <w:rPr>
                <w:color w:val="282828"/>
                <w:sz w:val="22"/>
                <w:szCs w:val="22"/>
              </w:rPr>
            </w:pPr>
            <w:r w:rsidRPr="003F59A4">
              <w:rPr>
                <w:color w:val="282828"/>
                <w:sz w:val="22"/>
                <w:szCs w:val="22"/>
              </w:rPr>
              <w:t>0,0</w:t>
            </w:r>
          </w:p>
        </w:tc>
        <w:tc>
          <w:tcPr>
            <w:tcW w:w="1276" w:type="dxa"/>
            <w:tcBorders>
              <w:top w:val="nil"/>
              <w:left w:val="nil"/>
              <w:bottom w:val="single" w:sz="4" w:space="0" w:color="auto"/>
              <w:right w:val="single" w:sz="4" w:space="0" w:color="auto"/>
            </w:tcBorders>
            <w:shd w:val="clear" w:color="auto" w:fill="auto"/>
            <w:hideMark/>
          </w:tcPr>
          <w:p w14:paraId="6016B0CC"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4E95CD08" w14:textId="77777777" w:rsidTr="00031D3E">
        <w:trPr>
          <w:trHeight w:val="200"/>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6FE6906F" w14:textId="77777777" w:rsidR="003F59A4" w:rsidRPr="003F59A4" w:rsidRDefault="003F59A4" w:rsidP="003F59A4">
            <w:pPr>
              <w:jc w:val="center"/>
              <w:rPr>
                <w:color w:val="282828"/>
                <w:sz w:val="22"/>
                <w:szCs w:val="22"/>
              </w:rPr>
            </w:pPr>
            <w:r w:rsidRPr="003F59A4">
              <w:rPr>
                <w:color w:val="282828"/>
                <w:sz w:val="22"/>
                <w:szCs w:val="22"/>
              </w:rPr>
              <w:t>1.1.8.</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7B3FF140" w14:textId="77777777" w:rsidR="003F59A4" w:rsidRPr="003F59A4" w:rsidRDefault="003F59A4" w:rsidP="003F59A4">
            <w:pPr>
              <w:jc w:val="center"/>
              <w:rPr>
                <w:color w:val="282828"/>
                <w:sz w:val="22"/>
                <w:szCs w:val="22"/>
              </w:rPr>
            </w:pPr>
            <w:r w:rsidRPr="003F59A4">
              <w:rPr>
                <w:color w:val="282828"/>
                <w:sz w:val="22"/>
                <w:szCs w:val="22"/>
              </w:rPr>
              <w:t>Возмещение части затрат на ремонтные работы в нежилых помещениях, выполняемые при подготовке помещений к эксплуатации</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5F171910" w14:textId="77777777" w:rsidR="003F59A4" w:rsidRPr="003F59A4" w:rsidRDefault="003F59A4" w:rsidP="003F59A4">
            <w:pPr>
              <w:jc w:val="center"/>
              <w:rPr>
                <w:color w:val="282828"/>
                <w:sz w:val="22"/>
                <w:szCs w:val="22"/>
              </w:rPr>
            </w:pPr>
            <w:r w:rsidRPr="003F59A4">
              <w:rPr>
                <w:color w:val="282828"/>
                <w:sz w:val="22"/>
                <w:szCs w:val="22"/>
              </w:rPr>
              <w:t>Управление</w:t>
            </w:r>
          </w:p>
        </w:tc>
        <w:tc>
          <w:tcPr>
            <w:tcW w:w="1984" w:type="dxa"/>
            <w:tcBorders>
              <w:top w:val="nil"/>
              <w:left w:val="nil"/>
              <w:bottom w:val="single" w:sz="4" w:space="0" w:color="auto"/>
              <w:right w:val="single" w:sz="4" w:space="0" w:color="auto"/>
            </w:tcBorders>
            <w:shd w:val="clear" w:color="auto" w:fill="auto"/>
            <w:hideMark/>
          </w:tcPr>
          <w:p w14:paraId="14295B8C" w14:textId="77777777" w:rsidR="003F59A4" w:rsidRPr="003F59A4" w:rsidRDefault="003F59A4" w:rsidP="003F59A4">
            <w:pPr>
              <w:jc w:val="center"/>
              <w:rPr>
                <w:color w:val="282828"/>
                <w:sz w:val="22"/>
                <w:szCs w:val="22"/>
              </w:rPr>
            </w:pPr>
            <w:r w:rsidRPr="003F59A4">
              <w:rPr>
                <w:color w:val="282828"/>
                <w:sz w:val="22"/>
                <w:szCs w:val="22"/>
              </w:rPr>
              <w:t>всего</w:t>
            </w:r>
          </w:p>
        </w:tc>
        <w:tc>
          <w:tcPr>
            <w:tcW w:w="1276" w:type="dxa"/>
            <w:tcBorders>
              <w:top w:val="nil"/>
              <w:left w:val="nil"/>
              <w:bottom w:val="single" w:sz="4" w:space="0" w:color="auto"/>
              <w:right w:val="single" w:sz="4" w:space="0" w:color="auto"/>
            </w:tcBorders>
            <w:shd w:val="clear" w:color="auto" w:fill="auto"/>
            <w:hideMark/>
          </w:tcPr>
          <w:p w14:paraId="11A9D072"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3AAE5CF0"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4E302D84" w14:textId="77777777" w:rsidR="003F59A4" w:rsidRPr="003F59A4" w:rsidRDefault="003F59A4" w:rsidP="003F59A4">
            <w:pPr>
              <w:jc w:val="center"/>
              <w:rPr>
                <w:sz w:val="22"/>
                <w:szCs w:val="22"/>
              </w:rPr>
            </w:pPr>
            <w:r w:rsidRPr="003F59A4">
              <w:rPr>
                <w:sz w:val="22"/>
                <w:szCs w:val="22"/>
              </w:rPr>
              <w:t>0,0</w:t>
            </w:r>
          </w:p>
        </w:tc>
        <w:tc>
          <w:tcPr>
            <w:tcW w:w="1134" w:type="dxa"/>
            <w:tcBorders>
              <w:top w:val="nil"/>
              <w:left w:val="nil"/>
              <w:bottom w:val="single" w:sz="4" w:space="0" w:color="auto"/>
              <w:right w:val="single" w:sz="4" w:space="0" w:color="auto"/>
            </w:tcBorders>
            <w:shd w:val="clear" w:color="auto" w:fill="auto"/>
            <w:hideMark/>
          </w:tcPr>
          <w:p w14:paraId="294F01FD"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570C0300" w14:textId="77777777" w:rsidR="003F59A4" w:rsidRPr="003F59A4" w:rsidRDefault="003F59A4" w:rsidP="003F59A4">
            <w:pPr>
              <w:jc w:val="center"/>
              <w:rPr>
                <w:color w:val="282828"/>
                <w:sz w:val="22"/>
                <w:szCs w:val="22"/>
              </w:rPr>
            </w:pPr>
            <w:r w:rsidRPr="003F59A4">
              <w:rPr>
                <w:color w:val="282828"/>
                <w:sz w:val="22"/>
                <w:szCs w:val="22"/>
              </w:rPr>
              <w:t>0,0</w:t>
            </w:r>
          </w:p>
        </w:tc>
        <w:tc>
          <w:tcPr>
            <w:tcW w:w="1276" w:type="dxa"/>
            <w:tcBorders>
              <w:top w:val="nil"/>
              <w:left w:val="nil"/>
              <w:bottom w:val="single" w:sz="4" w:space="0" w:color="auto"/>
              <w:right w:val="single" w:sz="4" w:space="0" w:color="auto"/>
            </w:tcBorders>
            <w:shd w:val="clear" w:color="auto" w:fill="auto"/>
            <w:hideMark/>
          </w:tcPr>
          <w:p w14:paraId="02DC0AC5"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7717ACA2" w14:textId="77777777" w:rsidTr="003F59A4">
        <w:trPr>
          <w:trHeight w:val="315"/>
        </w:trPr>
        <w:tc>
          <w:tcPr>
            <w:tcW w:w="1129" w:type="dxa"/>
            <w:vMerge/>
            <w:tcBorders>
              <w:top w:val="nil"/>
              <w:left w:val="single" w:sz="4" w:space="0" w:color="auto"/>
              <w:bottom w:val="single" w:sz="4" w:space="0" w:color="auto"/>
              <w:right w:val="single" w:sz="4" w:space="0" w:color="auto"/>
            </w:tcBorders>
            <w:shd w:val="clear" w:color="auto" w:fill="auto"/>
            <w:vAlign w:val="center"/>
            <w:hideMark/>
          </w:tcPr>
          <w:p w14:paraId="63E77EDA"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shd w:val="clear" w:color="auto" w:fill="auto"/>
            <w:vAlign w:val="center"/>
            <w:hideMark/>
          </w:tcPr>
          <w:p w14:paraId="42FA64F6"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1AFFFD32"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69A13A1C" w14:textId="77777777" w:rsidR="003F59A4" w:rsidRPr="003F59A4" w:rsidRDefault="003F59A4" w:rsidP="003F59A4">
            <w:pPr>
              <w:jc w:val="center"/>
              <w:rPr>
                <w:color w:val="282828"/>
                <w:sz w:val="22"/>
                <w:szCs w:val="22"/>
              </w:rPr>
            </w:pPr>
            <w:r w:rsidRPr="003F59A4">
              <w:rPr>
                <w:color w:val="282828"/>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693F20EE"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35DF45B8"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518275F7" w14:textId="77777777" w:rsidR="003F59A4" w:rsidRPr="003F59A4" w:rsidRDefault="003F59A4" w:rsidP="003F59A4">
            <w:pPr>
              <w:jc w:val="center"/>
              <w:rPr>
                <w:sz w:val="22"/>
                <w:szCs w:val="22"/>
              </w:rPr>
            </w:pPr>
            <w:r w:rsidRPr="003F59A4">
              <w:rPr>
                <w:sz w:val="22"/>
                <w:szCs w:val="22"/>
              </w:rPr>
              <w:t>0,0</w:t>
            </w:r>
          </w:p>
        </w:tc>
        <w:tc>
          <w:tcPr>
            <w:tcW w:w="1134" w:type="dxa"/>
            <w:tcBorders>
              <w:top w:val="nil"/>
              <w:left w:val="nil"/>
              <w:bottom w:val="single" w:sz="4" w:space="0" w:color="auto"/>
              <w:right w:val="single" w:sz="4" w:space="0" w:color="auto"/>
            </w:tcBorders>
            <w:shd w:val="clear" w:color="auto" w:fill="auto"/>
            <w:hideMark/>
          </w:tcPr>
          <w:p w14:paraId="14F46192"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7E4FD389" w14:textId="77777777" w:rsidR="003F59A4" w:rsidRPr="003F59A4" w:rsidRDefault="003F59A4" w:rsidP="003F59A4">
            <w:pPr>
              <w:jc w:val="center"/>
              <w:rPr>
                <w:color w:val="282828"/>
                <w:sz w:val="22"/>
                <w:szCs w:val="22"/>
              </w:rPr>
            </w:pPr>
            <w:r w:rsidRPr="003F59A4">
              <w:rPr>
                <w:color w:val="282828"/>
                <w:sz w:val="22"/>
                <w:szCs w:val="22"/>
              </w:rPr>
              <w:t>0,0</w:t>
            </w:r>
          </w:p>
        </w:tc>
        <w:tc>
          <w:tcPr>
            <w:tcW w:w="1276" w:type="dxa"/>
            <w:tcBorders>
              <w:top w:val="nil"/>
              <w:left w:val="nil"/>
              <w:bottom w:val="single" w:sz="4" w:space="0" w:color="auto"/>
              <w:right w:val="single" w:sz="4" w:space="0" w:color="auto"/>
            </w:tcBorders>
            <w:shd w:val="clear" w:color="auto" w:fill="auto"/>
            <w:hideMark/>
          </w:tcPr>
          <w:p w14:paraId="57732322"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51DB9720" w14:textId="77777777" w:rsidTr="003F59A4">
        <w:trPr>
          <w:trHeight w:val="300"/>
        </w:trPr>
        <w:tc>
          <w:tcPr>
            <w:tcW w:w="1129" w:type="dxa"/>
            <w:vMerge/>
            <w:tcBorders>
              <w:top w:val="nil"/>
              <w:left w:val="single" w:sz="4" w:space="0" w:color="auto"/>
              <w:bottom w:val="single" w:sz="4" w:space="0" w:color="auto"/>
              <w:right w:val="single" w:sz="4" w:space="0" w:color="auto"/>
            </w:tcBorders>
            <w:shd w:val="clear" w:color="auto" w:fill="auto"/>
            <w:vAlign w:val="center"/>
            <w:hideMark/>
          </w:tcPr>
          <w:p w14:paraId="6246C886"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shd w:val="clear" w:color="auto" w:fill="auto"/>
            <w:vAlign w:val="center"/>
            <w:hideMark/>
          </w:tcPr>
          <w:p w14:paraId="50879851"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7CEB3AE2"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673ED9AC" w14:textId="77777777" w:rsidR="003F59A4" w:rsidRPr="003F59A4" w:rsidRDefault="003F59A4" w:rsidP="003F59A4">
            <w:pPr>
              <w:jc w:val="center"/>
              <w:rPr>
                <w:color w:val="282828"/>
                <w:sz w:val="22"/>
                <w:szCs w:val="22"/>
              </w:rPr>
            </w:pPr>
            <w:r w:rsidRPr="003F59A4">
              <w:rPr>
                <w:color w:val="282828"/>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14:paraId="71319923"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16CCC502"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48AEA9C7" w14:textId="77777777" w:rsidR="003F59A4" w:rsidRPr="003F59A4" w:rsidRDefault="003F59A4" w:rsidP="003F59A4">
            <w:pPr>
              <w:jc w:val="center"/>
              <w:rPr>
                <w:sz w:val="22"/>
                <w:szCs w:val="22"/>
              </w:rPr>
            </w:pPr>
            <w:r w:rsidRPr="003F59A4">
              <w:rPr>
                <w:sz w:val="22"/>
                <w:szCs w:val="22"/>
              </w:rPr>
              <w:t>0,0</w:t>
            </w:r>
          </w:p>
        </w:tc>
        <w:tc>
          <w:tcPr>
            <w:tcW w:w="1134" w:type="dxa"/>
            <w:tcBorders>
              <w:top w:val="nil"/>
              <w:left w:val="nil"/>
              <w:bottom w:val="single" w:sz="4" w:space="0" w:color="auto"/>
              <w:right w:val="single" w:sz="4" w:space="0" w:color="auto"/>
            </w:tcBorders>
            <w:shd w:val="clear" w:color="auto" w:fill="auto"/>
            <w:hideMark/>
          </w:tcPr>
          <w:p w14:paraId="6FB41F24"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6C1B9ED6" w14:textId="77777777" w:rsidR="003F59A4" w:rsidRPr="003F59A4" w:rsidRDefault="003F59A4" w:rsidP="003F59A4">
            <w:pPr>
              <w:jc w:val="center"/>
              <w:rPr>
                <w:color w:val="282828"/>
                <w:sz w:val="22"/>
                <w:szCs w:val="22"/>
              </w:rPr>
            </w:pPr>
            <w:r w:rsidRPr="003F59A4">
              <w:rPr>
                <w:color w:val="282828"/>
                <w:sz w:val="22"/>
                <w:szCs w:val="22"/>
              </w:rPr>
              <w:t>0,0</w:t>
            </w:r>
          </w:p>
        </w:tc>
        <w:tc>
          <w:tcPr>
            <w:tcW w:w="1276" w:type="dxa"/>
            <w:tcBorders>
              <w:top w:val="nil"/>
              <w:left w:val="nil"/>
              <w:bottom w:val="single" w:sz="4" w:space="0" w:color="auto"/>
              <w:right w:val="single" w:sz="4" w:space="0" w:color="auto"/>
            </w:tcBorders>
            <w:shd w:val="clear" w:color="auto" w:fill="auto"/>
            <w:hideMark/>
          </w:tcPr>
          <w:p w14:paraId="7AA97432"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7DDC9859" w14:textId="77777777" w:rsidTr="003F59A4">
        <w:trPr>
          <w:trHeight w:val="300"/>
        </w:trPr>
        <w:tc>
          <w:tcPr>
            <w:tcW w:w="1129" w:type="dxa"/>
            <w:vMerge/>
            <w:tcBorders>
              <w:top w:val="nil"/>
              <w:left w:val="single" w:sz="4" w:space="0" w:color="auto"/>
              <w:bottom w:val="single" w:sz="4" w:space="0" w:color="auto"/>
              <w:right w:val="single" w:sz="4" w:space="0" w:color="auto"/>
            </w:tcBorders>
            <w:shd w:val="clear" w:color="auto" w:fill="auto"/>
            <w:vAlign w:val="center"/>
            <w:hideMark/>
          </w:tcPr>
          <w:p w14:paraId="7041954B"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shd w:val="clear" w:color="auto" w:fill="auto"/>
            <w:vAlign w:val="center"/>
            <w:hideMark/>
          </w:tcPr>
          <w:p w14:paraId="1F0942F4"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415A42E9"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3EC5CE4B" w14:textId="77777777" w:rsidR="003F59A4" w:rsidRPr="003F59A4" w:rsidRDefault="003F59A4" w:rsidP="003F59A4">
            <w:pPr>
              <w:jc w:val="center"/>
              <w:rPr>
                <w:color w:val="282828"/>
                <w:sz w:val="22"/>
                <w:szCs w:val="22"/>
              </w:rPr>
            </w:pPr>
            <w:r w:rsidRPr="003F59A4">
              <w:rPr>
                <w:color w:val="282828"/>
                <w:sz w:val="22"/>
                <w:szCs w:val="22"/>
              </w:rPr>
              <w:t>в том числе софинансирование</w:t>
            </w:r>
          </w:p>
        </w:tc>
        <w:tc>
          <w:tcPr>
            <w:tcW w:w="1276" w:type="dxa"/>
            <w:tcBorders>
              <w:top w:val="nil"/>
              <w:left w:val="nil"/>
              <w:bottom w:val="single" w:sz="4" w:space="0" w:color="auto"/>
              <w:right w:val="single" w:sz="4" w:space="0" w:color="auto"/>
            </w:tcBorders>
            <w:shd w:val="clear" w:color="auto" w:fill="auto"/>
            <w:hideMark/>
          </w:tcPr>
          <w:p w14:paraId="4587F16E"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0B45EF2B"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14F4EECF" w14:textId="77777777" w:rsidR="003F59A4" w:rsidRPr="003F59A4" w:rsidRDefault="003F59A4" w:rsidP="003F59A4">
            <w:pPr>
              <w:jc w:val="center"/>
              <w:rPr>
                <w:sz w:val="22"/>
                <w:szCs w:val="22"/>
              </w:rPr>
            </w:pPr>
            <w:r w:rsidRPr="003F59A4">
              <w:rPr>
                <w:sz w:val="22"/>
                <w:szCs w:val="22"/>
              </w:rPr>
              <w:t>0,0</w:t>
            </w:r>
          </w:p>
        </w:tc>
        <w:tc>
          <w:tcPr>
            <w:tcW w:w="1134" w:type="dxa"/>
            <w:tcBorders>
              <w:top w:val="nil"/>
              <w:left w:val="nil"/>
              <w:bottom w:val="single" w:sz="4" w:space="0" w:color="auto"/>
              <w:right w:val="single" w:sz="4" w:space="0" w:color="auto"/>
            </w:tcBorders>
            <w:shd w:val="clear" w:color="auto" w:fill="auto"/>
            <w:hideMark/>
          </w:tcPr>
          <w:p w14:paraId="137A38CB"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52E1830F" w14:textId="77777777" w:rsidR="003F59A4" w:rsidRPr="003F59A4" w:rsidRDefault="003F59A4" w:rsidP="003F59A4">
            <w:pPr>
              <w:jc w:val="center"/>
              <w:rPr>
                <w:color w:val="282828"/>
                <w:sz w:val="22"/>
                <w:szCs w:val="22"/>
              </w:rPr>
            </w:pPr>
            <w:r w:rsidRPr="003F59A4">
              <w:rPr>
                <w:color w:val="282828"/>
                <w:sz w:val="22"/>
                <w:szCs w:val="22"/>
              </w:rPr>
              <w:t>0,0</w:t>
            </w:r>
          </w:p>
        </w:tc>
        <w:tc>
          <w:tcPr>
            <w:tcW w:w="1276" w:type="dxa"/>
            <w:tcBorders>
              <w:top w:val="nil"/>
              <w:left w:val="nil"/>
              <w:bottom w:val="single" w:sz="4" w:space="0" w:color="auto"/>
              <w:right w:val="single" w:sz="4" w:space="0" w:color="auto"/>
            </w:tcBorders>
            <w:shd w:val="clear" w:color="auto" w:fill="auto"/>
            <w:hideMark/>
          </w:tcPr>
          <w:p w14:paraId="306DC2F2"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635FEC78" w14:textId="77777777" w:rsidTr="00031D3E">
        <w:trPr>
          <w:trHeight w:val="165"/>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12CD97C1" w14:textId="77777777" w:rsidR="003F59A4" w:rsidRPr="003F59A4" w:rsidRDefault="003F59A4" w:rsidP="003F59A4">
            <w:pPr>
              <w:jc w:val="center"/>
              <w:rPr>
                <w:bCs/>
                <w:color w:val="282828"/>
                <w:sz w:val="22"/>
                <w:szCs w:val="22"/>
              </w:rPr>
            </w:pPr>
            <w:r w:rsidRPr="003F59A4">
              <w:rPr>
                <w:bCs/>
                <w:color w:val="282828"/>
                <w:sz w:val="22"/>
                <w:szCs w:val="22"/>
              </w:rPr>
              <w:t>1.2.</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74437FAE" w14:textId="77777777" w:rsidR="003F59A4" w:rsidRPr="003F59A4" w:rsidRDefault="003F59A4" w:rsidP="003F59A4">
            <w:pPr>
              <w:jc w:val="center"/>
              <w:rPr>
                <w:bCs/>
                <w:color w:val="282828"/>
                <w:sz w:val="22"/>
                <w:szCs w:val="22"/>
              </w:rPr>
            </w:pPr>
            <w:r w:rsidRPr="003F59A4">
              <w:rPr>
                <w:bCs/>
                <w:color w:val="282828"/>
                <w:sz w:val="22"/>
                <w:szCs w:val="22"/>
              </w:rPr>
              <w:t>Региональный проект «Акселерация субъектов малого и среднего предпринимательства» (1‒4, 1.1-1.3)</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5C863BBB" w14:textId="77777777" w:rsidR="003F59A4" w:rsidRPr="003F59A4" w:rsidRDefault="003F59A4" w:rsidP="003F59A4">
            <w:pPr>
              <w:jc w:val="center"/>
              <w:rPr>
                <w:bCs/>
                <w:color w:val="282828"/>
                <w:sz w:val="22"/>
                <w:szCs w:val="22"/>
              </w:rPr>
            </w:pPr>
            <w:r w:rsidRPr="003F59A4">
              <w:rPr>
                <w:bCs/>
                <w:color w:val="282828"/>
                <w:sz w:val="22"/>
                <w:szCs w:val="22"/>
              </w:rPr>
              <w:t>Управление</w:t>
            </w:r>
          </w:p>
        </w:tc>
        <w:tc>
          <w:tcPr>
            <w:tcW w:w="1984" w:type="dxa"/>
            <w:tcBorders>
              <w:top w:val="nil"/>
              <w:left w:val="nil"/>
              <w:bottom w:val="single" w:sz="4" w:space="0" w:color="auto"/>
              <w:right w:val="single" w:sz="4" w:space="0" w:color="auto"/>
            </w:tcBorders>
            <w:shd w:val="clear" w:color="auto" w:fill="auto"/>
            <w:hideMark/>
          </w:tcPr>
          <w:p w14:paraId="24AE6926" w14:textId="77777777" w:rsidR="003F59A4" w:rsidRPr="003F59A4" w:rsidRDefault="003F59A4" w:rsidP="003F59A4">
            <w:pPr>
              <w:jc w:val="center"/>
              <w:rPr>
                <w:bCs/>
                <w:color w:val="282828"/>
                <w:sz w:val="22"/>
                <w:szCs w:val="22"/>
              </w:rPr>
            </w:pPr>
            <w:r w:rsidRPr="003F59A4">
              <w:rPr>
                <w:bCs/>
                <w:color w:val="282828"/>
                <w:sz w:val="22"/>
                <w:szCs w:val="22"/>
              </w:rPr>
              <w:t>всего</w:t>
            </w:r>
          </w:p>
        </w:tc>
        <w:tc>
          <w:tcPr>
            <w:tcW w:w="1276" w:type="dxa"/>
            <w:tcBorders>
              <w:top w:val="nil"/>
              <w:left w:val="nil"/>
              <w:bottom w:val="single" w:sz="4" w:space="0" w:color="auto"/>
              <w:right w:val="single" w:sz="4" w:space="0" w:color="auto"/>
            </w:tcBorders>
            <w:shd w:val="clear" w:color="auto" w:fill="auto"/>
            <w:hideMark/>
          </w:tcPr>
          <w:p w14:paraId="5204A614" w14:textId="77777777" w:rsidR="003F59A4" w:rsidRPr="003F59A4" w:rsidRDefault="003F59A4" w:rsidP="003F59A4">
            <w:pPr>
              <w:jc w:val="center"/>
              <w:rPr>
                <w:bCs/>
                <w:sz w:val="22"/>
                <w:szCs w:val="22"/>
              </w:rPr>
            </w:pPr>
            <w:r w:rsidRPr="003F59A4">
              <w:rPr>
                <w:bCs/>
                <w:sz w:val="22"/>
                <w:szCs w:val="22"/>
              </w:rPr>
              <w:t>14 550,5</w:t>
            </w:r>
          </w:p>
        </w:tc>
        <w:tc>
          <w:tcPr>
            <w:tcW w:w="1134" w:type="dxa"/>
            <w:tcBorders>
              <w:top w:val="nil"/>
              <w:left w:val="nil"/>
              <w:bottom w:val="single" w:sz="4" w:space="0" w:color="auto"/>
              <w:right w:val="single" w:sz="4" w:space="0" w:color="auto"/>
            </w:tcBorders>
            <w:shd w:val="clear" w:color="auto" w:fill="auto"/>
            <w:hideMark/>
          </w:tcPr>
          <w:p w14:paraId="17642DDA" w14:textId="77777777" w:rsidR="003F59A4" w:rsidRPr="003F59A4" w:rsidRDefault="003F59A4" w:rsidP="003F59A4">
            <w:pPr>
              <w:jc w:val="center"/>
              <w:rPr>
                <w:bCs/>
                <w:sz w:val="22"/>
                <w:szCs w:val="22"/>
              </w:rPr>
            </w:pPr>
            <w:r w:rsidRPr="003F59A4">
              <w:rPr>
                <w:bCs/>
                <w:sz w:val="22"/>
                <w:szCs w:val="22"/>
              </w:rPr>
              <w:t>4 417,7</w:t>
            </w:r>
          </w:p>
        </w:tc>
        <w:tc>
          <w:tcPr>
            <w:tcW w:w="1134" w:type="dxa"/>
            <w:tcBorders>
              <w:top w:val="nil"/>
              <w:left w:val="nil"/>
              <w:bottom w:val="single" w:sz="4" w:space="0" w:color="auto"/>
              <w:right w:val="single" w:sz="4" w:space="0" w:color="auto"/>
            </w:tcBorders>
            <w:shd w:val="clear" w:color="auto" w:fill="auto"/>
            <w:hideMark/>
          </w:tcPr>
          <w:p w14:paraId="793FBCD7" w14:textId="77777777" w:rsidR="003F59A4" w:rsidRPr="003F59A4" w:rsidRDefault="003F59A4" w:rsidP="003F59A4">
            <w:pPr>
              <w:jc w:val="center"/>
              <w:rPr>
                <w:bCs/>
                <w:sz w:val="22"/>
                <w:szCs w:val="22"/>
              </w:rPr>
            </w:pPr>
            <w:r w:rsidRPr="003F59A4">
              <w:rPr>
                <w:bCs/>
                <w:sz w:val="22"/>
                <w:szCs w:val="22"/>
              </w:rPr>
              <w:t>6 340,6</w:t>
            </w:r>
          </w:p>
        </w:tc>
        <w:tc>
          <w:tcPr>
            <w:tcW w:w="1134" w:type="dxa"/>
            <w:tcBorders>
              <w:top w:val="nil"/>
              <w:left w:val="nil"/>
              <w:bottom w:val="single" w:sz="4" w:space="0" w:color="auto"/>
              <w:right w:val="single" w:sz="4" w:space="0" w:color="auto"/>
            </w:tcBorders>
            <w:shd w:val="clear" w:color="auto" w:fill="auto"/>
            <w:hideMark/>
          </w:tcPr>
          <w:p w14:paraId="1D3C6A3C" w14:textId="77777777" w:rsidR="003F59A4" w:rsidRPr="003F59A4" w:rsidRDefault="003F59A4" w:rsidP="003F59A4">
            <w:pPr>
              <w:jc w:val="center"/>
              <w:rPr>
                <w:bCs/>
                <w:sz w:val="22"/>
                <w:szCs w:val="22"/>
              </w:rPr>
            </w:pPr>
            <w:r w:rsidRPr="003F59A4">
              <w:rPr>
                <w:bCs/>
                <w:sz w:val="22"/>
                <w:szCs w:val="22"/>
              </w:rPr>
              <w:t>1 896,1</w:t>
            </w:r>
          </w:p>
        </w:tc>
        <w:tc>
          <w:tcPr>
            <w:tcW w:w="1134" w:type="dxa"/>
            <w:tcBorders>
              <w:top w:val="nil"/>
              <w:left w:val="nil"/>
              <w:bottom w:val="single" w:sz="4" w:space="0" w:color="auto"/>
              <w:right w:val="single" w:sz="4" w:space="0" w:color="auto"/>
            </w:tcBorders>
            <w:shd w:val="clear" w:color="auto" w:fill="auto"/>
            <w:hideMark/>
          </w:tcPr>
          <w:p w14:paraId="31C44974" w14:textId="77777777" w:rsidR="003F59A4" w:rsidRPr="003F59A4" w:rsidRDefault="003F59A4" w:rsidP="003F59A4">
            <w:pPr>
              <w:jc w:val="center"/>
              <w:rPr>
                <w:bCs/>
                <w:sz w:val="22"/>
                <w:szCs w:val="22"/>
              </w:rPr>
            </w:pPr>
            <w:r w:rsidRPr="003F59A4">
              <w:rPr>
                <w:bCs/>
                <w:sz w:val="22"/>
                <w:szCs w:val="22"/>
              </w:rPr>
              <w:t>1 896,1</w:t>
            </w:r>
          </w:p>
        </w:tc>
        <w:tc>
          <w:tcPr>
            <w:tcW w:w="1276" w:type="dxa"/>
            <w:tcBorders>
              <w:top w:val="nil"/>
              <w:left w:val="nil"/>
              <w:bottom w:val="single" w:sz="4" w:space="0" w:color="auto"/>
              <w:right w:val="single" w:sz="4" w:space="0" w:color="auto"/>
            </w:tcBorders>
            <w:shd w:val="clear" w:color="auto" w:fill="auto"/>
            <w:hideMark/>
          </w:tcPr>
          <w:p w14:paraId="5242AFD2" w14:textId="77777777" w:rsidR="003F59A4" w:rsidRPr="003F59A4" w:rsidRDefault="003F59A4" w:rsidP="003F59A4">
            <w:pPr>
              <w:jc w:val="center"/>
              <w:rPr>
                <w:bCs/>
                <w:sz w:val="22"/>
                <w:szCs w:val="22"/>
              </w:rPr>
            </w:pPr>
            <w:r w:rsidRPr="003F59A4">
              <w:rPr>
                <w:bCs/>
                <w:sz w:val="22"/>
                <w:szCs w:val="22"/>
              </w:rPr>
              <w:t>0,0</w:t>
            </w:r>
          </w:p>
        </w:tc>
      </w:tr>
      <w:tr w:rsidR="003F59A4" w:rsidRPr="003F59A4" w14:paraId="633687EE" w14:textId="77777777" w:rsidTr="003F59A4">
        <w:trPr>
          <w:trHeight w:val="300"/>
        </w:trPr>
        <w:tc>
          <w:tcPr>
            <w:tcW w:w="1129" w:type="dxa"/>
            <w:vMerge/>
            <w:tcBorders>
              <w:top w:val="nil"/>
              <w:left w:val="single" w:sz="4" w:space="0" w:color="auto"/>
              <w:bottom w:val="single" w:sz="4" w:space="0" w:color="auto"/>
              <w:right w:val="single" w:sz="4" w:space="0" w:color="auto"/>
            </w:tcBorders>
            <w:shd w:val="clear" w:color="auto" w:fill="auto"/>
            <w:vAlign w:val="center"/>
            <w:hideMark/>
          </w:tcPr>
          <w:p w14:paraId="71FFA7FC" w14:textId="77777777" w:rsidR="003F59A4" w:rsidRPr="003F59A4" w:rsidRDefault="003F59A4" w:rsidP="003F59A4">
            <w:pPr>
              <w:rPr>
                <w:bCs/>
                <w:color w:val="282828"/>
                <w:sz w:val="22"/>
                <w:szCs w:val="22"/>
              </w:rPr>
            </w:pPr>
          </w:p>
        </w:tc>
        <w:tc>
          <w:tcPr>
            <w:tcW w:w="3969" w:type="dxa"/>
            <w:vMerge/>
            <w:tcBorders>
              <w:top w:val="nil"/>
              <w:left w:val="single" w:sz="4" w:space="0" w:color="auto"/>
              <w:bottom w:val="single" w:sz="4" w:space="0" w:color="auto"/>
              <w:right w:val="single" w:sz="4" w:space="0" w:color="auto"/>
            </w:tcBorders>
            <w:shd w:val="clear" w:color="auto" w:fill="auto"/>
            <w:vAlign w:val="center"/>
            <w:hideMark/>
          </w:tcPr>
          <w:p w14:paraId="77DC5A11" w14:textId="77777777" w:rsidR="003F59A4" w:rsidRPr="003F59A4" w:rsidRDefault="003F59A4" w:rsidP="003F59A4">
            <w:pPr>
              <w:rPr>
                <w:bCs/>
                <w:color w:val="282828"/>
                <w:sz w:val="22"/>
                <w:szCs w:val="22"/>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5B783130" w14:textId="77777777" w:rsidR="003F59A4" w:rsidRPr="003F59A4" w:rsidRDefault="003F59A4" w:rsidP="003F59A4">
            <w:pPr>
              <w:rPr>
                <w:bCs/>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2D03F7BF" w14:textId="77777777" w:rsidR="003F59A4" w:rsidRPr="003F59A4" w:rsidRDefault="003F59A4" w:rsidP="003F59A4">
            <w:pPr>
              <w:jc w:val="center"/>
              <w:rPr>
                <w:bCs/>
                <w:color w:val="282828"/>
                <w:sz w:val="22"/>
                <w:szCs w:val="22"/>
              </w:rPr>
            </w:pPr>
            <w:r w:rsidRPr="003F59A4">
              <w:rPr>
                <w:bCs/>
                <w:color w:val="282828"/>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0C443727" w14:textId="77777777" w:rsidR="003F59A4" w:rsidRPr="003F59A4" w:rsidRDefault="003F59A4" w:rsidP="003F59A4">
            <w:pPr>
              <w:jc w:val="center"/>
              <w:rPr>
                <w:bCs/>
                <w:sz w:val="22"/>
                <w:szCs w:val="22"/>
              </w:rPr>
            </w:pPr>
            <w:r w:rsidRPr="003F59A4">
              <w:rPr>
                <w:bCs/>
                <w:sz w:val="22"/>
                <w:szCs w:val="22"/>
              </w:rPr>
              <w:t>11 589,1</w:t>
            </w:r>
          </w:p>
        </w:tc>
        <w:tc>
          <w:tcPr>
            <w:tcW w:w="1134" w:type="dxa"/>
            <w:tcBorders>
              <w:top w:val="nil"/>
              <w:left w:val="nil"/>
              <w:bottom w:val="single" w:sz="4" w:space="0" w:color="auto"/>
              <w:right w:val="single" w:sz="4" w:space="0" w:color="auto"/>
            </w:tcBorders>
            <w:shd w:val="clear" w:color="auto" w:fill="auto"/>
            <w:hideMark/>
          </w:tcPr>
          <w:p w14:paraId="300481B3" w14:textId="77777777" w:rsidR="003F59A4" w:rsidRPr="003F59A4" w:rsidRDefault="003F59A4" w:rsidP="003F59A4">
            <w:pPr>
              <w:jc w:val="center"/>
              <w:rPr>
                <w:bCs/>
                <w:sz w:val="22"/>
                <w:szCs w:val="22"/>
              </w:rPr>
            </w:pPr>
            <w:r w:rsidRPr="003F59A4">
              <w:rPr>
                <w:bCs/>
                <w:sz w:val="22"/>
                <w:szCs w:val="22"/>
              </w:rPr>
              <w:t>2 469,6</w:t>
            </w:r>
          </w:p>
        </w:tc>
        <w:tc>
          <w:tcPr>
            <w:tcW w:w="1134" w:type="dxa"/>
            <w:tcBorders>
              <w:top w:val="nil"/>
              <w:left w:val="nil"/>
              <w:bottom w:val="single" w:sz="4" w:space="0" w:color="auto"/>
              <w:right w:val="single" w:sz="4" w:space="0" w:color="auto"/>
            </w:tcBorders>
            <w:shd w:val="clear" w:color="auto" w:fill="auto"/>
            <w:hideMark/>
          </w:tcPr>
          <w:p w14:paraId="37F08226" w14:textId="77777777" w:rsidR="003F59A4" w:rsidRPr="003F59A4" w:rsidRDefault="003F59A4" w:rsidP="003F59A4">
            <w:pPr>
              <w:jc w:val="center"/>
              <w:rPr>
                <w:bCs/>
                <w:sz w:val="22"/>
                <w:szCs w:val="22"/>
              </w:rPr>
            </w:pPr>
            <w:r w:rsidRPr="003F59A4">
              <w:rPr>
                <w:bCs/>
                <w:sz w:val="22"/>
                <w:szCs w:val="22"/>
              </w:rPr>
              <w:t>5 706,5</w:t>
            </w:r>
          </w:p>
        </w:tc>
        <w:tc>
          <w:tcPr>
            <w:tcW w:w="1134" w:type="dxa"/>
            <w:tcBorders>
              <w:top w:val="nil"/>
              <w:left w:val="nil"/>
              <w:bottom w:val="single" w:sz="4" w:space="0" w:color="auto"/>
              <w:right w:val="single" w:sz="4" w:space="0" w:color="auto"/>
            </w:tcBorders>
            <w:shd w:val="clear" w:color="auto" w:fill="auto"/>
            <w:hideMark/>
          </w:tcPr>
          <w:p w14:paraId="20BDC8A5" w14:textId="77777777" w:rsidR="003F59A4" w:rsidRPr="003F59A4" w:rsidRDefault="003F59A4" w:rsidP="003F59A4">
            <w:pPr>
              <w:jc w:val="center"/>
              <w:rPr>
                <w:bCs/>
                <w:sz w:val="22"/>
                <w:szCs w:val="22"/>
              </w:rPr>
            </w:pPr>
            <w:r w:rsidRPr="003F59A4">
              <w:rPr>
                <w:bCs/>
                <w:sz w:val="22"/>
                <w:szCs w:val="22"/>
              </w:rPr>
              <w:t>1 706,5</w:t>
            </w:r>
          </w:p>
        </w:tc>
        <w:tc>
          <w:tcPr>
            <w:tcW w:w="1134" w:type="dxa"/>
            <w:tcBorders>
              <w:top w:val="nil"/>
              <w:left w:val="nil"/>
              <w:bottom w:val="single" w:sz="4" w:space="0" w:color="auto"/>
              <w:right w:val="single" w:sz="4" w:space="0" w:color="auto"/>
            </w:tcBorders>
            <w:shd w:val="clear" w:color="auto" w:fill="auto"/>
            <w:hideMark/>
          </w:tcPr>
          <w:p w14:paraId="2BC71771" w14:textId="77777777" w:rsidR="003F59A4" w:rsidRPr="003F59A4" w:rsidRDefault="003F59A4" w:rsidP="003F59A4">
            <w:pPr>
              <w:jc w:val="center"/>
              <w:rPr>
                <w:bCs/>
                <w:sz w:val="22"/>
                <w:szCs w:val="22"/>
              </w:rPr>
            </w:pPr>
            <w:r w:rsidRPr="003F59A4">
              <w:rPr>
                <w:bCs/>
                <w:sz w:val="22"/>
                <w:szCs w:val="22"/>
              </w:rPr>
              <w:t>1 706,5</w:t>
            </w:r>
          </w:p>
        </w:tc>
        <w:tc>
          <w:tcPr>
            <w:tcW w:w="1276" w:type="dxa"/>
            <w:tcBorders>
              <w:top w:val="nil"/>
              <w:left w:val="nil"/>
              <w:bottom w:val="single" w:sz="4" w:space="0" w:color="auto"/>
              <w:right w:val="single" w:sz="4" w:space="0" w:color="auto"/>
            </w:tcBorders>
            <w:shd w:val="clear" w:color="auto" w:fill="auto"/>
            <w:hideMark/>
          </w:tcPr>
          <w:p w14:paraId="0FDB180E" w14:textId="77777777" w:rsidR="003F59A4" w:rsidRPr="003F59A4" w:rsidRDefault="003F59A4" w:rsidP="003F59A4">
            <w:pPr>
              <w:jc w:val="center"/>
              <w:rPr>
                <w:bCs/>
                <w:sz w:val="22"/>
                <w:szCs w:val="22"/>
              </w:rPr>
            </w:pPr>
            <w:r w:rsidRPr="003F59A4">
              <w:rPr>
                <w:bCs/>
                <w:sz w:val="22"/>
                <w:szCs w:val="22"/>
              </w:rPr>
              <w:t>0,0</w:t>
            </w:r>
          </w:p>
        </w:tc>
      </w:tr>
      <w:tr w:rsidR="003F59A4" w:rsidRPr="003F59A4" w14:paraId="58FC3797" w14:textId="77777777" w:rsidTr="003F59A4">
        <w:trPr>
          <w:trHeight w:val="300"/>
        </w:trPr>
        <w:tc>
          <w:tcPr>
            <w:tcW w:w="1129" w:type="dxa"/>
            <w:vMerge/>
            <w:tcBorders>
              <w:top w:val="nil"/>
              <w:left w:val="single" w:sz="4" w:space="0" w:color="auto"/>
              <w:bottom w:val="single" w:sz="4" w:space="0" w:color="auto"/>
              <w:right w:val="single" w:sz="4" w:space="0" w:color="auto"/>
            </w:tcBorders>
            <w:shd w:val="clear" w:color="auto" w:fill="auto"/>
            <w:vAlign w:val="center"/>
            <w:hideMark/>
          </w:tcPr>
          <w:p w14:paraId="3E09B42A" w14:textId="77777777" w:rsidR="003F59A4" w:rsidRPr="003F59A4" w:rsidRDefault="003F59A4" w:rsidP="003F59A4">
            <w:pPr>
              <w:rPr>
                <w:bCs/>
                <w:color w:val="282828"/>
                <w:sz w:val="22"/>
                <w:szCs w:val="22"/>
              </w:rPr>
            </w:pPr>
          </w:p>
        </w:tc>
        <w:tc>
          <w:tcPr>
            <w:tcW w:w="3969" w:type="dxa"/>
            <w:vMerge/>
            <w:tcBorders>
              <w:top w:val="nil"/>
              <w:left w:val="single" w:sz="4" w:space="0" w:color="auto"/>
              <w:bottom w:val="single" w:sz="4" w:space="0" w:color="auto"/>
              <w:right w:val="single" w:sz="4" w:space="0" w:color="auto"/>
            </w:tcBorders>
            <w:shd w:val="clear" w:color="auto" w:fill="auto"/>
            <w:vAlign w:val="center"/>
            <w:hideMark/>
          </w:tcPr>
          <w:p w14:paraId="15518F05" w14:textId="77777777" w:rsidR="003F59A4" w:rsidRPr="003F59A4" w:rsidRDefault="003F59A4" w:rsidP="003F59A4">
            <w:pPr>
              <w:rPr>
                <w:bCs/>
                <w:color w:val="282828"/>
                <w:sz w:val="22"/>
                <w:szCs w:val="22"/>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74E86B89" w14:textId="77777777" w:rsidR="003F59A4" w:rsidRPr="003F59A4" w:rsidRDefault="003F59A4" w:rsidP="003F59A4">
            <w:pPr>
              <w:rPr>
                <w:bCs/>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137253DE" w14:textId="77777777" w:rsidR="003F59A4" w:rsidRPr="003F59A4" w:rsidRDefault="003F59A4" w:rsidP="003F59A4">
            <w:pPr>
              <w:jc w:val="center"/>
              <w:rPr>
                <w:bCs/>
                <w:color w:val="282828"/>
                <w:sz w:val="22"/>
                <w:szCs w:val="22"/>
              </w:rPr>
            </w:pPr>
            <w:r w:rsidRPr="003F59A4">
              <w:rPr>
                <w:bCs/>
                <w:color w:val="282828"/>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14:paraId="2408311C" w14:textId="77777777" w:rsidR="003F59A4" w:rsidRPr="003F59A4" w:rsidRDefault="003F59A4" w:rsidP="003F59A4">
            <w:pPr>
              <w:jc w:val="center"/>
              <w:rPr>
                <w:bCs/>
                <w:sz w:val="22"/>
                <w:szCs w:val="22"/>
              </w:rPr>
            </w:pPr>
            <w:r w:rsidRPr="003F59A4">
              <w:rPr>
                <w:bCs/>
                <w:sz w:val="22"/>
                <w:szCs w:val="22"/>
              </w:rPr>
              <w:t>2 961,4</w:t>
            </w:r>
          </w:p>
        </w:tc>
        <w:tc>
          <w:tcPr>
            <w:tcW w:w="1134" w:type="dxa"/>
            <w:tcBorders>
              <w:top w:val="nil"/>
              <w:left w:val="nil"/>
              <w:bottom w:val="single" w:sz="4" w:space="0" w:color="auto"/>
              <w:right w:val="single" w:sz="4" w:space="0" w:color="auto"/>
            </w:tcBorders>
            <w:shd w:val="clear" w:color="auto" w:fill="auto"/>
            <w:hideMark/>
          </w:tcPr>
          <w:p w14:paraId="6950C142" w14:textId="77777777" w:rsidR="003F59A4" w:rsidRPr="003F59A4" w:rsidRDefault="003F59A4" w:rsidP="003F59A4">
            <w:pPr>
              <w:jc w:val="center"/>
              <w:rPr>
                <w:bCs/>
                <w:sz w:val="22"/>
                <w:szCs w:val="22"/>
              </w:rPr>
            </w:pPr>
            <w:r w:rsidRPr="003F59A4">
              <w:rPr>
                <w:bCs/>
                <w:sz w:val="22"/>
                <w:szCs w:val="22"/>
              </w:rPr>
              <w:t>1 948,2</w:t>
            </w:r>
          </w:p>
        </w:tc>
        <w:tc>
          <w:tcPr>
            <w:tcW w:w="1134" w:type="dxa"/>
            <w:tcBorders>
              <w:top w:val="nil"/>
              <w:left w:val="nil"/>
              <w:bottom w:val="single" w:sz="4" w:space="0" w:color="auto"/>
              <w:right w:val="single" w:sz="4" w:space="0" w:color="auto"/>
            </w:tcBorders>
            <w:shd w:val="clear" w:color="auto" w:fill="auto"/>
            <w:hideMark/>
          </w:tcPr>
          <w:p w14:paraId="5A12E2C2" w14:textId="77777777" w:rsidR="003F59A4" w:rsidRPr="003F59A4" w:rsidRDefault="003F59A4" w:rsidP="003F59A4">
            <w:pPr>
              <w:jc w:val="center"/>
              <w:rPr>
                <w:bCs/>
                <w:sz w:val="22"/>
                <w:szCs w:val="22"/>
              </w:rPr>
            </w:pPr>
            <w:r w:rsidRPr="003F59A4">
              <w:rPr>
                <w:bCs/>
                <w:sz w:val="22"/>
                <w:szCs w:val="22"/>
              </w:rPr>
              <w:t>634,1</w:t>
            </w:r>
          </w:p>
        </w:tc>
        <w:tc>
          <w:tcPr>
            <w:tcW w:w="1134" w:type="dxa"/>
            <w:tcBorders>
              <w:top w:val="nil"/>
              <w:left w:val="nil"/>
              <w:bottom w:val="single" w:sz="4" w:space="0" w:color="auto"/>
              <w:right w:val="single" w:sz="4" w:space="0" w:color="auto"/>
            </w:tcBorders>
            <w:shd w:val="clear" w:color="auto" w:fill="auto"/>
            <w:hideMark/>
          </w:tcPr>
          <w:p w14:paraId="219207E4" w14:textId="77777777" w:rsidR="003F59A4" w:rsidRPr="003F59A4" w:rsidRDefault="003F59A4" w:rsidP="003F59A4">
            <w:pPr>
              <w:jc w:val="center"/>
              <w:rPr>
                <w:bCs/>
                <w:sz w:val="22"/>
                <w:szCs w:val="22"/>
              </w:rPr>
            </w:pPr>
            <w:r w:rsidRPr="003F59A4">
              <w:rPr>
                <w:bCs/>
                <w:sz w:val="22"/>
                <w:szCs w:val="22"/>
              </w:rPr>
              <w:t>189,6</w:t>
            </w:r>
          </w:p>
        </w:tc>
        <w:tc>
          <w:tcPr>
            <w:tcW w:w="1134" w:type="dxa"/>
            <w:tcBorders>
              <w:top w:val="nil"/>
              <w:left w:val="nil"/>
              <w:bottom w:val="single" w:sz="4" w:space="0" w:color="auto"/>
              <w:right w:val="single" w:sz="4" w:space="0" w:color="auto"/>
            </w:tcBorders>
            <w:shd w:val="clear" w:color="auto" w:fill="auto"/>
            <w:hideMark/>
          </w:tcPr>
          <w:p w14:paraId="7A458061" w14:textId="77777777" w:rsidR="003F59A4" w:rsidRPr="003F59A4" w:rsidRDefault="003F59A4" w:rsidP="003F59A4">
            <w:pPr>
              <w:jc w:val="center"/>
              <w:rPr>
                <w:bCs/>
                <w:sz w:val="22"/>
                <w:szCs w:val="22"/>
              </w:rPr>
            </w:pPr>
            <w:r w:rsidRPr="003F59A4">
              <w:rPr>
                <w:bCs/>
                <w:sz w:val="22"/>
                <w:szCs w:val="22"/>
              </w:rPr>
              <w:t>189,6</w:t>
            </w:r>
          </w:p>
        </w:tc>
        <w:tc>
          <w:tcPr>
            <w:tcW w:w="1276" w:type="dxa"/>
            <w:tcBorders>
              <w:top w:val="nil"/>
              <w:left w:val="nil"/>
              <w:bottom w:val="single" w:sz="4" w:space="0" w:color="auto"/>
              <w:right w:val="single" w:sz="4" w:space="0" w:color="auto"/>
            </w:tcBorders>
            <w:shd w:val="clear" w:color="auto" w:fill="auto"/>
            <w:hideMark/>
          </w:tcPr>
          <w:p w14:paraId="575AFF2D" w14:textId="77777777" w:rsidR="003F59A4" w:rsidRPr="003F59A4" w:rsidRDefault="003F59A4" w:rsidP="003F59A4">
            <w:pPr>
              <w:jc w:val="center"/>
              <w:rPr>
                <w:bCs/>
                <w:sz w:val="22"/>
                <w:szCs w:val="22"/>
              </w:rPr>
            </w:pPr>
            <w:r w:rsidRPr="003F59A4">
              <w:rPr>
                <w:bCs/>
                <w:sz w:val="22"/>
                <w:szCs w:val="22"/>
              </w:rPr>
              <w:t>0,0</w:t>
            </w:r>
          </w:p>
        </w:tc>
      </w:tr>
      <w:tr w:rsidR="003F59A4" w:rsidRPr="003F59A4" w14:paraId="2157F858" w14:textId="77777777" w:rsidTr="003F59A4">
        <w:trPr>
          <w:trHeight w:val="570"/>
        </w:trPr>
        <w:tc>
          <w:tcPr>
            <w:tcW w:w="1129" w:type="dxa"/>
            <w:vMerge/>
            <w:tcBorders>
              <w:top w:val="nil"/>
              <w:left w:val="single" w:sz="4" w:space="0" w:color="auto"/>
              <w:bottom w:val="single" w:sz="4" w:space="0" w:color="auto"/>
              <w:right w:val="single" w:sz="4" w:space="0" w:color="auto"/>
            </w:tcBorders>
            <w:shd w:val="clear" w:color="auto" w:fill="auto"/>
            <w:vAlign w:val="center"/>
            <w:hideMark/>
          </w:tcPr>
          <w:p w14:paraId="5EED7851" w14:textId="77777777" w:rsidR="003F59A4" w:rsidRPr="003F59A4" w:rsidRDefault="003F59A4" w:rsidP="003F59A4">
            <w:pPr>
              <w:rPr>
                <w:bCs/>
                <w:color w:val="282828"/>
                <w:sz w:val="22"/>
                <w:szCs w:val="22"/>
              </w:rPr>
            </w:pPr>
          </w:p>
        </w:tc>
        <w:tc>
          <w:tcPr>
            <w:tcW w:w="3969" w:type="dxa"/>
            <w:vMerge/>
            <w:tcBorders>
              <w:top w:val="nil"/>
              <w:left w:val="single" w:sz="4" w:space="0" w:color="auto"/>
              <w:bottom w:val="single" w:sz="4" w:space="0" w:color="auto"/>
              <w:right w:val="single" w:sz="4" w:space="0" w:color="auto"/>
            </w:tcBorders>
            <w:shd w:val="clear" w:color="auto" w:fill="auto"/>
            <w:vAlign w:val="center"/>
            <w:hideMark/>
          </w:tcPr>
          <w:p w14:paraId="572D9ACF" w14:textId="77777777" w:rsidR="003F59A4" w:rsidRPr="003F59A4" w:rsidRDefault="003F59A4" w:rsidP="003F59A4">
            <w:pPr>
              <w:rPr>
                <w:bCs/>
                <w:color w:val="282828"/>
                <w:sz w:val="22"/>
                <w:szCs w:val="22"/>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0B98D9CF" w14:textId="77777777" w:rsidR="003F59A4" w:rsidRPr="003F59A4" w:rsidRDefault="003F59A4" w:rsidP="003F59A4">
            <w:pPr>
              <w:rPr>
                <w:bCs/>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01E88F2D" w14:textId="77777777" w:rsidR="003F59A4" w:rsidRPr="003F59A4" w:rsidRDefault="003F59A4" w:rsidP="003F59A4">
            <w:pPr>
              <w:jc w:val="center"/>
              <w:rPr>
                <w:bCs/>
                <w:color w:val="282828"/>
                <w:sz w:val="22"/>
                <w:szCs w:val="22"/>
              </w:rPr>
            </w:pPr>
            <w:r w:rsidRPr="003F59A4">
              <w:rPr>
                <w:bCs/>
                <w:color w:val="282828"/>
                <w:sz w:val="22"/>
                <w:szCs w:val="22"/>
              </w:rPr>
              <w:t>в том числе софинансирование</w:t>
            </w:r>
          </w:p>
        </w:tc>
        <w:tc>
          <w:tcPr>
            <w:tcW w:w="1276" w:type="dxa"/>
            <w:tcBorders>
              <w:top w:val="nil"/>
              <w:left w:val="nil"/>
              <w:bottom w:val="single" w:sz="4" w:space="0" w:color="auto"/>
              <w:right w:val="single" w:sz="4" w:space="0" w:color="auto"/>
            </w:tcBorders>
            <w:shd w:val="clear" w:color="auto" w:fill="auto"/>
            <w:hideMark/>
          </w:tcPr>
          <w:p w14:paraId="51C974EF" w14:textId="77777777" w:rsidR="003F59A4" w:rsidRPr="003F59A4" w:rsidRDefault="003F59A4" w:rsidP="003F59A4">
            <w:pPr>
              <w:jc w:val="center"/>
              <w:rPr>
                <w:bCs/>
                <w:sz w:val="22"/>
                <w:szCs w:val="22"/>
              </w:rPr>
            </w:pPr>
            <w:r w:rsidRPr="003F59A4">
              <w:rPr>
                <w:bCs/>
                <w:sz w:val="22"/>
                <w:szCs w:val="22"/>
              </w:rPr>
              <w:t>1 287,7</w:t>
            </w:r>
          </w:p>
        </w:tc>
        <w:tc>
          <w:tcPr>
            <w:tcW w:w="1134" w:type="dxa"/>
            <w:tcBorders>
              <w:top w:val="nil"/>
              <w:left w:val="nil"/>
              <w:bottom w:val="single" w:sz="4" w:space="0" w:color="auto"/>
              <w:right w:val="single" w:sz="4" w:space="0" w:color="auto"/>
            </w:tcBorders>
            <w:shd w:val="clear" w:color="auto" w:fill="auto"/>
            <w:hideMark/>
          </w:tcPr>
          <w:p w14:paraId="3897C886" w14:textId="77777777" w:rsidR="003F59A4" w:rsidRPr="003F59A4" w:rsidRDefault="003F59A4" w:rsidP="003F59A4">
            <w:pPr>
              <w:jc w:val="center"/>
              <w:rPr>
                <w:bCs/>
                <w:sz w:val="22"/>
                <w:szCs w:val="22"/>
              </w:rPr>
            </w:pPr>
            <w:r w:rsidRPr="003F59A4">
              <w:rPr>
                <w:bCs/>
                <w:sz w:val="22"/>
                <w:szCs w:val="22"/>
              </w:rPr>
              <w:t>274,4</w:t>
            </w:r>
          </w:p>
        </w:tc>
        <w:tc>
          <w:tcPr>
            <w:tcW w:w="1134" w:type="dxa"/>
            <w:tcBorders>
              <w:top w:val="nil"/>
              <w:left w:val="nil"/>
              <w:bottom w:val="single" w:sz="4" w:space="0" w:color="auto"/>
              <w:right w:val="single" w:sz="4" w:space="0" w:color="auto"/>
            </w:tcBorders>
            <w:shd w:val="clear" w:color="auto" w:fill="auto"/>
            <w:hideMark/>
          </w:tcPr>
          <w:p w14:paraId="31F4830A" w14:textId="77777777" w:rsidR="003F59A4" w:rsidRPr="003F59A4" w:rsidRDefault="003F59A4" w:rsidP="003F59A4">
            <w:pPr>
              <w:jc w:val="center"/>
              <w:rPr>
                <w:bCs/>
                <w:sz w:val="22"/>
                <w:szCs w:val="22"/>
              </w:rPr>
            </w:pPr>
            <w:r w:rsidRPr="003F59A4">
              <w:rPr>
                <w:bCs/>
                <w:sz w:val="22"/>
                <w:szCs w:val="22"/>
              </w:rPr>
              <w:t>634,1</w:t>
            </w:r>
          </w:p>
        </w:tc>
        <w:tc>
          <w:tcPr>
            <w:tcW w:w="1134" w:type="dxa"/>
            <w:tcBorders>
              <w:top w:val="nil"/>
              <w:left w:val="nil"/>
              <w:bottom w:val="single" w:sz="4" w:space="0" w:color="auto"/>
              <w:right w:val="single" w:sz="4" w:space="0" w:color="auto"/>
            </w:tcBorders>
            <w:shd w:val="clear" w:color="auto" w:fill="auto"/>
            <w:hideMark/>
          </w:tcPr>
          <w:p w14:paraId="0C53DF9E" w14:textId="77777777" w:rsidR="003F59A4" w:rsidRPr="003F59A4" w:rsidRDefault="003F59A4" w:rsidP="003F59A4">
            <w:pPr>
              <w:jc w:val="center"/>
              <w:rPr>
                <w:bCs/>
                <w:sz w:val="22"/>
                <w:szCs w:val="22"/>
              </w:rPr>
            </w:pPr>
            <w:r w:rsidRPr="003F59A4">
              <w:rPr>
                <w:bCs/>
                <w:sz w:val="22"/>
                <w:szCs w:val="22"/>
              </w:rPr>
              <w:t>189,6</w:t>
            </w:r>
          </w:p>
        </w:tc>
        <w:tc>
          <w:tcPr>
            <w:tcW w:w="1134" w:type="dxa"/>
            <w:tcBorders>
              <w:top w:val="nil"/>
              <w:left w:val="nil"/>
              <w:bottom w:val="single" w:sz="4" w:space="0" w:color="auto"/>
              <w:right w:val="single" w:sz="4" w:space="0" w:color="auto"/>
            </w:tcBorders>
            <w:shd w:val="clear" w:color="auto" w:fill="auto"/>
            <w:hideMark/>
          </w:tcPr>
          <w:p w14:paraId="08B660BB" w14:textId="77777777" w:rsidR="003F59A4" w:rsidRPr="003F59A4" w:rsidRDefault="003F59A4" w:rsidP="003F59A4">
            <w:pPr>
              <w:jc w:val="center"/>
              <w:rPr>
                <w:bCs/>
                <w:sz w:val="22"/>
                <w:szCs w:val="22"/>
              </w:rPr>
            </w:pPr>
            <w:r w:rsidRPr="003F59A4">
              <w:rPr>
                <w:bCs/>
                <w:sz w:val="22"/>
                <w:szCs w:val="22"/>
              </w:rPr>
              <w:t>189,6</w:t>
            </w:r>
          </w:p>
        </w:tc>
        <w:tc>
          <w:tcPr>
            <w:tcW w:w="1276" w:type="dxa"/>
            <w:tcBorders>
              <w:top w:val="nil"/>
              <w:left w:val="nil"/>
              <w:bottom w:val="single" w:sz="4" w:space="0" w:color="auto"/>
              <w:right w:val="single" w:sz="4" w:space="0" w:color="auto"/>
            </w:tcBorders>
            <w:shd w:val="clear" w:color="auto" w:fill="auto"/>
            <w:hideMark/>
          </w:tcPr>
          <w:p w14:paraId="57A99F7A" w14:textId="77777777" w:rsidR="003F59A4" w:rsidRPr="003F59A4" w:rsidRDefault="003F59A4" w:rsidP="003F59A4">
            <w:pPr>
              <w:jc w:val="center"/>
              <w:rPr>
                <w:bCs/>
                <w:sz w:val="22"/>
                <w:szCs w:val="22"/>
              </w:rPr>
            </w:pPr>
            <w:r w:rsidRPr="003F59A4">
              <w:rPr>
                <w:bCs/>
                <w:sz w:val="22"/>
                <w:szCs w:val="22"/>
              </w:rPr>
              <w:t>0,0</w:t>
            </w:r>
          </w:p>
        </w:tc>
      </w:tr>
      <w:tr w:rsidR="003F59A4" w:rsidRPr="003F59A4" w14:paraId="51382863" w14:textId="77777777" w:rsidTr="003F59A4">
        <w:trPr>
          <w:trHeight w:val="300"/>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46DF0675" w14:textId="77777777" w:rsidR="003F59A4" w:rsidRPr="003F59A4" w:rsidRDefault="003F59A4" w:rsidP="003F59A4">
            <w:pPr>
              <w:jc w:val="center"/>
              <w:rPr>
                <w:color w:val="282828"/>
                <w:sz w:val="22"/>
                <w:szCs w:val="22"/>
              </w:rPr>
            </w:pPr>
            <w:r w:rsidRPr="003F59A4">
              <w:rPr>
                <w:color w:val="282828"/>
                <w:sz w:val="22"/>
                <w:szCs w:val="22"/>
              </w:rPr>
              <w:t>1.2.1.</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7507A312" w14:textId="77777777" w:rsidR="003F59A4" w:rsidRPr="003F59A4" w:rsidRDefault="003F59A4" w:rsidP="003F59A4">
            <w:pPr>
              <w:jc w:val="center"/>
              <w:rPr>
                <w:color w:val="282828"/>
                <w:sz w:val="22"/>
                <w:szCs w:val="22"/>
              </w:rPr>
            </w:pPr>
            <w:r w:rsidRPr="003F59A4">
              <w:rPr>
                <w:color w:val="282828"/>
                <w:sz w:val="22"/>
                <w:szCs w:val="22"/>
              </w:rPr>
              <w:t>Возмещение части затрат на аренду (субаренду) нежилых помещений</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4107F14F" w14:textId="77777777" w:rsidR="003F59A4" w:rsidRPr="003F59A4" w:rsidRDefault="003F59A4" w:rsidP="003F59A4">
            <w:pPr>
              <w:jc w:val="center"/>
              <w:rPr>
                <w:color w:val="282828"/>
                <w:sz w:val="22"/>
                <w:szCs w:val="22"/>
              </w:rPr>
            </w:pPr>
            <w:r w:rsidRPr="003F59A4">
              <w:rPr>
                <w:color w:val="282828"/>
                <w:sz w:val="22"/>
                <w:szCs w:val="22"/>
              </w:rPr>
              <w:t>Управление</w:t>
            </w:r>
          </w:p>
        </w:tc>
        <w:tc>
          <w:tcPr>
            <w:tcW w:w="1984" w:type="dxa"/>
            <w:tcBorders>
              <w:top w:val="nil"/>
              <w:left w:val="nil"/>
              <w:bottom w:val="single" w:sz="4" w:space="0" w:color="auto"/>
              <w:right w:val="single" w:sz="4" w:space="0" w:color="auto"/>
            </w:tcBorders>
            <w:shd w:val="clear" w:color="auto" w:fill="auto"/>
            <w:hideMark/>
          </w:tcPr>
          <w:p w14:paraId="68C142A2" w14:textId="77777777" w:rsidR="003F59A4" w:rsidRPr="003F59A4" w:rsidRDefault="003F59A4" w:rsidP="003F59A4">
            <w:pPr>
              <w:jc w:val="center"/>
              <w:rPr>
                <w:color w:val="282828"/>
                <w:sz w:val="22"/>
                <w:szCs w:val="22"/>
              </w:rPr>
            </w:pPr>
            <w:r w:rsidRPr="003F59A4">
              <w:rPr>
                <w:color w:val="282828"/>
                <w:sz w:val="22"/>
                <w:szCs w:val="22"/>
              </w:rPr>
              <w:t>всего</w:t>
            </w:r>
          </w:p>
        </w:tc>
        <w:tc>
          <w:tcPr>
            <w:tcW w:w="1276" w:type="dxa"/>
            <w:tcBorders>
              <w:top w:val="nil"/>
              <w:left w:val="nil"/>
              <w:bottom w:val="single" w:sz="4" w:space="0" w:color="auto"/>
              <w:right w:val="single" w:sz="4" w:space="0" w:color="auto"/>
            </w:tcBorders>
            <w:shd w:val="clear" w:color="auto" w:fill="auto"/>
            <w:hideMark/>
          </w:tcPr>
          <w:p w14:paraId="59262002" w14:textId="77777777" w:rsidR="003F59A4" w:rsidRPr="003F59A4" w:rsidRDefault="003F59A4" w:rsidP="003F59A4">
            <w:pPr>
              <w:jc w:val="center"/>
              <w:rPr>
                <w:color w:val="282828"/>
                <w:sz w:val="22"/>
                <w:szCs w:val="22"/>
              </w:rPr>
            </w:pPr>
            <w:r w:rsidRPr="003F59A4">
              <w:rPr>
                <w:color w:val="282828"/>
                <w:sz w:val="22"/>
                <w:szCs w:val="22"/>
              </w:rPr>
              <w:t>2 047,4</w:t>
            </w:r>
          </w:p>
        </w:tc>
        <w:tc>
          <w:tcPr>
            <w:tcW w:w="1134" w:type="dxa"/>
            <w:tcBorders>
              <w:top w:val="nil"/>
              <w:left w:val="nil"/>
              <w:bottom w:val="single" w:sz="4" w:space="0" w:color="auto"/>
              <w:right w:val="single" w:sz="4" w:space="0" w:color="auto"/>
            </w:tcBorders>
            <w:shd w:val="clear" w:color="auto" w:fill="auto"/>
            <w:hideMark/>
          </w:tcPr>
          <w:p w14:paraId="26A6E0CB" w14:textId="77777777" w:rsidR="003F59A4" w:rsidRPr="003F59A4" w:rsidRDefault="003F59A4" w:rsidP="003F59A4">
            <w:pPr>
              <w:jc w:val="center"/>
              <w:rPr>
                <w:color w:val="282828"/>
                <w:sz w:val="22"/>
                <w:szCs w:val="22"/>
              </w:rPr>
            </w:pPr>
            <w:r w:rsidRPr="003F59A4">
              <w:rPr>
                <w:color w:val="282828"/>
                <w:sz w:val="22"/>
                <w:szCs w:val="22"/>
              </w:rPr>
              <w:t>751,7</w:t>
            </w:r>
          </w:p>
        </w:tc>
        <w:tc>
          <w:tcPr>
            <w:tcW w:w="1134" w:type="dxa"/>
            <w:tcBorders>
              <w:top w:val="nil"/>
              <w:left w:val="nil"/>
              <w:bottom w:val="single" w:sz="4" w:space="0" w:color="auto"/>
              <w:right w:val="single" w:sz="4" w:space="0" w:color="auto"/>
            </w:tcBorders>
            <w:shd w:val="clear" w:color="auto" w:fill="auto"/>
            <w:hideMark/>
          </w:tcPr>
          <w:p w14:paraId="6B0A8D15" w14:textId="77777777" w:rsidR="003F59A4" w:rsidRPr="003F59A4" w:rsidRDefault="003F59A4" w:rsidP="003F59A4">
            <w:pPr>
              <w:jc w:val="center"/>
              <w:rPr>
                <w:sz w:val="22"/>
                <w:szCs w:val="22"/>
              </w:rPr>
            </w:pPr>
            <w:r w:rsidRPr="003F59A4">
              <w:rPr>
                <w:sz w:val="22"/>
                <w:szCs w:val="22"/>
              </w:rPr>
              <w:t>740,2</w:t>
            </w:r>
          </w:p>
        </w:tc>
        <w:tc>
          <w:tcPr>
            <w:tcW w:w="1134" w:type="dxa"/>
            <w:tcBorders>
              <w:top w:val="nil"/>
              <w:left w:val="nil"/>
              <w:bottom w:val="single" w:sz="4" w:space="0" w:color="auto"/>
              <w:right w:val="single" w:sz="4" w:space="0" w:color="auto"/>
            </w:tcBorders>
            <w:shd w:val="clear" w:color="auto" w:fill="auto"/>
            <w:hideMark/>
          </w:tcPr>
          <w:p w14:paraId="0ED34775" w14:textId="77777777" w:rsidR="003F59A4" w:rsidRPr="003F59A4" w:rsidRDefault="003F59A4" w:rsidP="003F59A4">
            <w:pPr>
              <w:jc w:val="center"/>
              <w:rPr>
                <w:color w:val="282828"/>
                <w:sz w:val="22"/>
                <w:szCs w:val="22"/>
              </w:rPr>
            </w:pPr>
            <w:r w:rsidRPr="003F59A4">
              <w:rPr>
                <w:color w:val="282828"/>
                <w:sz w:val="22"/>
                <w:szCs w:val="22"/>
              </w:rPr>
              <w:t>277,8</w:t>
            </w:r>
          </w:p>
        </w:tc>
        <w:tc>
          <w:tcPr>
            <w:tcW w:w="1134" w:type="dxa"/>
            <w:tcBorders>
              <w:top w:val="nil"/>
              <w:left w:val="nil"/>
              <w:bottom w:val="single" w:sz="4" w:space="0" w:color="auto"/>
              <w:right w:val="single" w:sz="4" w:space="0" w:color="auto"/>
            </w:tcBorders>
            <w:shd w:val="clear" w:color="auto" w:fill="auto"/>
            <w:hideMark/>
          </w:tcPr>
          <w:p w14:paraId="5A690B79" w14:textId="77777777" w:rsidR="003F59A4" w:rsidRPr="003F59A4" w:rsidRDefault="003F59A4" w:rsidP="003F59A4">
            <w:pPr>
              <w:jc w:val="center"/>
              <w:rPr>
                <w:color w:val="282828"/>
                <w:sz w:val="22"/>
                <w:szCs w:val="22"/>
              </w:rPr>
            </w:pPr>
            <w:r w:rsidRPr="003F59A4">
              <w:rPr>
                <w:color w:val="282828"/>
                <w:sz w:val="22"/>
                <w:szCs w:val="22"/>
              </w:rPr>
              <w:t>277,8</w:t>
            </w:r>
          </w:p>
        </w:tc>
        <w:tc>
          <w:tcPr>
            <w:tcW w:w="1276" w:type="dxa"/>
            <w:tcBorders>
              <w:top w:val="nil"/>
              <w:left w:val="nil"/>
              <w:bottom w:val="single" w:sz="4" w:space="0" w:color="auto"/>
              <w:right w:val="single" w:sz="4" w:space="0" w:color="auto"/>
            </w:tcBorders>
            <w:shd w:val="clear" w:color="auto" w:fill="auto"/>
            <w:hideMark/>
          </w:tcPr>
          <w:p w14:paraId="0AEA1519"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6C835838" w14:textId="77777777" w:rsidTr="003F59A4">
        <w:trPr>
          <w:trHeight w:val="300"/>
        </w:trPr>
        <w:tc>
          <w:tcPr>
            <w:tcW w:w="1129" w:type="dxa"/>
            <w:vMerge/>
            <w:tcBorders>
              <w:top w:val="nil"/>
              <w:left w:val="single" w:sz="4" w:space="0" w:color="auto"/>
              <w:bottom w:val="single" w:sz="4" w:space="0" w:color="auto"/>
              <w:right w:val="single" w:sz="4" w:space="0" w:color="auto"/>
            </w:tcBorders>
            <w:shd w:val="clear" w:color="auto" w:fill="auto"/>
            <w:vAlign w:val="center"/>
            <w:hideMark/>
          </w:tcPr>
          <w:p w14:paraId="727242AA"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shd w:val="clear" w:color="auto" w:fill="auto"/>
            <w:vAlign w:val="center"/>
            <w:hideMark/>
          </w:tcPr>
          <w:p w14:paraId="247478C2"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23496DD7"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53078FE5" w14:textId="77777777" w:rsidR="003F59A4" w:rsidRPr="003F59A4" w:rsidRDefault="003F59A4" w:rsidP="003F59A4">
            <w:pPr>
              <w:jc w:val="center"/>
              <w:rPr>
                <w:color w:val="282828"/>
                <w:sz w:val="22"/>
                <w:szCs w:val="22"/>
              </w:rPr>
            </w:pPr>
            <w:r w:rsidRPr="003F59A4">
              <w:rPr>
                <w:color w:val="282828"/>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64282645" w14:textId="77777777" w:rsidR="003F59A4" w:rsidRPr="003F59A4" w:rsidRDefault="003F59A4" w:rsidP="003F59A4">
            <w:pPr>
              <w:jc w:val="center"/>
              <w:rPr>
                <w:color w:val="282828"/>
                <w:sz w:val="22"/>
                <w:szCs w:val="22"/>
              </w:rPr>
            </w:pPr>
            <w:r w:rsidRPr="003F59A4">
              <w:rPr>
                <w:color w:val="282828"/>
                <w:sz w:val="22"/>
                <w:szCs w:val="22"/>
              </w:rPr>
              <w:t>1 489,4</w:t>
            </w:r>
          </w:p>
        </w:tc>
        <w:tc>
          <w:tcPr>
            <w:tcW w:w="1134" w:type="dxa"/>
            <w:tcBorders>
              <w:top w:val="nil"/>
              <w:left w:val="nil"/>
              <w:bottom w:val="single" w:sz="4" w:space="0" w:color="auto"/>
              <w:right w:val="single" w:sz="4" w:space="0" w:color="auto"/>
            </w:tcBorders>
            <w:shd w:val="clear" w:color="auto" w:fill="auto"/>
            <w:hideMark/>
          </w:tcPr>
          <w:p w14:paraId="73511C59" w14:textId="77777777" w:rsidR="003F59A4" w:rsidRPr="003F59A4" w:rsidRDefault="003F59A4" w:rsidP="003F59A4">
            <w:pPr>
              <w:jc w:val="center"/>
              <w:rPr>
                <w:color w:val="282828"/>
                <w:sz w:val="22"/>
                <w:szCs w:val="22"/>
              </w:rPr>
            </w:pPr>
            <w:r w:rsidRPr="003F59A4">
              <w:rPr>
                <w:color w:val="282828"/>
                <w:sz w:val="22"/>
                <w:szCs w:val="22"/>
              </w:rPr>
              <w:t>323,3</w:t>
            </w:r>
          </w:p>
        </w:tc>
        <w:tc>
          <w:tcPr>
            <w:tcW w:w="1134" w:type="dxa"/>
            <w:tcBorders>
              <w:top w:val="nil"/>
              <w:left w:val="nil"/>
              <w:bottom w:val="single" w:sz="4" w:space="0" w:color="auto"/>
              <w:right w:val="single" w:sz="4" w:space="0" w:color="auto"/>
            </w:tcBorders>
            <w:shd w:val="clear" w:color="auto" w:fill="auto"/>
            <w:hideMark/>
          </w:tcPr>
          <w:p w14:paraId="09B98922" w14:textId="77777777" w:rsidR="003F59A4" w:rsidRPr="003F59A4" w:rsidRDefault="003F59A4" w:rsidP="003F59A4">
            <w:pPr>
              <w:jc w:val="center"/>
              <w:rPr>
                <w:sz w:val="22"/>
                <w:szCs w:val="22"/>
              </w:rPr>
            </w:pPr>
            <w:r w:rsidRPr="003F59A4">
              <w:rPr>
                <w:sz w:val="22"/>
                <w:szCs w:val="22"/>
              </w:rPr>
              <w:t>666,2</w:t>
            </w:r>
          </w:p>
        </w:tc>
        <w:tc>
          <w:tcPr>
            <w:tcW w:w="1134" w:type="dxa"/>
            <w:tcBorders>
              <w:top w:val="nil"/>
              <w:left w:val="nil"/>
              <w:bottom w:val="single" w:sz="4" w:space="0" w:color="auto"/>
              <w:right w:val="single" w:sz="4" w:space="0" w:color="auto"/>
            </w:tcBorders>
            <w:shd w:val="clear" w:color="auto" w:fill="auto"/>
            <w:hideMark/>
          </w:tcPr>
          <w:p w14:paraId="2DCE8823" w14:textId="77777777" w:rsidR="003F59A4" w:rsidRPr="003F59A4" w:rsidRDefault="003F59A4" w:rsidP="003F59A4">
            <w:pPr>
              <w:jc w:val="center"/>
              <w:rPr>
                <w:color w:val="282828"/>
                <w:sz w:val="22"/>
                <w:szCs w:val="22"/>
              </w:rPr>
            </w:pPr>
            <w:r w:rsidRPr="003F59A4">
              <w:rPr>
                <w:color w:val="282828"/>
                <w:sz w:val="22"/>
                <w:szCs w:val="22"/>
              </w:rPr>
              <w:t>250,0</w:t>
            </w:r>
          </w:p>
        </w:tc>
        <w:tc>
          <w:tcPr>
            <w:tcW w:w="1134" w:type="dxa"/>
            <w:tcBorders>
              <w:top w:val="nil"/>
              <w:left w:val="nil"/>
              <w:bottom w:val="single" w:sz="4" w:space="0" w:color="auto"/>
              <w:right w:val="single" w:sz="4" w:space="0" w:color="auto"/>
            </w:tcBorders>
            <w:shd w:val="clear" w:color="auto" w:fill="auto"/>
            <w:hideMark/>
          </w:tcPr>
          <w:p w14:paraId="674975B0" w14:textId="77777777" w:rsidR="003F59A4" w:rsidRPr="003F59A4" w:rsidRDefault="003F59A4" w:rsidP="003F59A4">
            <w:pPr>
              <w:jc w:val="center"/>
              <w:rPr>
                <w:color w:val="282828"/>
                <w:sz w:val="22"/>
                <w:szCs w:val="22"/>
              </w:rPr>
            </w:pPr>
            <w:r w:rsidRPr="003F59A4">
              <w:rPr>
                <w:color w:val="282828"/>
                <w:sz w:val="22"/>
                <w:szCs w:val="22"/>
              </w:rPr>
              <w:t>250,0</w:t>
            </w:r>
          </w:p>
        </w:tc>
        <w:tc>
          <w:tcPr>
            <w:tcW w:w="1276" w:type="dxa"/>
            <w:tcBorders>
              <w:top w:val="nil"/>
              <w:left w:val="nil"/>
              <w:bottom w:val="single" w:sz="4" w:space="0" w:color="auto"/>
              <w:right w:val="single" w:sz="4" w:space="0" w:color="auto"/>
            </w:tcBorders>
            <w:shd w:val="clear" w:color="auto" w:fill="auto"/>
            <w:hideMark/>
          </w:tcPr>
          <w:p w14:paraId="0834CC04"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57295852" w14:textId="77777777" w:rsidTr="003F59A4">
        <w:trPr>
          <w:trHeight w:val="300"/>
        </w:trPr>
        <w:tc>
          <w:tcPr>
            <w:tcW w:w="1129" w:type="dxa"/>
            <w:vMerge/>
            <w:tcBorders>
              <w:top w:val="nil"/>
              <w:left w:val="single" w:sz="4" w:space="0" w:color="auto"/>
              <w:bottom w:val="single" w:sz="4" w:space="0" w:color="auto"/>
              <w:right w:val="single" w:sz="4" w:space="0" w:color="auto"/>
            </w:tcBorders>
            <w:vAlign w:val="center"/>
            <w:hideMark/>
          </w:tcPr>
          <w:p w14:paraId="05DC40FA"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6DB56832"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636B3AE7"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23BF89C2" w14:textId="77777777" w:rsidR="003F59A4" w:rsidRPr="003F59A4" w:rsidRDefault="003F59A4" w:rsidP="003F59A4">
            <w:pPr>
              <w:jc w:val="center"/>
              <w:rPr>
                <w:color w:val="282828"/>
                <w:sz w:val="22"/>
                <w:szCs w:val="22"/>
              </w:rPr>
            </w:pPr>
            <w:r w:rsidRPr="003F59A4">
              <w:rPr>
                <w:color w:val="282828"/>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14:paraId="0614A927" w14:textId="77777777" w:rsidR="003F59A4" w:rsidRPr="003F59A4" w:rsidRDefault="003F59A4" w:rsidP="003F59A4">
            <w:pPr>
              <w:jc w:val="center"/>
              <w:rPr>
                <w:color w:val="282828"/>
                <w:sz w:val="22"/>
                <w:szCs w:val="22"/>
              </w:rPr>
            </w:pPr>
            <w:r w:rsidRPr="003F59A4">
              <w:rPr>
                <w:color w:val="282828"/>
                <w:sz w:val="22"/>
                <w:szCs w:val="22"/>
              </w:rPr>
              <w:t>558,0</w:t>
            </w:r>
          </w:p>
        </w:tc>
        <w:tc>
          <w:tcPr>
            <w:tcW w:w="1134" w:type="dxa"/>
            <w:tcBorders>
              <w:top w:val="nil"/>
              <w:left w:val="nil"/>
              <w:bottom w:val="single" w:sz="4" w:space="0" w:color="auto"/>
              <w:right w:val="single" w:sz="4" w:space="0" w:color="auto"/>
            </w:tcBorders>
            <w:shd w:val="clear" w:color="auto" w:fill="auto"/>
            <w:hideMark/>
          </w:tcPr>
          <w:p w14:paraId="61A9F031" w14:textId="77777777" w:rsidR="003F59A4" w:rsidRPr="003F59A4" w:rsidRDefault="003F59A4" w:rsidP="003F59A4">
            <w:pPr>
              <w:jc w:val="center"/>
              <w:rPr>
                <w:color w:val="282828"/>
                <w:sz w:val="22"/>
                <w:szCs w:val="22"/>
              </w:rPr>
            </w:pPr>
            <w:r w:rsidRPr="003F59A4">
              <w:rPr>
                <w:color w:val="282828"/>
                <w:sz w:val="22"/>
                <w:szCs w:val="22"/>
              </w:rPr>
              <w:t>428,5</w:t>
            </w:r>
          </w:p>
        </w:tc>
        <w:tc>
          <w:tcPr>
            <w:tcW w:w="1134" w:type="dxa"/>
            <w:tcBorders>
              <w:top w:val="nil"/>
              <w:left w:val="nil"/>
              <w:bottom w:val="single" w:sz="4" w:space="0" w:color="auto"/>
              <w:right w:val="single" w:sz="4" w:space="0" w:color="auto"/>
            </w:tcBorders>
            <w:shd w:val="clear" w:color="auto" w:fill="auto"/>
            <w:hideMark/>
          </w:tcPr>
          <w:p w14:paraId="4F707C63" w14:textId="77777777" w:rsidR="003F59A4" w:rsidRPr="003F59A4" w:rsidRDefault="003F59A4" w:rsidP="003F59A4">
            <w:pPr>
              <w:jc w:val="center"/>
              <w:rPr>
                <w:sz w:val="22"/>
                <w:szCs w:val="22"/>
              </w:rPr>
            </w:pPr>
            <w:r w:rsidRPr="003F59A4">
              <w:rPr>
                <w:sz w:val="22"/>
                <w:szCs w:val="22"/>
              </w:rPr>
              <w:t>74,0</w:t>
            </w:r>
          </w:p>
        </w:tc>
        <w:tc>
          <w:tcPr>
            <w:tcW w:w="1134" w:type="dxa"/>
            <w:tcBorders>
              <w:top w:val="nil"/>
              <w:left w:val="nil"/>
              <w:bottom w:val="single" w:sz="4" w:space="0" w:color="auto"/>
              <w:right w:val="single" w:sz="4" w:space="0" w:color="auto"/>
            </w:tcBorders>
            <w:shd w:val="clear" w:color="auto" w:fill="auto"/>
            <w:hideMark/>
          </w:tcPr>
          <w:p w14:paraId="2960D415" w14:textId="77777777" w:rsidR="003F59A4" w:rsidRPr="003F59A4" w:rsidRDefault="003F59A4" w:rsidP="003F59A4">
            <w:pPr>
              <w:jc w:val="center"/>
              <w:rPr>
                <w:color w:val="282828"/>
                <w:sz w:val="22"/>
                <w:szCs w:val="22"/>
              </w:rPr>
            </w:pPr>
            <w:r w:rsidRPr="003F59A4">
              <w:rPr>
                <w:color w:val="282828"/>
                <w:sz w:val="22"/>
                <w:szCs w:val="22"/>
              </w:rPr>
              <w:t>27,8</w:t>
            </w:r>
          </w:p>
        </w:tc>
        <w:tc>
          <w:tcPr>
            <w:tcW w:w="1134" w:type="dxa"/>
            <w:tcBorders>
              <w:top w:val="nil"/>
              <w:left w:val="nil"/>
              <w:bottom w:val="single" w:sz="4" w:space="0" w:color="auto"/>
              <w:right w:val="single" w:sz="4" w:space="0" w:color="auto"/>
            </w:tcBorders>
            <w:shd w:val="clear" w:color="auto" w:fill="auto"/>
            <w:hideMark/>
          </w:tcPr>
          <w:p w14:paraId="02B4F59C" w14:textId="77777777" w:rsidR="003F59A4" w:rsidRPr="003F59A4" w:rsidRDefault="003F59A4" w:rsidP="003F59A4">
            <w:pPr>
              <w:jc w:val="center"/>
              <w:rPr>
                <w:color w:val="282828"/>
                <w:sz w:val="22"/>
                <w:szCs w:val="22"/>
              </w:rPr>
            </w:pPr>
            <w:r w:rsidRPr="003F59A4">
              <w:rPr>
                <w:color w:val="282828"/>
                <w:sz w:val="22"/>
                <w:szCs w:val="22"/>
              </w:rPr>
              <w:t>27,8</w:t>
            </w:r>
          </w:p>
        </w:tc>
        <w:tc>
          <w:tcPr>
            <w:tcW w:w="1276" w:type="dxa"/>
            <w:tcBorders>
              <w:top w:val="nil"/>
              <w:left w:val="nil"/>
              <w:bottom w:val="single" w:sz="4" w:space="0" w:color="auto"/>
              <w:right w:val="single" w:sz="4" w:space="0" w:color="auto"/>
            </w:tcBorders>
            <w:shd w:val="clear" w:color="auto" w:fill="auto"/>
            <w:hideMark/>
          </w:tcPr>
          <w:p w14:paraId="733F1C30"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39505367" w14:textId="77777777" w:rsidTr="003F59A4">
        <w:trPr>
          <w:trHeight w:val="300"/>
        </w:trPr>
        <w:tc>
          <w:tcPr>
            <w:tcW w:w="1129" w:type="dxa"/>
            <w:vMerge/>
            <w:tcBorders>
              <w:top w:val="nil"/>
              <w:left w:val="single" w:sz="4" w:space="0" w:color="auto"/>
              <w:bottom w:val="single" w:sz="4" w:space="0" w:color="auto"/>
              <w:right w:val="single" w:sz="4" w:space="0" w:color="auto"/>
            </w:tcBorders>
            <w:vAlign w:val="center"/>
            <w:hideMark/>
          </w:tcPr>
          <w:p w14:paraId="682E2E82"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4EBB2092"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7BDD57BA"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757B80D7" w14:textId="77777777" w:rsidR="003F59A4" w:rsidRPr="003F59A4" w:rsidRDefault="003F59A4" w:rsidP="003F59A4">
            <w:pPr>
              <w:jc w:val="center"/>
              <w:rPr>
                <w:color w:val="282828"/>
                <w:sz w:val="22"/>
                <w:szCs w:val="22"/>
              </w:rPr>
            </w:pPr>
            <w:r w:rsidRPr="003F59A4">
              <w:rPr>
                <w:color w:val="282828"/>
                <w:sz w:val="22"/>
                <w:szCs w:val="22"/>
              </w:rPr>
              <w:t>в том числе софинансирование</w:t>
            </w:r>
          </w:p>
        </w:tc>
        <w:tc>
          <w:tcPr>
            <w:tcW w:w="1276" w:type="dxa"/>
            <w:tcBorders>
              <w:top w:val="nil"/>
              <w:left w:val="nil"/>
              <w:bottom w:val="single" w:sz="4" w:space="0" w:color="auto"/>
              <w:right w:val="single" w:sz="4" w:space="0" w:color="auto"/>
            </w:tcBorders>
            <w:shd w:val="clear" w:color="auto" w:fill="auto"/>
            <w:hideMark/>
          </w:tcPr>
          <w:p w14:paraId="1E0AA521" w14:textId="77777777" w:rsidR="003F59A4" w:rsidRPr="003F59A4" w:rsidRDefault="003F59A4" w:rsidP="003F59A4">
            <w:pPr>
              <w:jc w:val="center"/>
              <w:rPr>
                <w:color w:val="282828"/>
                <w:sz w:val="22"/>
                <w:szCs w:val="22"/>
              </w:rPr>
            </w:pPr>
            <w:r w:rsidRPr="003F59A4">
              <w:rPr>
                <w:color w:val="282828"/>
                <w:sz w:val="22"/>
                <w:szCs w:val="22"/>
              </w:rPr>
              <w:t>165,5</w:t>
            </w:r>
          </w:p>
        </w:tc>
        <w:tc>
          <w:tcPr>
            <w:tcW w:w="1134" w:type="dxa"/>
            <w:tcBorders>
              <w:top w:val="nil"/>
              <w:left w:val="nil"/>
              <w:bottom w:val="single" w:sz="4" w:space="0" w:color="auto"/>
              <w:right w:val="single" w:sz="4" w:space="0" w:color="auto"/>
            </w:tcBorders>
            <w:shd w:val="clear" w:color="auto" w:fill="auto"/>
            <w:hideMark/>
          </w:tcPr>
          <w:p w14:paraId="196DA18E" w14:textId="77777777" w:rsidR="003F59A4" w:rsidRPr="003F59A4" w:rsidRDefault="003F59A4" w:rsidP="003F59A4">
            <w:pPr>
              <w:jc w:val="center"/>
              <w:rPr>
                <w:color w:val="282828"/>
                <w:sz w:val="22"/>
                <w:szCs w:val="22"/>
              </w:rPr>
            </w:pPr>
            <w:r w:rsidRPr="003F59A4">
              <w:rPr>
                <w:color w:val="282828"/>
                <w:sz w:val="22"/>
                <w:szCs w:val="22"/>
              </w:rPr>
              <w:t>35,9</w:t>
            </w:r>
          </w:p>
        </w:tc>
        <w:tc>
          <w:tcPr>
            <w:tcW w:w="1134" w:type="dxa"/>
            <w:tcBorders>
              <w:top w:val="nil"/>
              <w:left w:val="nil"/>
              <w:bottom w:val="single" w:sz="4" w:space="0" w:color="auto"/>
              <w:right w:val="single" w:sz="4" w:space="0" w:color="auto"/>
            </w:tcBorders>
            <w:shd w:val="clear" w:color="auto" w:fill="auto"/>
            <w:hideMark/>
          </w:tcPr>
          <w:p w14:paraId="1DDB91C4" w14:textId="77777777" w:rsidR="003F59A4" w:rsidRPr="003F59A4" w:rsidRDefault="003F59A4" w:rsidP="003F59A4">
            <w:pPr>
              <w:jc w:val="center"/>
              <w:rPr>
                <w:sz w:val="22"/>
                <w:szCs w:val="22"/>
              </w:rPr>
            </w:pPr>
            <w:r w:rsidRPr="003F59A4">
              <w:rPr>
                <w:sz w:val="22"/>
                <w:szCs w:val="22"/>
              </w:rPr>
              <w:t>74,0</w:t>
            </w:r>
          </w:p>
        </w:tc>
        <w:tc>
          <w:tcPr>
            <w:tcW w:w="1134" w:type="dxa"/>
            <w:tcBorders>
              <w:top w:val="nil"/>
              <w:left w:val="nil"/>
              <w:bottom w:val="single" w:sz="4" w:space="0" w:color="auto"/>
              <w:right w:val="single" w:sz="4" w:space="0" w:color="auto"/>
            </w:tcBorders>
            <w:shd w:val="clear" w:color="auto" w:fill="auto"/>
            <w:hideMark/>
          </w:tcPr>
          <w:p w14:paraId="0B73C321" w14:textId="77777777" w:rsidR="003F59A4" w:rsidRPr="003F59A4" w:rsidRDefault="003F59A4" w:rsidP="003F59A4">
            <w:pPr>
              <w:jc w:val="center"/>
              <w:rPr>
                <w:color w:val="282828"/>
                <w:sz w:val="22"/>
                <w:szCs w:val="22"/>
              </w:rPr>
            </w:pPr>
            <w:r w:rsidRPr="003F59A4">
              <w:rPr>
                <w:color w:val="282828"/>
                <w:sz w:val="22"/>
                <w:szCs w:val="22"/>
              </w:rPr>
              <w:t>27,8</w:t>
            </w:r>
          </w:p>
        </w:tc>
        <w:tc>
          <w:tcPr>
            <w:tcW w:w="1134" w:type="dxa"/>
            <w:tcBorders>
              <w:top w:val="nil"/>
              <w:left w:val="nil"/>
              <w:bottom w:val="single" w:sz="4" w:space="0" w:color="auto"/>
              <w:right w:val="single" w:sz="4" w:space="0" w:color="auto"/>
            </w:tcBorders>
            <w:shd w:val="clear" w:color="auto" w:fill="auto"/>
            <w:hideMark/>
          </w:tcPr>
          <w:p w14:paraId="731181EE" w14:textId="77777777" w:rsidR="003F59A4" w:rsidRPr="003F59A4" w:rsidRDefault="003F59A4" w:rsidP="003F59A4">
            <w:pPr>
              <w:jc w:val="center"/>
              <w:rPr>
                <w:color w:val="282828"/>
                <w:sz w:val="22"/>
                <w:szCs w:val="22"/>
              </w:rPr>
            </w:pPr>
            <w:r w:rsidRPr="003F59A4">
              <w:rPr>
                <w:color w:val="282828"/>
                <w:sz w:val="22"/>
                <w:szCs w:val="22"/>
              </w:rPr>
              <w:t>27,8</w:t>
            </w:r>
          </w:p>
        </w:tc>
        <w:tc>
          <w:tcPr>
            <w:tcW w:w="1276" w:type="dxa"/>
            <w:tcBorders>
              <w:top w:val="nil"/>
              <w:left w:val="nil"/>
              <w:bottom w:val="single" w:sz="4" w:space="0" w:color="auto"/>
              <w:right w:val="single" w:sz="4" w:space="0" w:color="auto"/>
            </w:tcBorders>
            <w:shd w:val="clear" w:color="auto" w:fill="auto"/>
            <w:hideMark/>
          </w:tcPr>
          <w:p w14:paraId="01B28977"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39A28A4C" w14:textId="77777777" w:rsidTr="00031D3E">
        <w:trPr>
          <w:trHeight w:val="170"/>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599C6099" w14:textId="77777777" w:rsidR="003F59A4" w:rsidRPr="003F59A4" w:rsidRDefault="003F59A4" w:rsidP="003F59A4">
            <w:pPr>
              <w:jc w:val="center"/>
              <w:rPr>
                <w:color w:val="282828"/>
                <w:sz w:val="22"/>
                <w:szCs w:val="22"/>
              </w:rPr>
            </w:pPr>
            <w:r w:rsidRPr="003F59A4">
              <w:rPr>
                <w:color w:val="282828"/>
                <w:sz w:val="22"/>
                <w:szCs w:val="22"/>
              </w:rPr>
              <w:t>1.2.2.</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5F32B7AE" w14:textId="77777777" w:rsidR="003F59A4" w:rsidRPr="003F59A4" w:rsidRDefault="003F59A4" w:rsidP="003F59A4">
            <w:pPr>
              <w:jc w:val="center"/>
              <w:rPr>
                <w:color w:val="282828"/>
                <w:sz w:val="22"/>
                <w:szCs w:val="22"/>
              </w:rPr>
            </w:pPr>
            <w:r w:rsidRPr="003F59A4">
              <w:rPr>
                <w:color w:val="282828"/>
                <w:sz w:val="22"/>
                <w:szCs w:val="22"/>
              </w:rPr>
              <w:t>Возмещение части затрат на приобретение нового оборудования (основных средств) и лицензионных программных продуктов</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37BD6FD8" w14:textId="77777777" w:rsidR="003F59A4" w:rsidRPr="003F59A4" w:rsidRDefault="003F59A4" w:rsidP="003F59A4">
            <w:pPr>
              <w:jc w:val="center"/>
              <w:rPr>
                <w:color w:val="282828"/>
                <w:sz w:val="22"/>
                <w:szCs w:val="22"/>
              </w:rPr>
            </w:pPr>
            <w:r w:rsidRPr="003F59A4">
              <w:rPr>
                <w:color w:val="282828"/>
                <w:sz w:val="22"/>
                <w:szCs w:val="22"/>
              </w:rPr>
              <w:t>Управление</w:t>
            </w:r>
          </w:p>
        </w:tc>
        <w:tc>
          <w:tcPr>
            <w:tcW w:w="1984" w:type="dxa"/>
            <w:tcBorders>
              <w:top w:val="nil"/>
              <w:left w:val="nil"/>
              <w:bottom w:val="single" w:sz="4" w:space="0" w:color="auto"/>
              <w:right w:val="single" w:sz="4" w:space="0" w:color="auto"/>
            </w:tcBorders>
            <w:shd w:val="clear" w:color="auto" w:fill="auto"/>
            <w:hideMark/>
          </w:tcPr>
          <w:p w14:paraId="79787EF1" w14:textId="77777777" w:rsidR="003F59A4" w:rsidRPr="003F59A4" w:rsidRDefault="003F59A4" w:rsidP="003F59A4">
            <w:pPr>
              <w:jc w:val="center"/>
              <w:rPr>
                <w:color w:val="282828"/>
                <w:sz w:val="22"/>
                <w:szCs w:val="22"/>
              </w:rPr>
            </w:pPr>
            <w:r w:rsidRPr="003F59A4">
              <w:rPr>
                <w:color w:val="282828"/>
                <w:sz w:val="22"/>
                <w:szCs w:val="22"/>
              </w:rPr>
              <w:t>всего</w:t>
            </w:r>
          </w:p>
        </w:tc>
        <w:tc>
          <w:tcPr>
            <w:tcW w:w="1276" w:type="dxa"/>
            <w:tcBorders>
              <w:top w:val="nil"/>
              <w:left w:val="nil"/>
              <w:bottom w:val="single" w:sz="4" w:space="0" w:color="auto"/>
              <w:right w:val="single" w:sz="4" w:space="0" w:color="auto"/>
            </w:tcBorders>
            <w:shd w:val="clear" w:color="auto" w:fill="auto"/>
            <w:hideMark/>
          </w:tcPr>
          <w:p w14:paraId="1EAADCB6" w14:textId="77777777" w:rsidR="003F59A4" w:rsidRPr="003F59A4" w:rsidRDefault="003F59A4" w:rsidP="003F59A4">
            <w:pPr>
              <w:jc w:val="center"/>
              <w:rPr>
                <w:color w:val="282828"/>
                <w:sz w:val="22"/>
                <w:szCs w:val="22"/>
              </w:rPr>
            </w:pPr>
            <w:r w:rsidRPr="003F59A4">
              <w:rPr>
                <w:color w:val="282828"/>
                <w:sz w:val="22"/>
                <w:szCs w:val="22"/>
              </w:rPr>
              <w:t>4 138,0</w:t>
            </w:r>
          </w:p>
        </w:tc>
        <w:tc>
          <w:tcPr>
            <w:tcW w:w="1134" w:type="dxa"/>
            <w:tcBorders>
              <w:top w:val="nil"/>
              <w:left w:val="nil"/>
              <w:bottom w:val="single" w:sz="4" w:space="0" w:color="auto"/>
              <w:right w:val="single" w:sz="4" w:space="0" w:color="auto"/>
            </w:tcBorders>
            <w:shd w:val="clear" w:color="auto" w:fill="auto"/>
            <w:hideMark/>
          </w:tcPr>
          <w:p w14:paraId="1BE20105" w14:textId="77777777" w:rsidR="003F59A4" w:rsidRPr="003F59A4" w:rsidRDefault="003F59A4" w:rsidP="003F59A4">
            <w:pPr>
              <w:jc w:val="center"/>
              <w:rPr>
                <w:color w:val="282828"/>
                <w:sz w:val="22"/>
                <w:szCs w:val="22"/>
              </w:rPr>
            </w:pPr>
            <w:r w:rsidRPr="003F59A4">
              <w:rPr>
                <w:color w:val="282828"/>
                <w:sz w:val="22"/>
                <w:szCs w:val="22"/>
              </w:rPr>
              <w:t>1 011,1</w:t>
            </w:r>
          </w:p>
        </w:tc>
        <w:tc>
          <w:tcPr>
            <w:tcW w:w="1134" w:type="dxa"/>
            <w:tcBorders>
              <w:top w:val="nil"/>
              <w:left w:val="nil"/>
              <w:bottom w:val="single" w:sz="4" w:space="0" w:color="auto"/>
              <w:right w:val="single" w:sz="4" w:space="0" w:color="auto"/>
            </w:tcBorders>
            <w:shd w:val="clear" w:color="auto" w:fill="auto"/>
            <w:hideMark/>
          </w:tcPr>
          <w:p w14:paraId="484DDA8F" w14:textId="77777777" w:rsidR="003F59A4" w:rsidRPr="003F59A4" w:rsidRDefault="003F59A4" w:rsidP="003F59A4">
            <w:pPr>
              <w:jc w:val="center"/>
              <w:rPr>
                <w:sz w:val="22"/>
                <w:szCs w:val="22"/>
              </w:rPr>
            </w:pPr>
            <w:r w:rsidRPr="003F59A4">
              <w:rPr>
                <w:sz w:val="22"/>
                <w:szCs w:val="22"/>
              </w:rPr>
              <w:t>2 571,3</w:t>
            </w:r>
          </w:p>
        </w:tc>
        <w:tc>
          <w:tcPr>
            <w:tcW w:w="1134" w:type="dxa"/>
            <w:tcBorders>
              <w:top w:val="nil"/>
              <w:left w:val="nil"/>
              <w:bottom w:val="single" w:sz="4" w:space="0" w:color="auto"/>
              <w:right w:val="single" w:sz="4" w:space="0" w:color="auto"/>
            </w:tcBorders>
            <w:shd w:val="clear" w:color="auto" w:fill="auto"/>
            <w:hideMark/>
          </w:tcPr>
          <w:p w14:paraId="6DC66D33" w14:textId="77777777" w:rsidR="003F59A4" w:rsidRPr="003F59A4" w:rsidRDefault="003F59A4" w:rsidP="003F59A4">
            <w:pPr>
              <w:jc w:val="center"/>
              <w:rPr>
                <w:color w:val="282828"/>
                <w:sz w:val="22"/>
                <w:szCs w:val="22"/>
              </w:rPr>
            </w:pPr>
            <w:r w:rsidRPr="003F59A4">
              <w:rPr>
                <w:color w:val="282828"/>
                <w:sz w:val="22"/>
                <w:szCs w:val="22"/>
              </w:rPr>
              <w:t>277,8</w:t>
            </w:r>
          </w:p>
        </w:tc>
        <w:tc>
          <w:tcPr>
            <w:tcW w:w="1134" w:type="dxa"/>
            <w:tcBorders>
              <w:top w:val="nil"/>
              <w:left w:val="nil"/>
              <w:bottom w:val="single" w:sz="4" w:space="0" w:color="auto"/>
              <w:right w:val="single" w:sz="4" w:space="0" w:color="auto"/>
            </w:tcBorders>
            <w:shd w:val="clear" w:color="auto" w:fill="auto"/>
            <w:hideMark/>
          </w:tcPr>
          <w:p w14:paraId="705821C7" w14:textId="77777777" w:rsidR="003F59A4" w:rsidRPr="003F59A4" w:rsidRDefault="003F59A4" w:rsidP="003F59A4">
            <w:pPr>
              <w:jc w:val="center"/>
              <w:rPr>
                <w:color w:val="282828"/>
                <w:sz w:val="22"/>
                <w:szCs w:val="22"/>
              </w:rPr>
            </w:pPr>
            <w:r w:rsidRPr="003F59A4">
              <w:rPr>
                <w:color w:val="282828"/>
                <w:sz w:val="22"/>
                <w:szCs w:val="22"/>
              </w:rPr>
              <w:t>277,8</w:t>
            </w:r>
          </w:p>
        </w:tc>
        <w:tc>
          <w:tcPr>
            <w:tcW w:w="1276" w:type="dxa"/>
            <w:tcBorders>
              <w:top w:val="nil"/>
              <w:left w:val="nil"/>
              <w:bottom w:val="single" w:sz="4" w:space="0" w:color="auto"/>
              <w:right w:val="single" w:sz="4" w:space="0" w:color="auto"/>
            </w:tcBorders>
            <w:shd w:val="clear" w:color="auto" w:fill="auto"/>
            <w:hideMark/>
          </w:tcPr>
          <w:p w14:paraId="0014D100"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115D6C01" w14:textId="77777777" w:rsidTr="003F59A4">
        <w:trPr>
          <w:trHeight w:val="330"/>
        </w:trPr>
        <w:tc>
          <w:tcPr>
            <w:tcW w:w="1129" w:type="dxa"/>
            <w:vMerge/>
            <w:tcBorders>
              <w:top w:val="nil"/>
              <w:left w:val="single" w:sz="4" w:space="0" w:color="auto"/>
              <w:bottom w:val="single" w:sz="4" w:space="0" w:color="auto"/>
              <w:right w:val="single" w:sz="4" w:space="0" w:color="auto"/>
            </w:tcBorders>
            <w:vAlign w:val="center"/>
            <w:hideMark/>
          </w:tcPr>
          <w:p w14:paraId="2BA06047"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429A3CAA"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32161A6E"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1500AB2E" w14:textId="77777777" w:rsidR="003F59A4" w:rsidRPr="003F59A4" w:rsidRDefault="003F59A4" w:rsidP="003F59A4">
            <w:pPr>
              <w:jc w:val="center"/>
              <w:rPr>
                <w:color w:val="282828"/>
                <w:sz w:val="22"/>
                <w:szCs w:val="22"/>
              </w:rPr>
            </w:pPr>
            <w:r w:rsidRPr="003F59A4">
              <w:rPr>
                <w:color w:val="282828"/>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55B3C68C" w14:textId="77777777" w:rsidR="003F59A4" w:rsidRPr="003F59A4" w:rsidRDefault="003F59A4" w:rsidP="003F59A4">
            <w:pPr>
              <w:jc w:val="center"/>
              <w:rPr>
                <w:color w:val="282828"/>
                <w:sz w:val="22"/>
                <w:szCs w:val="22"/>
              </w:rPr>
            </w:pPr>
            <w:r w:rsidRPr="003F59A4">
              <w:rPr>
                <w:color w:val="282828"/>
                <w:sz w:val="22"/>
                <w:szCs w:val="22"/>
              </w:rPr>
              <w:t>3 232,5</w:t>
            </w:r>
          </w:p>
        </w:tc>
        <w:tc>
          <w:tcPr>
            <w:tcW w:w="1134" w:type="dxa"/>
            <w:tcBorders>
              <w:top w:val="nil"/>
              <w:left w:val="nil"/>
              <w:bottom w:val="single" w:sz="4" w:space="0" w:color="auto"/>
              <w:right w:val="single" w:sz="4" w:space="0" w:color="auto"/>
            </w:tcBorders>
            <w:shd w:val="clear" w:color="auto" w:fill="auto"/>
            <w:hideMark/>
          </w:tcPr>
          <w:p w14:paraId="6CD4C398" w14:textId="77777777" w:rsidR="003F59A4" w:rsidRPr="003F59A4" w:rsidRDefault="003F59A4" w:rsidP="003F59A4">
            <w:pPr>
              <w:jc w:val="center"/>
              <w:rPr>
                <w:color w:val="282828"/>
                <w:sz w:val="22"/>
                <w:szCs w:val="22"/>
              </w:rPr>
            </w:pPr>
            <w:r w:rsidRPr="003F59A4">
              <w:rPr>
                <w:color w:val="282828"/>
                <w:sz w:val="22"/>
                <w:szCs w:val="22"/>
              </w:rPr>
              <w:t>418,3</w:t>
            </w:r>
          </w:p>
        </w:tc>
        <w:tc>
          <w:tcPr>
            <w:tcW w:w="1134" w:type="dxa"/>
            <w:tcBorders>
              <w:top w:val="nil"/>
              <w:left w:val="nil"/>
              <w:bottom w:val="single" w:sz="4" w:space="0" w:color="auto"/>
              <w:right w:val="single" w:sz="4" w:space="0" w:color="auto"/>
            </w:tcBorders>
            <w:shd w:val="clear" w:color="auto" w:fill="auto"/>
            <w:hideMark/>
          </w:tcPr>
          <w:p w14:paraId="39609D26" w14:textId="77777777" w:rsidR="003F59A4" w:rsidRPr="003F59A4" w:rsidRDefault="003F59A4" w:rsidP="003F59A4">
            <w:pPr>
              <w:jc w:val="center"/>
              <w:rPr>
                <w:sz w:val="22"/>
                <w:szCs w:val="22"/>
              </w:rPr>
            </w:pPr>
            <w:r w:rsidRPr="003F59A4">
              <w:rPr>
                <w:sz w:val="22"/>
                <w:szCs w:val="22"/>
              </w:rPr>
              <w:t>2 314,2</w:t>
            </w:r>
          </w:p>
        </w:tc>
        <w:tc>
          <w:tcPr>
            <w:tcW w:w="1134" w:type="dxa"/>
            <w:tcBorders>
              <w:top w:val="nil"/>
              <w:left w:val="nil"/>
              <w:bottom w:val="single" w:sz="4" w:space="0" w:color="auto"/>
              <w:right w:val="single" w:sz="4" w:space="0" w:color="auto"/>
            </w:tcBorders>
            <w:shd w:val="clear" w:color="auto" w:fill="auto"/>
            <w:hideMark/>
          </w:tcPr>
          <w:p w14:paraId="4A798941" w14:textId="77777777" w:rsidR="003F59A4" w:rsidRPr="003F59A4" w:rsidRDefault="003F59A4" w:rsidP="003F59A4">
            <w:pPr>
              <w:jc w:val="center"/>
              <w:rPr>
                <w:color w:val="282828"/>
                <w:sz w:val="22"/>
                <w:szCs w:val="22"/>
              </w:rPr>
            </w:pPr>
            <w:r w:rsidRPr="003F59A4">
              <w:rPr>
                <w:color w:val="282828"/>
                <w:sz w:val="22"/>
                <w:szCs w:val="22"/>
              </w:rPr>
              <w:t>250,0</w:t>
            </w:r>
          </w:p>
        </w:tc>
        <w:tc>
          <w:tcPr>
            <w:tcW w:w="1134" w:type="dxa"/>
            <w:tcBorders>
              <w:top w:val="nil"/>
              <w:left w:val="nil"/>
              <w:bottom w:val="single" w:sz="4" w:space="0" w:color="auto"/>
              <w:right w:val="single" w:sz="4" w:space="0" w:color="auto"/>
            </w:tcBorders>
            <w:shd w:val="clear" w:color="auto" w:fill="auto"/>
            <w:hideMark/>
          </w:tcPr>
          <w:p w14:paraId="33936346" w14:textId="77777777" w:rsidR="003F59A4" w:rsidRPr="003F59A4" w:rsidRDefault="003F59A4" w:rsidP="003F59A4">
            <w:pPr>
              <w:jc w:val="center"/>
              <w:rPr>
                <w:color w:val="282828"/>
                <w:sz w:val="22"/>
                <w:szCs w:val="22"/>
              </w:rPr>
            </w:pPr>
            <w:r w:rsidRPr="003F59A4">
              <w:rPr>
                <w:color w:val="282828"/>
                <w:sz w:val="22"/>
                <w:szCs w:val="22"/>
              </w:rPr>
              <w:t>250,0</w:t>
            </w:r>
          </w:p>
        </w:tc>
        <w:tc>
          <w:tcPr>
            <w:tcW w:w="1276" w:type="dxa"/>
            <w:tcBorders>
              <w:top w:val="nil"/>
              <w:left w:val="nil"/>
              <w:bottom w:val="single" w:sz="4" w:space="0" w:color="auto"/>
              <w:right w:val="single" w:sz="4" w:space="0" w:color="auto"/>
            </w:tcBorders>
            <w:shd w:val="clear" w:color="auto" w:fill="auto"/>
            <w:hideMark/>
          </w:tcPr>
          <w:p w14:paraId="3854340B"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5348A2DD" w14:textId="77777777" w:rsidTr="003F59A4">
        <w:trPr>
          <w:trHeight w:val="300"/>
        </w:trPr>
        <w:tc>
          <w:tcPr>
            <w:tcW w:w="1129" w:type="dxa"/>
            <w:vMerge/>
            <w:tcBorders>
              <w:top w:val="nil"/>
              <w:left w:val="single" w:sz="4" w:space="0" w:color="auto"/>
              <w:bottom w:val="single" w:sz="4" w:space="0" w:color="auto"/>
              <w:right w:val="single" w:sz="4" w:space="0" w:color="auto"/>
            </w:tcBorders>
            <w:vAlign w:val="center"/>
            <w:hideMark/>
          </w:tcPr>
          <w:p w14:paraId="48052C51"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098203FC"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5BDF84E1"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28F99DA2" w14:textId="77777777" w:rsidR="003F59A4" w:rsidRPr="003F59A4" w:rsidRDefault="003F59A4" w:rsidP="003F59A4">
            <w:pPr>
              <w:jc w:val="center"/>
              <w:rPr>
                <w:color w:val="282828"/>
                <w:sz w:val="22"/>
                <w:szCs w:val="22"/>
              </w:rPr>
            </w:pPr>
            <w:r w:rsidRPr="003F59A4">
              <w:rPr>
                <w:color w:val="282828"/>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14:paraId="0B2106ED" w14:textId="77777777" w:rsidR="003F59A4" w:rsidRPr="003F59A4" w:rsidRDefault="003F59A4" w:rsidP="003F59A4">
            <w:pPr>
              <w:jc w:val="center"/>
              <w:rPr>
                <w:color w:val="282828"/>
                <w:sz w:val="22"/>
                <w:szCs w:val="22"/>
              </w:rPr>
            </w:pPr>
            <w:r w:rsidRPr="003F59A4">
              <w:rPr>
                <w:color w:val="282828"/>
                <w:sz w:val="22"/>
                <w:szCs w:val="22"/>
              </w:rPr>
              <w:t>905,5</w:t>
            </w:r>
          </w:p>
        </w:tc>
        <w:tc>
          <w:tcPr>
            <w:tcW w:w="1134" w:type="dxa"/>
            <w:tcBorders>
              <w:top w:val="nil"/>
              <w:left w:val="nil"/>
              <w:bottom w:val="single" w:sz="4" w:space="0" w:color="auto"/>
              <w:right w:val="single" w:sz="4" w:space="0" w:color="auto"/>
            </w:tcBorders>
            <w:shd w:val="clear" w:color="auto" w:fill="auto"/>
            <w:hideMark/>
          </w:tcPr>
          <w:p w14:paraId="0D1378FC" w14:textId="77777777" w:rsidR="003F59A4" w:rsidRPr="003F59A4" w:rsidRDefault="003F59A4" w:rsidP="003F59A4">
            <w:pPr>
              <w:jc w:val="center"/>
              <w:rPr>
                <w:color w:val="282828"/>
                <w:sz w:val="22"/>
                <w:szCs w:val="22"/>
              </w:rPr>
            </w:pPr>
            <w:r w:rsidRPr="003F59A4">
              <w:rPr>
                <w:color w:val="282828"/>
                <w:sz w:val="22"/>
                <w:szCs w:val="22"/>
              </w:rPr>
              <w:t>592,8</w:t>
            </w:r>
          </w:p>
        </w:tc>
        <w:tc>
          <w:tcPr>
            <w:tcW w:w="1134" w:type="dxa"/>
            <w:tcBorders>
              <w:top w:val="nil"/>
              <w:left w:val="nil"/>
              <w:bottom w:val="single" w:sz="4" w:space="0" w:color="auto"/>
              <w:right w:val="single" w:sz="4" w:space="0" w:color="auto"/>
            </w:tcBorders>
            <w:shd w:val="clear" w:color="auto" w:fill="auto"/>
            <w:hideMark/>
          </w:tcPr>
          <w:p w14:paraId="3F150894" w14:textId="77777777" w:rsidR="003F59A4" w:rsidRPr="003F59A4" w:rsidRDefault="003F59A4" w:rsidP="003F59A4">
            <w:pPr>
              <w:jc w:val="center"/>
              <w:rPr>
                <w:sz w:val="22"/>
                <w:szCs w:val="22"/>
              </w:rPr>
            </w:pPr>
            <w:r w:rsidRPr="003F59A4">
              <w:rPr>
                <w:sz w:val="22"/>
                <w:szCs w:val="22"/>
              </w:rPr>
              <w:t>257,1</w:t>
            </w:r>
          </w:p>
        </w:tc>
        <w:tc>
          <w:tcPr>
            <w:tcW w:w="1134" w:type="dxa"/>
            <w:tcBorders>
              <w:top w:val="nil"/>
              <w:left w:val="nil"/>
              <w:bottom w:val="single" w:sz="4" w:space="0" w:color="auto"/>
              <w:right w:val="single" w:sz="4" w:space="0" w:color="auto"/>
            </w:tcBorders>
            <w:shd w:val="clear" w:color="auto" w:fill="auto"/>
            <w:hideMark/>
          </w:tcPr>
          <w:p w14:paraId="24F6F5FA" w14:textId="77777777" w:rsidR="003F59A4" w:rsidRPr="003F59A4" w:rsidRDefault="003F59A4" w:rsidP="003F59A4">
            <w:pPr>
              <w:jc w:val="center"/>
              <w:rPr>
                <w:color w:val="282828"/>
                <w:sz w:val="22"/>
                <w:szCs w:val="22"/>
              </w:rPr>
            </w:pPr>
            <w:r w:rsidRPr="003F59A4">
              <w:rPr>
                <w:color w:val="282828"/>
                <w:sz w:val="22"/>
                <w:szCs w:val="22"/>
              </w:rPr>
              <w:t>27,8</w:t>
            </w:r>
          </w:p>
        </w:tc>
        <w:tc>
          <w:tcPr>
            <w:tcW w:w="1134" w:type="dxa"/>
            <w:tcBorders>
              <w:top w:val="nil"/>
              <w:left w:val="nil"/>
              <w:bottom w:val="single" w:sz="4" w:space="0" w:color="auto"/>
              <w:right w:val="single" w:sz="4" w:space="0" w:color="auto"/>
            </w:tcBorders>
            <w:shd w:val="clear" w:color="auto" w:fill="auto"/>
            <w:hideMark/>
          </w:tcPr>
          <w:p w14:paraId="314733FD" w14:textId="77777777" w:rsidR="003F59A4" w:rsidRPr="003F59A4" w:rsidRDefault="003F59A4" w:rsidP="003F59A4">
            <w:pPr>
              <w:jc w:val="center"/>
              <w:rPr>
                <w:color w:val="282828"/>
                <w:sz w:val="22"/>
                <w:szCs w:val="22"/>
              </w:rPr>
            </w:pPr>
            <w:r w:rsidRPr="003F59A4">
              <w:rPr>
                <w:color w:val="282828"/>
                <w:sz w:val="22"/>
                <w:szCs w:val="22"/>
              </w:rPr>
              <w:t>27,8</w:t>
            </w:r>
          </w:p>
        </w:tc>
        <w:tc>
          <w:tcPr>
            <w:tcW w:w="1276" w:type="dxa"/>
            <w:tcBorders>
              <w:top w:val="nil"/>
              <w:left w:val="nil"/>
              <w:bottom w:val="single" w:sz="4" w:space="0" w:color="auto"/>
              <w:right w:val="single" w:sz="4" w:space="0" w:color="auto"/>
            </w:tcBorders>
            <w:shd w:val="clear" w:color="auto" w:fill="auto"/>
            <w:hideMark/>
          </w:tcPr>
          <w:p w14:paraId="13A24548"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0EB14697" w14:textId="77777777" w:rsidTr="003F59A4">
        <w:trPr>
          <w:trHeight w:val="300"/>
        </w:trPr>
        <w:tc>
          <w:tcPr>
            <w:tcW w:w="1129" w:type="dxa"/>
            <w:vMerge/>
            <w:tcBorders>
              <w:top w:val="nil"/>
              <w:left w:val="single" w:sz="4" w:space="0" w:color="auto"/>
              <w:bottom w:val="single" w:sz="4" w:space="0" w:color="auto"/>
              <w:right w:val="single" w:sz="4" w:space="0" w:color="auto"/>
            </w:tcBorders>
            <w:vAlign w:val="center"/>
            <w:hideMark/>
          </w:tcPr>
          <w:p w14:paraId="249CCB9B"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2E3BD28D"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48092B83"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22D71496" w14:textId="77777777" w:rsidR="003F59A4" w:rsidRPr="003F59A4" w:rsidRDefault="003F59A4" w:rsidP="003F59A4">
            <w:pPr>
              <w:jc w:val="center"/>
              <w:rPr>
                <w:color w:val="282828"/>
                <w:sz w:val="22"/>
                <w:szCs w:val="22"/>
              </w:rPr>
            </w:pPr>
            <w:r w:rsidRPr="003F59A4">
              <w:rPr>
                <w:color w:val="282828"/>
                <w:sz w:val="22"/>
                <w:szCs w:val="22"/>
              </w:rPr>
              <w:t>в том числе софинансирование</w:t>
            </w:r>
          </w:p>
        </w:tc>
        <w:tc>
          <w:tcPr>
            <w:tcW w:w="1276" w:type="dxa"/>
            <w:tcBorders>
              <w:top w:val="nil"/>
              <w:left w:val="nil"/>
              <w:bottom w:val="single" w:sz="4" w:space="0" w:color="auto"/>
              <w:right w:val="single" w:sz="4" w:space="0" w:color="auto"/>
            </w:tcBorders>
            <w:shd w:val="clear" w:color="auto" w:fill="auto"/>
            <w:hideMark/>
          </w:tcPr>
          <w:p w14:paraId="303D89B9" w14:textId="77777777" w:rsidR="003F59A4" w:rsidRPr="003F59A4" w:rsidRDefault="003F59A4" w:rsidP="003F59A4">
            <w:pPr>
              <w:jc w:val="center"/>
              <w:rPr>
                <w:color w:val="282828"/>
                <w:sz w:val="22"/>
                <w:szCs w:val="22"/>
              </w:rPr>
            </w:pPr>
            <w:r w:rsidRPr="003F59A4">
              <w:rPr>
                <w:color w:val="282828"/>
                <w:sz w:val="22"/>
                <w:szCs w:val="22"/>
              </w:rPr>
              <w:t>359,2</w:t>
            </w:r>
          </w:p>
        </w:tc>
        <w:tc>
          <w:tcPr>
            <w:tcW w:w="1134" w:type="dxa"/>
            <w:tcBorders>
              <w:top w:val="nil"/>
              <w:left w:val="nil"/>
              <w:bottom w:val="single" w:sz="4" w:space="0" w:color="auto"/>
              <w:right w:val="single" w:sz="4" w:space="0" w:color="auto"/>
            </w:tcBorders>
            <w:shd w:val="clear" w:color="auto" w:fill="auto"/>
            <w:hideMark/>
          </w:tcPr>
          <w:p w14:paraId="43D93FC5" w14:textId="77777777" w:rsidR="003F59A4" w:rsidRPr="003F59A4" w:rsidRDefault="003F59A4" w:rsidP="003F59A4">
            <w:pPr>
              <w:jc w:val="center"/>
              <w:rPr>
                <w:color w:val="282828"/>
                <w:sz w:val="22"/>
                <w:szCs w:val="22"/>
              </w:rPr>
            </w:pPr>
            <w:r w:rsidRPr="003F59A4">
              <w:rPr>
                <w:color w:val="282828"/>
                <w:sz w:val="22"/>
                <w:szCs w:val="22"/>
              </w:rPr>
              <w:t>46,5</w:t>
            </w:r>
          </w:p>
        </w:tc>
        <w:tc>
          <w:tcPr>
            <w:tcW w:w="1134" w:type="dxa"/>
            <w:tcBorders>
              <w:top w:val="nil"/>
              <w:left w:val="nil"/>
              <w:bottom w:val="single" w:sz="4" w:space="0" w:color="auto"/>
              <w:right w:val="single" w:sz="4" w:space="0" w:color="auto"/>
            </w:tcBorders>
            <w:shd w:val="clear" w:color="auto" w:fill="auto"/>
            <w:hideMark/>
          </w:tcPr>
          <w:p w14:paraId="00703FF0" w14:textId="77777777" w:rsidR="003F59A4" w:rsidRPr="003F59A4" w:rsidRDefault="003F59A4" w:rsidP="003F59A4">
            <w:pPr>
              <w:jc w:val="center"/>
              <w:rPr>
                <w:sz w:val="22"/>
                <w:szCs w:val="22"/>
              </w:rPr>
            </w:pPr>
            <w:r w:rsidRPr="003F59A4">
              <w:rPr>
                <w:sz w:val="22"/>
                <w:szCs w:val="22"/>
              </w:rPr>
              <w:t>257,1</w:t>
            </w:r>
          </w:p>
        </w:tc>
        <w:tc>
          <w:tcPr>
            <w:tcW w:w="1134" w:type="dxa"/>
            <w:tcBorders>
              <w:top w:val="nil"/>
              <w:left w:val="nil"/>
              <w:bottom w:val="single" w:sz="4" w:space="0" w:color="auto"/>
              <w:right w:val="single" w:sz="4" w:space="0" w:color="auto"/>
            </w:tcBorders>
            <w:shd w:val="clear" w:color="auto" w:fill="auto"/>
            <w:hideMark/>
          </w:tcPr>
          <w:p w14:paraId="6D5185B8" w14:textId="77777777" w:rsidR="003F59A4" w:rsidRPr="003F59A4" w:rsidRDefault="003F59A4" w:rsidP="003F59A4">
            <w:pPr>
              <w:jc w:val="center"/>
              <w:rPr>
                <w:color w:val="282828"/>
                <w:sz w:val="22"/>
                <w:szCs w:val="22"/>
              </w:rPr>
            </w:pPr>
            <w:r w:rsidRPr="003F59A4">
              <w:rPr>
                <w:color w:val="282828"/>
                <w:sz w:val="22"/>
                <w:szCs w:val="22"/>
              </w:rPr>
              <w:t>27,8</w:t>
            </w:r>
          </w:p>
        </w:tc>
        <w:tc>
          <w:tcPr>
            <w:tcW w:w="1134" w:type="dxa"/>
            <w:tcBorders>
              <w:top w:val="nil"/>
              <w:left w:val="nil"/>
              <w:bottom w:val="single" w:sz="4" w:space="0" w:color="auto"/>
              <w:right w:val="single" w:sz="4" w:space="0" w:color="auto"/>
            </w:tcBorders>
            <w:shd w:val="clear" w:color="auto" w:fill="auto"/>
            <w:hideMark/>
          </w:tcPr>
          <w:p w14:paraId="6B83D223" w14:textId="77777777" w:rsidR="003F59A4" w:rsidRPr="003F59A4" w:rsidRDefault="003F59A4" w:rsidP="003F59A4">
            <w:pPr>
              <w:jc w:val="center"/>
              <w:rPr>
                <w:color w:val="282828"/>
                <w:sz w:val="22"/>
                <w:szCs w:val="22"/>
              </w:rPr>
            </w:pPr>
            <w:r w:rsidRPr="003F59A4">
              <w:rPr>
                <w:color w:val="282828"/>
                <w:sz w:val="22"/>
                <w:szCs w:val="22"/>
              </w:rPr>
              <w:t>27,8</w:t>
            </w:r>
          </w:p>
        </w:tc>
        <w:tc>
          <w:tcPr>
            <w:tcW w:w="1276" w:type="dxa"/>
            <w:tcBorders>
              <w:top w:val="nil"/>
              <w:left w:val="nil"/>
              <w:bottom w:val="single" w:sz="4" w:space="0" w:color="auto"/>
              <w:right w:val="single" w:sz="4" w:space="0" w:color="auto"/>
            </w:tcBorders>
            <w:shd w:val="clear" w:color="auto" w:fill="auto"/>
            <w:hideMark/>
          </w:tcPr>
          <w:p w14:paraId="3B217C7B"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58291227" w14:textId="77777777" w:rsidTr="00031D3E">
        <w:trPr>
          <w:trHeight w:val="222"/>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41EDC268" w14:textId="77777777" w:rsidR="003F59A4" w:rsidRPr="003F59A4" w:rsidRDefault="003F59A4" w:rsidP="003F59A4">
            <w:pPr>
              <w:jc w:val="center"/>
              <w:rPr>
                <w:color w:val="282828"/>
                <w:sz w:val="22"/>
                <w:szCs w:val="22"/>
              </w:rPr>
            </w:pPr>
            <w:r w:rsidRPr="003F59A4">
              <w:rPr>
                <w:color w:val="282828"/>
                <w:sz w:val="22"/>
                <w:szCs w:val="22"/>
              </w:rPr>
              <w:t>1.2.3.</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5947E86C" w14:textId="77777777" w:rsidR="003F59A4" w:rsidRPr="003F59A4" w:rsidRDefault="003F59A4" w:rsidP="003F59A4">
            <w:pPr>
              <w:jc w:val="center"/>
              <w:rPr>
                <w:color w:val="282828"/>
                <w:sz w:val="22"/>
                <w:szCs w:val="22"/>
              </w:rPr>
            </w:pPr>
            <w:r w:rsidRPr="003F59A4">
              <w:rPr>
                <w:color w:val="282828"/>
                <w:sz w:val="22"/>
                <w:szCs w:val="22"/>
              </w:rPr>
              <w:t>Возмещение части затрат по оплате коммунальных услуг</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36AC4C81" w14:textId="77777777" w:rsidR="003F59A4" w:rsidRPr="003F59A4" w:rsidRDefault="003F59A4" w:rsidP="003F59A4">
            <w:pPr>
              <w:jc w:val="center"/>
              <w:rPr>
                <w:color w:val="282828"/>
                <w:sz w:val="22"/>
                <w:szCs w:val="22"/>
              </w:rPr>
            </w:pPr>
            <w:r w:rsidRPr="003F59A4">
              <w:rPr>
                <w:color w:val="282828"/>
                <w:sz w:val="22"/>
                <w:szCs w:val="22"/>
              </w:rPr>
              <w:t>Управление</w:t>
            </w:r>
          </w:p>
        </w:tc>
        <w:tc>
          <w:tcPr>
            <w:tcW w:w="1984" w:type="dxa"/>
            <w:tcBorders>
              <w:top w:val="nil"/>
              <w:left w:val="nil"/>
              <w:bottom w:val="single" w:sz="4" w:space="0" w:color="auto"/>
              <w:right w:val="single" w:sz="4" w:space="0" w:color="auto"/>
            </w:tcBorders>
            <w:shd w:val="clear" w:color="auto" w:fill="auto"/>
            <w:hideMark/>
          </w:tcPr>
          <w:p w14:paraId="0AFFBF77" w14:textId="77777777" w:rsidR="003F59A4" w:rsidRPr="003F59A4" w:rsidRDefault="003F59A4" w:rsidP="003F59A4">
            <w:pPr>
              <w:jc w:val="center"/>
              <w:rPr>
                <w:color w:val="282828"/>
                <w:sz w:val="22"/>
                <w:szCs w:val="22"/>
              </w:rPr>
            </w:pPr>
            <w:r w:rsidRPr="003F59A4">
              <w:rPr>
                <w:color w:val="282828"/>
                <w:sz w:val="22"/>
                <w:szCs w:val="22"/>
              </w:rPr>
              <w:t>всего</w:t>
            </w:r>
          </w:p>
        </w:tc>
        <w:tc>
          <w:tcPr>
            <w:tcW w:w="1276" w:type="dxa"/>
            <w:tcBorders>
              <w:top w:val="nil"/>
              <w:left w:val="nil"/>
              <w:bottom w:val="single" w:sz="4" w:space="0" w:color="auto"/>
              <w:right w:val="single" w:sz="4" w:space="0" w:color="auto"/>
            </w:tcBorders>
            <w:shd w:val="clear" w:color="auto" w:fill="auto"/>
            <w:hideMark/>
          </w:tcPr>
          <w:p w14:paraId="10610077" w14:textId="77777777" w:rsidR="003F59A4" w:rsidRPr="003F59A4" w:rsidRDefault="003F59A4" w:rsidP="003F59A4">
            <w:pPr>
              <w:jc w:val="center"/>
              <w:rPr>
                <w:color w:val="282828"/>
                <w:sz w:val="22"/>
                <w:szCs w:val="22"/>
              </w:rPr>
            </w:pPr>
            <w:r w:rsidRPr="003F59A4">
              <w:rPr>
                <w:color w:val="282828"/>
                <w:sz w:val="22"/>
                <w:szCs w:val="22"/>
              </w:rPr>
              <w:t>2 220,0</w:t>
            </w:r>
          </w:p>
        </w:tc>
        <w:tc>
          <w:tcPr>
            <w:tcW w:w="1134" w:type="dxa"/>
            <w:tcBorders>
              <w:top w:val="nil"/>
              <w:left w:val="nil"/>
              <w:bottom w:val="single" w:sz="4" w:space="0" w:color="auto"/>
              <w:right w:val="single" w:sz="4" w:space="0" w:color="auto"/>
            </w:tcBorders>
            <w:shd w:val="clear" w:color="auto" w:fill="auto"/>
            <w:hideMark/>
          </w:tcPr>
          <w:p w14:paraId="745B8C9A" w14:textId="77777777" w:rsidR="003F59A4" w:rsidRPr="003F59A4" w:rsidRDefault="003F59A4" w:rsidP="003F59A4">
            <w:pPr>
              <w:jc w:val="center"/>
              <w:rPr>
                <w:color w:val="282828"/>
                <w:sz w:val="22"/>
                <w:szCs w:val="22"/>
              </w:rPr>
            </w:pPr>
            <w:r w:rsidRPr="003F59A4">
              <w:rPr>
                <w:color w:val="282828"/>
                <w:sz w:val="22"/>
                <w:szCs w:val="22"/>
              </w:rPr>
              <w:t>657,4</w:t>
            </w:r>
          </w:p>
        </w:tc>
        <w:tc>
          <w:tcPr>
            <w:tcW w:w="1134" w:type="dxa"/>
            <w:tcBorders>
              <w:top w:val="nil"/>
              <w:left w:val="nil"/>
              <w:bottom w:val="single" w:sz="4" w:space="0" w:color="auto"/>
              <w:right w:val="single" w:sz="4" w:space="0" w:color="auto"/>
            </w:tcBorders>
            <w:shd w:val="clear" w:color="auto" w:fill="auto"/>
            <w:hideMark/>
          </w:tcPr>
          <w:p w14:paraId="772DD2B3" w14:textId="77777777" w:rsidR="003F59A4" w:rsidRPr="003F59A4" w:rsidRDefault="003F59A4" w:rsidP="003F59A4">
            <w:pPr>
              <w:jc w:val="center"/>
              <w:rPr>
                <w:sz w:val="22"/>
                <w:szCs w:val="22"/>
              </w:rPr>
            </w:pPr>
            <w:r w:rsidRPr="003F59A4">
              <w:rPr>
                <w:sz w:val="22"/>
                <w:szCs w:val="22"/>
              </w:rPr>
              <w:t>1 007,1</w:t>
            </w:r>
          </w:p>
        </w:tc>
        <w:tc>
          <w:tcPr>
            <w:tcW w:w="1134" w:type="dxa"/>
            <w:tcBorders>
              <w:top w:val="nil"/>
              <w:left w:val="nil"/>
              <w:bottom w:val="single" w:sz="4" w:space="0" w:color="auto"/>
              <w:right w:val="single" w:sz="4" w:space="0" w:color="auto"/>
            </w:tcBorders>
            <w:shd w:val="clear" w:color="auto" w:fill="auto"/>
            <w:hideMark/>
          </w:tcPr>
          <w:p w14:paraId="33F90674" w14:textId="77777777" w:rsidR="003F59A4" w:rsidRPr="003F59A4" w:rsidRDefault="003F59A4" w:rsidP="003F59A4">
            <w:pPr>
              <w:jc w:val="center"/>
              <w:rPr>
                <w:color w:val="282828"/>
                <w:sz w:val="22"/>
                <w:szCs w:val="22"/>
              </w:rPr>
            </w:pPr>
            <w:r w:rsidRPr="003F59A4">
              <w:rPr>
                <w:color w:val="282828"/>
                <w:sz w:val="22"/>
                <w:szCs w:val="22"/>
              </w:rPr>
              <w:t>277,8</w:t>
            </w:r>
          </w:p>
        </w:tc>
        <w:tc>
          <w:tcPr>
            <w:tcW w:w="1134" w:type="dxa"/>
            <w:tcBorders>
              <w:top w:val="nil"/>
              <w:left w:val="nil"/>
              <w:bottom w:val="single" w:sz="4" w:space="0" w:color="auto"/>
              <w:right w:val="single" w:sz="4" w:space="0" w:color="auto"/>
            </w:tcBorders>
            <w:shd w:val="clear" w:color="auto" w:fill="auto"/>
            <w:hideMark/>
          </w:tcPr>
          <w:p w14:paraId="7379597E" w14:textId="77777777" w:rsidR="003F59A4" w:rsidRPr="003F59A4" w:rsidRDefault="003F59A4" w:rsidP="003F59A4">
            <w:pPr>
              <w:jc w:val="center"/>
              <w:rPr>
                <w:color w:val="282828"/>
                <w:sz w:val="22"/>
                <w:szCs w:val="22"/>
              </w:rPr>
            </w:pPr>
            <w:r w:rsidRPr="003F59A4">
              <w:rPr>
                <w:color w:val="282828"/>
                <w:sz w:val="22"/>
                <w:szCs w:val="22"/>
              </w:rPr>
              <w:t>277,8</w:t>
            </w:r>
          </w:p>
        </w:tc>
        <w:tc>
          <w:tcPr>
            <w:tcW w:w="1276" w:type="dxa"/>
            <w:tcBorders>
              <w:top w:val="nil"/>
              <w:left w:val="nil"/>
              <w:bottom w:val="single" w:sz="4" w:space="0" w:color="auto"/>
              <w:right w:val="single" w:sz="4" w:space="0" w:color="auto"/>
            </w:tcBorders>
            <w:shd w:val="clear" w:color="auto" w:fill="auto"/>
            <w:hideMark/>
          </w:tcPr>
          <w:p w14:paraId="116B304F"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3C1967F9" w14:textId="77777777" w:rsidTr="003F59A4">
        <w:trPr>
          <w:trHeight w:val="285"/>
        </w:trPr>
        <w:tc>
          <w:tcPr>
            <w:tcW w:w="1129" w:type="dxa"/>
            <w:vMerge/>
            <w:tcBorders>
              <w:top w:val="nil"/>
              <w:left w:val="single" w:sz="4" w:space="0" w:color="auto"/>
              <w:bottom w:val="single" w:sz="4" w:space="0" w:color="auto"/>
              <w:right w:val="single" w:sz="4" w:space="0" w:color="auto"/>
            </w:tcBorders>
            <w:vAlign w:val="center"/>
            <w:hideMark/>
          </w:tcPr>
          <w:p w14:paraId="3AAA38A3"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2F4B9038"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00E8875E"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739DDE83" w14:textId="77777777" w:rsidR="003F59A4" w:rsidRPr="003F59A4" w:rsidRDefault="003F59A4" w:rsidP="003F59A4">
            <w:pPr>
              <w:jc w:val="center"/>
              <w:rPr>
                <w:color w:val="282828"/>
                <w:sz w:val="22"/>
                <w:szCs w:val="22"/>
              </w:rPr>
            </w:pPr>
            <w:r w:rsidRPr="003F59A4">
              <w:rPr>
                <w:color w:val="282828"/>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0A6E3EBB" w14:textId="77777777" w:rsidR="003F59A4" w:rsidRPr="003F59A4" w:rsidRDefault="003F59A4" w:rsidP="003F59A4">
            <w:pPr>
              <w:jc w:val="center"/>
              <w:rPr>
                <w:color w:val="282828"/>
                <w:sz w:val="22"/>
                <w:szCs w:val="22"/>
              </w:rPr>
            </w:pPr>
            <w:r w:rsidRPr="003F59A4">
              <w:rPr>
                <w:color w:val="282828"/>
                <w:sz w:val="22"/>
                <w:szCs w:val="22"/>
              </w:rPr>
              <w:t>1 734,8</w:t>
            </w:r>
          </w:p>
        </w:tc>
        <w:tc>
          <w:tcPr>
            <w:tcW w:w="1134" w:type="dxa"/>
            <w:tcBorders>
              <w:top w:val="nil"/>
              <w:left w:val="nil"/>
              <w:bottom w:val="single" w:sz="4" w:space="0" w:color="auto"/>
              <w:right w:val="single" w:sz="4" w:space="0" w:color="auto"/>
            </w:tcBorders>
            <w:shd w:val="clear" w:color="auto" w:fill="auto"/>
            <w:hideMark/>
          </w:tcPr>
          <w:p w14:paraId="4269439B" w14:textId="77777777" w:rsidR="003F59A4" w:rsidRPr="003F59A4" w:rsidRDefault="003F59A4" w:rsidP="003F59A4">
            <w:pPr>
              <w:jc w:val="center"/>
              <w:rPr>
                <w:color w:val="282828"/>
                <w:sz w:val="22"/>
                <w:szCs w:val="22"/>
              </w:rPr>
            </w:pPr>
            <w:r w:rsidRPr="003F59A4">
              <w:rPr>
                <w:color w:val="282828"/>
                <w:sz w:val="22"/>
                <w:szCs w:val="22"/>
              </w:rPr>
              <w:t>328,5</w:t>
            </w:r>
          </w:p>
        </w:tc>
        <w:tc>
          <w:tcPr>
            <w:tcW w:w="1134" w:type="dxa"/>
            <w:tcBorders>
              <w:top w:val="nil"/>
              <w:left w:val="nil"/>
              <w:bottom w:val="single" w:sz="4" w:space="0" w:color="auto"/>
              <w:right w:val="single" w:sz="4" w:space="0" w:color="auto"/>
            </w:tcBorders>
            <w:shd w:val="clear" w:color="auto" w:fill="auto"/>
            <w:hideMark/>
          </w:tcPr>
          <w:p w14:paraId="5B536993" w14:textId="77777777" w:rsidR="003F59A4" w:rsidRPr="003F59A4" w:rsidRDefault="003F59A4" w:rsidP="003F59A4">
            <w:pPr>
              <w:jc w:val="center"/>
              <w:rPr>
                <w:sz w:val="22"/>
                <w:szCs w:val="22"/>
              </w:rPr>
            </w:pPr>
            <w:r w:rsidRPr="003F59A4">
              <w:rPr>
                <w:sz w:val="22"/>
                <w:szCs w:val="22"/>
              </w:rPr>
              <w:t>906,3</w:t>
            </w:r>
          </w:p>
        </w:tc>
        <w:tc>
          <w:tcPr>
            <w:tcW w:w="1134" w:type="dxa"/>
            <w:tcBorders>
              <w:top w:val="nil"/>
              <w:left w:val="nil"/>
              <w:bottom w:val="single" w:sz="4" w:space="0" w:color="auto"/>
              <w:right w:val="single" w:sz="4" w:space="0" w:color="auto"/>
            </w:tcBorders>
            <w:shd w:val="clear" w:color="auto" w:fill="auto"/>
            <w:hideMark/>
          </w:tcPr>
          <w:p w14:paraId="2A060532" w14:textId="77777777" w:rsidR="003F59A4" w:rsidRPr="003F59A4" w:rsidRDefault="003F59A4" w:rsidP="003F59A4">
            <w:pPr>
              <w:jc w:val="center"/>
              <w:rPr>
                <w:color w:val="282828"/>
                <w:sz w:val="22"/>
                <w:szCs w:val="22"/>
              </w:rPr>
            </w:pPr>
            <w:r w:rsidRPr="003F59A4">
              <w:rPr>
                <w:color w:val="282828"/>
                <w:sz w:val="22"/>
                <w:szCs w:val="22"/>
              </w:rPr>
              <w:t>250,0</w:t>
            </w:r>
          </w:p>
        </w:tc>
        <w:tc>
          <w:tcPr>
            <w:tcW w:w="1134" w:type="dxa"/>
            <w:tcBorders>
              <w:top w:val="nil"/>
              <w:left w:val="nil"/>
              <w:bottom w:val="single" w:sz="4" w:space="0" w:color="auto"/>
              <w:right w:val="single" w:sz="4" w:space="0" w:color="auto"/>
            </w:tcBorders>
            <w:shd w:val="clear" w:color="auto" w:fill="auto"/>
            <w:hideMark/>
          </w:tcPr>
          <w:p w14:paraId="44020C02" w14:textId="77777777" w:rsidR="003F59A4" w:rsidRPr="003F59A4" w:rsidRDefault="003F59A4" w:rsidP="003F59A4">
            <w:pPr>
              <w:jc w:val="center"/>
              <w:rPr>
                <w:color w:val="282828"/>
                <w:sz w:val="22"/>
                <w:szCs w:val="22"/>
              </w:rPr>
            </w:pPr>
            <w:r w:rsidRPr="003F59A4">
              <w:rPr>
                <w:color w:val="282828"/>
                <w:sz w:val="22"/>
                <w:szCs w:val="22"/>
              </w:rPr>
              <w:t>250,0</w:t>
            </w:r>
          </w:p>
        </w:tc>
        <w:tc>
          <w:tcPr>
            <w:tcW w:w="1276" w:type="dxa"/>
            <w:tcBorders>
              <w:top w:val="nil"/>
              <w:left w:val="nil"/>
              <w:bottom w:val="single" w:sz="4" w:space="0" w:color="auto"/>
              <w:right w:val="single" w:sz="4" w:space="0" w:color="auto"/>
            </w:tcBorders>
            <w:shd w:val="clear" w:color="auto" w:fill="auto"/>
            <w:hideMark/>
          </w:tcPr>
          <w:p w14:paraId="1D936F16"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3EF110C0" w14:textId="77777777" w:rsidTr="003F59A4">
        <w:trPr>
          <w:trHeight w:val="300"/>
        </w:trPr>
        <w:tc>
          <w:tcPr>
            <w:tcW w:w="1129" w:type="dxa"/>
            <w:vMerge/>
            <w:tcBorders>
              <w:top w:val="nil"/>
              <w:left w:val="single" w:sz="4" w:space="0" w:color="auto"/>
              <w:bottom w:val="single" w:sz="4" w:space="0" w:color="auto"/>
              <w:right w:val="single" w:sz="4" w:space="0" w:color="auto"/>
            </w:tcBorders>
            <w:vAlign w:val="center"/>
            <w:hideMark/>
          </w:tcPr>
          <w:p w14:paraId="35B69226"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38119BB7"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168F8224"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1A805D92" w14:textId="77777777" w:rsidR="003F59A4" w:rsidRPr="003F59A4" w:rsidRDefault="003F59A4" w:rsidP="003F59A4">
            <w:pPr>
              <w:jc w:val="center"/>
              <w:rPr>
                <w:color w:val="282828"/>
                <w:sz w:val="22"/>
                <w:szCs w:val="22"/>
              </w:rPr>
            </w:pPr>
            <w:r w:rsidRPr="003F59A4">
              <w:rPr>
                <w:color w:val="282828"/>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14:paraId="4992703F" w14:textId="77777777" w:rsidR="003F59A4" w:rsidRPr="003F59A4" w:rsidRDefault="003F59A4" w:rsidP="003F59A4">
            <w:pPr>
              <w:jc w:val="center"/>
              <w:rPr>
                <w:color w:val="282828"/>
                <w:sz w:val="22"/>
                <w:szCs w:val="22"/>
              </w:rPr>
            </w:pPr>
            <w:r w:rsidRPr="003F59A4">
              <w:rPr>
                <w:color w:val="282828"/>
                <w:sz w:val="22"/>
                <w:szCs w:val="22"/>
              </w:rPr>
              <w:t>485,2</w:t>
            </w:r>
          </w:p>
        </w:tc>
        <w:tc>
          <w:tcPr>
            <w:tcW w:w="1134" w:type="dxa"/>
            <w:tcBorders>
              <w:top w:val="nil"/>
              <w:left w:val="nil"/>
              <w:bottom w:val="single" w:sz="4" w:space="0" w:color="auto"/>
              <w:right w:val="single" w:sz="4" w:space="0" w:color="auto"/>
            </w:tcBorders>
            <w:shd w:val="clear" w:color="auto" w:fill="auto"/>
            <w:hideMark/>
          </w:tcPr>
          <w:p w14:paraId="11E9024C" w14:textId="77777777" w:rsidR="003F59A4" w:rsidRPr="003F59A4" w:rsidRDefault="003F59A4" w:rsidP="003F59A4">
            <w:pPr>
              <w:jc w:val="center"/>
              <w:rPr>
                <w:color w:val="282828"/>
                <w:sz w:val="22"/>
                <w:szCs w:val="22"/>
              </w:rPr>
            </w:pPr>
            <w:r w:rsidRPr="003F59A4">
              <w:rPr>
                <w:color w:val="282828"/>
                <w:sz w:val="22"/>
                <w:szCs w:val="22"/>
              </w:rPr>
              <w:t>328,9</w:t>
            </w:r>
          </w:p>
        </w:tc>
        <w:tc>
          <w:tcPr>
            <w:tcW w:w="1134" w:type="dxa"/>
            <w:tcBorders>
              <w:top w:val="nil"/>
              <w:left w:val="nil"/>
              <w:bottom w:val="single" w:sz="4" w:space="0" w:color="auto"/>
              <w:right w:val="single" w:sz="4" w:space="0" w:color="auto"/>
            </w:tcBorders>
            <w:shd w:val="clear" w:color="auto" w:fill="auto"/>
            <w:hideMark/>
          </w:tcPr>
          <w:p w14:paraId="3309D62E" w14:textId="77777777" w:rsidR="003F59A4" w:rsidRPr="003F59A4" w:rsidRDefault="003F59A4" w:rsidP="003F59A4">
            <w:pPr>
              <w:jc w:val="center"/>
              <w:rPr>
                <w:sz w:val="22"/>
                <w:szCs w:val="22"/>
              </w:rPr>
            </w:pPr>
            <w:r w:rsidRPr="003F59A4">
              <w:rPr>
                <w:sz w:val="22"/>
                <w:szCs w:val="22"/>
              </w:rPr>
              <w:t>100,7</w:t>
            </w:r>
          </w:p>
        </w:tc>
        <w:tc>
          <w:tcPr>
            <w:tcW w:w="1134" w:type="dxa"/>
            <w:tcBorders>
              <w:top w:val="nil"/>
              <w:left w:val="nil"/>
              <w:bottom w:val="single" w:sz="4" w:space="0" w:color="auto"/>
              <w:right w:val="single" w:sz="4" w:space="0" w:color="auto"/>
            </w:tcBorders>
            <w:shd w:val="clear" w:color="auto" w:fill="auto"/>
            <w:hideMark/>
          </w:tcPr>
          <w:p w14:paraId="1B6A81DF" w14:textId="77777777" w:rsidR="003F59A4" w:rsidRPr="003F59A4" w:rsidRDefault="003F59A4" w:rsidP="003F59A4">
            <w:pPr>
              <w:jc w:val="center"/>
              <w:rPr>
                <w:color w:val="282828"/>
                <w:sz w:val="22"/>
                <w:szCs w:val="22"/>
              </w:rPr>
            </w:pPr>
            <w:r w:rsidRPr="003F59A4">
              <w:rPr>
                <w:color w:val="282828"/>
                <w:sz w:val="22"/>
                <w:szCs w:val="22"/>
              </w:rPr>
              <w:t>27,8</w:t>
            </w:r>
          </w:p>
        </w:tc>
        <w:tc>
          <w:tcPr>
            <w:tcW w:w="1134" w:type="dxa"/>
            <w:tcBorders>
              <w:top w:val="nil"/>
              <w:left w:val="nil"/>
              <w:bottom w:val="single" w:sz="4" w:space="0" w:color="auto"/>
              <w:right w:val="single" w:sz="4" w:space="0" w:color="auto"/>
            </w:tcBorders>
            <w:shd w:val="clear" w:color="auto" w:fill="auto"/>
            <w:hideMark/>
          </w:tcPr>
          <w:p w14:paraId="600515B6" w14:textId="77777777" w:rsidR="003F59A4" w:rsidRPr="003F59A4" w:rsidRDefault="003F59A4" w:rsidP="003F59A4">
            <w:pPr>
              <w:jc w:val="center"/>
              <w:rPr>
                <w:color w:val="282828"/>
                <w:sz w:val="22"/>
                <w:szCs w:val="22"/>
              </w:rPr>
            </w:pPr>
            <w:r w:rsidRPr="003F59A4">
              <w:rPr>
                <w:color w:val="282828"/>
                <w:sz w:val="22"/>
                <w:szCs w:val="22"/>
              </w:rPr>
              <w:t>27,8</w:t>
            </w:r>
          </w:p>
        </w:tc>
        <w:tc>
          <w:tcPr>
            <w:tcW w:w="1276" w:type="dxa"/>
            <w:tcBorders>
              <w:top w:val="nil"/>
              <w:left w:val="nil"/>
              <w:bottom w:val="single" w:sz="4" w:space="0" w:color="auto"/>
              <w:right w:val="single" w:sz="4" w:space="0" w:color="auto"/>
            </w:tcBorders>
            <w:shd w:val="clear" w:color="auto" w:fill="auto"/>
            <w:hideMark/>
          </w:tcPr>
          <w:p w14:paraId="3E1ECED2"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4AB6E822" w14:textId="77777777" w:rsidTr="003F59A4">
        <w:trPr>
          <w:trHeight w:val="330"/>
        </w:trPr>
        <w:tc>
          <w:tcPr>
            <w:tcW w:w="1129" w:type="dxa"/>
            <w:vMerge/>
            <w:tcBorders>
              <w:top w:val="nil"/>
              <w:left w:val="single" w:sz="4" w:space="0" w:color="auto"/>
              <w:bottom w:val="single" w:sz="4" w:space="0" w:color="auto"/>
              <w:right w:val="single" w:sz="4" w:space="0" w:color="auto"/>
            </w:tcBorders>
            <w:vAlign w:val="center"/>
            <w:hideMark/>
          </w:tcPr>
          <w:p w14:paraId="411C7403"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7B9B5DE5"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126E0CFC"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22F4DD84" w14:textId="77777777" w:rsidR="003F59A4" w:rsidRPr="003F59A4" w:rsidRDefault="003F59A4" w:rsidP="003F59A4">
            <w:pPr>
              <w:jc w:val="center"/>
              <w:rPr>
                <w:color w:val="282828"/>
                <w:sz w:val="22"/>
                <w:szCs w:val="22"/>
              </w:rPr>
            </w:pPr>
            <w:r w:rsidRPr="003F59A4">
              <w:rPr>
                <w:color w:val="282828"/>
                <w:sz w:val="22"/>
                <w:szCs w:val="22"/>
              </w:rPr>
              <w:t>в том числе софинансирование</w:t>
            </w:r>
          </w:p>
        </w:tc>
        <w:tc>
          <w:tcPr>
            <w:tcW w:w="1276" w:type="dxa"/>
            <w:tcBorders>
              <w:top w:val="nil"/>
              <w:left w:val="nil"/>
              <w:bottom w:val="single" w:sz="4" w:space="0" w:color="auto"/>
              <w:right w:val="single" w:sz="4" w:space="0" w:color="auto"/>
            </w:tcBorders>
            <w:shd w:val="clear" w:color="auto" w:fill="auto"/>
            <w:hideMark/>
          </w:tcPr>
          <w:p w14:paraId="26E2CCBF" w14:textId="77777777" w:rsidR="003F59A4" w:rsidRPr="003F59A4" w:rsidRDefault="003F59A4" w:rsidP="003F59A4">
            <w:pPr>
              <w:jc w:val="center"/>
              <w:rPr>
                <w:color w:val="282828"/>
                <w:sz w:val="22"/>
                <w:szCs w:val="22"/>
              </w:rPr>
            </w:pPr>
            <w:r w:rsidRPr="003F59A4">
              <w:rPr>
                <w:color w:val="282828"/>
                <w:sz w:val="22"/>
                <w:szCs w:val="22"/>
              </w:rPr>
              <w:t>192,8</w:t>
            </w:r>
          </w:p>
        </w:tc>
        <w:tc>
          <w:tcPr>
            <w:tcW w:w="1134" w:type="dxa"/>
            <w:tcBorders>
              <w:top w:val="nil"/>
              <w:left w:val="nil"/>
              <w:bottom w:val="single" w:sz="4" w:space="0" w:color="auto"/>
              <w:right w:val="single" w:sz="4" w:space="0" w:color="auto"/>
            </w:tcBorders>
            <w:shd w:val="clear" w:color="auto" w:fill="auto"/>
            <w:hideMark/>
          </w:tcPr>
          <w:p w14:paraId="65D59347" w14:textId="77777777" w:rsidR="003F59A4" w:rsidRPr="003F59A4" w:rsidRDefault="003F59A4" w:rsidP="003F59A4">
            <w:pPr>
              <w:jc w:val="center"/>
              <w:rPr>
                <w:color w:val="282828"/>
                <w:sz w:val="22"/>
                <w:szCs w:val="22"/>
              </w:rPr>
            </w:pPr>
            <w:r w:rsidRPr="003F59A4">
              <w:rPr>
                <w:color w:val="282828"/>
                <w:sz w:val="22"/>
                <w:szCs w:val="22"/>
              </w:rPr>
              <w:t>36,5</w:t>
            </w:r>
          </w:p>
        </w:tc>
        <w:tc>
          <w:tcPr>
            <w:tcW w:w="1134" w:type="dxa"/>
            <w:tcBorders>
              <w:top w:val="nil"/>
              <w:left w:val="nil"/>
              <w:bottom w:val="single" w:sz="4" w:space="0" w:color="auto"/>
              <w:right w:val="single" w:sz="4" w:space="0" w:color="auto"/>
            </w:tcBorders>
            <w:shd w:val="clear" w:color="auto" w:fill="auto"/>
            <w:hideMark/>
          </w:tcPr>
          <w:p w14:paraId="4D7FE71B" w14:textId="77777777" w:rsidR="003F59A4" w:rsidRPr="003F59A4" w:rsidRDefault="003F59A4" w:rsidP="003F59A4">
            <w:pPr>
              <w:jc w:val="center"/>
              <w:rPr>
                <w:sz w:val="22"/>
                <w:szCs w:val="22"/>
              </w:rPr>
            </w:pPr>
            <w:r w:rsidRPr="003F59A4">
              <w:rPr>
                <w:sz w:val="22"/>
                <w:szCs w:val="22"/>
              </w:rPr>
              <w:t>100,7</w:t>
            </w:r>
          </w:p>
        </w:tc>
        <w:tc>
          <w:tcPr>
            <w:tcW w:w="1134" w:type="dxa"/>
            <w:tcBorders>
              <w:top w:val="nil"/>
              <w:left w:val="nil"/>
              <w:bottom w:val="single" w:sz="4" w:space="0" w:color="auto"/>
              <w:right w:val="single" w:sz="4" w:space="0" w:color="auto"/>
            </w:tcBorders>
            <w:shd w:val="clear" w:color="auto" w:fill="auto"/>
            <w:hideMark/>
          </w:tcPr>
          <w:p w14:paraId="3ED1C842" w14:textId="77777777" w:rsidR="003F59A4" w:rsidRPr="003F59A4" w:rsidRDefault="003F59A4" w:rsidP="003F59A4">
            <w:pPr>
              <w:jc w:val="center"/>
              <w:rPr>
                <w:color w:val="282828"/>
                <w:sz w:val="22"/>
                <w:szCs w:val="22"/>
              </w:rPr>
            </w:pPr>
            <w:r w:rsidRPr="003F59A4">
              <w:rPr>
                <w:color w:val="282828"/>
                <w:sz w:val="22"/>
                <w:szCs w:val="22"/>
              </w:rPr>
              <w:t>27,8</w:t>
            </w:r>
          </w:p>
        </w:tc>
        <w:tc>
          <w:tcPr>
            <w:tcW w:w="1134" w:type="dxa"/>
            <w:tcBorders>
              <w:top w:val="nil"/>
              <w:left w:val="nil"/>
              <w:bottom w:val="single" w:sz="4" w:space="0" w:color="auto"/>
              <w:right w:val="single" w:sz="4" w:space="0" w:color="auto"/>
            </w:tcBorders>
            <w:shd w:val="clear" w:color="auto" w:fill="auto"/>
            <w:hideMark/>
          </w:tcPr>
          <w:p w14:paraId="10FC5077" w14:textId="77777777" w:rsidR="003F59A4" w:rsidRPr="003F59A4" w:rsidRDefault="003F59A4" w:rsidP="003F59A4">
            <w:pPr>
              <w:jc w:val="center"/>
              <w:rPr>
                <w:color w:val="282828"/>
                <w:sz w:val="22"/>
                <w:szCs w:val="22"/>
              </w:rPr>
            </w:pPr>
            <w:r w:rsidRPr="003F59A4">
              <w:rPr>
                <w:color w:val="282828"/>
                <w:sz w:val="22"/>
                <w:szCs w:val="22"/>
              </w:rPr>
              <w:t>27,8</w:t>
            </w:r>
          </w:p>
        </w:tc>
        <w:tc>
          <w:tcPr>
            <w:tcW w:w="1276" w:type="dxa"/>
            <w:tcBorders>
              <w:top w:val="nil"/>
              <w:left w:val="nil"/>
              <w:bottom w:val="single" w:sz="4" w:space="0" w:color="auto"/>
              <w:right w:val="single" w:sz="4" w:space="0" w:color="auto"/>
            </w:tcBorders>
            <w:shd w:val="clear" w:color="auto" w:fill="auto"/>
            <w:hideMark/>
          </w:tcPr>
          <w:p w14:paraId="3AA79975"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65920E66" w14:textId="77777777" w:rsidTr="00031D3E">
        <w:trPr>
          <w:trHeight w:val="173"/>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65F436E4" w14:textId="77777777" w:rsidR="003F59A4" w:rsidRPr="003F59A4" w:rsidRDefault="003F59A4" w:rsidP="003F59A4">
            <w:pPr>
              <w:jc w:val="center"/>
              <w:rPr>
                <w:color w:val="282828"/>
                <w:sz w:val="22"/>
                <w:szCs w:val="22"/>
              </w:rPr>
            </w:pPr>
            <w:r w:rsidRPr="003F59A4">
              <w:rPr>
                <w:color w:val="282828"/>
                <w:sz w:val="22"/>
                <w:szCs w:val="22"/>
              </w:rPr>
              <w:t>1.2.4.</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64EAC129" w14:textId="77777777" w:rsidR="003F59A4" w:rsidRPr="003F59A4" w:rsidRDefault="003F59A4" w:rsidP="003F59A4">
            <w:pPr>
              <w:jc w:val="center"/>
              <w:rPr>
                <w:color w:val="282828"/>
                <w:sz w:val="22"/>
                <w:szCs w:val="22"/>
              </w:rPr>
            </w:pPr>
            <w:r w:rsidRPr="003F59A4">
              <w:rPr>
                <w:color w:val="282828"/>
                <w:sz w:val="22"/>
                <w:szCs w:val="22"/>
              </w:rPr>
              <w:t>Возмещение части затрат на приобретение и (или) доставку кормов для сельскохозяйственных животных и птицы</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1D013729" w14:textId="77777777" w:rsidR="003F59A4" w:rsidRPr="003F59A4" w:rsidRDefault="003F59A4" w:rsidP="003F59A4">
            <w:pPr>
              <w:jc w:val="center"/>
              <w:rPr>
                <w:color w:val="282828"/>
                <w:sz w:val="22"/>
                <w:szCs w:val="22"/>
              </w:rPr>
            </w:pPr>
            <w:r w:rsidRPr="003F59A4">
              <w:rPr>
                <w:color w:val="282828"/>
                <w:sz w:val="22"/>
                <w:szCs w:val="22"/>
              </w:rPr>
              <w:t>Управление</w:t>
            </w:r>
          </w:p>
        </w:tc>
        <w:tc>
          <w:tcPr>
            <w:tcW w:w="1984" w:type="dxa"/>
            <w:tcBorders>
              <w:top w:val="nil"/>
              <w:left w:val="nil"/>
              <w:bottom w:val="single" w:sz="4" w:space="0" w:color="auto"/>
              <w:right w:val="single" w:sz="4" w:space="0" w:color="auto"/>
            </w:tcBorders>
            <w:shd w:val="clear" w:color="auto" w:fill="auto"/>
            <w:hideMark/>
          </w:tcPr>
          <w:p w14:paraId="52ADDDA2" w14:textId="77777777" w:rsidR="003F59A4" w:rsidRPr="003F59A4" w:rsidRDefault="003F59A4" w:rsidP="003F59A4">
            <w:pPr>
              <w:jc w:val="center"/>
              <w:rPr>
                <w:color w:val="282828"/>
                <w:sz w:val="22"/>
                <w:szCs w:val="22"/>
              </w:rPr>
            </w:pPr>
            <w:r w:rsidRPr="003F59A4">
              <w:rPr>
                <w:color w:val="282828"/>
                <w:sz w:val="22"/>
                <w:szCs w:val="22"/>
              </w:rPr>
              <w:t>всего</w:t>
            </w:r>
          </w:p>
        </w:tc>
        <w:tc>
          <w:tcPr>
            <w:tcW w:w="1276" w:type="dxa"/>
            <w:tcBorders>
              <w:top w:val="nil"/>
              <w:left w:val="nil"/>
              <w:bottom w:val="single" w:sz="4" w:space="0" w:color="auto"/>
              <w:right w:val="single" w:sz="4" w:space="0" w:color="auto"/>
            </w:tcBorders>
            <w:shd w:val="clear" w:color="auto" w:fill="auto"/>
            <w:hideMark/>
          </w:tcPr>
          <w:p w14:paraId="731C8377" w14:textId="77777777" w:rsidR="003F59A4" w:rsidRPr="003F59A4" w:rsidRDefault="003F59A4" w:rsidP="003F59A4">
            <w:pPr>
              <w:jc w:val="center"/>
              <w:rPr>
                <w:color w:val="282828"/>
                <w:sz w:val="22"/>
                <w:szCs w:val="22"/>
              </w:rPr>
            </w:pPr>
            <w:r w:rsidRPr="003F59A4">
              <w:rPr>
                <w:color w:val="282828"/>
                <w:sz w:val="22"/>
                <w:szCs w:val="22"/>
              </w:rPr>
              <w:t>4 524,9</w:t>
            </w:r>
          </w:p>
        </w:tc>
        <w:tc>
          <w:tcPr>
            <w:tcW w:w="1134" w:type="dxa"/>
            <w:tcBorders>
              <w:top w:val="nil"/>
              <w:left w:val="nil"/>
              <w:bottom w:val="single" w:sz="4" w:space="0" w:color="auto"/>
              <w:right w:val="single" w:sz="4" w:space="0" w:color="auto"/>
            </w:tcBorders>
            <w:shd w:val="clear" w:color="auto" w:fill="auto"/>
            <w:hideMark/>
          </w:tcPr>
          <w:p w14:paraId="27EC507D" w14:textId="77777777" w:rsidR="003F59A4" w:rsidRPr="003F59A4" w:rsidRDefault="003F59A4" w:rsidP="003F59A4">
            <w:pPr>
              <w:jc w:val="center"/>
              <w:rPr>
                <w:color w:val="282828"/>
                <w:sz w:val="22"/>
                <w:szCs w:val="22"/>
              </w:rPr>
            </w:pPr>
            <w:r w:rsidRPr="003F59A4">
              <w:rPr>
                <w:color w:val="282828"/>
                <w:sz w:val="22"/>
                <w:szCs w:val="22"/>
              </w:rPr>
              <w:t>1 430,6</w:t>
            </w:r>
          </w:p>
        </w:tc>
        <w:tc>
          <w:tcPr>
            <w:tcW w:w="1134" w:type="dxa"/>
            <w:tcBorders>
              <w:top w:val="nil"/>
              <w:left w:val="nil"/>
              <w:bottom w:val="single" w:sz="4" w:space="0" w:color="auto"/>
              <w:right w:val="single" w:sz="4" w:space="0" w:color="auto"/>
            </w:tcBorders>
            <w:shd w:val="clear" w:color="auto" w:fill="auto"/>
            <w:hideMark/>
          </w:tcPr>
          <w:p w14:paraId="2FD88063" w14:textId="77777777" w:rsidR="003F59A4" w:rsidRPr="003F59A4" w:rsidRDefault="003F59A4" w:rsidP="003F59A4">
            <w:pPr>
              <w:jc w:val="center"/>
              <w:rPr>
                <w:sz w:val="22"/>
                <w:szCs w:val="22"/>
              </w:rPr>
            </w:pPr>
            <w:r w:rsidRPr="003F59A4">
              <w:rPr>
                <w:sz w:val="22"/>
                <w:szCs w:val="22"/>
              </w:rPr>
              <w:t>1 368,8</w:t>
            </w:r>
          </w:p>
        </w:tc>
        <w:tc>
          <w:tcPr>
            <w:tcW w:w="1134" w:type="dxa"/>
            <w:tcBorders>
              <w:top w:val="nil"/>
              <w:left w:val="nil"/>
              <w:bottom w:val="single" w:sz="4" w:space="0" w:color="auto"/>
              <w:right w:val="single" w:sz="4" w:space="0" w:color="auto"/>
            </w:tcBorders>
            <w:shd w:val="clear" w:color="auto" w:fill="auto"/>
            <w:hideMark/>
          </w:tcPr>
          <w:p w14:paraId="1FC2198D" w14:textId="77777777" w:rsidR="003F59A4" w:rsidRPr="003F59A4" w:rsidRDefault="003F59A4" w:rsidP="003F59A4">
            <w:pPr>
              <w:jc w:val="center"/>
              <w:rPr>
                <w:color w:val="282828"/>
                <w:sz w:val="22"/>
                <w:szCs w:val="22"/>
              </w:rPr>
            </w:pPr>
            <w:r w:rsidRPr="003F59A4">
              <w:rPr>
                <w:color w:val="282828"/>
                <w:sz w:val="22"/>
                <w:szCs w:val="22"/>
              </w:rPr>
              <w:t>862,8</w:t>
            </w:r>
          </w:p>
        </w:tc>
        <w:tc>
          <w:tcPr>
            <w:tcW w:w="1134" w:type="dxa"/>
            <w:tcBorders>
              <w:top w:val="nil"/>
              <w:left w:val="nil"/>
              <w:bottom w:val="single" w:sz="4" w:space="0" w:color="auto"/>
              <w:right w:val="single" w:sz="4" w:space="0" w:color="auto"/>
            </w:tcBorders>
            <w:shd w:val="clear" w:color="auto" w:fill="auto"/>
            <w:hideMark/>
          </w:tcPr>
          <w:p w14:paraId="745B09EA" w14:textId="77777777" w:rsidR="003F59A4" w:rsidRPr="003F59A4" w:rsidRDefault="003F59A4" w:rsidP="003F59A4">
            <w:pPr>
              <w:jc w:val="center"/>
              <w:rPr>
                <w:color w:val="282828"/>
                <w:sz w:val="22"/>
                <w:szCs w:val="22"/>
              </w:rPr>
            </w:pPr>
            <w:r w:rsidRPr="003F59A4">
              <w:rPr>
                <w:color w:val="282828"/>
                <w:sz w:val="22"/>
                <w:szCs w:val="22"/>
              </w:rPr>
              <w:t>862,8</w:t>
            </w:r>
          </w:p>
        </w:tc>
        <w:tc>
          <w:tcPr>
            <w:tcW w:w="1276" w:type="dxa"/>
            <w:tcBorders>
              <w:top w:val="nil"/>
              <w:left w:val="nil"/>
              <w:bottom w:val="single" w:sz="4" w:space="0" w:color="auto"/>
              <w:right w:val="single" w:sz="4" w:space="0" w:color="auto"/>
            </w:tcBorders>
            <w:shd w:val="clear" w:color="auto" w:fill="auto"/>
            <w:hideMark/>
          </w:tcPr>
          <w:p w14:paraId="63985216"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04A15554" w14:textId="77777777" w:rsidTr="003F59A4">
        <w:trPr>
          <w:trHeight w:val="315"/>
        </w:trPr>
        <w:tc>
          <w:tcPr>
            <w:tcW w:w="1129" w:type="dxa"/>
            <w:vMerge/>
            <w:tcBorders>
              <w:top w:val="nil"/>
              <w:left w:val="single" w:sz="4" w:space="0" w:color="auto"/>
              <w:bottom w:val="single" w:sz="4" w:space="0" w:color="auto"/>
              <w:right w:val="single" w:sz="4" w:space="0" w:color="auto"/>
            </w:tcBorders>
            <w:vAlign w:val="center"/>
            <w:hideMark/>
          </w:tcPr>
          <w:p w14:paraId="2F3F5B4A"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2C9DDF81"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3F94257D"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316F0D25" w14:textId="77777777" w:rsidR="003F59A4" w:rsidRPr="003F59A4" w:rsidRDefault="003F59A4" w:rsidP="003F59A4">
            <w:pPr>
              <w:jc w:val="center"/>
              <w:rPr>
                <w:color w:val="282828"/>
                <w:sz w:val="22"/>
                <w:szCs w:val="22"/>
              </w:rPr>
            </w:pPr>
            <w:r w:rsidRPr="003F59A4">
              <w:rPr>
                <w:color w:val="282828"/>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0C580B07" w14:textId="77777777" w:rsidR="003F59A4" w:rsidRPr="003F59A4" w:rsidRDefault="003F59A4" w:rsidP="003F59A4">
            <w:pPr>
              <w:jc w:val="center"/>
              <w:rPr>
                <w:color w:val="282828"/>
                <w:sz w:val="22"/>
                <w:szCs w:val="22"/>
              </w:rPr>
            </w:pPr>
            <w:r w:rsidRPr="003F59A4">
              <w:rPr>
                <w:color w:val="282828"/>
                <w:sz w:val="22"/>
                <w:szCs w:val="22"/>
              </w:rPr>
              <w:t>3 824,3</w:t>
            </w:r>
          </w:p>
        </w:tc>
        <w:tc>
          <w:tcPr>
            <w:tcW w:w="1134" w:type="dxa"/>
            <w:tcBorders>
              <w:top w:val="nil"/>
              <w:left w:val="nil"/>
              <w:bottom w:val="single" w:sz="4" w:space="0" w:color="auto"/>
              <w:right w:val="single" w:sz="4" w:space="0" w:color="auto"/>
            </w:tcBorders>
            <w:shd w:val="clear" w:color="auto" w:fill="auto"/>
            <w:hideMark/>
          </w:tcPr>
          <w:p w14:paraId="28ABC311" w14:textId="77777777" w:rsidR="003F59A4" w:rsidRPr="003F59A4" w:rsidRDefault="003F59A4" w:rsidP="003F59A4">
            <w:pPr>
              <w:jc w:val="center"/>
              <w:rPr>
                <w:color w:val="282828"/>
                <w:sz w:val="22"/>
                <w:szCs w:val="22"/>
              </w:rPr>
            </w:pPr>
            <w:r w:rsidRPr="003F59A4">
              <w:rPr>
                <w:color w:val="282828"/>
                <w:sz w:val="22"/>
                <w:szCs w:val="22"/>
              </w:rPr>
              <w:t>1 039,4</w:t>
            </w:r>
          </w:p>
        </w:tc>
        <w:tc>
          <w:tcPr>
            <w:tcW w:w="1134" w:type="dxa"/>
            <w:tcBorders>
              <w:top w:val="nil"/>
              <w:left w:val="nil"/>
              <w:bottom w:val="single" w:sz="4" w:space="0" w:color="auto"/>
              <w:right w:val="single" w:sz="4" w:space="0" w:color="auto"/>
            </w:tcBorders>
            <w:shd w:val="clear" w:color="auto" w:fill="auto"/>
            <w:hideMark/>
          </w:tcPr>
          <w:p w14:paraId="60672D81" w14:textId="77777777" w:rsidR="003F59A4" w:rsidRPr="003F59A4" w:rsidRDefault="003F59A4" w:rsidP="003F59A4">
            <w:pPr>
              <w:jc w:val="center"/>
              <w:rPr>
                <w:sz w:val="22"/>
                <w:szCs w:val="22"/>
              </w:rPr>
            </w:pPr>
            <w:r w:rsidRPr="003F59A4">
              <w:rPr>
                <w:sz w:val="22"/>
                <w:szCs w:val="22"/>
              </w:rPr>
              <w:t>1 231,9</w:t>
            </w:r>
          </w:p>
        </w:tc>
        <w:tc>
          <w:tcPr>
            <w:tcW w:w="1134" w:type="dxa"/>
            <w:tcBorders>
              <w:top w:val="nil"/>
              <w:left w:val="nil"/>
              <w:bottom w:val="single" w:sz="4" w:space="0" w:color="auto"/>
              <w:right w:val="single" w:sz="4" w:space="0" w:color="auto"/>
            </w:tcBorders>
            <w:shd w:val="clear" w:color="auto" w:fill="auto"/>
            <w:hideMark/>
          </w:tcPr>
          <w:p w14:paraId="71498EE5" w14:textId="77777777" w:rsidR="003F59A4" w:rsidRPr="003F59A4" w:rsidRDefault="003F59A4" w:rsidP="003F59A4">
            <w:pPr>
              <w:jc w:val="center"/>
              <w:rPr>
                <w:color w:val="282828"/>
                <w:sz w:val="22"/>
                <w:szCs w:val="22"/>
              </w:rPr>
            </w:pPr>
            <w:r w:rsidRPr="003F59A4">
              <w:rPr>
                <w:color w:val="282828"/>
                <w:sz w:val="22"/>
                <w:szCs w:val="22"/>
              </w:rPr>
              <w:t>776,5</w:t>
            </w:r>
          </w:p>
        </w:tc>
        <w:tc>
          <w:tcPr>
            <w:tcW w:w="1134" w:type="dxa"/>
            <w:tcBorders>
              <w:top w:val="nil"/>
              <w:left w:val="nil"/>
              <w:bottom w:val="single" w:sz="4" w:space="0" w:color="auto"/>
              <w:right w:val="single" w:sz="4" w:space="0" w:color="auto"/>
            </w:tcBorders>
            <w:shd w:val="clear" w:color="auto" w:fill="auto"/>
            <w:hideMark/>
          </w:tcPr>
          <w:p w14:paraId="2DFBC9A6" w14:textId="77777777" w:rsidR="003F59A4" w:rsidRPr="003F59A4" w:rsidRDefault="003F59A4" w:rsidP="003F59A4">
            <w:pPr>
              <w:jc w:val="center"/>
              <w:rPr>
                <w:color w:val="282828"/>
                <w:sz w:val="22"/>
                <w:szCs w:val="22"/>
              </w:rPr>
            </w:pPr>
            <w:r w:rsidRPr="003F59A4">
              <w:rPr>
                <w:color w:val="282828"/>
                <w:sz w:val="22"/>
                <w:szCs w:val="22"/>
              </w:rPr>
              <w:t>776,5</w:t>
            </w:r>
          </w:p>
        </w:tc>
        <w:tc>
          <w:tcPr>
            <w:tcW w:w="1276" w:type="dxa"/>
            <w:tcBorders>
              <w:top w:val="nil"/>
              <w:left w:val="nil"/>
              <w:bottom w:val="single" w:sz="4" w:space="0" w:color="auto"/>
              <w:right w:val="single" w:sz="4" w:space="0" w:color="auto"/>
            </w:tcBorders>
            <w:shd w:val="clear" w:color="auto" w:fill="auto"/>
            <w:hideMark/>
          </w:tcPr>
          <w:p w14:paraId="2F73B2DB"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36DACBC7" w14:textId="77777777" w:rsidTr="003F59A4">
        <w:trPr>
          <w:trHeight w:val="300"/>
        </w:trPr>
        <w:tc>
          <w:tcPr>
            <w:tcW w:w="1129" w:type="dxa"/>
            <w:vMerge/>
            <w:tcBorders>
              <w:top w:val="nil"/>
              <w:left w:val="single" w:sz="4" w:space="0" w:color="auto"/>
              <w:bottom w:val="single" w:sz="4" w:space="0" w:color="auto"/>
              <w:right w:val="single" w:sz="4" w:space="0" w:color="auto"/>
            </w:tcBorders>
            <w:vAlign w:val="center"/>
            <w:hideMark/>
          </w:tcPr>
          <w:p w14:paraId="3C531BDB"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5B607E11"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1FD14664"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3A86399A" w14:textId="77777777" w:rsidR="003F59A4" w:rsidRPr="003F59A4" w:rsidRDefault="003F59A4" w:rsidP="003F59A4">
            <w:pPr>
              <w:jc w:val="center"/>
              <w:rPr>
                <w:color w:val="282828"/>
                <w:sz w:val="22"/>
                <w:szCs w:val="22"/>
              </w:rPr>
            </w:pPr>
            <w:r w:rsidRPr="003F59A4">
              <w:rPr>
                <w:color w:val="282828"/>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14:paraId="4A5CA987" w14:textId="77777777" w:rsidR="003F59A4" w:rsidRPr="003F59A4" w:rsidRDefault="003F59A4" w:rsidP="003F59A4">
            <w:pPr>
              <w:jc w:val="center"/>
              <w:rPr>
                <w:color w:val="282828"/>
                <w:sz w:val="22"/>
                <w:szCs w:val="22"/>
              </w:rPr>
            </w:pPr>
            <w:r w:rsidRPr="003F59A4">
              <w:rPr>
                <w:color w:val="282828"/>
                <w:sz w:val="22"/>
                <w:szCs w:val="22"/>
              </w:rPr>
              <w:t>700,6</w:t>
            </w:r>
          </w:p>
        </w:tc>
        <w:tc>
          <w:tcPr>
            <w:tcW w:w="1134" w:type="dxa"/>
            <w:tcBorders>
              <w:top w:val="nil"/>
              <w:left w:val="nil"/>
              <w:bottom w:val="single" w:sz="4" w:space="0" w:color="auto"/>
              <w:right w:val="single" w:sz="4" w:space="0" w:color="auto"/>
            </w:tcBorders>
            <w:shd w:val="clear" w:color="auto" w:fill="auto"/>
            <w:hideMark/>
          </w:tcPr>
          <w:p w14:paraId="5FE07F0D" w14:textId="77777777" w:rsidR="003F59A4" w:rsidRPr="003F59A4" w:rsidRDefault="003F59A4" w:rsidP="003F59A4">
            <w:pPr>
              <w:jc w:val="center"/>
              <w:rPr>
                <w:color w:val="282828"/>
                <w:sz w:val="22"/>
                <w:szCs w:val="22"/>
              </w:rPr>
            </w:pPr>
            <w:r w:rsidRPr="003F59A4">
              <w:rPr>
                <w:color w:val="282828"/>
                <w:sz w:val="22"/>
                <w:szCs w:val="22"/>
              </w:rPr>
              <w:t>391,2</w:t>
            </w:r>
          </w:p>
        </w:tc>
        <w:tc>
          <w:tcPr>
            <w:tcW w:w="1134" w:type="dxa"/>
            <w:tcBorders>
              <w:top w:val="nil"/>
              <w:left w:val="nil"/>
              <w:bottom w:val="single" w:sz="4" w:space="0" w:color="auto"/>
              <w:right w:val="single" w:sz="4" w:space="0" w:color="auto"/>
            </w:tcBorders>
            <w:shd w:val="clear" w:color="auto" w:fill="auto"/>
            <w:hideMark/>
          </w:tcPr>
          <w:p w14:paraId="4276FBDA" w14:textId="77777777" w:rsidR="003F59A4" w:rsidRPr="003F59A4" w:rsidRDefault="003F59A4" w:rsidP="003F59A4">
            <w:pPr>
              <w:jc w:val="center"/>
              <w:rPr>
                <w:sz w:val="22"/>
                <w:szCs w:val="22"/>
              </w:rPr>
            </w:pPr>
            <w:r w:rsidRPr="003F59A4">
              <w:rPr>
                <w:sz w:val="22"/>
                <w:szCs w:val="22"/>
              </w:rPr>
              <w:t>136,9</w:t>
            </w:r>
          </w:p>
        </w:tc>
        <w:tc>
          <w:tcPr>
            <w:tcW w:w="1134" w:type="dxa"/>
            <w:tcBorders>
              <w:top w:val="nil"/>
              <w:left w:val="nil"/>
              <w:bottom w:val="single" w:sz="4" w:space="0" w:color="auto"/>
              <w:right w:val="single" w:sz="4" w:space="0" w:color="auto"/>
            </w:tcBorders>
            <w:shd w:val="clear" w:color="auto" w:fill="auto"/>
            <w:hideMark/>
          </w:tcPr>
          <w:p w14:paraId="69A8A3C6" w14:textId="77777777" w:rsidR="003F59A4" w:rsidRPr="003F59A4" w:rsidRDefault="003F59A4" w:rsidP="003F59A4">
            <w:pPr>
              <w:jc w:val="center"/>
              <w:rPr>
                <w:color w:val="282828"/>
                <w:sz w:val="22"/>
                <w:szCs w:val="22"/>
              </w:rPr>
            </w:pPr>
            <w:r w:rsidRPr="003F59A4">
              <w:rPr>
                <w:color w:val="282828"/>
                <w:sz w:val="22"/>
                <w:szCs w:val="22"/>
              </w:rPr>
              <w:t>86,3</w:t>
            </w:r>
          </w:p>
        </w:tc>
        <w:tc>
          <w:tcPr>
            <w:tcW w:w="1134" w:type="dxa"/>
            <w:tcBorders>
              <w:top w:val="nil"/>
              <w:left w:val="nil"/>
              <w:bottom w:val="single" w:sz="4" w:space="0" w:color="auto"/>
              <w:right w:val="single" w:sz="4" w:space="0" w:color="auto"/>
            </w:tcBorders>
            <w:shd w:val="clear" w:color="auto" w:fill="auto"/>
            <w:hideMark/>
          </w:tcPr>
          <w:p w14:paraId="059FCB02" w14:textId="77777777" w:rsidR="003F59A4" w:rsidRPr="003F59A4" w:rsidRDefault="003F59A4" w:rsidP="003F59A4">
            <w:pPr>
              <w:jc w:val="center"/>
              <w:rPr>
                <w:color w:val="282828"/>
                <w:sz w:val="22"/>
                <w:szCs w:val="22"/>
              </w:rPr>
            </w:pPr>
            <w:r w:rsidRPr="003F59A4">
              <w:rPr>
                <w:color w:val="282828"/>
                <w:sz w:val="22"/>
                <w:szCs w:val="22"/>
              </w:rPr>
              <w:t>86,3</w:t>
            </w:r>
          </w:p>
        </w:tc>
        <w:tc>
          <w:tcPr>
            <w:tcW w:w="1276" w:type="dxa"/>
            <w:tcBorders>
              <w:top w:val="nil"/>
              <w:left w:val="nil"/>
              <w:bottom w:val="single" w:sz="4" w:space="0" w:color="auto"/>
              <w:right w:val="single" w:sz="4" w:space="0" w:color="auto"/>
            </w:tcBorders>
            <w:shd w:val="clear" w:color="auto" w:fill="auto"/>
            <w:hideMark/>
          </w:tcPr>
          <w:p w14:paraId="5E3BCAAA"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11BFC315" w14:textId="77777777" w:rsidTr="003F59A4">
        <w:trPr>
          <w:trHeight w:val="330"/>
        </w:trPr>
        <w:tc>
          <w:tcPr>
            <w:tcW w:w="1129" w:type="dxa"/>
            <w:vMerge/>
            <w:tcBorders>
              <w:top w:val="nil"/>
              <w:left w:val="single" w:sz="4" w:space="0" w:color="auto"/>
              <w:bottom w:val="single" w:sz="4" w:space="0" w:color="auto"/>
              <w:right w:val="single" w:sz="4" w:space="0" w:color="auto"/>
            </w:tcBorders>
            <w:vAlign w:val="center"/>
            <w:hideMark/>
          </w:tcPr>
          <w:p w14:paraId="02C859FA"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5B3086A3"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6FAA0B9B"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698C3BD5" w14:textId="77777777" w:rsidR="003F59A4" w:rsidRPr="003F59A4" w:rsidRDefault="003F59A4" w:rsidP="003F59A4">
            <w:pPr>
              <w:jc w:val="center"/>
              <w:rPr>
                <w:color w:val="282828"/>
                <w:sz w:val="22"/>
                <w:szCs w:val="22"/>
              </w:rPr>
            </w:pPr>
            <w:r w:rsidRPr="003F59A4">
              <w:rPr>
                <w:color w:val="282828"/>
                <w:sz w:val="22"/>
                <w:szCs w:val="22"/>
              </w:rPr>
              <w:t>в том числе софинансирование</w:t>
            </w:r>
          </w:p>
        </w:tc>
        <w:tc>
          <w:tcPr>
            <w:tcW w:w="1276" w:type="dxa"/>
            <w:tcBorders>
              <w:top w:val="nil"/>
              <w:left w:val="nil"/>
              <w:bottom w:val="single" w:sz="4" w:space="0" w:color="auto"/>
              <w:right w:val="single" w:sz="4" w:space="0" w:color="auto"/>
            </w:tcBorders>
            <w:shd w:val="clear" w:color="auto" w:fill="auto"/>
            <w:hideMark/>
          </w:tcPr>
          <w:p w14:paraId="43E04467" w14:textId="77777777" w:rsidR="003F59A4" w:rsidRPr="003F59A4" w:rsidRDefault="003F59A4" w:rsidP="003F59A4">
            <w:pPr>
              <w:jc w:val="center"/>
              <w:rPr>
                <w:color w:val="282828"/>
                <w:sz w:val="22"/>
                <w:szCs w:val="22"/>
              </w:rPr>
            </w:pPr>
            <w:r w:rsidRPr="003F59A4">
              <w:rPr>
                <w:color w:val="282828"/>
                <w:sz w:val="22"/>
                <w:szCs w:val="22"/>
              </w:rPr>
              <w:t>424,9</w:t>
            </w:r>
          </w:p>
        </w:tc>
        <w:tc>
          <w:tcPr>
            <w:tcW w:w="1134" w:type="dxa"/>
            <w:tcBorders>
              <w:top w:val="nil"/>
              <w:left w:val="nil"/>
              <w:bottom w:val="single" w:sz="4" w:space="0" w:color="auto"/>
              <w:right w:val="single" w:sz="4" w:space="0" w:color="auto"/>
            </w:tcBorders>
            <w:shd w:val="clear" w:color="auto" w:fill="auto"/>
            <w:hideMark/>
          </w:tcPr>
          <w:p w14:paraId="0DACFE16" w14:textId="77777777" w:rsidR="003F59A4" w:rsidRPr="003F59A4" w:rsidRDefault="003F59A4" w:rsidP="003F59A4">
            <w:pPr>
              <w:jc w:val="center"/>
              <w:rPr>
                <w:color w:val="282828"/>
                <w:sz w:val="22"/>
                <w:szCs w:val="22"/>
              </w:rPr>
            </w:pPr>
            <w:r w:rsidRPr="003F59A4">
              <w:rPr>
                <w:color w:val="282828"/>
                <w:sz w:val="22"/>
                <w:szCs w:val="22"/>
              </w:rPr>
              <w:t>115,5</w:t>
            </w:r>
          </w:p>
        </w:tc>
        <w:tc>
          <w:tcPr>
            <w:tcW w:w="1134" w:type="dxa"/>
            <w:tcBorders>
              <w:top w:val="nil"/>
              <w:left w:val="nil"/>
              <w:bottom w:val="single" w:sz="4" w:space="0" w:color="auto"/>
              <w:right w:val="single" w:sz="4" w:space="0" w:color="auto"/>
            </w:tcBorders>
            <w:shd w:val="clear" w:color="auto" w:fill="auto"/>
            <w:hideMark/>
          </w:tcPr>
          <w:p w14:paraId="409C3D3A" w14:textId="77777777" w:rsidR="003F59A4" w:rsidRPr="003F59A4" w:rsidRDefault="003F59A4" w:rsidP="003F59A4">
            <w:pPr>
              <w:jc w:val="center"/>
              <w:rPr>
                <w:sz w:val="22"/>
                <w:szCs w:val="22"/>
              </w:rPr>
            </w:pPr>
            <w:r w:rsidRPr="003F59A4">
              <w:rPr>
                <w:sz w:val="22"/>
                <w:szCs w:val="22"/>
              </w:rPr>
              <w:t>136,9</w:t>
            </w:r>
          </w:p>
        </w:tc>
        <w:tc>
          <w:tcPr>
            <w:tcW w:w="1134" w:type="dxa"/>
            <w:tcBorders>
              <w:top w:val="nil"/>
              <w:left w:val="nil"/>
              <w:bottom w:val="single" w:sz="4" w:space="0" w:color="auto"/>
              <w:right w:val="single" w:sz="4" w:space="0" w:color="auto"/>
            </w:tcBorders>
            <w:shd w:val="clear" w:color="auto" w:fill="auto"/>
            <w:hideMark/>
          </w:tcPr>
          <w:p w14:paraId="44E5AC7E" w14:textId="77777777" w:rsidR="003F59A4" w:rsidRPr="003F59A4" w:rsidRDefault="003F59A4" w:rsidP="003F59A4">
            <w:pPr>
              <w:jc w:val="center"/>
              <w:rPr>
                <w:color w:val="282828"/>
                <w:sz w:val="22"/>
                <w:szCs w:val="22"/>
              </w:rPr>
            </w:pPr>
            <w:r w:rsidRPr="003F59A4">
              <w:rPr>
                <w:color w:val="282828"/>
                <w:sz w:val="22"/>
                <w:szCs w:val="22"/>
              </w:rPr>
              <w:t>86,3</w:t>
            </w:r>
          </w:p>
        </w:tc>
        <w:tc>
          <w:tcPr>
            <w:tcW w:w="1134" w:type="dxa"/>
            <w:tcBorders>
              <w:top w:val="nil"/>
              <w:left w:val="nil"/>
              <w:bottom w:val="single" w:sz="4" w:space="0" w:color="auto"/>
              <w:right w:val="single" w:sz="4" w:space="0" w:color="auto"/>
            </w:tcBorders>
            <w:shd w:val="clear" w:color="auto" w:fill="auto"/>
            <w:hideMark/>
          </w:tcPr>
          <w:p w14:paraId="3A17301F" w14:textId="77777777" w:rsidR="003F59A4" w:rsidRPr="003F59A4" w:rsidRDefault="003F59A4" w:rsidP="003F59A4">
            <w:pPr>
              <w:jc w:val="center"/>
              <w:rPr>
                <w:color w:val="282828"/>
                <w:sz w:val="22"/>
                <w:szCs w:val="22"/>
              </w:rPr>
            </w:pPr>
            <w:r w:rsidRPr="003F59A4">
              <w:rPr>
                <w:color w:val="282828"/>
                <w:sz w:val="22"/>
                <w:szCs w:val="22"/>
              </w:rPr>
              <w:t>86,3</w:t>
            </w:r>
          </w:p>
        </w:tc>
        <w:tc>
          <w:tcPr>
            <w:tcW w:w="1276" w:type="dxa"/>
            <w:tcBorders>
              <w:top w:val="nil"/>
              <w:left w:val="nil"/>
              <w:bottom w:val="single" w:sz="4" w:space="0" w:color="auto"/>
              <w:right w:val="single" w:sz="4" w:space="0" w:color="auto"/>
            </w:tcBorders>
            <w:shd w:val="clear" w:color="auto" w:fill="auto"/>
            <w:hideMark/>
          </w:tcPr>
          <w:p w14:paraId="269DE0A4"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36916F09" w14:textId="77777777" w:rsidTr="00031D3E">
        <w:trPr>
          <w:trHeight w:val="181"/>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04ABA565" w14:textId="77777777" w:rsidR="003F59A4" w:rsidRPr="003F59A4" w:rsidRDefault="003F59A4" w:rsidP="003F59A4">
            <w:pPr>
              <w:jc w:val="center"/>
              <w:rPr>
                <w:color w:val="282828"/>
                <w:sz w:val="22"/>
                <w:szCs w:val="22"/>
              </w:rPr>
            </w:pPr>
            <w:r w:rsidRPr="003F59A4">
              <w:rPr>
                <w:color w:val="282828"/>
                <w:sz w:val="22"/>
                <w:szCs w:val="22"/>
              </w:rPr>
              <w:t>1.2.5.</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47F4BFF9" w14:textId="77777777" w:rsidR="003F59A4" w:rsidRPr="003F59A4" w:rsidRDefault="003F59A4" w:rsidP="003F59A4">
            <w:pPr>
              <w:jc w:val="center"/>
              <w:rPr>
                <w:color w:val="282828"/>
                <w:sz w:val="22"/>
                <w:szCs w:val="22"/>
              </w:rPr>
            </w:pPr>
            <w:r w:rsidRPr="003F59A4">
              <w:rPr>
                <w:color w:val="282828"/>
                <w:sz w:val="22"/>
                <w:szCs w:val="22"/>
              </w:rPr>
              <w:t>Возмещение части затрат на приобретение и (или) доставку муки для производства хлеба и хлебобулочных изделий</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13759AB6" w14:textId="77777777" w:rsidR="003F59A4" w:rsidRPr="003F59A4" w:rsidRDefault="003F59A4" w:rsidP="003F59A4">
            <w:pPr>
              <w:jc w:val="center"/>
              <w:rPr>
                <w:color w:val="282828"/>
                <w:sz w:val="22"/>
                <w:szCs w:val="22"/>
              </w:rPr>
            </w:pPr>
            <w:r w:rsidRPr="003F59A4">
              <w:rPr>
                <w:color w:val="282828"/>
                <w:sz w:val="22"/>
                <w:szCs w:val="22"/>
              </w:rPr>
              <w:t>Управление</w:t>
            </w:r>
          </w:p>
        </w:tc>
        <w:tc>
          <w:tcPr>
            <w:tcW w:w="1984" w:type="dxa"/>
            <w:tcBorders>
              <w:top w:val="nil"/>
              <w:left w:val="nil"/>
              <w:bottom w:val="single" w:sz="4" w:space="0" w:color="auto"/>
              <w:right w:val="single" w:sz="4" w:space="0" w:color="auto"/>
            </w:tcBorders>
            <w:shd w:val="clear" w:color="auto" w:fill="auto"/>
            <w:hideMark/>
          </w:tcPr>
          <w:p w14:paraId="21BCF722" w14:textId="77777777" w:rsidR="003F59A4" w:rsidRPr="003F59A4" w:rsidRDefault="003F59A4" w:rsidP="003F59A4">
            <w:pPr>
              <w:jc w:val="center"/>
              <w:rPr>
                <w:color w:val="282828"/>
                <w:sz w:val="22"/>
                <w:szCs w:val="22"/>
              </w:rPr>
            </w:pPr>
            <w:r w:rsidRPr="003F59A4">
              <w:rPr>
                <w:color w:val="282828"/>
                <w:sz w:val="22"/>
                <w:szCs w:val="22"/>
              </w:rPr>
              <w:t>всего</w:t>
            </w:r>
          </w:p>
        </w:tc>
        <w:tc>
          <w:tcPr>
            <w:tcW w:w="1276" w:type="dxa"/>
            <w:tcBorders>
              <w:top w:val="nil"/>
              <w:left w:val="nil"/>
              <w:bottom w:val="single" w:sz="4" w:space="0" w:color="auto"/>
              <w:right w:val="single" w:sz="4" w:space="0" w:color="auto"/>
            </w:tcBorders>
            <w:shd w:val="clear" w:color="auto" w:fill="auto"/>
            <w:hideMark/>
          </w:tcPr>
          <w:p w14:paraId="6961A3F9" w14:textId="77777777" w:rsidR="003F59A4" w:rsidRPr="003F59A4" w:rsidRDefault="003F59A4" w:rsidP="003F59A4">
            <w:pPr>
              <w:jc w:val="center"/>
              <w:rPr>
                <w:color w:val="282828"/>
                <w:sz w:val="22"/>
                <w:szCs w:val="22"/>
              </w:rPr>
            </w:pPr>
            <w:r w:rsidRPr="003F59A4">
              <w:rPr>
                <w:color w:val="282828"/>
                <w:sz w:val="22"/>
                <w:szCs w:val="22"/>
              </w:rPr>
              <w:t>1 582,1</w:t>
            </w:r>
          </w:p>
        </w:tc>
        <w:tc>
          <w:tcPr>
            <w:tcW w:w="1134" w:type="dxa"/>
            <w:tcBorders>
              <w:top w:val="nil"/>
              <w:left w:val="nil"/>
              <w:bottom w:val="single" w:sz="4" w:space="0" w:color="auto"/>
              <w:right w:val="single" w:sz="4" w:space="0" w:color="auto"/>
            </w:tcBorders>
            <w:shd w:val="clear" w:color="auto" w:fill="auto"/>
            <w:hideMark/>
          </w:tcPr>
          <w:p w14:paraId="61DC7261" w14:textId="77777777" w:rsidR="003F59A4" w:rsidRPr="003F59A4" w:rsidRDefault="003F59A4" w:rsidP="003F59A4">
            <w:pPr>
              <w:jc w:val="center"/>
              <w:rPr>
                <w:color w:val="282828"/>
                <w:sz w:val="22"/>
                <w:szCs w:val="22"/>
              </w:rPr>
            </w:pPr>
            <w:r w:rsidRPr="003F59A4">
              <w:rPr>
                <w:color w:val="282828"/>
                <w:sz w:val="22"/>
                <w:szCs w:val="22"/>
              </w:rPr>
              <w:t>566,9</w:t>
            </w:r>
          </w:p>
        </w:tc>
        <w:tc>
          <w:tcPr>
            <w:tcW w:w="1134" w:type="dxa"/>
            <w:tcBorders>
              <w:top w:val="nil"/>
              <w:left w:val="nil"/>
              <w:bottom w:val="single" w:sz="4" w:space="0" w:color="auto"/>
              <w:right w:val="single" w:sz="4" w:space="0" w:color="auto"/>
            </w:tcBorders>
            <w:shd w:val="clear" w:color="auto" w:fill="auto"/>
            <w:hideMark/>
          </w:tcPr>
          <w:p w14:paraId="611CD4CB" w14:textId="77777777" w:rsidR="003F59A4" w:rsidRPr="003F59A4" w:rsidRDefault="003F59A4" w:rsidP="003F59A4">
            <w:pPr>
              <w:jc w:val="center"/>
              <w:rPr>
                <w:sz w:val="22"/>
                <w:szCs w:val="22"/>
              </w:rPr>
            </w:pPr>
            <w:r w:rsidRPr="003F59A4">
              <w:rPr>
                <w:sz w:val="22"/>
                <w:szCs w:val="22"/>
              </w:rPr>
              <w:t>615,2</w:t>
            </w:r>
          </w:p>
        </w:tc>
        <w:tc>
          <w:tcPr>
            <w:tcW w:w="1134" w:type="dxa"/>
            <w:tcBorders>
              <w:top w:val="nil"/>
              <w:left w:val="nil"/>
              <w:bottom w:val="single" w:sz="4" w:space="0" w:color="auto"/>
              <w:right w:val="single" w:sz="4" w:space="0" w:color="auto"/>
            </w:tcBorders>
            <w:shd w:val="clear" w:color="auto" w:fill="auto"/>
            <w:hideMark/>
          </w:tcPr>
          <w:p w14:paraId="2A1C5C9E" w14:textId="77777777" w:rsidR="003F59A4" w:rsidRPr="003F59A4" w:rsidRDefault="003F59A4" w:rsidP="003F59A4">
            <w:pPr>
              <w:jc w:val="center"/>
              <w:rPr>
                <w:color w:val="282828"/>
                <w:sz w:val="22"/>
                <w:szCs w:val="22"/>
              </w:rPr>
            </w:pPr>
            <w:r w:rsidRPr="003F59A4">
              <w:rPr>
                <w:color w:val="282828"/>
                <w:sz w:val="22"/>
                <w:szCs w:val="22"/>
              </w:rPr>
              <w:t>200,0</w:t>
            </w:r>
          </w:p>
        </w:tc>
        <w:tc>
          <w:tcPr>
            <w:tcW w:w="1134" w:type="dxa"/>
            <w:tcBorders>
              <w:top w:val="nil"/>
              <w:left w:val="nil"/>
              <w:bottom w:val="single" w:sz="4" w:space="0" w:color="auto"/>
              <w:right w:val="single" w:sz="4" w:space="0" w:color="auto"/>
            </w:tcBorders>
            <w:shd w:val="clear" w:color="auto" w:fill="auto"/>
            <w:hideMark/>
          </w:tcPr>
          <w:p w14:paraId="1D19F051" w14:textId="77777777" w:rsidR="003F59A4" w:rsidRPr="003F59A4" w:rsidRDefault="003F59A4" w:rsidP="003F59A4">
            <w:pPr>
              <w:jc w:val="center"/>
              <w:rPr>
                <w:color w:val="282828"/>
                <w:sz w:val="22"/>
                <w:szCs w:val="22"/>
              </w:rPr>
            </w:pPr>
            <w:r w:rsidRPr="003F59A4">
              <w:rPr>
                <w:color w:val="282828"/>
                <w:sz w:val="22"/>
                <w:szCs w:val="22"/>
              </w:rPr>
              <w:t>200,0</w:t>
            </w:r>
          </w:p>
        </w:tc>
        <w:tc>
          <w:tcPr>
            <w:tcW w:w="1276" w:type="dxa"/>
            <w:tcBorders>
              <w:top w:val="nil"/>
              <w:left w:val="nil"/>
              <w:bottom w:val="single" w:sz="4" w:space="0" w:color="auto"/>
              <w:right w:val="single" w:sz="4" w:space="0" w:color="auto"/>
            </w:tcBorders>
            <w:shd w:val="clear" w:color="auto" w:fill="auto"/>
            <w:hideMark/>
          </w:tcPr>
          <w:p w14:paraId="072521E1"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79BB100A" w14:textId="77777777" w:rsidTr="003F59A4">
        <w:trPr>
          <w:trHeight w:val="300"/>
        </w:trPr>
        <w:tc>
          <w:tcPr>
            <w:tcW w:w="1129" w:type="dxa"/>
            <w:vMerge/>
            <w:tcBorders>
              <w:top w:val="nil"/>
              <w:left w:val="single" w:sz="4" w:space="0" w:color="auto"/>
              <w:bottom w:val="single" w:sz="4" w:space="0" w:color="auto"/>
              <w:right w:val="single" w:sz="4" w:space="0" w:color="auto"/>
            </w:tcBorders>
            <w:vAlign w:val="center"/>
            <w:hideMark/>
          </w:tcPr>
          <w:p w14:paraId="045D6BE3"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0F009F1C"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25E4BF21"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5385132E" w14:textId="77777777" w:rsidR="003F59A4" w:rsidRPr="003F59A4" w:rsidRDefault="003F59A4" w:rsidP="003F59A4">
            <w:pPr>
              <w:jc w:val="center"/>
              <w:rPr>
                <w:color w:val="282828"/>
                <w:sz w:val="22"/>
                <w:szCs w:val="22"/>
              </w:rPr>
            </w:pPr>
            <w:r w:rsidRPr="003F59A4">
              <w:rPr>
                <w:color w:val="282828"/>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333D9C69" w14:textId="77777777" w:rsidR="003F59A4" w:rsidRPr="003F59A4" w:rsidRDefault="003F59A4" w:rsidP="003F59A4">
            <w:pPr>
              <w:jc w:val="center"/>
              <w:rPr>
                <w:color w:val="282828"/>
                <w:sz w:val="22"/>
                <w:szCs w:val="22"/>
              </w:rPr>
            </w:pPr>
            <w:r w:rsidRPr="003F59A4">
              <w:rPr>
                <w:color w:val="282828"/>
                <w:sz w:val="22"/>
                <w:szCs w:val="22"/>
              </w:rPr>
              <w:t>1 273,7</w:t>
            </w:r>
          </w:p>
        </w:tc>
        <w:tc>
          <w:tcPr>
            <w:tcW w:w="1134" w:type="dxa"/>
            <w:tcBorders>
              <w:top w:val="nil"/>
              <w:left w:val="nil"/>
              <w:bottom w:val="single" w:sz="4" w:space="0" w:color="auto"/>
              <w:right w:val="single" w:sz="4" w:space="0" w:color="auto"/>
            </w:tcBorders>
            <w:shd w:val="clear" w:color="auto" w:fill="auto"/>
            <w:hideMark/>
          </w:tcPr>
          <w:p w14:paraId="5DA633AC" w14:textId="77777777" w:rsidR="003F59A4" w:rsidRPr="003F59A4" w:rsidRDefault="003F59A4" w:rsidP="003F59A4">
            <w:pPr>
              <w:jc w:val="center"/>
              <w:rPr>
                <w:color w:val="282828"/>
                <w:sz w:val="22"/>
                <w:szCs w:val="22"/>
              </w:rPr>
            </w:pPr>
            <w:r w:rsidRPr="003F59A4">
              <w:rPr>
                <w:color w:val="282828"/>
                <w:sz w:val="22"/>
                <w:szCs w:val="22"/>
              </w:rPr>
              <w:t>360,1</w:t>
            </w:r>
          </w:p>
        </w:tc>
        <w:tc>
          <w:tcPr>
            <w:tcW w:w="1134" w:type="dxa"/>
            <w:tcBorders>
              <w:top w:val="nil"/>
              <w:left w:val="nil"/>
              <w:bottom w:val="single" w:sz="4" w:space="0" w:color="auto"/>
              <w:right w:val="single" w:sz="4" w:space="0" w:color="auto"/>
            </w:tcBorders>
            <w:shd w:val="clear" w:color="auto" w:fill="auto"/>
            <w:hideMark/>
          </w:tcPr>
          <w:p w14:paraId="4C192AEB" w14:textId="77777777" w:rsidR="003F59A4" w:rsidRPr="003F59A4" w:rsidRDefault="003F59A4" w:rsidP="003F59A4">
            <w:pPr>
              <w:jc w:val="center"/>
              <w:rPr>
                <w:sz w:val="22"/>
                <w:szCs w:val="22"/>
              </w:rPr>
            </w:pPr>
            <w:r w:rsidRPr="003F59A4">
              <w:rPr>
                <w:sz w:val="22"/>
                <w:szCs w:val="22"/>
              </w:rPr>
              <w:t>553,6</w:t>
            </w:r>
          </w:p>
        </w:tc>
        <w:tc>
          <w:tcPr>
            <w:tcW w:w="1134" w:type="dxa"/>
            <w:tcBorders>
              <w:top w:val="nil"/>
              <w:left w:val="nil"/>
              <w:bottom w:val="single" w:sz="4" w:space="0" w:color="auto"/>
              <w:right w:val="single" w:sz="4" w:space="0" w:color="auto"/>
            </w:tcBorders>
            <w:shd w:val="clear" w:color="auto" w:fill="auto"/>
            <w:hideMark/>
          </w:tcPr>
          <w:p w14:paraId="7C90669D" w14:textId="77777777" w:rsidR="003F59A4" w:rsidRPr="003F59A4" w:rsidRDefault="003F59A4" w:rsidP="003F59A4">
            <w:pPr>
              <w:jc w:val="center"/>
              <w:rPr>
                <w:color w:val="282828"/>
                <w:sz w:val="22"/>
                <w:szCs w:val="22"/>
              </w:rPr>
            </w:pPr>
            <w:r w:rsidRPr="003F59A4">
              <w:rPr>
                <w:color w:val="282828"/>
                <w:sz w:val="22"/>
                <w:szCs w:val="22"/>
              </w:rPr>
              <w:t>180,0</w:t>
            </w:r>
          </w:p>
        </w:tc>
        <w:tc>
          <w:tcPr>
            <w:tcW w:w="1134" w:type="dxa"/>
            <w:tcBorders>
              <w:top w:val="nil"/>
              <w:left w:val="nil"/>
              <w:bottom w:val="single" w:sz="4" w:space="0" w:color="auto"/>
              <w:right w:val="single" w:sz="4" w:space="0" w:color="auto"/>
            </w:tcBorders>
            <w:shd w:val="clear" w:color="auto" w:fill="auto"/>
            <w:hideMark/>
          </w:tcPr>
          <w:p w14:paraId="4ABD8ECB" w14:textId="77777777" w:rsidR="003F59A4" w:rsidRPr="003F59A4" w:rsidRDefault="003F59A4" w:rsidP="003F59A4">
            <w:pPr>
              <w:jc w:val="center"/>
              <w:rPr>
                <w:color w:val="282828"/>
                <w:sz w:val="22"/>
                <w:szCs w:val="22"/>
              </w:rPr>
            </w:pPr>
            <w:r w:rsidRPr="003F59A4">
              <w:rPr>
                <w:color w:val="282828"/>
                <w:sz w:val="22"/>
                <w:szCs w:val="22"/>
              </w:rPr>
              <w:t>180,0</w:t>
            </w:r>
          </w:p>
        </w:tc>
        <w:tc>
          <w:tcPr>
            <w:tcW w:w="1276" w:type="dxa"/>
            <w:tcBorders>
              <w:top w:val="nil"/>
              <w:left w:val="nil"/>
              <w:bottom w:val="single" w:sz="4" w:space="0" w:color="auto"/>
              <w:right w:val="single" w:sz="4" w:space="0" w:color="auto"/>
            </w:tcBorders>
            <w:shd w:val="clear" w:color="auto" w:fill="auto"/>
            <w:hideMark/>
          </w:tcPr>
          <w:p w14:paraId="651BE207"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7BACE130" w14:textId="77777777" w:rsidTr="003F59A4">
        <w:trPr>
          <w:trHeight w:val="300"/>
        </w:trPr>
        <w:tc>
          <w:tcPr>
            <w:tcW w:w="1129" w:type="dxa"/>
            <w:vMerge/>
            <w:tcBorders>
              <w:top w:val="nil"/>
              <w:left w:val="single" w:sz="4" w:space="0" w:color="auto"/>
              <w:bottom w:val="single" w:sz="4" w:space="0" w:color="auto"/>
              <w:right w:val="single" w:sz="4" w:space="0" w:color="auto"/>
            </w:tcBorders>
            <w:vAlign w:val="center"/>
            <w:hideMark/>
          </w:tcPr>
          <w:p w14:paraId="1863463F"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338AA70B"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693727C3"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03FD4AB8" w14:textId="77777777" w:rsidR="003F59A4" w:rsidRPr="003F59A4" w:rsidRDefault="003F59A4" w:rsidP="003F59A4">
            <w:pPr>
              <w:jc w:val="center"/>
              <w:rPr>
                <w:color w:val="282828"/>
                <w:sz w:val="22"/>
                <w:szCs w:val="22"/>
              </w:rPr>
            </w:pPr>
            <w:r w:rsidRPr="003F59A4">
              <w:rPr>
                <w:color w:val="282828"/>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14:paraId="27283762" w14:textId="77777777" w:rsidR="003F59A4" w:rsidRPr="003F59A4" w:rsidRDefault="003F59A4" w:rsidP="003F59A4">
            <w:pPr>
              <w:jc w:val="center"/>
              <w:rPr>
                <w:color w:val="282828"/>
                <w:sz w:val="22"/>
                <w:szCs w:val="22"/>
              </w:rPr>
            </w:pPr>
            <w:r w:rsidRPr="003F59A4">
              <w:rPr>
                <w:color w:val="282828"/>
                <w:sz w:val="22"/>
                <w:szCs w:val="22"/>
              </w:rPr>
              <w:t>308,3</w:t>
            </w:r>
          </w:p>
        </w:tc>
        <w:tc>
          <w:tcPr>
            <w:tcW w:w="1134" w:type="dxa"/>
            <w:tcBorders>
              <w:top w:val="nil"/>
              <w:left w:val="nil"/>
              <w:bottom w:val="single" w:sz="4" w:space="0" w:color="auto"/>
              <w:right w:val="single" w:sz="4" w:space="0" w:color="auto"/>
            </w:tcBorders>
            <w:shd w:val="clear" w:color="auto" w:fill="auto"/>
            <w:hideMark/>
          </w:tcPr>
          <w:p w14:paraId="4CE16977" w14:textId="77777777" w:rsidR="003F59A4" w:rsidRPr="003F59A4" w:rsidRDefault="003F59A4" w:rsidP="003F59A4">
            <w:pPr>
              <w:jc w:val="center"/>
              <w:rPr>
                <w:color w:val="282828"/>
                <w:sz w:val="22"/>
                <w:szCs w:val="22"/>
              </w:rPr>
            </w:pPr>
            <w:r w:rsidRPr="003F59A4">
              <w:rPr>
                <w:color w:val="282828"/>
                <w:sz w:val="22"/>
                <w:szCs w:val="22"/>
              </w:rPr>
              <w:t>206,8</w:t>
            </w:r>
          </w:p>
        </w:tc>
        <w:tc>
          <w:tcPr>
            <w:tcW w:w="1134" w:type="dxa"/>
            <w:tcBorders>
              <w:top w:val="nil"/>
              <w:left w:val="nil"/>
              <w:bottom w:val="single" w:sz="4" w:space="0" w:color="auto"/>
              <w:right w:val="single" w:sz="4" w:space="0" w:color="auto"/>
            </w:tcBorders>
            <w:shd w:val="clear" w:color="auto" w:fill="auto"/>
            <w:hideMark/>
          </w:tcPr>
          <w:p w14:paraId="7E97E347" w14:textId="77777777" w:rsidR="003F59A4" w:rsidRPr="003F59A4" w:rsidRDefault="003F59A4" w:rsidP="003F59A4">
            <w:pPr>
              <w:jc w:val="center"/>
              <w:rPr>
                <w:sz w:val="22"/>
                <w:szCs w:val="22"/>
              </w:rPr>
            </w:pPr>
            <w:r w:rsidRPr="003F59A4">
              <w:rPr>
                <w:sz w:val="22"/>
                <w:szCs w:val="22"/>
              </w:rPr>
              <w:t>61,5</w:t>
            </w:r>
          </w:p>
        </w:tc>
        <w:tc>
          <w:tcPr>
            <w:tcW w:w="1134" w:type="dxa"/>
            <w:tcBorders>
              <w:top w:val="nil"/>
              <w:left w:val="nil"/>
              <w:bottom w:val="single" w:sz="4" w:space="0" w:color="auto"/>
              <w:right w:val="single" w:sz="4" w:space="0" w:color="auto"/>
            </w:tcBorders>
            <w:shd w:val="clear" w:color="auto" w:fill="auto"/>
            <w:hideMark/>
          </w:tcPr>
          <w:p w14:paraId="23F70DF6" w14:textId="77777777" w:rsidR="003F59A4" w:rsidRPr="003F59A4" w:rsidRDefault="003F59A4" w:rsidP="003F59A4">
            <w:pPr>
              <w:jc w:val="center"/>
              <w:rPr>
                <w:color w:val="282828"/>
                <w:sz w:val="22"/>
                <w:szCs w:val="22"/>
              </w:rPr>
            </w:pPr>
            <w:r w:rsidRPr="003F59A4">
              <w:rPr>
                <w:color w:val="282828"/>
                <w:sz w:val="22"/>
                <w:szCs w:val="22"/>
              </w:rPr>
              <w:t>20,0</w:t>
            </w:r>
          </w:p>
        </w:tc>
        <w:tc>
          <w:tcPr>
            <w:tcW w:w="1134" w:type="dxa"/>
            <w:tcBorders>
              <w:top w:val="nil"/>
              <w:left w:val="nil"/>
              <w:bottom w:val="single" w:sz="4" w:space="0" w:color="auto"/>
              <w:right w:val="single" w:sz="4" w:space="0" w:color="auto"/>
            </w:tcBorders>
            <w:shd w:val="clear" w:color="auto" w:fill="auto"/>
            <w:hideMark/>
          </w:tcPr>
          <w:p w14:paraId="57DF50E3" w14:textId="77777777" w:rsidR="003F59A4" w:rsidRPr="003F59A4" w:rsidRDefault="003F59A4" w:rsidP="003F59A4">
            <w:pPr>
              <w:jc w:val="center"/>
              <w:rPr>
                <w:color w:val="282828"/>
                <w:sz w:val="22"/>
                <w:szCs w:val="22"/>
              </w:rPr>
            </w:pPr>
            <w:r w:rsidRPr="003F59A4">
              <w:rPr>
                <w:color w:val="282828"/>
                <w:sz w:val="22"/>
                <w:szCs w:val="22"/>
              </w:rPr>
              <w:t>20,0</w:t>
            </w:r>
          </w:p>
        </w:tc>
        <w:tc>
          <w:tcPr>
            <w:tcW w:w="1276" w:type="dxa"/>
            <w:tcBorders>
              <w:top w:val="nil"/>
              <w:left w:val="nil"/>
              <w:bottom w:val="single" w:sz="4" w:space="0" w:color="auto"/>
              <w:right w:val="single" w:sz="4" w:space="0" w:color="auto"/>
            </w:tcBorders>
            <w:shd w:val="clear" w:color="auto" w:fill="auto"/>
            <w:hideMark/>
          </w:tcPr>
          <w:p w14:paraId="2D2EE8FC"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54DC52FD" w14:textId="77777777" w:rsidTr="003F59A4">
        <w:trPr>
          <w:trHeight w:val="315"/>
        </w:trPr>
        <w:tc>
          <w:tcPr>
            <w:tcW w:w="1129" w:type="dxa"/>
            <w:vMerge/>
            <w:tcBorders>
              <w:top w:val="nil"/>
              <w:left w:val="single" w:sz="4" w:space="0" w:color="auto"/>
              <w:bottom w:val="single" w:sz="4" w:space="0" w:color="auto"/>
              <w:right w:val="single" w:sz="4" w:space="0" w:color="auto"/>
            </w:tcBorders>
            <w:vAlign w:val="center"/>
            <w:hideMark/>
          </w:tcPr>
          <w:p w14:paraId="3247DFE1"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0A6494E1"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4FB042EB"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380420A4" w14:textId="77777777" w:rsidR="003F59A4" w:rsidRPr="003F59A4" w:rsidRDefault="003F59A4" w:rsidP="003F59A4">
            <w:pPr>
              <w:jc w:val="center"/>
              <w:rPr>
                <w:color w:val="282828"/>
                <w:sz w:val="22"/>
                <w:szCs w:val="22"/>
              </w:rPr>
            </w:pPr>
            <w:r w:rsidRPr="003F59A4">
              <w:rPr>
                <w:color w:val="282828"/>
                <w:sz w:val="22"/>
                <w:szCs w:val="22"/>
              </w:rPr>
              <w:t>в том числе софинансирование</w:t>
            </w:r>
          </w:p>
        </w:tc>
        <w:tc>
          <w:tcPr>
            <w:tcW w:w="1276" w:type="dxa"/>
            <w:tcBorders>
              <w:top w:val="nil"/>
              <w:left w:val="nil"/>
              <w:bottom w:val="single" w:sz="4" w:space="0" w:color="auto"/>
              <w:right w:val="single" w:sz="4" w:space="0" w:color="auto"/>
            </w:tcBorders>
            <w:shd w:val="clear" w:color="auto" w:fill="auto"/>
            <w:hideMark/>
          </w:tcPr>
          <w:p w14:paraId="1165034E" w14:textId="77777777" w:rsidR="003F59A4" w:rsidRPr="003F59A4" w:rsidRDefault="003F59A4" w:rsidP="003F59A4">
            <w:pPr>
              <w:jc w:val="center"/>
              <w:rPr>
                <w:color w:val="282828"/>
                <w:sz w:val="22"/>
                <w:szCs w:val="22"/>
              </w:rPr>
            </w:pPr>
            <w:r w:rsidRPr="003F59A4">
              <w:rPr>
                <w:color w:val="282828"/>
                <w:sz w:val="22"/>
                <w:szCs w:val="22"/>
              </w:rPr>
              <w:t>141,5</w:t>
            </w:r>
          </w:p>
        </w:tc>
        <w:tc>
          <w:tcPr>
            <w:tcW w:w="1134" w:type="dxa"/>
            <w:tcBorders>
              <w:top w:val="nil"/>
              <w:left w:val="nil"/>
              <w:bottom w:val="single" w:sz="4" w:space="0" w:color="auto"/>
              <w:right w:val="single" w:sz="4" w:space="0" w:color="auto"/>
            </w:tcBorders>
            <w:shd w:val="clear" w:color="auto" w:fill="auto"/>
            <w:hideMark/>
          </w:tcPr>
          <w:p w14:paraId="6B3C8500" w14:textId="77777777" w:rsidR="003F59A4" w:rsidRPr="003F59A4" w:rsidRDefault="003F59A4" w:rsidP="003F59A4">
            <w:pPr>
              <w:jc w:val="center"/>
              <w:rPr>
                <w:color w:val="282828"/>
                <w:sz w:val="22"/>
                <w:szCs w:val="22"/>
              </w:rPr>
            </w:pPr>
            <w:r w:rsidRPr="003F59A4">
              <w:rPr>
                <w:color w:val="282828"/>
                <w:sz w:val="22"/>
                <w:szCs w:val="22"/>
              </w:rPr>
              <w:t>40,0</w:t>
            </w:r>
          </w:p>
        </w:tc>
        <w:tc>
          <w:tcPr>
            <w:tcW w:w="1134" w:type="dxa"/>
            <w:tcBorders>
              <w:top w:val="nil"/>
              <w:left w:val="nil"/>
              <w:bottom w:val="single" w:sz="4" w:space="0" w:color="auto"/>
              <w:right w:val="single" w:sz="4" w:space="0" w:color="auto"/>
            </w:tcBorders>
            <w:shd w:val="clear" w:color="auto" w:fill="auto"/>
            <w:hideMark/>
          </w:tcPr>
          <w:p w14:paraId="0BC73DA6" w14:textId="77777777" w:rsidR="003F59A4" w:rsidRPr="003F59A4" w:rsidRDefault="003F59A4" w:rsidP="003F59A4">
            <w:pPr>
              <w:jc w:val="center"/>
              <w:rPr>
                <w:sz w:val="22"/>
                <w:szCs w:val="22"/>
              </w:rPr>
            </w:pPr>
            <w:r w:rsidRPr="003F59A4">
              <w:rPr>
                <w:sz w:val="22"/>
                <w:szCs w:val="22"/>
              </w:rPr>
              <w:t>61,5</w:t>
            </w:r>
          </w:p>
        </w:tc>
        <w:tc>
          <w:tcPr>
            <w:tcW w:w="1134" w:type="dxa"/>
            <w:tcBorders>
              <w:top w:val="nil"/>
              <w:left w:val="nil"/>
              <w:bottom w:val="single" w:sz="4" w:space="0" w:color="auto"/>
              <w:right w:val="single" w:sz="4" w:space="0" w:color="auto"/>
            </w:tcBorders>
            <w:shd w:val="clear" w:color="auto" w:fill="auto"/>
            <w:hideMark/>
          </w:tcPr>
          <w:p w14:paraId="7594CB77" w14:textId="77777777" w:rsidR="003F59A4" w:rsidRPr="003F59A4" w:rsidRDefault="003F59A4" w:rsidP="003F59A4">
            <w:pPr>
              <w:jc w:val="center"/>
              <w:rPr>
                <w:color w:val="282828"/>
                <w:sz w:val="22"/>
                <w:szCs w:val="22"/>
              </w:rPr>
            </w:pPr>
            <w:r w:rsidRPr="003F59A4">
              <w:rPr>
                <w:color w:val="282828"/>
                <w:sz w:val="22"/>
                <w:szCs w:val="22"/>
              </w:rPr>
              <w:t>20,0</w:t>
            </w:r>
          </w:p>
        </w:tc>
        <w:tc>
          <w:tcPr>
            <w:tcW w:w="1134" w:type="dxa"/>
            <w:tcBorders>
              <w:top w:val="nil"/>
              <w:left w:val="nil"/>
              <w:bottom w:val="single" w:sz="4" w:space="0" w:color="auto"/>
              <w:right w:val="single" w:sz="4" w:space="0" w:color="auto"/>
            </w:tcBorders>
            <w:shd w:val="clear" w:color="auto" w:fill="auto"/>
            <w:hideMark/>
          </w:tcPr>
          <w:p w14:paraId="684E7CFA" w14:textId="77777777" w:rsidR="003F59A4" w:rsidRPr="003F59A4" w:rsidRDefault="003F59A4" w:rsidP="003F59A4">
            <w:pPr>
              <w:jc w:val="center"/>
              <w:rPr>
                <w:color w:val="282828"/>
                <w:sz w:val="22"/>
                <w:szCs w:val="22"/>
              </w:rPr>
            </w:pPr>
            <w:r w:rsidRPr="003F59A4">
              <w:rPr>
                <w:color w:val="282828"/>
                <w:sz w:val="22"/>
                <w:szCs w:val="22"/>
              </w:rPr>
              <w:t>20,0</w:t>
            </w:r>
          </w:p>
        </w:tc>
        <w:tc>
          <w:tcPr>
            <w:tcW w:w="1276" w:type="dxa"/>
            <w:tcBorders>
              <w:top w:val="nil"/>
              <w:left w:val="nil"/>
              <w:bottom w:val="single" w:sz="4" w:space="0" w:color="auto"/>
              <w:right w:val="single" w:sz="4" w:space="0" w:color="auto"/>
            </w:tcBorders>
            <w:shd w:val="clear" w:color="auto" w:fill="auto"/>
            <w:hideMark/>
          </w:tcPr>
          <w:p w14:paraId="261D80A0"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37DC26ED" w14:textId="77777777" w:rsidTr="00031D3E">
        <w:trPr>
          <w:trHeight w:val="133"/>
        </w:trPr>
        <w:tc>
          <w:tcPr>
            <w:tcW w:w="1129" w:type="dxa"/>
            <w:vMerge w:val="restart"/>
            <w:tcBorders>
              <w:top w:val="nil"/>
              <w:left w:val="single" w:sz="4" w:space="0" w:color="auto"/>
              <w:bottom w:val="single" w:sz="4" w:space="0" w:color="000000"/>
              <w:right w:val="single" w:sz="4" w:space="0" w:color="auto"/>
            </w:tcBorders>
            <w:shd w:val="clear" w:color="auto" w:fill="auto"/>
            <w:hideMark/>
          </w:tcPr>
          <w:p w14:paraId="23689E16" w14:textId="77777777" w:rsidR="003F59A4" w:rsidRPr="003F59A4" w:rsidRDefault="003F59A4" w:rsidP="003F59A4">
            <w:pPr>
              <w:jc w:val="center"/>
              <w:rPr>
                <w:color w:val="282828"/>
                <w:sz w:val="22"/>
                <w:szCs w:val="22"/>
              </w:rPr>
            </w:pPr>
            <w:r w:rsidRPr="003F59A4">
              <w:rPr>
                <w:color w:val="282828"/>
                <w:sz w:val="22"/>
                <w:szCs w:val="22"/>
              </w:rPr>
              <w:t>1.2.6.</w:t>
            </w:r>
          </w:p>
        </w:tc>
        <w:tc>
          <w:tcPr>
            <w:tcW w:w="3969" w:type="dxa"/>
            <w:vMerge w:val="restart"/>
            <w:tcBorders>
              <w:top w:val="nil"/>
              <w:left w:val="single" w:sz="4" w:space="0" w:color="auto"/>
              <w:bottom w:val="single" w:sz="4" w:space="0" w:color="000000"/>
              <w:right w:val="single" w:sz="4" w:space="0" w:color="auto"/>
            </w:tcBorders>
            <w:shd w:val="clear" w:color="auto" w:fill="auto"/>
            <w:hideMark/>
          </w:tcPr>
          <w:p w14:paraId="7F85743A" w14:textId="77777777" w:rsidR="003F59A4" w:rsidRPr="003F59A4" w:rsidRDefault="003F59A4" w:rsidP="003F59A4">
            <w:pPr>
              <w:jc w:val="center"/>
              <w:rPr>
                <w:color w:val="282828"/>
                <w:sz w:val="22"/>
                <w:szCs w:val="22"/>
              </w:rPr>
            </w:pPr>
            <w:r w:rsidRPr="003F59A4">
              <w:rPr>
                <w:color w:val="282828"/>
                <w:sz w:val="22"/>
                <w:szCs w:val="22"/>
              </w:rPr>
              <w:t>Возмещение части затрат на обязательную сертификацию произведенной продукции</w:t>
            </w:r>
          </w:p>
        </w:tc>
        <w:tc>
          <w:tcPr>
            <w:tcW w:w="1559" w:type="dxa"/>
            <w:vMerge w:val="restart"/>
            <w:tcBorders>
              <w:top w:val="nil"/>
              <w:left w:val="single" w:sz="4" w:space="0" w:color="auto"/>
              <w:bottom w:val="single" w:sz="4" w:space="0" w:color="000000"/>
              <w:right w:val="single" w:sz="4" w:space="0" w:color="auto"/>
            </w:tcBorders>
            <w:shd w:val="clear" w:color="auto" w:fill="auto"/>
            <w:hideMark/>
          </w:tcPr>
          <w:p w14:paraId="3DC8C4CA" w14:textId="77777777" w:rsidR="003F59A4" w:rsidRPr="003F59A4" w:rsidRDefault="003F59A4" w:rsidP="003F59A4">
            <w:pPr>
              <w:jc w:val="center"/>
              <w:rPr>
                <w:color w:val="282828"/>
                <w:sz w:val="22"/>
                <w:szCs w:val="22"/>
              </w:rPr>
            </w:pPr>
            <w:r w:rsidRPr="003F59A4">
              <w:rPr>
                <w:color w:val="282828"/>
                <w:sz w:val="22"/>
                <w:szCs w:val="22"/>
              </w:rPr>
              <w:t>Управление</w:t>
            </w:r>
          </w:p>
        </w:tc>
        <w:tc>
          <w:tcPr>
            <w:tcW w:w="1984" w:type="dxa"/>
            <w:tcBorders>
              <w:top w:val="nil"/>
              <w:left w:val="nil"/>
              <w:bottom w:val="single" w:sz="4" w:space="0" w:color="auto"/>
              <w:right w:val="single" w:sz="4" w:space="0" w:color="auto"/>
            </w:tcBorders>
            <w:shd w:val="clear" w:color="auto" w:fill="auto"/>
            <w:hideMark/>
          </w:tcPr>
          <w:p w14:paraId="5A324CA0" w14:textId="77777777" w:rsidR="003F59A4" w:rsidRPr="003F59A4" w:rsidRDefault="003F59A4" w:rsidP="003F59A4">
            <w:pPr>
              <w:jc w:val="center"/>
              <w:rPr>
                <w:color w:val="282828"/>
                <w:sz w:val="22"/>
                <w:szCs w:val="22"/>
              </w:rPr>
            </w:pPr>
            <w:r w:rsidRPr="003F59A4">
              <w:rPr>
                <w:color w:val="282828"/>
                <w:sz w:val="22"/>
                <w:szCs w:val="22"/>
              </w:rPr>
              <w:t>всего</w:t>
            </w:r>
          </w:p>
        </w:tc>
        <w:tc>
          <w:tcPr>
            <w:tcW w:w="1276" w:type="dxa"/>
            <w:tcBorders>
              <w:top w:val="nil"/>
              <w:left w:val="nil"/>
              <w:bottom w:val="single" w:sz="4" w:space="0" w:color="auto"/>
              <w:right w:val="single" w:sz="4" w:space="0" w:color="auto"/>
            </w:tcBorders>
            <w:shd w:val="clear" w:color="auto" w:fill="auto"/>
            <w:hideMark/>
          </w:tcPr>
          <w:p w14:paraId="56B28EC2" w14:textId="77777777" w:rsidR="003F59A4" w:rsidRPr="003F59A4" w:rsidRDefault="003F59A4" w:rsidP="003F59A4">
            <w:pPr>
              <w:jc w:val="center"/>
              <w:rPr>
                <w:color w:val="282828"/>
                <w:sz w:val="22"/>
                <w:szCs w:val="22"/>
              </w:rPr>
            </w:pPr>
            <w:r w:rsidRPr="003F59A4">
              <w:rPr>
                <w:color w:val="282828"/>
                <w:sz w:val="22"/>
                <w:szCs w:val="22"/>
              </w:rPr>
              <w:t>38,1</w:t>
            </w:r>
          </w:p>
        </w:tc>
        <w:tc>
          <w:tcPr>
            <w:tcW w:w="1134" w:type="dxa"/>
            <w:tcBorders>
              <w:top w:val="nil"/>
              <w:left w:val="nil"/>
              <w:bottom w:val="single" w:sz="4" w:space="0" w:color="auto"/>
              <w:right w:val="single" w:sz="4" w:space="0" w:color="auto"/>
            </w:tcBorders>
            <w:shd w:val="clear" w:color="auto" w:fill="auto"/>
            <w:hideMark/>
          </w:tcPr>
          <w:p w14:paraId="1B1B9341"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0BECD1E0" w14:textId="77777777" w:rsidR="003F59A4" w:rsidRPr="003F59A4" w:rsidRDefault="003F59A4" w:rsidP="003F59A4">
            <w:pPr>
              <w:jc w:val="center"/>
              <w:rPr>
                <w:sz w:val="22"/>
                <w:szCs w:val="22"/>
              </w:rPr>
            </w:pPr>
            <w:r w:rsidRPr="003F59A4">
              <w:rPr>
                <w:sz w:val="22"/>
                <w:szCs w:val="22"/>
              </w:rPr>
              <w:t>38,1</w:t>
            </w:r>
          </w:p>
        </w:tc>
        <w:tc>
          <w:tcPr>
            <w:tcW w:w="1134" w:type="dxa"/>
            <w:tcBorders>
              <w:top w:val="nil"/>
              <w:left w:val="nil"/>
              <w:bottom w:val="single" w:sz="4" w:space="0" w:color="auto"/>
              <w:right w:val="single" w:sz="4" w:space="0" w:color="auto"/>
            </w:tcBorders>
            <w:shd w:val="clear" w:color="auto" w:fill="auto"/>
            <w:hideMark/>
          </w:tcPr>
          <w:p w14:paraId="173C26C4"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79A7DD01" w14:textId="77777777" w:rsidR="003F59A4" w:rsidRPr="003F59A4" w:rsidRDefault="003F59A4" w:rsidP="003F59A4">
            <w:pPr>
              <w:jc w:val="center"/>
              <w:rPr>
                <w:color w:val="282828"/>
                <w:sz w:val="22"/>
                <w:szCs w:val="22"/>
              </w:rPr>
            </w:pPr>
            <w:r w:rsidRPr="003F59A4">
              <w:rPr>
                <w:color w:val="282828"/>
                <w:sz w:val="22"/>
                <w:szCs w:val="22"/>
              </w:rPr>
              <w:t>0,0</w:t>
            </w:r>
          </w:p>
        </w:tc>
        <w:tc>
          <w:tcPr>
            <w:tcW w:w="1276" w:type="dxa"/>
            <w:tcBorders>
              <w:top w:val="nil"/>
              <w:left w:val="nil"/>
              <w:bottom w:val="single" w:sz="4" w:space="0" w:color="auto"/>
              <w:right w:val="single" w:sz="4" w:space="0" w:color="auto"/>
            </w:tcBorders>
            <w:shd w:val="clear" w:color="auto" w:fill="auto"/>
            <w:hideMark/>
          </w:tcPr>
          <w:p w14:paraId="37D66B38"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53D46376" w14:textId="77777777" w:rsidTr="003F59A4">
        <w:trPr>
          <w:trHeight w:val="330"/>
        </w:trPr>
        <w:tc>
          <w:tcPr>
            <w:tcW w:w="1129" w:type="dxa"/>
            <w:vMerge/>
            <w:tcBorders>
              <w:top w:val="nil"/>
              <w:left w:val="single" w:sz="4" w:space="0" w:color="auto"/>
              <w:bottom w:val="single" w:sz="4" w:space="0" w:color="000000"/>
              <w:right w:val="single" w:sz="4" w:space="0" w:color="auto"/>
            </w:tcBorders>
            <w:vAlign w:val="center"/>
            <w:hideMark/>
          </w:tcPr>
          <w:p w14:paraId="13CE14F0"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000000"/>
              <w:right w:val="single" w:sz="4" w:space="0" w:color="auto"/>
            </w:tcBorders>
            <w:vAlign w:val="center"/>
            <w:hideMark/>
          </w:tcPr>
          <w:p w14:paraId="6405EF8F"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52C43FE0"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4DD3690A" w14:textId="77777777" w:rsidR="003F59A4" w:rsidRPr="003F59A4" w:rsidRDefault="003F59A4" w:rsidP="003F59A4">
            <w:pPr>
              <w:jc w:val="center"/>
              <w:rPr>
                <w:color w:val="282828"/>
                <w:sz w:val="22"/>
                <w:szCs w:val="22"/>
              </w:rPr>
            </w:pPr>
            <w:r w:rsidRPr="003F59A4">
              <w:rPr>
                <w:color w:val="282828"/>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4271775B" w14:textId="77777777" w:rsidR="003F59A4" w:rsidRPr="003F59A4" w:rsidRDefault="003F59A4" w:rsidP="003F59A4">
            <w:pPr>
              <w:jc w:val="center"/>
              <w:rPr>
                <w:color w:val="282828"/>
                <w:sz w:val="22"/>
                <w:szCs w:val="22"/>
              </w:rPr>
            </w:pPr>
            <w:r w:rsidRPr="003F59A4">
              <w:rPr>
                <w:color w:val="282828"/>
                <w:sz w:val="22"/>
                <w:szCs w:val="22"/>
              </w:rPr>
              <w:t>34,3</w:t>
            </w:r>
          </w:p>
        </w:tc>
        <w:tc>
          <w:tcPr>
            <w:tcW w:w="1134" w:type="dxa"/>
            <w:tcBorders>
              <w:top w:val="nil"/>
              <w:left w:val="nil"/>
              <w:bottom w:val="single" w:sz="4" w:space="0" w:color="auto"/>
              <w:right w:val="single" w:sz="4" w:space="0" w:color="auto"/>
            </w:tcBorders>
            <w:shd w:val="clear" w:color="auto" w:fill="auto"/>
            <w:hideMark/>
          </w:tcPr>
          <w:p w14:paraId="15FCA5EB"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1875E344" w14:textId="77777777" w:rsidR="003F59A4" w:rsidRPr="003F59A4" w:rsidRDefault="003F59A4" w:rsidP="003F59A4">
            <w:pPr>
              <w:jc w:val="center"/>
              <w:rPr>
                <w:sz w:val="22"/>
                <w:szCs w:val="22"/>
              </w:rPr>
            </w:pPr>
            <w:r w:rsidRPr="003F59A4">
              <w:rPr>
                <w:sz w:val="22"/>
                <w:szCs w:val="22"/>
              </w:rPr>
              <w:t>34,3</w:t>
            </w:r>
          </w:p>
        </w:tc>
        <w:tc>
          <w:tcPr>
            <w:tcW w:w="1134" w:type="dxa"/>
            <w:tcBorders>
              <w:top w:val="nil"/>
              <w:left w:val="nil"/>
              <w:bottom w:val="single" w:sz="4" w:space="0" w:color="auto"/>
              <w:right w:val="single" w:sz="4" w:space="0" w:color="auto"/>
            </w:tcBorders>
            <w:shd w:val="clear" w:color="auto" w:fill="auto"/>
            <w:hideMark/>
          </w:tcPr>
          <w:p w14:paraId="7D9C78B2"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76CF526D" w14:textId="77777777" w:rsidR="003F59A4" w:rsidRPr="003F59A4" w:rsidRDefault="003F59A4" w:rsidP="003F59A4">
            <w:pPr>
              <w:jc w:val="center"/>
              <w:rPr>
                <w:color w:val="282828"/>
                <w:sz w:val="22"/>
                <w:szCs w:val="22"/>
              </w:rPr>
            </w:pPr>
            <w:r w:rsidRPr="003F59A4">
              <w:rPr>
                <w:color w:val="282828"/>
                <w:sz w:val="22"/>
                <w:szCs w:val="22"/>
              </w:rPr>
              <w:t>0,0</w:t>
            </w:r>
          </w:p>
        </w:tc>
        <w:tc>
          <w:tcPr>
            <w:tcW w:w="1276" w:type="dxa"/>
            <w:tcBorders>
              <w:top w:val="nil"/>
              <w:left w:val="nil"/>
              <w:bottom w:val="single" w:sz="4" w:space="0" w:color="auto"/>
              <w:right w:val="single" w:sz="4" w:space="0" w:color="auto"/>
            </w:tcBorders>
            <w:shd w:val="clear" w:color="auto" w:fill="auto"/>
            <w:hideMark/>
          </w:tcPr>
          <w:p w14:paraId="0A9A12EA"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21B95044" w14:textId="77777777" w:rsidTr="003F59A4">
        <w:trPr>
          <w:trHeight w:val="300"/>
        </w:trPr>
        <w:tc>
          <w:tcPr>
            <w:tcW w:w="1129" w:type="dxa"/>
            <w:vMerge/>
            <w:tcBorders>
              <w:top w:val="nil"/>
              <w:left w:val="single" w:sz="4" w:space="0" w:color="auto"/>
              <w:bottom w:val="single" w:sz="4" w:space="0" w:color="000000"/>
              <w:right w:val="single" w:sz="4" w:space="0" w:color="auto"/>
            </w:tcBorders>
            <w:vAlign w:val="center"/>
            <w:hideMark/>
          </w:tcPr>
          <w:p w14:paraId="15F89883"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000000"/>
              <w:right w:val="single" w:sz="4" w:space="0" w:color="auto"/>
            </w:tcBorders>
            <w:vAlign w:val="center"/>
            <w:hideMark/>
          </w:tcPr>
          <w:p w14:paraId="7CFF899E"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724F5CCB"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69A7D540" w14:textId="77777777" w:rsidR="003F59A4" w:rsidRPr="003F59A4" w:rsidRDefault="003F59A4" w:rsidP="003F59A4">
            <w:pPr>
              <w:jc w:val="center"/>
              <w:rPr>
                <w:color w:val="282828"/>
                <w:sz w:val="22"/>
                <w:szCs w:val="22"/>
              </w:rPr>
            </w:pPr>
            <w:r w:rsidRPr="003F59A4">
              <w:rPr>
                <w:color w:val="282828"/>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14:paraId="66ACDBAE" w14:textId="77777777" w:rsidR="003F59A4" w:rsidRPr="003F59A4" w:rsidRDefault="003F59A4" w:rsidP="003F59A4">
            <w:pPr>
              <w:jc w:val="center"/>
              <w:rPr>
                <w:color w:val="282828"/>
                <w:sz w:val="22"/>
                <w:szCs w:val="22"/>
              </w:rPr>
            </w:pPr>
            <w:r w:rsidRPr="003F59A4">
              <w:rPr>
                <w:color w:val="282828"/>
                <w:sz w:val="22"/>
                <w:szCs w:val="22"/>
              </w:rPr>
              <w:t>3,8</w:t>
            </w:r>
          </w:p>
        </w:tc>
        <w:tc>
          <w:tcPr>
            <w:tcW w:w="1134" w:type="dxa"/>
            <w:tcBorders>
              <w:top w:val="nil"/>
              <w:left w:val="nil"/>
              <w:bottom w:val="single" w:sz="4" w:space="0" w:color="auto"/>
              <w:right w:val="single" w:sz="4" w:space="0" w:color="auto"/>
            </w:tcBorders>
            <w:shd w:val="clear" w:color="auto" w:fill="auto"/>
            <w:hideMark/>
          </w:tcPr>
          <w:p w14:paraId="10747D7A"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5FFE6DF0" w14:textId="77777777" w:rsidR="003F59A4" w:rsidRPr="003F59A4" w:rsidRDefault="003F59A4" w:rsidP="003F59A4">
            <w:pPr>
              <w:jc w:val="center"/>
              <w:rPr>
                <w:sz w:val="22"/>
                <w:szCs w:val="22"/>
              </w:rPr>
            </w:pPr>
            <w:r w:rsidRPr="003F59A4">
              <w:rPr>
                <w:sz w:val="22"/>
                <w:szCs w:val="22"/>
              </w:rPr>
              <w:t>3,8</w:t>
            </w:r>
          </w:p>
        </w:tc>
        <w:tc>
          <w:tcPr>
            <w:tcW w:w="1134" w:type="dxa"/>
            <w:tcBorders>
              <w:top w:val="nil"/>
              <w:left w:val="nil"/>
              <w:bottom w:val="single" w:sz="4" w:space="0" w:color="auto"/>
              <w:right w:val="single" w:sz="4" w:space="0" w:color="auto"/>
            </w:tcBorders>
            <w:shd w:val="clear" w:color="auto" w:fill="auto"/>
            <w:hideMark/>
          </w:tcPr>
          <w:p w14:paraId="3ECC6801"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42BEC3B5" w14:textId="77777777" w:rsidR="003F59A4" w:rsidRPr="003F59A4" w:rsidRDefault="003F59A4" w:rsidP="003F59A4">
            <w:pPr>
              <w:jc w:val="center"/>
              <w:rPr>
                <w:color w:val="282828"/>
                <w:sz w:val="22"/>
                <w:szCs w:val="22"/>
              </w:rPr>
            </w:pPr>
            <w:r w:rsidRPr="003F59A4">
              <w:rPr>
                <w:color w:val="282828"/>
                <w:sz w:val="22"/>
                <w:szCs w:val="22"/>
              </w:rPr>
              <w:t>0,0</w:t>
            </w:r>
          </w:p>
        </w:tc>
        <w:tc>
          <w:tcPr>
            <w:tcW w:w="1276" w:type="dxa"/>
            <w:tcBorders>
              <w:top w:val="nil"/>
              <w:left w:val="nil"/>
              <w:bottom w:val="single" w:sz="4" w:space="0" w:color="auto"/>
              <w:right w:val="single" w:sz="4" w:space="0" w:color="auto"/>
            </w:tcBorders>
            <w:shd w:val="clear" w:color="auto" w:fill="auto"/>
            <w:hideMark/>
          </w:tcPr>
          <w:p w14:paraId="2B66CC53"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655C56F1" w14:textId="77777777" w:rsidTr="003F59A4">
        <w:trPr>
          <w:trHeight w:val="300"/>
        </w:trPr>
        <w:tc>
          <w:tcPr>
            <w:tcW w:w="1129" w:type="dxa"/>
            <w:vMerge/>
            <w:tcBorders>
              <w:top w:val="nil"/>
              <w:left w:val="single" w:sz="4" w:space="0" w:color="auto"/>
              <w:bottom w:val="single" w:sz="4" w:space="0" w:color="000000"/>
              <w:right w:val="single" w:sz="4" w:space="0" w:color="auto"/>
            </w:tcBorders>
            <w:vAlign w:val="center"/>
            <w:hideMark/>
          </w:tcPr>
          <w:p w14:paraId="5D48F873"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000000"/>
              <w:right w:val="single" w:sz="4" w:space="0" w:color="auto"/>
            </w:tcBorders>
            <w:vAlign w:val="center"/>
            <w:hideMark/>
          </w:tcPr>
          <w:p w14:paraId="53703303"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1261CEC3"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4D45CC0E" w14:textId="77777777" w:rsidR="003F59A4" w:rsidRPr="003F59A4" w:rsidRDefault="003F59A4" w:rsidP="003F59A4">
            <w:pPr>
              <w:jc w:val="center"/>
              <w:rPr>
                <w:color w:val="282828"/>
                <w:sz w:val="22"/>
                <w:szCs w:val="22"/>
              </w:rPr>
            </w:pPr>
            <w:r w:rsidRPr="003F59A4">
              <w:rPr>
                <w:color w:val="282828"/>
                <w:sz w:val="22"/>
                <w:szCs w:val="22"/>
              </w:rPr>
              <w:t>в том числе софинансирование</w:t>
            </w:r>
          </w:p>
        </w:tc>
        <w:tc>
          <w:tcPr>
            <w:tcW w:w="1276" w:type="dxa"/>
            <w:tcBorders>
              <w:top w:val="nil"/>
              <w:left w:val="nil"/>
              <w:bottom w:val="single" w:sz="4" w:space="0" w:color="auto"/>
              <w:right w:val="single" w:sz="4" w:space="0" w:color="auto"/>
            </w:tcBorders>
            <w:shd w:val="clear" w:color="auto" w:fill="auto"/>
            <w:hideMark/>
          </w:tcPr>
          <w:p w14:paraId="09B21E4A" w14:textId="77777777" w:rsidR="003F59A4" w:rsidRPr="003F59A4" w:rsidRDefault="003F59A4" w:rsidP="003F59A4">
            <w:pPr>
              <w:jc w:val="center"/>
              <w:rPr>
                <w:color w:val="282828"/>
                <w:sz w:val="22"/>
                <w:szCs w:val="22"/>
              </w:rPr>
            </w:pPr>
            <w:r w:rsidRPr="003F59A4">
              <w:rPr>
                <w:color w:val="282828"/>
                <w:sz w:val="22"/>
                <w:szCs w:val="22"/>
              </w:rPr>
              <w:t>3,8</w:t>
            </w:r>
          </w:p>
        </w:tc>
        <w:tc>
          <w:tcPr>
            <w:tcW w:w="1134" w:type="dxa"/>
            <w:tcBorders>
              <w:top w:val="nil"/>
              <w:left w:val="nil"/>
              <w:bottom w:val="single" w:sz="4" w:space="0" w:color="auto"/>
              <w:right w:val="single" w:sz="4" w:space="0" w:color="auto"/>
            </w:tcBorders>
            <w:shd w:val="clear" w:color="auto" w:fill="auto"/>
            <w:hideMark/>
          </w:tcPr>
          <w:p w14:paraId="1140B143"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79DD098A" w14:textId="77777777" w:rsidR="003F59A4" w:rsidRPr="003F59A4" w:rsidRDefault="003F59A4" w:rsidP="003F59A4">
            <w:pPr>
              <w:jc w:val="center"/>
              <w:rPr>
                <w:sz w:val="22"/>
                <w:szCs w:val="22"/>
              </w:rPr>
            </w:pPr>
            <w:r w:rsidRPr="003F59A4">
              <w:rPr>
                <w:sz w:val="22"/>
                <w:szCs w:val="22"/>
              </w:rPr>
              <w:t>3,8</w:t>
            </w:r>
          </w:p>
        </w:tc>
        <w:tc>
          <w:tcPr>
            <w:tcW w:w="1134" w:type="dxa"/>
            <w:tcBorders>
              <w:top w:val="nil"/>
              <w:left w:val="nil"/>
              <w:bottom w:val="single" w:sz="4" w:space="0" w:color="auto"/>
              <w:right w:val="single" w:sz="4" w:space="0" w:color="auto"/>
            </w:tcBorders>
            <w:shd w:val="clear" w:color="auto" w:fill="auto"/>
            <w:hideMark/>
          </w:tcPr>
          <w:p w14:paraId="2FC3E7CC"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09A04FE9" w14:textId="77777777" w:rsidR="003F59A4" w:rsidRPr="003F59A4" w:rsidRDefault="003F59A4" w:rsidP="003F59A4">
            <w:pPr>
              <w:jc w:val="center"/>
              <w:rPr>
                <w:color w:val="282828"/>
                <w:sz w:val="22"/>
                <w:szCs w:val="22"/>
              </w:rPr>
            </w:pPr>
            <w:r w:rsidRPr="003F59A4">
              <w:rPr>
                <w:color w:val="282828"/>
                <w:sz w:val="22"/>
                <w:szCs w:val="22"/>
              </w:rPr>
              <w:t>0,0</w:t>
            </w:r>
          </w:p>
        </w:tc>
        <w:tc>
          <w:tcPr>
            <w:tcW w:w="1276" w:type="dxa"/>
            <w:tcBorders>
              <w:top w:val="nil"/>
              <w:left w:val="nil"/>
              <w:bottom w:val="single" w:sz="4" w:space="0" w:color="auto"/>
              <w:right w:val="single" w:sz="4" w:space="0" w:color="auto"/>
            </w:tcBorders>
            <w:shd w:val="clear" w:color="auto" w:fill="auto"/>
            <w:hideMark/>
          </w:tcPr>
          <w:p w14:paraId="6626461B"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62C6B68C" w14:textId="77777777" w:rsidTr="00031D3E">
        <w:trPr>
          <w:trHeight w:val="227"/>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2280534A" w14:textId="77777777" w:rsidR="003F59A4" w:rsidRPr="003F59A4" w:rsidRDefault="003F59A4" w:rsidP="003F59A4">
            <w:pPr>
              <w:jc w:val="center"/>
              <w:rPr>
                <w:bCs/>
                <w:color w:val="282828"/>
                <w:sz w:val="22"/>
                <w:szCs w:val="22"/>
              </w:rPr>
            </w:pPr>
            <w:r w:rsidRPr="003F59A4">
              <w:rPr>
                <w:bCs/>
                <w:color w:val="282828"/>
                <w:sz w:val="22"/>
                <w:szCs w:val="22"/>
              </w:rPr>
              <w:t>1.3.</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3007FB66" w14:textId="77777777" w:rsidR="003F59A4" w:rsidRPr="003F59A4" w:rsidRDefault="003F59A4" w:rsidP="003F59A4">
            <w:pPr>
              <w:jc w:val="center"/>
              <w:rPr>
                <w:bCs/>
                <w:color w:val="282828"/>
                <w:sz w:val="22"/>
                <w:szCs w:val="22"/>
              </w:rPr>
            </w:pPr>
            <w:r w:rsidRPr="003F59A4">
              <w:rPr>
                <w:bCs/>
                <w:color w:val="282828"/>
                <w:sz w:val="22"/>
                <w:szCs w:val="22"/>
              </w:rPr>
              <w:t>Основное мероприятие «Формирование механизма финансово-кредитной и имущественной поддержки представителей малого и среднего предпринимательства» (1‒4)</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3D4456C4" w14:textId="77777777" w:rsidR="003F59A4" w:rsidRPr="003F59A4" w:rsidRDefault="003F59A4" w:rsidP="003F59A4">
            <w:pPr>
              <w:jc w:val="center"/>
              <w:rPr>
                <w:bCs/>
                <w:color w:val="282828"/>
                <w:sz w:val="22"/>
                <w:szCs w:val="22"/>
              </w:rPr>
            </w:pPr>
            <w:r w:rsidRPr="003F59A4">
              <w:rPr>
                <w:bCs/>
                <w:color w:val="282828"/>
                <w:sz w:val="22"/>
                <w:szCs w:val="22"/>
              </w:rPr>
              <w:t>Управление</w:t>
            </w:r>
          </w:p>
        </w:tc>
        <w:tc>
          <w:tcPr>
            <w:tcW w:w="1984" w:type="dxa"/>
            <w:tcBorders>
              <w:top w:val="nil"/>
              <w:left w:val="nil"/>
              <w:bottom w:val="single" w:sz="4" w:space="0" w:color="auto"/>
              <w:right w:val="single" w:sz="4" w:space="0" w:color="auto"/>
            </w:tcBorders>
            <w:shd w:val="clear" w:color="auto" w:fill="auto"/>
            <w:hideMark/>
          </w:tcPr>
          <w:p w14:paraId="01C16776" w14:textId="77777777" w:rsidR="003F59A4" w:rsidRPr="003F59A4" w:rsidRDefault="003F59A4" w:rsidP="003F59A4">
            <w:pPr>
              <w:jc w:val="center"/>
              <w:rPr>
                <w:bCs/>
                <w:color w:val="282828"/>
                <w:sz w:val="22"/>
                <w:szCs w:val="22"/>
              </w:rPr>
            </w:pPr>
            <w:r w:rsidRPr="003F59A4">
              <w:rPr>
                <w:bCs/>
                <w:color w:val="282828"/>
                <w:sz w:val="22"/>
                <w:szCs w:val="22"/>
              </w:rPr>
              <w:t>всего</w:t>
            </w:r>
          </w:p>
        </w:tc>
        <w:tc>
          <w:tcPr>
            <w:tcW w:w="1276" w:type="dxa"/>
            <w:tcBorders>
              <w:top w:val="nil"/>
              <w:left w:val="nil"/>
              <w:bottom w:val="single" w:sz="4" w:space="0" w:color="auto"/>
              <w:right w:val="single" w:sz="4" w:space="0" w:color="auto"/>
            </w:tcBorders>
            <w:shd w:val="clear" w:color="auto" w:fill="auto"/>
            <w:hideMark/>
          </w:tcPr>
          <w:p w14:paraId="73AACD91" w14:textId="77777777" w:rsidR="003F59A4" w:rsidRPr="003F59A4" w:rsidRDefault="003F59A4" w:rsidP="003F59A4">
            <w:pPr>
              <w:jc w:val="center"/>
              <w:rPr>
                <w:bCs/>
                <w:color w:val="282828"/>
                <w:sz w:val="22"/>
                <w:szCs w:val="22"/>
              </w:rPr>
            </w:pPr>
            <w:r w:rsidRPr="003F59A4">
              <w:rPr>
                <w:bCs/>
                <w:color w:val="282828"/>
                <w:sz w:val="22"/>
                <w:szCs w:val="22"/>
              </w:rPr>
              <w:t>18 968,5</w:t>
            </w:r>
          </w:p>
        </w:tc>
        <w:tc>
          <w:tcPr>
            <w:tcW w:w="1134" w:type="dxa"/>
            <w:tcBorders>
              <w:top w:val="nil"/>
              <w:left w:val="nil"/>
              <w:bottom w:val="single" w:sz="4" w:space="0" w:color="auto"/>
              <w:right w:val="single" w:sz="4" w:space="0" w:color="auto"/>
            </w:tcBorders>
            <w:shd w:val="clear" w:color="auto" w:fill="auto"/>
            <w:hideMark/>
          </w:tcPr>
          <w:p w14:paraId="7A9D1A40" w14:textId="77777777" w:rsidR="003F59A4" w:rsidRPr="003F59A4" w:rsidRDefault="003F59A4" w:rsidP="003F59A4">
            <w:pPr>
              <w:jc w:val="center"/>
              <w:rPr>
                <w:bCs/>
                <w:color w:val="282828"/>
                <w:sz w:val="22"/>
                <w:szCs w:val="22"/>
              </w:rPr>
            </w:pPr>
            <w:r w:rsidRPr="003F59A4">
              <w:rPr>
                <w:bCs/>
                <w:color w:val="282828"/>
                <w:sz w:val="22"/>
                <w:szCs w:val="22"/>
              </w:rPr>
              <w:t>2 161,9</w:t>
            </w:r>
          </w:p>
        </w:tc>
        <w:tc>
          <w:tcPr>
            <w:tcW w:w="1134" w:type="dxa"/>
            <w:tcBorders>
              <w:top w:val="nil"/>
              <w:left w:val="nil"/>
              <w:bottom w:val="single" w:sz="4" w:space="0" w:color="auto"/>
              <w:right w:val="single" w:sz="4" w:space="0" w:color="auto"/>
            </w:tcBorders>
            <w:shd w:val="clear" w:color="auto" w:fill="auto"/>
            <w:hideMark/>
          </w:tcPr>
          <w:p w14:paraId="780513A4" w14:textId="77777777" w:rsidR="003F59A4" w:rsidRPr="003F59A4" w:rsidRDefault="003F59A4" w:rsidP="003F59A4">
            <w:pPr>
              <w:jc w:val="center"/>
              <w:rPr>
                <w:bCs/>
                <w:sz w:val="22"/>
                <w:szCs w:val="22"/>
              </w:rPr>
            </w:pPr>
            <w:r w:rsidRPr="003F59A4">
              <w:rPr>
                <w:bCs/>
                <w:sz w:val="22"/>
                <w:szCs w:val="22"/>
              </w:rPr>
              <w:t>1 968,8</w:t>
            </w:r>
          </w:p>
        </w:tc>
        <w:tc>
          <w:tcPr>
            <w:tcW w:w="1134" w:type="dxa"/>
            <w:tcBorders>
              <w:top w:val="nil"/>
              <w:left w:val="nil"/>
              <w:bottom w:val="single" w:sz="4" w:space="0" w:color="auto"/>
              <w:right w:val="single" w:sz="4" w:space="0" w:color="auto"/>
            </w:tcBorders>
            <w:shd w:val="clear" w:color="auto" w:fill="auto"/>
            <w:hideMark/>
          </w:tcPr>
          <w:p w14:paraId="75CF674C" w14:textId="77777777" w:rsidR="003F59A4" w:rsidRPr="003F59A4" w:rsidRDefault="003F59A4" w:rsidP="003F59A4">
            <w:pPr>
              <w:jc w:val="center"/>
              <w:rPr>
                <w:bCs/>
                <w:color w:val="282828"/>
                <w:sz w:val="22"/>
                <w:szCs w:val="22"/>
              </w:rPr>
            </w:pPr>
            <w:r w:rsidRPr="003F59A4">
              <w:rPr>
                <w:bCs/>
                <w:color w:val="282828"/>
                <w:sz w:val="22"/>
                <w:szCs w:val="22"/>
              </w:rPr>
              <w:t>1 968,8</w:t>
            </w:r>
          </w:p>
        </w:tc>
        <w:tc>
          <w:tcPr>
            <w:tcW w:w="1134" w:type="dxa"/>
            <w:tcBorders>
              <w:top w:val="nil"/>
              <w:left w:val="nil"/>
              <w:bottom w:val="single" w:sz="4" w:space="0" w:color="auto"/>
              <w:right w:val="single" w:sz="4" w:space="0" w:color="auto"/>
            </w:tcBorders>
            <w:shd w:val="clear" w:color="auto" w:fill="auto"/>
            <w:hideMark/>
          </w:tcPr>
          <w:p w14:paraId="30BABE07" w14:textId="77777777" w:rsidR="003F59A4" w:rsidRPr="003F59A4" w:rsidRDefault="003F59A4" w:rsidP="003F59A4">
            <w:pPr>
              <w:jc w:val="center"/>
              <w:rPr>
                <w:bCs/>
                <w:color w:val="282828"/>
                <w:sz w:val="22"/>
                <w:szCs w:val="22"/>
              </w:rPr>
            </w:pPr>
            <w:r w:rsidRPr="003F59A4">
              <w:rPr>
                <w:bCs/>
                <w:color w:val="282828"/>
                <w:sz w:val="22"/>
                <w:szCs w:val="22"/>
              </w:rPr>
              <w:t>1 968,8</w:t>
            </w:r>
          </w:p>
        </w:tc>
        <w:tc>
          <w:tcPr>
            <w:tcW w:w="1276" w:type="dxa"/>
            <w:tcBorders>
              <w:top w:val="nil"/>
              <w:left w:val="nil"/>
              <w:bottom w:val="single" w:sz="4" w:space="0" w:color="auto"/>
              <w:right w:val="single" w:sz="4" w:space="0" w:color="auto"/>
            </w:tcBorders>
            <w:shd w:val="clear" w:color="auto" w:fill="auto"/>
            <w:hideMark/>
          </w:tcPr>
          <w:p w14:paraId="0718F048" w14:textId="77777777" w:rsidR="003F59A4" w:rsidRPr="003F59A4" w:rsidRDefault="003F59A4" w:rsidP="003F59A4">
            <w:pPr>
              <w:jc w:val="center"/>
              <w:rPr>
                <w:bCs/>
                <w:color w:val="282828"/>
                <w:sz w:val="22"/>
                <w:szCs w:val="22"/>
              </w:rPr>
            </w:pPr>
            <w:r w:rsidRPr="003F59A4">
              <w:rPr>
                <w:bCs/>
                <w:color w:val="282828"/>
                <w:sz w:val="22"/>
                <w:szCs w:val="22"/>
              </w:rPr>
              <w:t>10 900,1</w:t>
            </w:r>
          </w:p>
        </w:tc>
      </w:tr>
      <w:tr w:rsidR="003F59A4" w:rsidRPr="003F59A4" w14:paraId="428CEB30" w14:textId="77777777" w:rsidTr="003F59A4">
        <w:trPr>
          <w:trHeight w:val="315"/>
        </w:trPr>
        <w:tc>
          <w:tcPr>
            <w:tcW w:w="1129" w:type="dxa"/>
            <w:vMerge/>
            <w:tcBorders>
              <w:top w:val="nil"/>
              <w:left w:val="single" w:sz="4" w:space="0" w:color="auto"/>
              <w:bottom w:val="single" w:sz="4" w:space="0" w:color="auto"/>
              <w:right w:val="single" w:sz="4" w:space="0" w:color="auto"/>
            </w:tcBorders>
            <w:shd w:val="clear" w:color="auto" w:fill="auto"/>
            <w:vAlign w:val="center"/>
            <w:hideMark/>
          </w:tcPr>
          <w:p w14:paraId="7C560221" w14:textId="77777777" w:rsidR="003F59A4" w:rsidRPr="003F59A4" w:rsidRDefault="003F59A4" w:rsidP="003F59A4">
            <w:pPr>
              <w:rPr>
                <w:bCs/>
                <w:color w:val="282828"/>
                <w:sz w:val="22"/>
                <w:szCs w:val="22"/>
              </w:rPr>
            </w:pPr>
          </w:p>
        </w:tc>
        <w:tc>
          <w:tcPr>
            <w:tcW w:w="3969" w:type="dxa"/>
            <w:vMerge/>
            <w:tcBorders>
              <w:top w:val="nil"/>
              <w:left w:val="single" w:sz="4" w:space="0" w:color="auto"/>
              <w:bottom w:val="single" w:sz="4" w:space="0" w:color="auto"/>
              <w:right w:val="single" w:sz="4" w:space="0" w:color="auto"/>
            </w:tcBorders>
            <w:shd w:val="clear" w:color="auto" w:fill="auto"/>
            <w:vAlign w:val="center"/>
            <w:hideMark/>
          </w:tcPr>
          <w:p w14:paraId="0A9CB410" w14:textId="77777777" w:rsidR="003F59A4" w:rsidRPr="003F59A4" w:rsidRDefault="003F59A4" w:rsidP="003F59A4">
            <w:pPr>
              <w:rPr>
                <w:bCs/>
                <w:color w:val="282828"/>
                <w:sz w:val="22"/>
                <w:szCs w:val="22"/>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38B477E5" w14:textId="77777777" w:rsidR="003F59A4" w:rsidRPr="003F59A4" w:rsidRDefault="003F59A4" w:rsidP="003F59A4">
            <w:pPr>
              <w:rPr>
                <w:bCs/>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7E685ADD" w14:textId="77777777" w:rsidR="003F59A4" w:rsidRPr="003F59A4" w:rsidRDefault="003F59A4" w:rsidP="003F59A4">
            <w:pPr>
              <w:jc w:val="center"/>
              <w:rPr>
                <w:bCs/>
                <w:color w:val="282828"/>
                <w:sz w:val="22"/>
                <w:szCs w:val="22"/>
              </w:rPr>
            </w:pPr>
            <w:r w:rsidRPr="003F59A4">
              <w:rPr>
                <w:bCs/>
                <w:color w:val="282828"/>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0472C5DA" w14:textId="77777777" w:rsidR="003F59A4" w:rsidRPr="003F59A4" w:rsidRDefault="003F59A4" w:rsidP="003F59A4">
            <w:pPr>
              <w:jc w:val="center"/>
              <w:rPr>
                <w:bCs/>
                <w:color w:val="282828"/>
                <w:sz w:val="22"/>
                <w:szCs w:val="22"/>
              </w:rPr>
            </w:pPr>
            <w:r w:rsidRPr="003F59A4">
              <w:rPr>
                <w:bCs/>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421CEF85" w14:textId="77777777" w:rsidR="003F59A4" w:rsidRPr="003F59A4" w:rsidRDefault="003F59A4" w:rsidP="003F59A4">
            <w:pPr>
              <w:jc w:val="center"/>
              <w:rPr>
                <w:bCs/>
                <w:color w:val="282828"/>
                <w:sz w:val="22"/>
                <w:szCs w:val="22"/>
              </w:rPr>
            </w:pPr>
            <w:r w:rsidRPr="003F59A4">
              <w:rPr>
                <w:bCs/>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6B1DAB6A" w14:textId="77777777" w:rsidR="003F59A4" w:rsidRPr="003F59A4" w:rsidRDefault="003F59A4" w:rsidP="003F59A4">
            <w:pPr>
              <w:jc w:val="center"/>
              <w:rPr>
                <w:bCs/>
                <w:sz w:val="22"/>
                <w:szCs w:val="22"/>
              </w:rPr>
            </w:pPr>
            <w:r w:rsidRPr="003F59A4">
              <w:rPr>
                <w:bCs/>
                <w:sz w:val="22"/>
                <w:szCs w:val="22"/>
              </w:rPr>
              <w:t>0,0</w:t>
            </w:r>
          </w:p>
        </w:tc>
        <w:tc>
          <w:tcPr>
            <w:tcW w:w="1134" w:type="dxa"/>
            <w:tcBorders>
              <w:top w:val="nil"/>
              <w:left w:val="nil"/>
              <w:bottom w:val="single" w:sz="4" w:space="0" w:color="auto"/>
              <w:right w:val="single" w:sz="4" w:space="0" w:color="auto"/>
            </w:tcBorders>
            <w:shd w:val="clear" w:color="auto" w:fill="auto"/>
            <w:hideMark/>
          </w:tcPr>
          <w:p w14:paraId="6C45E323" w14:textId="77777777" w:rsidR="003F59A4" w:rsidRPr="003F59A4" w:rsidRDefault="003F59A4" w:rsidP="003F59A4">
            <w:pPr>
              <w:jc w:val="center"/>
              <w:rPr>
                <w:bCs/>
                <w:color w:val="282828"/>
                <w:sz w:val="22"/>
                <w:szCs w:val="22"/>
              </w:rPr>
            </w:pPr>
            <w:r w:rsidRPr="003F59A4">
              <w:rPr>
                <w:bCs/>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5027A9A1" w14:textId="77777777" w:rsidR="003F59A4" w:rsidRPr="003F59A4" w:rsidRDefault="003F59A4" w:rsidP="003F59A4">
            <w:pPr>
              <w:jc w:val="center"/>
              <w:rPr>
                <w:bCs/>
                <w:color w:val="282828"/>
                <w:sz w:val="22"/>
                <w:szCs w:val="22"/>
              </w:rPr>
            </w:pPr>
            <w:r w:rsidRPr="003F59A4">
              <w:rPr>
                <w:bCs/>
                <w:color w:val="282828"/>
                <w:sz w:val="22"/>
                <w:szCs w:val="22"/>
              </w:rPr>
              <w:t>0,0</w:t>
            </w:r>
          </w:p>
        </w:tc>
        <w:tc>
          <w:tcPr>
            <w:tcW w:w="1276" w:type="dxa"/>
            <w:tcBorders>
              <w:top w:val="nil"/>
              <w:left w:val="nil"/>
              <w:bottom w:val="single" w:sz="4" w:space="0" w:color="auto"/>
              <w:right w:val="single" w:sz="4" w:space="0" w:color="auto"/>
            </w:tcBorders>
            <w:shd w:val="clear" w:color="auto" w:fill="auto"/>
            <w:hideMark/>
          </w:tcPr>
          <w:p w14:paraId="1CA35F54" w14:textId="77777777" w:rsidR="003F59A4" w:rsidRPr="003F59A4" w:rsidRDefault="003F59A4" w:rsidP="003F59A4">
            <w:pPr>
              <w:jc w:val="center"/>
              <w:rPr>
                <w:bCs/>
                <w:color w:val="282828"/>
                <w:sz w:val="22"/>
                <w:szCs w:val="22"/>
              </w:rPr>
            </w:pPr>
            <w:r w:rsidRPr="003F59A4">
              <w:rPr>
                <w:bCs/>
                <w:color w:val="282828"/>
                <w:sz w:val="22"/>
                <w:szCs w:val="22"/>
              </w:rPr>
              <w:t>0,0</w:t>
            </w:r>
          </w:p>
        </w:tc>
      </w:tr>
      <w:tr w:rsidR="003F59A4" w:rsidRPr="003F59A4" w14:paraId="7A0973D3" w14:textId="77777777" w:rsidTr="003F59A4">
        <w:trPr>
          <w:trHeight w:val="300"/>
        </w:trPr>
        <w:tc>
          <w:tcPr>
            <w:tcW w:w="1129" w:type="dxa"/>
            <w:vMerge/>
            <w:tcBorders>
              <w:top w:val="nil"/>
              <w:left w:val="single" w:sz="4" w:space="0" w:color="auto"/>
              <w:bottom w:val="single" w:sz="4" w:space="0" w:color="auto"/>
              <w:right w:val="single" w:sz="4" w:space="0" w:color="auto"/>
            </w:tcBorders>
            <w:shd w:val="clear" w:color="auto" w:fill="auto"/>
            <w:vAlign w:val="center"/>
            <w:hideMark/>
          </w:tcPr>
          <w:p w14:paraId="332769D4" w14:textId="77777777" w:rsidR="003F59A4" w:rsidRPr="003F59A4" w:rsidRDefault="003F59A4" w:rsidP="003F59A4">
            <w:pPr>
              <w:rPr>
                <w:bCs/>
                <w:color w:val="282828"/>
                <w:sz w:val="22"/>
                <w:szCs w:val="22"/>
              </w:rPr>
            </w:pPr>
          </w:p>
        </w:tc>
        <w:tc>
          <w:tcPr>
            <w:tcW w:w="3969" w:type="dxa"/>
            <w:vMerge/>
            <w:tcBorders>
              <w:top w:val="nil"/>
              <w:left w:val="single" w:sz="4" w:space="0" w:color="auto"/>
              <w:bottom w:val="single" w:sz="4" w:space="0" w:color="auto"/>
              <w:right w:val="single" w:sz="4" w:space="0" w:color="auto"/>
            </w:tcBorders>
            <w:shd w:val="clear" w:color="auto" w:fill="auto"/>
            <w:vAlign w:val="center"/>
            <w:hideMark/>
          </w:tcPr>
          <w:p w14:paraId="0A13B83F" w14:textId="77777777" w:rsidR="003F59A4" w:rsidRPr="003F59A4" w:rsidRDefault="003F59A4" w:rsidP="003F59A4">
            <w:pPr>
              <w:rPr>
                <w:bCs/>
                <w:color w:val="282828"/>
                <w:sz w:val="22"/>
                <w:szCs w:val="22"/>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318FEE47" w14:textId="77777777" w:rsidR="003F59A4" w:rsidRPr="003F59A4" w:rsidRDefault="003F59A4" w:rsidP="003F59A4">
            <w:pPr>
              <w:rPr>
                <w:bCs/>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79B4E5C4" w14:textId="77777777" w:rsidR="003F59A4" w:rsidRPr="003F59A4" w:rsidRDefault="003F59A4" w:rsidP="003F59A4">
            <w:pPr>
              <w:jc w:val="center"/>
              <w:rPr>
                <w:bCs/>
                <w:color w:val="282828"/>
                <w:sz w:val="22"/>
                <w:szCs w:val="22"/>
              </w:rPr>
            </w:pPr>
            <w:r w:rsidRPr="003F59A4">
              <w:rPr>
                <w:bCs/>
                <w:color w:val="282828"/>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14:paraId="2BDF9773" w14:textId="77777777" w:rsidR="003F59A4" w:rsidRPr="003F59A4" w:rsidRDefault="003F59A4" w:rsidP="003F59A4">
            <w:pPr>
              <w:jc w:val="center"/>
              <w:rPr>
                <w:bCs/>
                <w:color w:val="282828"/>
                <w:sz w:val="22"/>
                <w:szCs w:val="22"/>
              </w:rPr>
            </w:pPr>
            <w:r w:rsidRPr="003F59A4">
              <w:rPr>
                <w:bCs/>
                <w:color w:val="282828"/>
                <w:sz w:val="22"/>
                <w:szCs w:val="22"/>
              </w:rPr>
              <w:t>18 968,5</w:t>
            </w:r>
          </w:p>
        </w:tc>
        <w:tc>
          <w:tcPr>
            <w:tcW w:w="1134" w:type="dxa"/>
            <w:tcBorders>
              <w:top w:val="nil"/>
              <w:left w:val="nil"/>
              <w:bottom w:val="single" w:sz="4" w:space="0" w:color="auto"/>
              <w:right w:val="single" w:sz="4" w:space="0" w:color="auto"/>
            </w:tcBorders>
            <w:shd w:val="clear" w:color="auto" w:fill="auto"/>
            <w:hideMark/>
          </w:tcPr>
          <w:p w14:paraId="3BC1EB5F" w14:textId="77777777" w:rsidR="003F59A4" w:rsidRPr="003F59A4" w:rsidRDefault="003F59A4" w:rsidP="003F59A4">
            <w:pPr>
              <w:jc w:val="center"/>
              <w:rPr>
                <w:bCs/>
                <w:color w:val="282828"/>
                <w:sz w:val="22"/>
                <w:szCs w:val="22"/>
              </w:rPr>
            </w:pPr>
            <w:r w:rsidRPr="003F59A4">
              <w:rPr>
                <w:bCs/>
                <w:color w:val="282828"/>
                <w:sz w:val="22"/>
                <w:szCs w:val="22"/>
              </w:rPr>
              <w:t>2 161,9</w:t>
            </w:r>
          </w:p>
        </w:tc>
        <w:tc>
          <w:tcPr>
            <w:tcW w:w="1134" w:type="dxa"/>
            <w:tcBorders>
              <w:top w:val="nil"/>
              <w:left w:val="nil"/>
              <w:bottom w:val="single" w:sz="4" w:space="0" w:color="auto"/>
              <w:right w:val="single" w:sz="4" w:space="0" w:color="auto"/>
            </w:tcBorders>
            <w:shd w:val="clear" w:color="auto" w:fill="auto"/>
            <w:hideMark/>
          </w:tcPr>
          <w:p w14:paraId="196F7820" w14:textId="77777777" w:rsidR="003F59A4" w:rsidRPr="003F59A4" w:rsidRDefault="003F59A4" w:rsidP="003F59A4">
            <w:pPr>
              <w:jc w:val="center"/>
              <w:rPr>
                <w:bCs/>
                <w:sz w:val="22"/>
                <w:szCs w:val="22"/>
              </w:rPr>
            </w:pPr>
            <w:r w:rsidRPr="003F59A4">
              <w:rPr>
                <w:bCs/>
                <w:sz w:val="22"/>
                <w:szCs w:val="22"/>
              </w:rPr>
              <w:t>1 968,8</w:t>
            </w:r>
          </w:p>
        </w:tc>
        <w:tc>
          <w:tcPr>
            <w:tcW w:w="1134" w:type="dxa"/>
            <w:tcBorders>
              <w:top w:val="nil"/>
              <w:left w:val="nil"/>
              <w:bottom w:val="single" w:sz="4" w:space="0" w:color="auto"/>
              <w:right w:val="single" w:sz="4" w:space="0" w:color="auto"/>
            </w:tcBorders>
            <w:shd w:val="clear" w:color="auto" w:fill="auto"/>
            <w:hideMark/>
          </w:tcPr>
          <w:p w14:paraId="64602A95" w14:textId="77777777" w:rsidR="003F59A4" w:rsidRPr="003F59A4" w:rsidRDefault="003F59A4" w:rsidP="003F59A4">
            <w:pPr>
              <w:jc w:val="center"/>
              <w:rPr>
                <w:bCs/>
                <w:color w:val="282828"/>
                <w:sz w:val="22"/>
                <w:szCs w:val="22"/>
              </w:rPr>
            </w:pPr>
            <w:r w:rsidRPr="003F59A4">
              <w:rPr>
                <w:bCs/>
                <w:color w:val="282828"/>
                <w:sz w:val="22"/>
                <w:szCs w:val="22"/>
              </w:rPr>
              <w:t>1 968,8</w:t>
            </w:r>
          </w:p>
        </w:tc>
        <w:tc>
          <w:tcPr>
            <w:tcW w:w="1134" w:type="dxa"/>
            <w:tcBorders>
              <w:top w:val="nil"/>
              <w:left w:val="nil"/>
              <w:bottom w:val="single" w:sz="4" w:space="0" w:color="auto"/>
              <w:right w:val="single" w:sz="4" w:space="0" w:color="auto"/>
            </w:tcBorders>
            <w:shd w:val="clear" w:color="auto" w:fill="auto"/>
            <w:hideMark/>
          </w:tcPr>
          <w:p w14:paraId="584E707E" w14:textId="77777777" w:rsidR="003F59A4" w:rsidRPr="003F59A4" w:rsidRDefault="003F59A4" w:rsidP="003F59A4">
            <w:pPr>
              <w:jc w:val="center"/>
              <w:rPr>
                <w:bCs/>
                <w:color w:val="282828"/>
                <w:sz w:val="22"/>
                <w:szCs w:val="22"/>
              </w:rPr>
            </w:pPr>
            <w:r w:rsidRPr="003F59A4">
              <w:rPr>
                <w:bCs/>
                <w:color w:val="282828"/>
                <w:sz w:val="22"/>
                <w:szCs w:val="22"/>
              </w:rPr>
              <w:t>1 968,8</w:t>
            </w:r>
          </w:p>
        </w:tc>
        <w:tc>
          <w:tcPr>
            <w:tcW w:w="1276" w:type="dxa"/>
            <w:tcBorders>
              <w:top w:val="nil"/>
              <w:left w:val="nil"/>
              <w:bottom w:val="single" w:sz="4" w:space="0" w:color="auto"/>
              <w:right w:val="single" w:sz="4" w:space="0" w:color="auto"/>
            </w:tcBorders>
            <w:shd w:val="clear" w:color="auto" w:fill="auto"/>
            <w:hideMark/>
          </w:tcPr>
          <w:p w14:paraId="543E6DDC" w14:textId="77777777" w:rsidR="003F59A4" w:rsidRPr="003F59A4" w:rsidRDefault="003F59A4" w:rsidP="003F59A4">
            <w:pPr>
              <w:jc w:val="center"/>
              <w:rPr>
                <w:bCs/>
                <w:color w:val="282828"/>
                <w:sz w:val="22"/>
                <w:szCs w:val="22"/>
              </w:rPr>
            </w:pPr>
            <w:r w:rsidRPr="003F59A4">
              <w:rPr>
                <w:bCs/>
                <w:color w:val="282828"/>
                <w:sz w:val="22"/>
                <w:szCs w:val="22"/>
              </w:rPr>
              <w:t>10 900,1</w:t>
            </w:r>
          </w:p>
        </w:tc>
      </w:tr>
      <w:tr w:rsidR="003F59A4" w:rsidRPr="003F59A4" w14:paraId="35430666" w14:textId="77777777" w:rsidTr="00031D3E">
        <w:trPr>
          <w:trHeight w:val="175"/>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57AD5CDD" w14:textId="77777777" w:rsidR="003F59A4" w:rsidRPr="003F59A4" w:rsidRDefault="003F59A4" w:rsidP="003F59A4">
            <w:pPr>
              <w:jc w:val="center"/>
              <w:rPr>
                <w:color w:val="282828"/>
                <w:sz w:val="22"/>
                <w:szCs w:val="22"/>
              </w:rPr>
            </w:pPr>
            <w:r w:rsidRPr="003F59A4">
              <w:rPr>
                <w:color w:val="282828"/>
                <w:sz w:val="22"/>
                <w:szCs w:val="22"/>
              </w:rPr>
              <w:t>1.3.1.</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30D063D3" w14:textId="77777777" w:rsidR="003F59A4" w:rsidRPr="003F59A4" w:rsidRDefault="003F59A4" w:rsidP="003F59A4">
            <w:pPr>
              <w:jc w:val="center"/>
              <w:rPr>
                <w:color w:val="282828"/>
                <w:sz w:val="22"/>
                <w:szCs w:val="22"/>
              </w:rPr>
            </w:pPr>
            <w:r w:rsidRPr="003F59A4">
              <w:rPr>
                <w:color w:val="282828"/>
                <w:sz w:val="22"/>
                <w:szCs w:val="22"/>
              </w:rPr>
              <w:t>Субсидирование процентной ставки по привлеченным кредитам и займам в российских кредитных организациях Субъектам и в Фонде «Югорская региональная микрокредитная компания»</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459271D0" w14:textId="77777777" w:rsidR="003F59A4" w:rsidRPr="003F59A4" w:rsidRDefault="003F59A4" w:rsidP="003F59A4">
            <w:pPr>
              <w:jc w:val="center"/>
              <w:rPr>
                <w:color w:val="282828"/>
                <w:sz w:val="22"/>
                <w:szCs w:val="22"/>
              </w:rPr>
            </w:pPr>
            <w:r w:rsidRPr="003F59A4">
              <w:rPr>
                <w:color w:val="282828"/>
                <w:sz w:val="22"/>
                <w:szCs w:val="22"/>
              </w:rPr>
              <w:t>Управление</w:t>
            </w:r>
          </w:p>
        </w:tc>
        <w:tc>
          <w:tcPr>
            <w:tcW w:w="1984" w:type="dxa"/>
            <w:tcBorders>
              <w:top w:val="nil"/>
              <w:left w:val="nil"/>
              <w:bottom w:val="single" w:sz="4" w:space="0" w:color="auto"/>
              <w:right w:val="single" w:sz="4" w:space="0" w:color="auto"/>
            </w:tcBorders>
            <w:shd w:val="clear" w:color="auto" w:fill="auto"/>
            <w:hideMark/>
          </w:tcPr>
          <w:p w14:paraId="1E252270" w14:textId="77777777" w:rsidR="003F59A4" w:rsidRPr="003F59A4" w:rsidRDefault="003F59A4" w:rsidP="003F59A4">
            <w:pPr>
              <w:jc w:val="center"/>
              <w:rPr>
                <w:color w:val="282828"/>
                <w:sz w:val="22"/>
                <w:szCs w:val="22"/>
              </w:rPr>
            </w:pPr>
            <w:r w:rsidRPr="003F59A4">
              <w:rPr>
                <w:color w:val="282828"/>
                <w:sz w:val="22"/>
                <w:szCs w:val="22"/>
              </w:rPr>
              <w:t>всего</w:t>
            </w:r>
          </w:p>
        </w:tc>
        <w:tc>
          <w:tcPr>
            <w:tcW w:w="1276" w:type="dxa"/>
            <w:tcBorders>
              <w:top w:val="nil"/>
              <w:left w:val="nil"/>
              <w:bottom w:val="single" w:sz="4" w:space="0" w:color="auto"/>
              <w:right w:val="single" w:sz="4" w:space="0" w:color="auto"/>
            </w:tcBorders>
            <w:shd w:val="clear" w:color="auto" w:fill="auto"/>
            <w:hideMark/>
          </w:tcPr>
          <w:p w14:paraId="11A6EF6B" w14:textId="77777777" w:rsidR="003F59A4" w:rsidRPr="003F59A4" w:rsidRDefault="003F59A4" w:rsidP="003F59A4">
            <w:pPr>
              <w:jc w:val="center"/>
              <w:rPr>
                <w:color w:val="282828"/>
                <w:sz w:val="22"/>
                <w:szCs w:val="22"/>
              </w:rPr>
            </w:pPr>
            <w:r w:rsidRPr="003F59A4">
              <w:rPr>
                <w:color w:val="282828"/>
                <w:sz w:val="22"/>
                <w:szCs w:val="22"/>
              </w:rPr>
              <w:t>4 859,1</w:t>
            </w:r>
          </w:p>
        </w:tc>
        <w:tc>
          <w:tcPr>
            <w:tcW w:w="1134" w:type="dxa"/>
            <w:tcBorders>
              <w:top w:val="nil"/>
              <w:left w:val="nil"/>
              <w:bottom w:val="single" w:sz="4" w:space="0" w:color="auto"/>
              <w:right w:val="single" w:sz="4" w:space="0" w:color="auto"/>
            </w:tcBorders>
            <w:shd w:val="clear" w:color="auto" w:fill="auto"/>
            <w:hideMark/>
          </w:tcPr>
          <w:p w14:paraId="4C3B8F59" w14:textId="77777777" w:rsidR="003F59A4" w:rsidRPr="003F59A4" w:rsidRDefault="003F59A4" w:rsidP="003F59A4">
            <w:pPr>
              <w:jc w:val="center"/>
              <w:rPr>
                <w:color w:val="282828"/>
                <w:sz w:val="22"/>
                <w:szCs w:val="22"/>
              </w:rPr>
            </w:pPr>
            <w:r w:rsidRPr="003F59A4">
              <w:rPr>
                <w:color w:val="282828"/>
                <w:sz w:val="22"/>
                <w:szCs w:val="22"/>
              </w:rPr>
              <w:t>166,5</w:t>
            </w:r>
          </w:p>
        </w:tc>
        <w:tc>
          <w:tcPr>
            <w:tcW w:w="1134" w:type="dxa"/>
            <w:tcBorders>
              <w:top w:val="nil"/>
              <w:left w:val="nil"/>
              <w:bottom w:val="single" w:sz="4" w:space="0" w:color="auto"/>
              <w:right w:val="single" w:sz="4" w:space="0" w:color="auto"/>
            </w:tcBorders>
            <w:shd w:val="clear" w:color="auto" w:fill="auto"/>
            <w:hideMark/>
          </w:tcPr>
          <w:p w14:paraId="23F71B02" w14:textId="77777777" w:rsidR="003F59A4" w:rsidRPr="003F59A4" w:rsidRDefault="003F59A4" w:rsidP="003F59A4">
            <w:pPr>
              <w:jc w:val="center"/>
              <w:rPr>
                <w:sz w:val="22"/>
                <w:szCs w:val="22"/>
              </w:rPr>
            </w:pPr>
            <w:r w:rsidRPr="003F59A4">
              <w:rPr>
                <w:sz w:val="22"/>
                <w:szCs w:val="22"/>
              </w:rPr>
              <w:t>17,6</w:t>
            </w:r>
          </w:p>
        </w:tc>
        <w:tc>
          <w:tcPr>
            <w:tcW w:w="1134" w:type="dxa"/>
            <w:tcBorders>
              <w:top w:val="nil"/>
              <w:left w:val="nil"/>
              <w:bottom w:val="single" w:sz="4" w:space="0" w:color="auto"/>
              <w:right w:val="single" w:sz="4" w:space="0" w:color="auto"/>
            </w:tcBorders>
            <w:shd w:val="clear" w:color="auto" w:fill="auto"/>
            <w:hideMark/>
          </w:tcPr>
          <w:p w14:paraId="59D3CEC0" w14:textId="77777777" w:rsidR="003F59A4" w:rsidRPr="003F59A4" w:rsidRDefault="003F59A4" w:rsidP="003F59A4">
            <w:pPr>
              <w:jc w:val="center"/>
              <w:rPr>
                <w:color w:val="282828"/>
                <w:sz w:val="22"/>
                <w:szCs w:val="22"/>
              </w:rPr>
            </w:pPr>
            <w:r w:rsidRPr="003F59A4">
              <w:rPr>
                <w:color w:val="282828"/>
                <w:sz w:val="22"/>
                <w:szCs w:val="22"/>
              </w:rPr>
              <w:t>200,0</w:t>
            </w:r>
          </w:p>
        </w:tc>
        <w:tc>
          <w:tcPr>
            <w:tcW w:w="1134" w:type="dxa"/>
            <w:tcBorders>
              <w:top w:val="nil"/>
              <w:left w:val="nil"/>
              <w:bottom w:val="single" w:sz="4" w:space="0" w:color="auto"/>
              <w:right w:val="single" w:sz="4" w:space="0" w:color="auto"/>
            </w:tcBorders>
            <w:shd w:val="clear" w:color="auto" w:fill="auto"/>
            <w:hideMark/>
          </w:tcPr>
          <w:p w14:paraId="2DAF9057" w14:textId="77777777" w:rsidR="003F59A4" w:rsidRPr="003F59A4" w:rsidRDefault="003F59A4" w:rsidP="003F59A4">
            <w:pPr>
              <w:jc w:val="center"/>
              <w:rPr>
                <w:color w:val="282828"/>
                <w:sz w:val="22"/>
                <w:szCs w:val="22"/>
              </w:rPr>
            </w:pPr>
            <w:r w:rsidRPr="003F59A4">
              <w:rPr>
                <w:color w:val="282828"/>
                <w:sz w:val="22"/>
                <w:szCs w:val="22"/>
              </w:rPr>
              <w:t>200,0</w:t>
            </w:r>
          </w:p>
        </w:tc>
        <w:tc>
          <w:tcPr>
            <w:tcW w:w="1276" w:type="dxa"/>
            <w:tcBorders>
              <w:top w:val="nil"/>
              <w:left w:val="nil"/>
              <w:bottom w:val="single" w:sz="4" w:space="0" w:color="auto"/>
              <w:right w:val="single" w:sz="4" w:space="0" w:color="auto"/>
            </w:tcBorders>
            <w:shd w:val="clear" w:color="auto" w:fill="auto"/>
            <w:hideMark/>
          </w:tcPr>
          <w:p w14:paraId="4341255C" w14:textId="77777777" w:rsidR="003F59A4" w:rsidRPr="003F59A4" w:rsidRDefault="003F59A4" w:rsidP="003F59A4">
            <w:pPr>
              <w:jc w:val="center"/>
              <w:rPr>
                <w:color w:val="282828"/>
                <w:sz w:val="22"/>
                <w:szCs w:val="22"/>
              </w:rPr>
            </w:pPr>
            <w:r w:rsidRPr="003F59A4">
              <w:rPr>
                <w:color w:val="282828"/>
                <w:sz w:val="22"/>
                <w:szCs w:val="22"/>
              </w:rPr>
              <w:t>4 275,0</w:t>
            </w:r>
          </w:p>
        </w:tc>
      </w:tr>
      <w:tr w:rsidR="003F59A4" w:rsidRPr="003F59A4" w14:paraId="27E18657" w14:textId="77777777" w:rsidTr="003F59A4">
        <w:trPr>
          <w:trHeight w:val="345"/>
        </w:trPr>
        <w:tc>
          <w:tcPr>
            <w:tcW w:w="1129" w:type="dxa"/>
            <w:vMerge/>
            <w:tcBorders>
              <w:top w:val="nil"/>
              <w:left w:val="single" w:sz="4" w:space="0" w:color="auto"/>
              <w:bottom w:val="single" w:sz="4" w:space="0" w:color="auto"/>
              <w:right w:val="single" w:sz="4" w:space="0" w:color="auto"/>
            </w:tcBorders>
            <w:vAlign w:val="center"/>
            <w:hideMark/>
          </w:tcPr>
          <w:p w14:paraId="675957EF"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698F66B4"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3D640366"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40E32B22" w14:textId="77777777" w:rsidR="003F59A4" w:rsidRPr="003F59A4" w:rsidRDefault="003F59A4" w:rsidP="003F59A4">
            <w:pPr>
              <w:jc w:val="center"/>
              <w:rPr>
                <w:color w:val="282828"/>
                <w:sz w:val="22"/>
                <w:szCs w:val="22"/>
              </w:rPr>
            </w:pPr>
            <w:r w:rsidRPr="003F59A4">
              <w:rPr>
                <w:color w:val="282828"/>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65FA9157"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58A69636"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09DD8D22" w14:textId="77777777" w:rsidR="003F59A4" w:rsidRPr="003F59A4" w:rsidRDefault="003F59A4" w:rsidP="003F59A4">
            <w:pPr>
              <w:jc w:val="center"/>
              <w:rPr>
                <w:sz w:val="22"/>
                <w:szCs w:val="22"/>
              </w:rPr>
            </w:pPr>
            <w:r w:rsidRPr="003F59A4">
              <w:rPr>
                <w:sz w:val="22"/>
                <w:szCs w:val="22"/>
              </w:rPr>
              <w:t>0,0</w:t>
            </w:r>
          </w:p>
        </w:tc>
        <w:tc>
          <w:tcPr>
            <w:tcW w:w="1134" w:type="dxa"/>
            <w:tcBorders>
              <w:top w:val="nil"/>
              <w:left w:val="nil"/>
              <w:bottom w:val="single" w:sz="4" w:space="0" w:color="auto"/>
              <w:right w:val="single" w:sz="4" w:space="0" w:color="auto"/>
            </w:tcBorders>
            <w:shd w:val="clear" w:color="auto" w:fill="auto"/>
            <w:hideMark/>
          </w:tcPr>
          <w:p w14:paraId="137BF9F7"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16313D71" w14:textId="77777777" w:rsidR="003F59A4" w:rsidRPr="003F59A4" w:rsidRDefault="003F59A4" w:rsidP="003F59A4">
            <w:pPr>
              <w:jc w:val="center"/>
              <w:rPr>
                <w:color w:val="282828"/>
                <w:sz w:val="22"/>
                <w:szCs w:val="22"/>
              </w:rPr>
            </w:pPr>
            <w:r w:rsidRPr="003F59A4">
              <w:rPr>
                <w:color w:val="282828"/>
                <w:sz w:val="22"/>
                <w:szCs w:val="22"/>
              </w:rPr>
              <w:t>0,0</w:t>
            </w:r>
          </w:p>
        </w:tc>
        <w:tc>
          <w:tcPr>
            <w:tcW w:w="1276" w:type="dxa"/>
            <w:tcBorders>
              <w:top w:val="nil"/>
              <w:left w:val="nil"/>
              <w:bottom w:val="single" w:sz="4" w:space="0" w:color="auto"/>
              <w:right w:val="single" w:sz="4" w:space="0" w:color="auto"/>
            </w:tcBorders>
            <w:shd w:val="clear" w:color="auto" w:fill="auto"/>
            <w:hideMark/>
          </w:tcPr>
          <w:p w14:paraId="7A0EE12D"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47641EE0" w14:textId="77777777" w:rsidTr="003F59A4">
        <w:trPr>
          <w:trHeight w:val="525"/>
        </w:trPr>
        <w:tc>
          <w:tcPr>
            <w:tcW w:w="1129" w:type="dxa"/>
            <w:vMerge/>
            <w:tcBorders>
              <w:top w:val="nil"/>
              <w:left w:val="single" w:sz="4" w:space="0" w:color="auto"/>
              <w:bottom w:val="single" w:sz="4" w:space="0" w:color="auto"/>
              <w:right w:val="single" w:sz="4" w:space="0" w:color="auto"/>
            </w:tcBorders>
            <w:vAlign w:val="center"/>
            <w:hideMark/>
          </w:tcPr>
          <w:p w14:paraId="11EB8F5A"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14E717B6"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00855473"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16055D27" w14:textId="77777777" w:rsidR="003F59A4" w:rsidRPr="003F59A4" w:rsidRDefault="003F59A4" w:rsidP="003F59A4">
            <w:pPr>
              <w:jc w:val="center"/>
              <w:rPr>
                <w:color w:val="282828"/>
                <w:sz w:val="22"/>
                <w:szCs w:val="22"/>
              </w:rPr>
            </w:pPr>
            <w:r w:rsidRPr="003F59A4">
              <w:rPr>
                <w:color w:val="282828"/>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14:paraId="66D35C6F" w14:textId="77777777" w:rsidR="003F59A4" w:rsidRPr="003F59A4" w:rsidRDefault="003F59A4" w:rsidP="003F59A4">
            <w:pPr>
              <w:jc w:val="center"/>
              <w:rPr>
                <w:color w:val="282828"/>
                <w:sz w:val="22"/>
                <w:szCs w:val="22"/>
              </w:rPr>
            </w:pPr>
            <w:r w:rsidRPr="003F59A4">
              <w:rPr>
                <w:color w:val="282828"/>
                <w:sz w:val="22"/>
                <w:szCs w:val="22"/>
              </w:rPr>
              <w:t>4 859,1</w:t>
            </w:r>
          </w:p>
        </w:tc>
        <w:tc>
          <w:tcPr>
            <w:tcW w:w="1134" w:type="dxa"/>
            <w:tcBorders>
              <w:top w:val="nil"/>
              <w:left w:val="nil"/>
              <w:bottom w:val="single" w:sz="4" w:space="0" w:color="auto"/>
              <w:right w:val="single" w:sz="4" w:space="0" w:color="auto"/>
            </w:tcBorders>
            <w:shd w:val="clear" w:color="auto" w:fill="auto"/>
            <w:hideMark/>
          </w:tcPr>
          <w:p w14:paraId="558E0DAA" w14:textId="77777777" w:rsidR="003F59A4" w:rsidRPr="003F59A4" w:rsidRDefault="003F59A4" w:rsidP="003F59A4">
            <w:pPr>
              <w:jc w:val="center"/>
              <w:rPr>
                <w:color w:val="282828"/>
                <w:sz w:val="22"/>
                <w:szCs w:val="22"/>
              </w:rPr>
            </w:pPr>
            <w:r w:rsidRPr="003F59A4">
              <w:rPr>
                <w:color w:val="282828"/>
                <w:sz w:val="22"/>
                <w:szCs w:val="22"/>
              </w:rPr>
              <w:t>166,5</w:t>
            </w:r>
          </w:p>
        </w:tc>
        <w:tc>
          <w:tcPr>
            <w:tcW w:w="1134" w:type="dxa"/>
            <w:tcBorders>
              <w:top w:val="nil"/>
              <w:left w:val="nil"/>
              <w:bottom w:val="single" w:sz="4" w:space="0" w:color="auto"/>
              <w:right w:val="single" w:sz="4" w:space="0" w:color="auto"/>
            </w:tcBorders>
            <w:shd w:val="clear" w:color="auto" w:fill="auto"/>
            <w:hideMark/>
          </w:tcPr>
          <w:p w14:paraId="45AF142A" w14:textId="77777777" w:rsidR="003F59A4" w:rsidRPr="003F59A4" w:rsidRDefault="003F59A4" w:rsidP="003F59A4">
            <w:pPr>
              <w:jc w:val="center"/>
              <w:rPr>
                <w:sz w:val="22"/>
                <w:szCs w:val="22"/>
              </w:rPr>
            </w:pPr>
            <w:r w:rsidRPr="003F59A4">
              <w:rPr>
                <w:sz w:val="22"/>
                <w:szCs w:val="22"/>
              </w:rPr>
              <w:t>17,6</w:t>
            </w:r>
          </w:p>
        </w:tc>
        <w:tc>
          <w:tcPr>
            <w:tcW w:w="1134" w:type="dxa"/>
            <w:tcBorders>
              <w:top w:val="nil"/>
              <w:left w:val="nil"/>
              <w:bottom w:val="single" w:sz="4" w:space="0" w:color="auto"/>
              <w:right w:val="single" w:sz="4" w:space="0" w:color="auto"/>
            </w:tcBorders>
            <w:shd w:val="clear" w:color="auto" w:fill="auto"/>
            <w:hideMark/>
          </w:tcPr>
          <w:p w14:paraId="68A56E31" w14:textId="77777777" w:rsidR="003F59A4" w:rsidRPr="003F59A4" w:rsidRDefault="003F59A4" w:rsidP="003F59A4">
            <w:pPr>
              <w:jc w:val="center"/>
              <w:rPr>
                <w:color w:val="282828"/>
                <w:sz w:val="22"/>
                <w:szCs w:val="22"/>
              </w:rPr>
            </w:pPr>
            <w:r w:rsidRPr="003F59A4">
              <w:rPr>
                <w:color w:val="282828"/>
                <w:sz w:val="22"/>
                <w:szCs w:val="22"/>
              </w:rPr>
              <w:t>200,0</w:t>
            </w:r>
          </w:p>
        </w:tc>
        <w:tc>
          <w:tcPr>
            <w:tcW w:w="1134" w:type="dxa"/>
            <w:tcBorders>
              <w:top w:val="nil"/>
              <w:left w:val="nil"/>
              <w:bottom w:val="single" w:sz="4" w:space="0" w:color="auto"/>
              <w:right w:val="single" w:sz="4" w:space="0" w:color="auto"/>
            </w:tcBorders>
            <w:shd w:val="clear" w:color="auto" w:fill="auto"/>
            <w:hideMark/>
          </w:tcPr>
          <w:p w14:paraId="2D812CF6" w14:textId="77777777" w:rsidR="003F59A4" w:rsidRPr="003F59A4" w:rsidRDefault="003F59A4" w:rsidP="003F59A4">
            <w:pPr>
              <w:jc w:val="center"/>
              <w:rPr>
                <w:color w:val="282828"/>
                <w:sz w:val="22"/>
                <w:szCs w:val="22"/>
              </w:rPr>
            </w:pPr>
            <w:r w:rsidRPr="003F59A4">
              <w:rPr>
                <w:color w:val="282828"/>
                <w:sz w:val="22"/>
                <w:szCs w:val="22"/>
              </w:rPr>
              <w:t>200,0</w:t>
            </w:r>
          </w:p>
        </w:tc>
        <w:tc>
          <w:tcPr>
            <w:tcW w:w="1276" w:type="dxa"/>
            <w:tcBorders>
              <w:top w:val="nil"/>
              <w:left w:val="nil"/>
              <w:bottom w:val="single" w:sz="4" w:space="0" w:color="auto"/>
              <w:right w:val="single" w:sz="4" w:space="0" w:color="auto"/>
            </w:tcBorders>
            <w:shd w:val="clear" w:color="auto" w:fill="auto"/>
            <w:hideMark/>
          </w:tcPr>
          <w:p w14:paraId="4FA6A711" w14:textId="77777777" w:rsidR="003F59A4" w:rsidRPr="003F59A4" w:rsidRDefault="003F59A4" w:rsidP="003F59A4">
            <w:pPr>
              <w:jc w:val="center"/>
              <w:rPr>
                <w:color w:val="282828"/>
                <w:sz w:val="22"/>
                <w:szCs w:val="22"/>
              </w:rPr>
            </w:pPr>
            <w:r w:rsidRPr="003F59A4">
              <w:rPr>
                <w:color w:val="282828"/>
                <w:sz w:val="22"/>
                <w:szCs w:val="22"/>
              </w:rPr>
              <w:t>4 275,0</w:t>
            </w:r>
          </w:p>
        </w:tc>
      </w:tr>
      <w:tr w:rsidR="003F59A4" w:rsidRPr="003F59A4" w14:paraId="4A3B4503" w14:textId="77777777" w:rsidTr="00031D3E">
        <w:trPr>
          <w:trHeight w:val="151"/>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67016033" w14:textId="77777777" w:rsidR="003F59A4" w:rsidRPr="003F59A4" w:rsidRDefault="003F59A4" w:rsidP="003F59A4">
            <w:pPr>
              <w:jc w:val="center"/>
              <w:rPr>
                <w:color w:val="282828"/>
                <w:sz w:val="22"/>
                <w:szCs w:val="22"/>
              </w:rPr>
            </w:pPr>
            <w:r w:rsidRPr="003F59A4">
              <w:rPr>
                <w:color w:val="282828"/>
                <w:sz w:val="22"/>
                <w:szCs w:val="22"/>
              </w:rPr>
              <w:t>1.3.2.</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3AD462CA" w14:textId="77777777" w:rsidR="003F59A4" w:rsidRPr="003F59A4" w:rsidRDefault="003F59A4" w:rsidP="003F59A4">
            <w:pPr>
              <w:jc w:val="center"/>
              <w:rPr>
                <w:color w:val="282828"/>
                <w:sz w:val="22"/>
                <w:szCs w:val="22"/>
              </w:rPr>
            </w:pPr>
            <w:r w:rsidRPr="003F59A4">
              <w:rPr>
                <w:color w:val="282828"/>
                <w:sz w:val="22"/>
                <w:szCs w:val="22"/>
              </w:rPr>
              <w:t>Возмещение части затрат за коммунальные услуги Субъектам предпринимательства</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00DEA632" w14:textId="77777777" w:rsidR="003F59A4" w:rsidRPr="003F59A4" w:rsidRDefault="003F59A4" w:rsidP="003F59A4">
            <w:pPr>
              <w:jc w:val="center"/>
              <w:rPr>
                <w:color w:val="282828"/>
                <w:sz w:val="22"/>
                <w:szCs w:val="22"/>
              </w:rPr>
            </w:pPr>
            <w:r w:rsidRPr="003F59A4">
              <w:rPr>
                <w:color w:val="282828"/>
                <w:sz w:val="22"/>
                <w:szCs w:val="22"/>
              </w:rPr>
              <w:t>Управление</w:t>
            </w:r>
          </w:p>
        </w:tc>
        <w:tc>
          <w:tcPr>
            <w:tcW w:w="1984" w:type="dxa"/>
            <w:tcBorders>
              <w:top w:val="nil"/>
              <w:left w:val="nil"/>
              <w:bottom w:val="single" w:sz="4" w:space="0" w:color="auto"/>
              <w:right w:val="single" w:sz="4" w:space="0" w:color="auto"/>
            </w:tcBorders>
            <w:shd w:val="clear" w:color="auto" w:fill="auto"/>
            <w:hideMark/>
          </w:tcPr>
          <w:p w14:paraId="789A7239" w14:textId="77777777" w:rsidR="003F59A4" w:rsidRPr="003F59A4" w:rsidRDefault="003F59A4" w:rsidP="003F59A4">
            <w:pPr>
              <w:jc w:val="center"/>
              <w:rPr>
                <w:color w:val="282828"/>
                <w:sz w:val="22"/>
                <w:szCs w:val="22"/>
              </w:rPr>
            </w:pPr>
            <w:r w:rsidRPr="003F59A4">
              <w:rPr>
                <w:color w:val="282828"/>
                <w:sz w:val="22"/>
                <w:szCs w:val="22"/>
              </w:rPr>
              <w:t>всего</w:t>
            </w:r>
          </w:p>
        </w:tc>
        <w:tc>
          <w:tcPr>
            <w:tcW w:w="1276" w:type="dxa"/>
            <w:tcBorders>
              <w:top w:val="nil"/>
              <w:left w:val="nil"/>
              <w:bottom w:val="single" w:sz="4" w:space="0" w:color="auto"/>
              <w:right w:val="single" w:sz="4" w:space="0" w:color="auto"/>
            </w:tcBorders>
            <w:shd w:val="clear" w:color="auto" w:fill="auto"/>
            <w:hideMark/>
          </w:tcPr>
          <w:p w14:paraId="581CFF66" w14:textId="77777777" w:rsidR="003F59A4" w:rsidRPr="003F59A4" w:rsidRDefault="003F59A4" w:rsidP="003F59A4">
            <w:pPr>
              <w:jc w:val="center"/>
              <w:rPr>
                <w:color w:val="282828"/>
                <w:sz w:val="22"/>
                <w:szCs w:val="22"/>
              </w:rPr>
            </w:pPr>
            <w:r w:rsidRPr="003F59A4">
              <w:rPr>
                <w:color w:val="282828"/>
                <w:sz w:val="22"/>
                <w:szCs w:val="22"/>
              </w:rPr>
              <w:t>350,0</w:t>
            </w:r>
          </w:p>
        </w:tc>
        <w:tc>
          <w:tcPr>
            <w:tcW w:w="1134" w:type="dxa"/>
            <w:tcBorders>
              <w:top w:val="nil"/>
              <w:left w:val="nil"/>
              <w:bottom w:val="single" w:sz="4" w:space="0" w:color="auto"/>
              <w:right w:val="single" w:sz="4" w:space="0" w:color="auto"/>
            </w:tcBorders>
            <w:shd w:val="clear" w:color="auto" w:fill="auto"/>
            <w:hideMark/>
          </w:tcPr>
          <w:p w14:paraId="6B7ED9D3"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7C775176" w14:textId="77777777" w:rsidR="003F59A4" w:rsidRPr="003F59A4" w:rsidRDefault="003F59A4" w:rsidP="003F59A4">
            <w:pPr>
              <w:jc w:val="center"/>
              <w:rPr>
                <w:sz w:val="22"/>
                <w:szCs w:val="22"/>
              </w:rPr>
            </w:pPr>
            <w:r w:rsidRPr="003F59A4">
              <w:rPr>
                <w:sz w:val="22"/>
                <w:szCs w:val="22"/>
              </w:rPr>
              <w:t>0,0</w:t>
            </w:r>
          </w:p>
        </w:tc>
        <w:tc>
          <w:tcPr>
            <w:tcW w:w="1134" w:type="dxa"/>
            <w:tcBorders>
              <w:top w:val="nil"/>
              <w:left w:val="nil"/>
              <w:bottom w:val="single" w:sz="4" w:space="0" w:color="auto"/>
              <w:right w:val="single" w:sz="4" w:space="0" w:color="auto"/>
            </w:tcBorders>
            <w:shd w:val="clear" w:color="auto" w:fill="auto"/>
            <w:hideMark/>
          </w:tcPr>
          <w:p w14:paraId="087D0598" w14:textId="77777777" w:rsidR="003F59A4" w:rsidRPr="003F59A4" w:rsidRDefault="003F59A4" w:rsidP="003F59A4">
            <w:pPr>
              <w:jc w:val="center"/>
              <w:rPr>
                <w:color w:val="282828"/>
                <w:sz w:val="22"/>
                <w:szCs w:val="22"/>
              </w:rPr>
            </w:pPr>
            <w:r w:rsidRPr="003F59A4">
              <w:rPr>
                <w:color w:val="282828"/>
                <w:sz w:val="22"/>
                <w:szCs w:val="22"/>
              </w:rPr>
              <w:t>50,0</w:t>
            </w:r>
          </w:p>
        </w:tc>
        <w:tc>
          <w:tcPr>
            <w:tcW w:w="1134" w:type="dxa"/>
            <w:tcBorders>
              <w:top w:val="nil"/>
              <w:left w:val="nil"/>
              <w:bottom w:val="single" w:sz="4" w:space="0" w:color="auto"/>
              <w:right w:val="single" w:sz="4" w:space="0" w:color="auto"/>
            </w:tcBorders>
            <w:shd w:val="clear" w:color="auto" w:fill="auto"/>
            <w:hideMark/>
          </w:tcPr>
          <w:p w14:paraId="3F4C5715" w14:textId="77777777" w:rsidR="003F59A4" w:rsidRPr="003F59A4" w:rsidRDefault="003F59A4" w:rsidP="003F59A4">
            <w:pPr>
              <w:jc w:val="center"/>
              <w:rPr>
                <w:color w:val="282828"/>
                <w:sz w:val="22"/>
                <w:szCs w:val="22"/>
              </w:rPr>
            </w:pPr>
            <w:r w:rsidRPr="003F59A4">
              <w:rPr>
                <w:color w:val="282828"/>
                <w:sz w:val="22"/>
                <w:szCs w:val="22"/>
              </w:rPr>
              <w:t>50,0</w:t>
            </w:r>
          </w:p>
        </w:tc>
        <w:tc>
          <w:tcPr>
            <w:tcW w:w="1276" w:type="dxa"/>
            <w:tcBorders>
              <w:top w:val="nil"/>
              <w:left w:val="nil"/>
              <w:bottom w:val="single" w:sz="4" w:space="0" w:color="auto"/>
              <w:right w:val="single" w:sz="4" w:space="0" w:color="auto"/>
            </w:tcBorders>
            <w:shd w:val="clear" w:color="auto" w:fill="auto"/>
            <w:hideMark/>
          </w:tcPr>
          <w:p w14:paraId="6EB5A9AD" w14:textId="77777777" w:rsidR="003F59A4" w:rsidRPr="003F59A4" w:rsidRDefault="003F59A4" w:rsidP="003F59A4">
            <w:pPr>
              <w:jc w:val="center"/>
              <w:rPr>
                <w:color w:val="282828"/>
                <w:sz w:val="22"/>
                <w:szCs w:val="22"/>
              </w:rPr>
            </w:pPr>
            <w:r w:rsidRPr="003F59A4">
              <w:rPr>
                <w:color w:val="282828"/>
                <w:sz w:val="22"/>
                <w:szCs w:val="22"/>
              </w:rPr>
              <w:t>250,0</w:t>
            </w:r>
          </w:p>
        </w:tc>
      </w:tr>
      <w:tr w:rsidR="003F59A4" w:rsidRPr="003F59A4" w14:paraId="7AB816F3" w14:textId="77777777" w:rsidTr="003F59A4">
        <w:trPr>
          <w:trHeight w:val="345"/>
        </w:trPr>
        <w:tc>
          <w:tcPr>
            <w:tcW w:w="1129" w:type="dxa"/>
            <w:vMerge/>
            <w:tcBorders>
              <w:top w:val="nil"/>
              <w:left w:val="single" w:sz="4" w:space="0" w:color="auto"/>
              <w:bottom w:val="single" w:sz="4" w:space="0" w:color="auto"/>
              <w:right w:val="single" w:sz="4" w:space="0" w:color="auto"/>
            </w:tcBorders>
            <w:vAlign w:val="center"/>
            <w:hideMark/>
          </w:tcPr>
          <w:p w14:paraId="5ED364F8"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6ED578F9"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0E8EE477"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1ADF7463" w14:textId="77777777" w:rsidR="003F59A4" w:rsidRPr="003F59A4" w:rsidRDefault="003F59A4" w:rsidP="003F59A4">
            <w:pPr>
              <w:jc w:val="center"/>
              <w:rPr>
                <w:color w:val="282828"/>
                <w:sz w:val="22"/>
                <w:szCs w:val="22"/>
              </w:rPr>
            </w:pPr>
            <w:r w:rsidRPr="003F59A4">
              <w:rPr>
                <w:color w:val="282828"/>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0980B490"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299BAD70"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54597335" w14:textId="77777777" w:rsidR="003F59A4" w:rsidRPr="003F59A4" w:rsidRDefault="003F59A4" w:rsidP="003F59A4">
            <w:pPr>
              <w:jc w:val="center"/>
              <w:rPr>
                <w:sz w:val="22"/>
                <w:szCs w:val="22"/>
              </w:rPr>
            </w:pPr>
            <w:r w:rsidRPr="003F59A4">
              <w:rPr>
                <w:sz w:val="22"/>
                <w:szCs w:val="22"/>
              </w:rPr>
              <w:t>0,0</w:t>
            </w:r>
          </w:p>
        </w:tc>
        <w:tc>
          <w:tcPr>
            <w:tcW w:w="1134" w:type="dxa"/>
            <w:tcBorders>
              <w:top w:val="nil"/>
              <w:left w:val="nil"/>
              <w:bottom w:val="single" w:sz="4" w:space="0" w:color="auto"/>
              <w:right w:val="single" w:sz="4" w:space="0" w:color="auto"/>
            </w:tcBorders>
            <w:shd w:val="clear" w:color="auto" w:fill="auto"/>
            <w:hideMark/>
          </w:tcPr>
          <w:p w14:paraId="06A5AA13"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1C7A4B02" w14:textId="77777777" w:rsidR="003F59A4" w:rsidRPr="003F59A4" w:rsidRDefault="003F59A4" w:rsidP="003F59A4">
            <w:pPr>
              <w:jc w:val="center"/>
              <w:rPr>
                <w:color w:val="282828"/>
                <w:sz w:val="22"/>
                <w:szCs w:val="22"/>
              </w:rPr>
            </w:pPr>
            <w:r w:rsidRPr="003F59A4">
              <w:rPr>
                <w:color w:val="282828"/>
                <w:sz w:val="22"/>
                <w:szCs w:val="22"/>
              </w:rPr>
              <w:t>0,0</w:t>
            </w:r>
          </w:p>
        </w:tc>
        <w:tc>
          <w:tcPr>
            <w:tcW w:w="1276" w:type="dxa"/>
            <w:tcBorders>
              <w:top w:val="nil"/>
              <w:left w:val="nil"/>
              <w:bottom w:val="single" w:sz="4" w:space="0" w:color="auto"/>
              <w:right w:val="single" w:sz="4" w:space="0" w:color="auto"/>
            </w:tcBorders>
            <w:shd w:val="clear" w:color="auto" w:fill="auto"/>
            <w:hideMark/>
          </w:tcPr>
          <w:p w14:paraId="1A9C56BB"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2499EAED" w14:textId="77777777" w:rsidTr="003F59A4">
        <w:trPr>
          <w:trHeight w:val="300"/>
        </w:trPr>
        <w:tc>
          <w:tcPr>
            <w:tcW w:w="1129" w:type="dxa"/>
            <w:vMerge/>
            <w:tcBorders>
              <w:top w:val="nil"/>
              <w:left w:val="single" w:sz="4" w:space="0" w:color="auto"/>
              <w:bottom w:val="single" w:sz="4" w:space="0" w:color="auto"/>
              <w:right w:val="single" w:sz="4" w:space="0" w:color="auto"/>
            </w:tcBorders>
            <w:vAlign w:val="center"/>
            <w:hideMark/>
          </w:tcPr>
          <w:p w14:paraId="03557260"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0011775D"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391CDDE3"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237922A9" w14:textId="77777777" w:rsidR="003F59A4" w:rsidRPr="003F59A4" w:rsidRDefault="003F59A4" w:rsidP="003F59A4">
            <w:pPr>
              <w:jc w:val="center"/>
              <w:rPr>
                <w:color w:val="282828"/>
                <w:sz w:val="22"/>
                <w:szCs w:val="22"/>
              </w:rPr>
            </w:pPr>
            <w:r w:rsidRPr="003F59A4">
              <w:rPr>
                <w:color w:val="282828"/>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14:paraId="793382A9" w14:textId="77777777" w:rsidR="003F59A4" w:rsidRPr="003F59A4" w:rsidRDefault="003F59A4" w:rsidP="003F59A4">
            <w:pPr>
              <w:jc w:val="center"/>
              <w:rPr>
                <w:color w:val="282828"/>
                <w:sz w:val="22"/>
                <w:szCs w:val="22"/>
              </w:rPr>
            </w:pPr>
            <w:r w:rsidRPr="003F59A4">
              <w:rPr>
                <w:color w:val="282828"/>
                <w:sz w:val="22"/>
                <w:szCs w:val="22"/>
              </w:rPr>
              <w:t>350,0</w:t>
            </w:r>
          </w:p>
        </w:tc>
        <w:tc>
          <w:tcPr>
            <w:tcW w:w="1134" w:type="dxa"/>
            <w:tcBorders>
              <w:top w:val="nil"/>
              <w:left w:val="nil"/>
              <w:bottom w:val="single" w:sz="4" w:space="0" w:color="auto"/>
              <w:right w:val="single" w:sz="4" w:space="0" w:color="auto"/>
            </w:tcBorders>
            <w:shd w:val="clear" w:color="auto" w:fill="auto"/>
            <w:hideMark/>
          </w:tcPr>
          <w:p w14:paraId="4828825C"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551DCBBA" w14:textId="77777777" w:rsidR="003F59A4" w:rsidRPr="003F59A4" w:rsidRDefault="003F59A4" w:rsidP="003F59A4">
            <w:pPr>
              <w:jc w:val="center"/>
              <w:rPr>
                <w:sz w:val="22"/>
                <w:szCs w:val="22"/>
              </w:rPr>
            </w:pPr>
            <w:r w:rsidRPr="003F59A4">
              <w:rPr>
                <w:sz w:val="22"/>
                <w:szCs w:val="22"/>
              </w:rPr>
              <w:t>0,0</w:t>
            </w:r>
          </w:p>
        </w:tc>
        <w:tc>
          <w:tcPr>
            <w:tcW w:w="1134" w:type="dxa"/>
            <w:tcBorders>
              <w:top w:val="nil"/>
              <w:left w:val="nil"/>
              <w:bottom w:val="single" w:sz="4" w:space="0" w:color="auto"/>
              <w:right w:val="single" w:sz="4" w:space="0" w:color="auto"/>
            </w:tcBorders>
            <w:shd w:val="clear" w:color="auto" w:fill="auto"/>
            <w:hideMark/>
          </w:tcPr>
          <w:p w14:paraId="731D8345" w14:textId="77777777" w:rsidR="003F59A4" w:rsidRPr="003F59A4" w:rsidRDefault="003F59A4" w:rsidP="003F59A4">
            <w:pPr>
              <w:jc w:val="center"/>
              <w:rPr>
                <w:color w:val="282828"/>
                <w:sz w:val="22"/>
                <w:szCs w:val="22"/>
              </w:rPr>
            </w:pPr>
            <w:r w:rsidRPr="003F59A4">
              <w:rPr>
                <w:color w:val="282828"/>
                <w:sz w:val="22"/>
                <w:szCs w:val="22"/>
              </w:rPr>
              <w:t>50,0</w:t>
            </w:r>
          </w:p>
        </w:tc>
        <w:tc>
          <w:tcPr>
            <w:tcW w:w="1134" w:type="dxa"/>
            <w:tcBorders>
              <w:top w:val="nil"/>
              <w:left w:val="nil"/>
              <w:bottom w:val="single" w:sz="4" w:space="0" w:color="auto"/>
              <w:right w:val="single" w:sz="4" w:space="0" w:color="auto"/>
            </w:tcBorders>
            <w:shd w:val="clear" w:color="auto" w:fill="auto"/>
            <w:hideMark/>
          </w:tcPr>
          <w:p w14:paraId="4E41F310" w14:textId="77777777" w:rsidR="003F59A4" w:rsidRPr="003F59A4" w:rsidRDefault="003F59A4" w:rsidP="003F59A4">
            <w:pPr>
              <w:jc w:val="center"/>
              <w:rPr>
                <w:color w:val="282828"/>
                <w:sz w:val="22"/>
                <w:szCs w:val="22"/>
              </w:rPr>
            </w:pPr>
            <w:r w:rsidRPr="003F59A4">
              <w:rPr>
                <w:color w:val="282828"/>
                <w:sz w:val="22"/>
                <w:szCs w:val="22"/>
              </w:rPr>
              <w:t>50,0</w:t>
            </w:r>
          </w:p>
        </w:tc>
        <w:tc>
          <w:tcPr>
            <w:tcW w:w="1276" w:type="dxa"/>
            <w:tcBorders>
              <w:top w:val="nil"/>
              <w:left w:val="nil"/>
              <w:bottom w:val="single" w:sz="4" w:space="0" w:color="auto"/>
              <w:right w:val="single" w:sz="4" w:space="0" w:color="auto"/>
            </w:tcBorders>
            <w:shd w:val="clear" w:color="auto" w:fill="auto"/>
            <w:hideMark/>
          </w:tcPr>
          <w:p w14:paraId="53169689" w14:textId="77777777" w:rsidR="003F59A4" w:rsidRPr="003F59A4" w:rsidRDefault="003F59A4" w:rsidP="003F59A4">
            <w:pPr>
              <w:jc w:val="center"/>
              <w:rPr>
                <w:color w:val="282828"/>
                <w:sz w:val="22"/>
                <w:szCs w:val="22"/>
              </w:rPr>
            </w:pPr>
            <w:r w:rsidRPr="003F59A4">
              <w:rPr>
                <w:color w:val="282828"/>
                <w:sz w:val="22"/>
                <w:szCs w:val="22"/>
              </w:rPr>
              <w:t>250,0</w:t>
            </w:r>
          </w:p>
        </w:tc>
      </w:tr>
      <w:tr w:rsidR="003F59A4" w:rsidRPr="003F59A4" w14:paraId="007FAFCF" w14:textId="77777777" w:rsidTr="00031D3E">
        <w:trPr>
          <w:trHeight w:val="181"/>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3FD641D1" w14:textId="77777777" w:rsidR="003F59A4" w:rsidRPr="003F59A4" w:rsidRDefault="003F59A4" w:rsidP="003F59A4">
            <w:pPr>
              <w:jc w:val="center"/>
              <w:rPr>
                <w:color w:val="282828"/>
                <w:sz w:val="22"/>
                <w:szCs w:val="22"/>
              </w:rPr>
            </w:pPr>
            <w:r w:rsidRPr="003F59A4">
              <w:rPr>
                <w:color w:val="282828"/>
                <w:sz w:val="22"/>
                <w:szCs w:val="22"/>
              </w:rPr>
              <w:t>1.3.3.</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19A7BFDA" w14:textId="77777777" w:rsidR="003F59A4" w:rsidRPr="003F59A4" w:rsidRDefault="003F59A4" w:rsidP="003F59A4">
            <w:pPr>
              <w:jc w:val="center"/>
              <w:rPr>
                <w:color w:val="282828"/>
                <w:sz w:val="22"/>
                <w:szCs w:val="22"/>
              </w:rPr>
            </w:pPr>
            <w:r w:rsidRPr="003F59A4">
              <w:rPr>
                <w:color w:val="282828"/>
                <w:sz w:val="22"/>
                <w:szCs w:val="22"/>
              </w:rPr>
              <w:t>Возмещение части затрат за пользование электроэнергией Субъектам предпринимательства</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5377C844" w14:textId="77777777" w:rsidR="003F59A4" w:rsidRPr="003F59A4" w:rsidRDefault="003F59A4" w:rsidP="003F59A4">
            <w:pPr>
              <w:jc w:val="center"/>
              <w:rPr>
                <w:color w:val="282828"/>
                <w:sz w:val="22"/>
                <w:szCs w:val="22"/>
              </w:rPr>
            </w:pPr>
            <w:r w:rsidRPr="003F59A4">
              <w:rPr>
                <w:color w:val="282828"/>
                <w:sz w:val="22"/>
                <w:szCs w:val="22"/>
              </w:rPr>
              <w:t>Управление</w:t>
            </w:r>
          </w:p>
        </w:tc>
        <w:tc>
          <w:tcPr>
            <w:tcW w:w="1984" w:type="dxa"/>
            <w:tcBorders>
              <w:top w:val="nil"/>
              <w:left w:val="nil"/>
              <w:bottom w:val="single" w:sz="4" w:space="0" w:color="auto"/>
              <w:right w:val="single" w:sz="4" w:space="0" w:color="auto"/>
            </w:tcBorders>
            <w:shd w:val="clear" w:color="auto" w:fill="auto"/>
            <w:hideMark/>
          </w:tcPr>
          <w:p w14:paraId="354AA9C7" w14:textId="77777777" w:rsidR="003F59A4" w:rsidRPr="003F59A4" w:rsidRDefault="003F59A4" w:rsidP="003F59A4">
            <w:pPr>
              <w:jc w:val="center"/>
              <w:rPr>
                <w:color w:val="282828"/>
                <w:sz w:val="22"/>
                <w:szCs w:val="22"/>
              </w:rPr>
            </w:pPr>
            <w:r w:rsidRPr="003F59A4">
              <w:rPr>
                <w:color w:val="282828"/>
                <w:sz w:val="22"/>
                <w:szCs w:val="22"/>
              </w:rPr>
              <w:t>всего</w:t>
            </w:r>
          </w:p>
        </w:tc>
        <w:tc>
          <w:tcPr>
            <w:tcW w:w="1276" w:type="dxa"/>
            <w:tcBorders>
              <w:top w:val="nil"/>
              <w:left w:val="nil"/>
              <w:bottom w:val="single" w:sz="4" w:space="0" w:color="auto"/>
              <w:right w:val="single" w:sz="4" w:space="0" w:color="auto"/>
            </w:tcBorders>
            <w:shd w:val="clear" w:color="auto" w:fill="auto"/>
            <w:hideMark/>
          </w:tcPr>
          <w:p w14:paraId="0C5FFF4D" w14:textId="77777777" w:rsidR="003F59A4" w:rsidRPr="003F59A4" w:rsidRDefault="003F59A4" w:rsidP="003F59A4">
            <w:pPr>
              <w:jc w:val="center"/>
              <w:rPr>
                <w:color w:val="282828"/>
                <w:sz w:val="22"/>
                <w:szCs w:val="22"/>
              </w:rPr>
            </w:pPr>
            <w:r w:rsidRPr="003F59A4">
              <w:rPr>
                <w:color w:val="282828"/>
                <w:sz w:val="22"/>
                <w:szCs w:val="22"/>
              </w:rPr>
              <w:t>6 481,2</w:t>
            </w:r>
          </w:p>
        </w:tc>
        <w:tc>
          <w:tcPr>
            <w:tcW w:w="1134" w:type="dxa"/>
            <w:tcBorders>
              <w:top w:val="nil"/>
              <w:left w:val="nil"/>
              <w:bottom w:val="single" w:sz="4" w:space="0" w:color="auto"/>
              <w:right w:val="single" w:sz="4" w:space="0" w:color="auto"/>
            </w:tcBorders>
            <w:shd w:val="clear" w:color="auto" w:fill="auto"/>
            <w:hideMark/>
          </w:tcPr>
          <w:p w14:paraId="59D1F5CD" w14:textId="77777777" w:rsidR="003F59A4" w:rsidRPr="003F59A4" w:rsidRDefault="003F59A4" w:rsidP="003F59A4">
            <w:pPr>
              <w:jc w:val="center"/>
              <w:rPr>
                <w:color w:val="282828"/>
                <w:sz w:val="22"/>
                <w:szCs w:val="22"/>
              </w:rPr>
            </w:pPr>
            <w:r w:rsidRPr="003F59A4">
              <w:rPr>
                <w:color w:val="282828"/>
                <w:sz w:val="22"/>
                <w:szCs w:val="22"/>
              </w:rPr>
              <w:t>451,8</w:t>
            </w:r>
          </w:p>
        </w:tc>
        <w:tc>
          <w:tcPr>
            <w:tcW w:w="1134" w:type="dxa"/>
            <w:tcBorders>
              <w:top w:val="nil"/>
              <w:left w:val="nil"/>
              <w:bottom w:val="single" w:sz="4" w:space="0" w:color="auto"/>
              <w:right w:val="single" w:sz="4" w:space="0" w:color="auto"/>
            </w:tcBorders>
            <w:shd w:val="clear" w:color="auto" w:fill="auto"/>
            <w:hideMark/>
          </w:tcPr>
          <w:p w14:paraId="66CFA897" w14:textId="77777777" w:rsidR="003F59A4" w:rsidRPr="003F59A4" w:rsidRDefault="003F59A4" w:rsidP="003F59A4">
            <w:pPr>
              <w:jc w:val="center"/>
              <w:rPr>
                <w:sz w:val="22"/>
                <w:szCs w:val="22"/>
              </w:rPr>
            </w:pPr>
            <w:r w:rsidRPr="003F59A4">
              <w:rPr>
                <w:sz w:val="22"/>
                <w:szCs w:val="22"/>
              </w:rPr>
              <w:t>304,2</w:t>
            </w:r>
          </w:p>
        </w:tc>
        <w:tc>
          <w:tcPr>
            <w:tcW w:w="1134" w:type="dxa"/>
            <w:tcBorders>
              <w:top w:val="nil"/>
              <w:left w:val="nil"/>
              <w:bottom w:val="single" w:sz="4" w:space="0" w:color="auto"/>
              <w:right w:val="single" w:sz="4" w:space="0" w:color="auto"/>
            </w:tcBorders>
            <w:shd w:val="clear" w:color="auto" w:fill="auto"/>
            <w:hideMark/>
          </w:tcPr>
          <w:p w14:paraId="47839101" w14:textId="77777777" w:rsidR="003F59A4" w:rsidRPr="003F59A4" w:rsidRDefault="003F59A4" w:rsidP="003F59A4">
            <w:pPr>
              <w:jc w:val="center"/>
              <w:rPr>
                <w:color w:val="282828"/>
                <w:sz w:val="22"/>
                <w:szCs w:val="22"/>
              </w:rPr>
            </w:pPr>
            <w:r w:rsidRPr="003F59A4">
              <w:rPr>
                <w:color w:val="282828"/>
                <w:sz w:val="22"/>
                <w:szCs w:val="22"/>
              </w:rPr>
              <w:t>300,0</w:t>
            </w:r>
          </w:p>
        </w:tc>
        <w:tc>
          <w:tcPr>
            <w:tcW w:w="1134" w:type="dxa"/>
            <w:tcBorders>
              <w:top w:val="nil"/>
              <w:left w:val="nil"/>
              <w:bottom w:val="single" w:sz="4" w:space="0" w:color="auto"/>
              <w:right w:val="single" w:sz="4" w:space="0" w:color="auto"/>
            </w:tcBorders>
            <w:shd w:val="clear" w:color="auto" w:fill="auto"/>
            <w:hideMark/>
          </w:tcPr>
          <w:p w14:paraId="1D5EBFA3" w14:textId="77777777" w:rsidR="003F59A4" w:rsidRPr="003F59A4" w:rsidRDefault="003F59A4" w:rsidP="003F59A4">
            <w:pPr>
              <w:jc w:val="center"/>
              <w:rPr>
                <w:color w:val="282828"/>
                <w:sz w:val="22"/>
                <w:szCs w:val="22"/>
              </w:rPr>
            </w:pPr>
            <w:r w:rsidRPr="003F59A4">
              <w:rPr>
                <w:color w:val="282828"/>
                <w:sz w:val="22"/>
                <w:szCs w:val="22"/>
              </w:rPr>
              <w:t>300,0</w:t>
            </w:r>
          </w:p>
        </w:tc>
        <w:tc>
          <w:tcPr>
            <w:tcW w:w="1276" w:type="dxa"/>
            <w:tcBorders>
              <w:top w:val="nil"/>
              <w:left w:val="nil"/>
              <w:bottom w:val="single" w:sz="4" w:space="0" w:color="auto"/>
              <w:right w:val="single" w:sz="4" w:space="0" w:color="auto"/>
            </w:tcBorders>
            <w:shd w:val="clear" w:color="auto" w:fill="auto"/>
            <w:hideMark/>
          </w:tcPr>
          <w:p w14:paraId="56EA95BF" w14:textId="77777777" w:rsidR="003F59A4" w:rsidRPr="003F59A4" w:rsidRDefault="003F59A4" w:rsidP="003F59A4">
            <w:pPr>
              <w:jc w:val="center"/>
              <w:rPr>
                <w:color w:val="282828"/>
                <w:sz w:val="22"/>
                <w:szCs w:val="22"/>
              </w:rPr>
            </w:pPr>
            <w:r w:rsidRPr="003F59A4">
              <w:rPr>
                <w:color w:val="282828"/>
                <w:sz w:val="22"/>
                <w:szCs w:val="22"/>
              </w:rPr>
              <w:t>5 125,1</w:t>
            </w:r>
          </w:p>
        </w:tc>
      </w:tr>
      <w:tr w:rsidR="003F59A4" w:rsidRPr="003F59A4" w14:paraId="7F194CE9" w14:textId="77777777" w:rsidTr="003F59A4">
        <w:trPr>
          <w:trHeight w:val="330"/>
        </w:trPr>
        <w:tc>
          <w:tcPr>
            <w:tcW w:w="1129" w:type="dxa"/>
            <w:vMerge/>
            <w:tcBorders>
              <w:top w:val="nil"/>
              <w:left w:val="single" w:sz="4" w:space="0" w:color="auto"/>
              <w:bottom w:val="single" w:sz="4" w:space="0" w:color="auto"/>
              <w:right w:val="single" w:sz="4" w:space="0" w:color="auto"/>
            </w:tcBorders>
            <w:vAlign w:val="center"/>
            <w:hideMark/>
          </w:tcPr>
          <w:p w14:paraId="3D884F7F"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315E96ED"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14D0D499"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2A78A489" w14:textId="77777777" w:rsidR="003F59A4" w:rsidRPr="003F59A4" w:rsidRDefault="003F59A4" w:rsidP="003F59A4">
            <w:pPr>
              <w:jc w:val="center"/>
              <w:rPr>
                <w:color w:val="282828"/>
                <w:sz w:val="22"/>
                <w:szCs w:val="22"/>
              </w:rPr>
            </w:pPr>
            <w:r w:rsidRPr="003F59A4">
              <w:rPr>
                <w:color w:val="282828"/>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714CE306"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2DAE536B"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13C2FBA0" w14:textId="77777777" w:rsidR="003F59A4" w:rsidRPr="003F59A4" w:rsidRDefault="003F59A4" w:rsidP="003F59A4">
            <w:pPr>
              <w:jc w:val="center"/>
              <w:rPr>
                <w:sz w:val="22"/>
                <w:szCs w:val="22"/>
              </w:rPr>
            </w:pPr>
            <w:r w:rsidRPr="003F59A4">
              <w:rPr>
                <w:sz w:val="22"/>
                <w:szCs w:val="22"/>
              </w:rPr>
              <w:t>0,0</w:t>
            </w:r>
          </w:p>
        </w:tc>
        <w:tc>
          <w:tcPr>
            <w:tcW w:w="1134" w:type="dxa"/>
            <w:tcBorders>
              <w:top w:val="nil"/>
              <w:left w:val="nil"/>
              <w:bottom w:val="single" w:sz="4" w:space="0" w:color="auto"/>
              <w:right w:val="single" w:sz="4" w:space="0" w:color="auto"/>
            </w:tcBorders>
            <w:shd w:val="clear" w:color="auto" w:fill="auto"/>
            <w:hideMark/>
          </w:tcPr>
          <w:p w14:paraId="3A3BF51A"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2936C754" w14:textId="77777777" w:rsidR="003F59A4" w:rsidRPr="003F59A4" w:rsidRDefault="003F59A4" w:rsidP="003F59A4">
            <w:pPr>
              <w:jc w:val="center"/>
              <w:rPr>
                <w:color w:val="282828"/>
                <w:sz w:val="22"/>
                <w:szCs w:val="22"/>
              </w:rPr>
            </w:pPr>
            <w:r w:rsidRPr="003F59A4">
              <w:rPr>
                <w:color w:val="282828"/>
                <w:sz w:val="22"/>
                <w:szCs w:val="22"/>
              </w:rPr>
              <w:t>0,0</w:t>
            </w:r>
          </w:p>
        </w:tc>
        <w:tc>
          <w:tcPr>
            <w:tcW w:w="1276" w:type="dxa"/>
            <w:tcBorders>
              <w:top w:val="nil"/>
              <w:left w:val="nil"/>
              <w:bottom w:val="single" w:sz="4" w:space="0" w:color="auto"/>
              <w:right w:val="single" w:sz="4" w:space="0" w:color="auto"/>
            </w:tcBorders>
            <w:shd w:val="clear" w:color="auto" w:fill="auto"/>
            <w:hideMark/>
          </w:tcPr>
          <w:p w14:paraId="3589B609"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2ECEAF95" w14:textId="77777777" w:rsidTr="003F59A4">
        <w:trPr>
          <w:trHeight w:val="300"/>
        </w:trPr>
        <w:tc>
          <w:tcPr>
            <w:tcW w:w="1129" w:type="dxa"/>
            <w:vMerge/>
            <w:tcBorders>
              <w:top w:val="nil"/>
              <w:left w:val="single" w:sz="4" w:space="0" w:color="auto"/>
              <w:bottom w:val="single" w:sz="4" w:space="0" w:color="auto"/>
              <w:right w:val="single" w:sz="4" w:space="0" w:color="auto"/>
            </w:tcBorders>
            <w:vAlign w:val="center"/>
            <w:hideMark/>
          </w:tcPr>
          <w:p w14:paraId="08A87817"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4213BE22"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0A71E589"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4E7F81AD" w14:textId="77777777" w:rsidR="003F59A4" w:rsidRPr="003F59A4" w:rsidRDefault="003F59A4" w:rsidP="003F59A4">
            <w:pPr>
              <w:jc w:val="center"/>
              <w:rPr>
                <w:color w:val="282828"/>
                <w:sz w:val="22"/>
                <w:szCs w:val="22"/>
              </w:rPr>
            </w:pPr>
            <w:r w:rsidRPr="003F59A4">
              <w:rPr>
                <w:color w:val="282828"/>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14:paraId="0C9E9993" w14:textId="77777777" w:rsidR="003F59A4" w:rsidRPr="003F59A4" w:rsidRDefault="003F59A4" w:rsidP="003F59A4">
            <w:pPr>
              <w:jc w:val="center"/>
              <w:rPr>
                <w:color w:val="282828"/>
                <w:sz w:val="22"/>
                <w:szCs w:val="22"/>
              </w:rPr>
            </w:pPr>
            <w:r w:rsidRPr="003F59A4">
              <w:rPr>
                <w:color w:val="282828"/>
                <w:sz w:val="22"/>
                <w:szCs w:val="22"/>
              </w:rPr>
              <w:t>6 481,2</w:t>
            </w:r>
          </w:p>
        </w:tc>
        <w:tc>
          <w:tcPr>
            <w:tcW w:w="1134" w:type="dxa"/>
            <w:tcBorders>
              <w:top w:val="nil"/>
              <w:left w:val="nil"/>
              <w:bottom w:val="single" w:sz="4" w:space="0" w:color="auto"/>
              <w:right w:val="single" w:sz="4" w:space="0" w:color="auto"/>
            </w:tcBorders>
            <w:shd w:val="clear" w:color="auto" w:fill="auto"/>
            <w:hideMark/>
          </w:tcPr>
          <w:p w14:paraId="3B765A12" w14:textId="77777777" w:rsidR="003F59A4" w:rsidRPr="003F59A4" w:rsidRDefault="003F59A4" w:rsidP="003F59A4">
            <w:pPr>
              <w:jc w:val="center"/>
              <w:rPr>
                <w:color w:val="282828"/>
                <w:sz w:val="22"/>
                <w:szCs w:val="22"/>
              </w:rPr>
            </w:pPr>
            <w:r w:rsidRPr="003F59A4">
              <w:rPr>
                <w:color w:val="282828"/>
                <w:sz w:val="22"/>
                <w:szCs w:val="22"/>
              </w:rPr>
              <w:t>451,8</w:t>
            </w:r>
          </w:p>
        </w:tc>
        <w:tc>
          <w:tcPr>
            <w:tcW w:w="1134" w:type="dxa"/>
            <w:tcBorders>
              <w:top w:val="nil"/>
              <w:left w:val="nil"/>
              <w:bottom w:val="single" w:sz="4" w:space="0" w:color="auto"/>
              <w:right w:val="single" w:sz="4" w:space="0" w:color="auto"/>
            </w:tcBorders>
            <w:shd w:val="clear" w:color="auto" w:fill="auto"/>
            <w:hideMark/>
          </w:tcPr>
          <w:p w14:paraId="466A2AD2" w14:textId="77777777" w:rsidR="003F59A4" w:rsidRPr="003F59A4" w:rsidRDefault="003F59A4" w:rsidP="003F59A4">
            <w:pPr>
              <w:jc w:val="center"/>
              <w:rPr>
                <w:sz w:val="22"/>
                <w:szCs w:val="22"/>
              </w:rPr>
            </w:pPr>
            <w:r w:rsidRPr="003F59A4">
              <w:rPr>
                <w:sz w:val="22"/>
                <w:szCs w:val="22"/>
              </w:rPr>
              <w:t>304,2</w:t>
            </w:r>
          </w:p>
        </w:tc>
        <w:tc>
          <w:tcPr>
            <w:tcW w:w="1134" w:type="dxa"/>
            <w:tcBorders>
              <w:top w:val="nil"/>
              <w:left w:val="nil"/>
              <w:bottom w:val="single" w:sz="4" w:space="0" w:color="auto"/>
              <w:right w:val="single" w:sz="4" w:space="0" w:color="auto"/>
            </w:tcBorders>
            <w:shd w:val="clear" w:color="auto" w:fill="auto"/>
            <w:hideMark/>
          </w:tcPr>
          <w:p w14:paraId="71F9A2A9" w14:textId="77777777" w:rsidR="003F59A4" w:rsidRPr="003F59A4" w:rsidRDefault="003F59A4" w:rsidP="003F59A4">
            <w:pPr>
              <w:jc w:val="center"/>
              <w:rPr>
                <w:color w:val="282828"/>
                <w:sz w:val="22"/>
                <w:szCs w:val="22"/>
              </w:rPr>
            </w:pPr>
            <w:r w:rsidRPr="003F59A4">
              <w:rPr>
                <w:color w:val="282828"/>
                <w:sz w:val="22"/>
                <w:szCs w:val="22"/>
              </w:rPr>
              <w:t>300,0</w:t>
            </w:r>
          </w:p>
        </w:tc>
        <w:tc>
          <w:tcPr>
            <w:tcW w:w="1134" w:type="dxa"/>
            <w:tcBorders>
              <w:top w:val="nil"/>
              <w:left w:val="nil"/>
              <w:bottom w:val="single" w:sz="4" w:space="0" w:color="auto"/>
              <w:right w:val="single" w:sz="4" w:space="0" w:color="auto"/>
            </w:tcBorders>
            <w:shd w:val="clear" w:color="auto" w:fill="auto"/>
            <w:hideMark/>
          </w:tcPr>
          <w:p w14:paraId="10E22E93" w14:textId="77777777" w:rsidR="003F59A4" w:rsidRPr="003F59A4" w:rsidRDefault="003F59A4" w:rsidP="003F59A4">
            <w:pPr>
              <w:jc w:val="center"/>
              <w:rPr>
                <w:color w:val="282828"/>
                <w:sz w:val="22"/>
                <w:szCs w:val="22"/>
              </w:rPr>
            </w:pPr>
            <w:r w:rsidRPr="003F59A4">
              <w:rPr>
                <w:color w:val="282828"/>
                <w:sz w:val="22"/>
                <w:szCs w:val="22"/>
              </w:rPr>
              <w:t>300,0</w:t>
            </w:r>
          </w:p>
        </w:tc>
        <w:tc>
          <w:tcPr>
            <w:tcW w:w="1276" w:type="dxa"/>
            <w:tcBorders>
              <w:top w:val="nil"/>
              <w:left w:val="nil"/>
              <w:bottom w:val="single" w:sz="4" w:space="0" w:color="auto"/>
              <w:right w:val="single" w:sz="4" w:space="0" w:color="auto"/>
            </w:tcBorders>
            <w:shd w:val="clear" w:color="auto" w:fill="auto"/>
            <w:hideMark/>
          </w:tcPr>
          <w:p w14:paraId="50217692" w14:textId="77777777" w:rsidR="003F59A4" w:rsidRPr="003F59A4" w:rsidRDefault="003F59A4" w:rsidP="003F59A4">
            <w:pPr>
              <w:jc w:val="center"/>
              <w:rPr>
                <w:color w:val="282828"/>
                <w:sz w:val="22"/>
                <w:szCs w:val="22"/>
              </w:rPr>
            </w:pPr>
            <w:r w:rsidRPr="003F59A4">
              <w:rPr>
                <w:color w:val="282828"/>
                <w:sz w:val="22"/>
                <w:szCs w:val="22"/>
              </w:rPr>
              <w:t>5 125,1</w:t>
            </w:r>
          </w:p>
        </w:tc>
      </w:tr>
      <w:tr w:rsidR="003F59A4" w:rsidRPr="003F59A4" w14:paraId="3C4E1A55" w14:textId="77777777" w:rsidTr="00031D3E">
        <w:trPr>
          <w:trHeight w:val="239"/>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4A32BA39" w14:textId="77777777" w:rsidR="003F59A4" w:rsidRPr="003F59A4" w:rsidRDefault="003F59A4" w:rsidP="003F59A4">
            <w:pPr>
              <w:jc w:val="center"/>
              <w:rPr>
                <w:color w:val="282828"/>
                <w:sz w:val="22"/>
                <w:szCs w:val="22"/>
              </w:rPr>
            </w:pPr>
            <w:r w:rsidRPr="003F59A4">
              <w:rPr>
                <w:color w:val="282828"/>
                <w:sz w:val="22"/>
                <w:szCs w:val="22"/>
              </w:rPr>
              <w:t>1.3.4.</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171F0768" w14:textId="77777777" w:rsidR="003F59A4" w:rsidRPr="003F59A4" w:rsidRDefault="003F59A4" w:rsidP="003F59A4">
            <w:pPr>
              <w:jc w:val="center"/>
              <w:rPr>
                <w:color w:val="282828"/>
                <w:sz w:val="22"/>
                <w:szCs w:val="22"/>
              </w:rPr>
            </w:pPr>
            <w:r w:rsidRPr="003F59A4">
              <w:rPr>
                <w:color w:val="282828"/>
                <w:sz w:val="22"/>
                <w:szCs w:val="22"/>
              </w:rPr>
              <w:t>Возмещение части затрат Субъектам на организацию мероприятий по сдерживанию цен на социально значимые товары</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1C6BED6F" w14:textId="77777777" w:rsidR="003F59A4" w:rsidRPr="003F59A4" w:rsidRDefault="003F59A4" w:rsidP="003F59A4">
            <w:pPr>
              <w:jc w:val="center"/>
              <w:rPr>
                <w:color w:val="282828"/>
                <w:sz w:val="22"/>
                <w:szCs w:val="22"/>
              </w:rPr>
            </w:pPr>
            <w:r w:rsidRPr="003F59A4">
              <w:rPr>
                <w:color w:val="282828"/>
                <w:sz w:val="22"/>
                <w:szCs w:val="22"/>
              </w:rPr>
              <w:t>Управление</w:t>
            </w:r>
          </w:p>
        </w:tc>
        <w:tc>
          <w:tcPr>
            <w:tcW w:w="1984" w:type="dxa"/>
            <w:tcBorders>
              <w:top w:val="nil"/>
              <w:left w:val="nil"/>
              <w:bottom w:val="single" w:sz="4" w:space="0" w:color="auto"/>
              <w:right w:val="single" w:sz="4" w:space="0" w:color="auto"/>
            </w:tcBorders>
            <w:shd w:val="clear" w:color="auto" w:fill="auto"/>
            <w:hideMark/>
          </w:tcPr>
          <w:p w14:paraId="73808E31" w14:textId="77777777" w:rsidR="003F59A4" w:rsidRPr="003F59A4" w:rsidRDefault="003F59A4" w:rsidP="003F59A4">
            <w:pPr>
              <w:jc w:val="center"/>
              <w:rPr>
                <w:color w:val="282828"/>
                <w:sz w:val="22"/>
                <w:szCs w:val="22"/>
              </w:rPr>
            </w:pPr>
            <w:r w:rsidRPr="003F59A4">
              <w:rPr>
                <w:color w:val="282828"/>
                <w:sz w:val="22"/>
                <w:szCs w:val="22"/>
              </w:rPr>
              <w:t>всего</w:t>
            </w:r>
          </w:p>
        </w:tc>
        <w:tc>
          <w:tcPr>
            <w:tcW w:w="1276" w:type="dxa"/>
            <w:tcBorders>
              <w:top w:val="nil"/>
              <w:left w:val="nil"/>
              <w:bottom w:val="single" w:sz="4" w:space="0" w:color="auto"/>
              <w:right w:val="single" w:sz="4" w:space="0" w:color="auto"/>
            </w:tcBorders>
            <w:shd w:val="clear" w:color="auto" w:fill="auto"/>
            <w:hideMark/>
          </w:tcPr>
          <w:p w14:paraId="25DBE9F5"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00AB3519"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4320B26F" w14:textId="77777777" w:rsidR="003F59A4" w:rsidRPr="003F59A4" w:rsidRDefault="003F59A4" w:rsidP="003F59A4">
            <w:pPr>
              <w:jc w:val="center"/>
              <w:rPr>
                <w:sz w:val="22"/>
                <w:szCs w:val="22"/>
              </w:rPr>
            </w:pPr>
            <w:r w:rsidRPr="003F59A4">
              <w:rPr>
                <w:sz w:val="22"/>
                <w:szCs w:val="22"/>
              </w:rPr>
              <w:t>0,0</w:t>
            </w:r>
          </w:p>
        </w:tc>
        <w:tc>
          <w:tcPr>
            <w:tcW w:w="1134" w:type="dxa"/>
            <w:tcBorders>
              <w:top w:val="nil"/>
              <w:left w:val="nil"/>
              <w:bottom w:val="single" w:sz="4" w:space="0" w:color="auto"/>
              <w:right w:val="single" w:sz="4" w:space="0" w:color="auto"/>
            </w:tcBorders>
            <w:shd w:val="clear" w:color="auto" w:fill="auto"/>
            <w:hideMark/>
          </w:tcPr>
          <w:p w14:paraId="586A2890"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7BA2F240" w14:textId="77777777" w:rsidR="003F59A4" w:rsidRPr="003F59A4" w:rsidRDefault="003F59A4" w:rsidP="003F59A4">
            <w:pPr>
              <w:jc w:val="center"/>
              <w:rPr>
                <w:color w:val="282828"/>
                <w:sz w:val="22"/>
                <w:szCs w:val="22"/>
              </w:rPr>
            </w:pPr>
            <w:r w:rsidRPr="003F59A4">
              <w:rPr>
                <w:color w:val="282828"/>
                <w:sz w:val="22"/>
                <w:szCs w:val="22"/>
              </w:rPr>
              <w:t>0,0</w:t>
            </w:r>
          </w:p>
        </w:tc>
        <w:tc>
          <w:tcPr>
            <w:tcW w:w="1276" w:type="dxa"/>
            <w:tcBorders>
              <w:top w:val="nil"/>
              <w:left w:val="nil"/>
              <w:bottom w:val="single" w:sz="4" w:space="0" w:color="auto"/>
              <w:right w:val="single" w:sz="4" w:space="0" w:color="auto"/>
            </w:tcBorders>
            <w:shd w:val="clear" w:color="auto" w:fill="auto"/>
            <w:hideMark/>
          </w:tcPr>
          <w:p w14:paraId="35348E91"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664F795C" w14:textId="77777777" w:rsidTr="003F59A4">
        <w:trPr>
          <w:trHeight w:val="285"/>
        </w:trPr>
        <w:tc>
          <w:tcPr>
            <w:tcW w:w="1129" w:type="dxa"/>
            <w:vMerge/>
            <w:tcBorders>
              <w:top w:val="nil"/>
              <w:left w:val="single" w:sz="4" w:space="0" w:color="auto"/>
              <w:bottom w:val="single" w:sz="4" w:space="0" w:color="auto"/>
              <w:right w:val="single" w:sz="4" w:space="0" w:color="auto"/>
            </w:tcBorders>
            <w:vAlign w:val="center"/>
            <w:hideMark/>
          </w:tcPr>
          <w:p w14:paraId="1B54F790"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25AA0A22"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07538462"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2A0A68C3" w14:textId="77777777" w:rsidR="003F59A4" w:rsidRPr="003F59A4" w:rsidRDefault="003F59A4" w:rsidP="003F59A4">
            <w:pPr>
              <w:jc w:val="center"/>
              <w:rPr>
                <w:color w:val="282828"/>
                <w:sz w:val="22"/>
                <w:szCs w:val="22"/>
              </w:rPr>
            </w:pPr>
            <w:r w:rsidRPr="003F59A4">
              <w:rPr>
                <w:color w:val="282828"/>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6C61CD6A"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7F124DC5"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7C3E7EEA" w14:textId="77777777" w:rsidR="003F59A4" w:rsidRPr="003F59A4" w:rsidRDefault="003F59A4" w:rsidP="003F59A4">
            <w:pPr>
              <w:jc w:val="center"/>
              <w:rPr>
                <w:sz w:val="22"/>
                <w:szCs w:val="22"/>
              </w:rPr>
            </w:pPr>
            <w:r w:rsidRPr="003F59A4">
              <w:rPr>
                <w:sz w:val="22"/>
                <w:szCs w:val="22"/>
              </w:rPr>
              <w:t>0,0</w:t>
            </w:r>
          </w:p>
        </w:tc>
        <w:tc>
          <w:tcPr>
            <w:tcW w:w="1134" w:type="dxa"/>
            <w:tcBorders>
              <w:top w:val="nil"/>
              <w:left w:val="nil"/>
              <w:bottom w:val="single" w:sz="4" w:space="0" w:color="auto"/>
              <w:right w:val="single" w:sz="4" w:space="0" w:color="auto"/>
            </w:tcBorders>
            <w:shd w:val="clear" w:color="auto" w:fill="auto"/>
            <w:hideMark/>
          </w:tcPr>
          <w:p w14:paraId="0497DD0F"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51083A47" w14:textId="77777777" w:rsidR="003F59A4" w:rsidRPr="003F59A4" w:rsidRDefault="003F59A4" w:rsidP="003F59A4">
            <w:pPr>
              <w:jc w:val="center"/>
              <w:rPr>
                <w:color w:val="282828"/>
                <w:sz w:val="22"/>
                <w:szCs w:val="22"/>
              </w:rPr>
            </w:pPr>
            <w:r w:rsidRPr="003F59A4">
              <w:rPr>
                <w:color w:val="282828"/>
                <w:sz w:val="22"/>
                <w:szCs w:val="22"/>
              </w:rPr>
              <w:t>0,0</w:t>
            </w:r>
          </w:p>
        </w:tc>
        <w:tc>
          <w:tcPr>
            <w:tcW w:w="1276" w:type="dxa"/>
            <w:tcBorders>
              <w:top w:val="nil"/>
              <w:left w:val="nil"/>
              <w:bottom w:val="single" w:sz="4" w:space="0" w:color="auto"/>
              <w:right w:val="single" w:sz="4" w:space="0" w:color="auto"/>
            </w:tcBorders>
            <w:shd w:val="clear" w:color="auto" w:fill="auto"/>
            <w:hideMark/>
          </w:tcPr>
          <w:p w14:paraId="43B0879D"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39476616" w14:textId="77777777" w:rsidTr="003F59A4">
        <w:trPr>
          <w:trHeight w:val="300"/>
        </w:trPr>
        <w:tc>
          <w:tcPr>
            <w:tcW w:w="1129" w:type="dxa"/>
            <w:vMerge/>
            <w:tcBorders>
              <w:top w:val="nil"/>
              <w:left w:val="single" w:sz="4" w:space="0" w:color="auto"/>
              <w:bottom w:val="single" w:sz="4" w:space="0" w:color="auto"/>
              <w:right w:val="single" w:sz="4" w:space="0" w:color="auto"/>
            </w:tcBorders>
            <w:vAlign w:val="center"/>
            <w:hideMark/>
          </w:tcPr>
          <w:p w14:paraId="11EFAAC5"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32771412"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1D49BB7A"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30A9EEFE" w14:textId="77777777" w:rsidR="003F59A4" w:rsidRPr="003F59A4" w:rsidRDefault="003F59A4" w:rsidP="003F59A4">
            <w:pPr>
              <w:jc w:val="center"/>
              <w:rPr>
                <w:color w:val="282828"/>
                <w:sz w:val="22"/>
                <w:szCs w:val="22"/>
              </w:rPr>
            </w:pPr>
            <w:r w:rsidRPr="003F59A4">
              <w:rPr>
                <w:color w:val="282828"/>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14:paraId="02425E8B"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4731ACEC"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57C3BCF1" w14:textId="77777777" w:rsidR="003F59A4" w:rsidRPr="003F59A4" w:rsidRDefault="003F59A4" w:rsidP="003F59A4">
            <w:pPr>
              <w:jc w:val="center"/>
              <w:rPr>
                <w:sz w:val="22"/>
                <w:szCs w:val="22"/>
              </w:rPr>
            </w:pPr>
            <w:r w:rsidRPr="003F59A4">
              <w:rPr>
                <w:sz w:val="22"/>
                <w:szCs w:val="22"/>
              </w:rPr>
              <w:t>0,0</w:t>
            </w:r>
          </w:p>
        </w:tc>
        <w:tc>
          <w:tcPr>
            <w:tcW w:w="1134" w:type="dxa"/>
            <w:tcBorders>
              <w:top w:val="nil"/>
              <w:left w:val="nil"/>
              <w:bottom w:val="single" w:sz="4" w:space="0" w:color="auto"/>
              <w:right w:val="single" w:sz="4" w:space="0" w:color="auto"/>
            </w:tcBorders>
            <w:shd w:val="clear" w:color="auto" w:fill="auto"/>
            <w:hideMark/>
          </w:tcPr>
          <w:p w14:paraId="0B3446EA"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6F913EEB" w14:textId="77777777" w:rsidR="003F59A4" w:rsidRPr="003F59A4" w:rsidRDefault="003F59A4" w:rsidP="003F59A4">
            <w:pPr>
              <w:jc w:val="center"/>
              <w:rPr>
                <w:color w:val="282828"/>
                <w:sz w:val="22"/>
                <w:szCs w:val="22"/>
              </w:rPr>
            </w:pPr>
            <w:r w:rsidRPr="003F59A4">
              <w:rPr>
                <w:color w:val="282828"/>
                <w:sz w:val="22"/>
                <w:szCs w:val="22"/>
              </w:rPr>
              <w:t>0,0</w:t>
            </w:r>
          </w:p>
        </w:tc>
        <w:tc>
          <w:tcPr>
            <w:tcW w:w="1276" w:type="dxa"/>
            <w:tcBorders>
              <w:top w:val="nil"/>
              <w:left w:val="nil"/>
              <w:bottom w:val="single" w:sz="4" w:space="0" w:color="auto"/>
              <w:right w:val="single" w:sz="4" w:space="0" w:color="auto"/>
            </w:tcBorders>
            <w:shd w:val="clear" w:color="auto" w:fill="auto"/>
            <w:hideMark/>
          </w:tcPr>
          <w:p w14:paraId="3227BB40"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1FF6A452" w14:textId="77777777" w:rsidTr="00031D3E">
        <w:trPr>
          <w:trHeight w:val="283"/>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032419AF" w14:textId="77777777" w:rsidR="003F59A4" w:rsidRPr="003F59A4" w:rsidRDefault="003F59A4" w:rsidP="003F59A4">
            <w:pPr>
              <w:jc w:val="center"/>
              <w:rPr>
                <w:color w:val="282828"/>
                <w:sz w:val="22"/>
                <w:szCs w:val="22"/>
              </w:rPr>
            </w:pPr>
            <w:r w:rsidRPr="003F59A4">
              <w:rPr>
                <w:color w:val="282828"/>
                <w:sz w:val="22"/>
                <w:szCs w:val="22"/>
              </w:rPr>
              <w:t>1.3.5.</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1AFA1130" w14:textId="77777777" w:rsidR="003F59A4" w:rsidRPr="003F59A4" w:rsidRDefault="003F59A4" w:rsidP="003F59A4">
            <w:pPr>
              <w:jc w:val="center"/>
              <w:rPr>
                <w:color w:val="282828"/>
                <w:sz w:val="22"/>
                <w:szCs w:val="22"/>
              </w:rPr>
            </w:pPr>
            <w:r w:rsidRPr="003F59A4">
              <w:rPr>
                <w:color w:val="282828"/>
                <w:sz w:val="22"/>
                <w:szCs w:val="22"/>
              </w:rPr>
              <w:t>Возмещение части затрат Субъектов на участие в региональных, межрегиональных, федеральных, международных форумах, конкурсах</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06722447" w14:textId="77777777" w:rsidR="003F59A4" w:rsidRPr="003F59A4" w:rsidRDefault="003F59A4" w:rsidP="003F59A4">
            <w:pPr>
              <w:jc w:val="center"/>
              <w:rPr>
                <w:color w:val="282828"/>
                <w:sz w:val="22"/>
                <w:szCs w:val="22"/>
              </w:rPr>
            </w:pPr>
            <w:r w:rsidRPr="003F59A4">
              <w:rPr>
                <w:color w:val="282828"/>
                <w:sz w:val="22"/>
                <w:szCs w:val="22"/>
              </w:rPr>
              <w:t>Управление</w:t>
            </w:r>
          </w:p>
        </w:tc>
        <w:tc>
          <w:tcPr>
            <w:tcW w:w="1984" w:type="dxa"/>
            <w:tcBorders>
              <w:top w:val="nil"/>
              <w:left w:val="nil"/>
              <w:bottom w:val="single" w:sz="4" w:space="0" w:color="auto"/>
              <w:right w:val="single" w:sz="4" w:space="0" w:color="auto"/>
            </w:tcBorders>
            <w:shd w:val="clear" w:color="auto" w:fill="auto"/>
            <w:hideMark/>
          </w:tcPr>
          <w:p w14:paraId="63E666FF" w14:textId="77777777" w:rsidR="003F59A4" w:rsidRPr="003F59A4" w:rsidRDefault="003F59A4" w:rsidP="003F59A4">
            <w:pPr>
              <w:jc w:val="center"/>
              <w:rPr>
                <w:color w:val="282828"/>
                <w:sz w:val="22"/>
                <w:szCs w:val="22"/>
              </w:rPr>
            </w:pPr>
            <w:r w:rsidRPr="003F59A4">
              <w:rPr>
                <w:color w:val="282828"/>
                <w:sz w:val="22"/>
                <w:szCs w:val="22"/>
              </w:rPr>
              <w:t>всего</w:t>
            </w:r>
          </w:p>
        </w:tc>
        <w:tc>
          <w:tcPr>
            <w:tcW w:w="1276" w:type="dxa"/>
            <w:tcBorders>
              <w:top w:val="nil"/>
              <w:left w:val="nil"/>
              <w:bottom w:val="single" w:sz="4" w:space="0" w:color="auto"/>
              <w:right w:val="single" w:sz="4" w:space="0" w:color="auto"/>
            </w:tcBorders>
            <w:shd w:val="clear" w:color="auto" w:fill="auto"/>
            <w:hideMark/>
          </w:tcPr>
          <w:p w14:paraId="190A2F1D" w14:textId="77777777" w:rsidR="003F59A4" w:rsidRPr="003F59A4" w:rsidRDefault="003F59A4" w:rsidP="003F59A4">
            <w:pPr>
              <w:jc w:val="center"/>
              <w:rPr>
                <w:color w:val="282828"/>
                <w:sz w:val="22"/>
                <w:szCs w:val="22"/>
              </w:rPr>
            </w:pPr>
            <w:r w:rsidRPr="003F59A4">
              <w:rPr>
                <w:color w:val="282828"/>
                <w:sz w:val="22"/>
                <w:szCs w:val="22"/>
              </w:rPr>
              <w:t>1 391,1</w:t>
            </w:r>
          </w:p>
        </w:tc>
        <w:tc>
          <w:tcPr>
            <w:tcW w:w="1134" w:type="dxa"/>
            <w:tcBorders>
              <w:top w:val="nil"/>
              <w:left w:val="nil"/>
              <w:bottom w:val="single" w:sz="4" w:space="0" w:color="auto"/>
              <w:right w:val="single" w:sz="4" w:space="0" w:color="auto"/>
            </w:tcBorders>
            <w:shd w:val="clear" w:color="auto" w:fill="auto"/>
            <w:hideMark/>
          </w:tcPr>
          <w:p w14:paraId="36BE2348" w14:textId="77777777" w:rsidR="003F59A4" w:rsidRPr="003F59A4" w:rsidRDefault="003F59A4" w:rsidP="003F59A4">
            <w:pPr>
              <w:jc w:val="center"/>
              <w:rPr>
                <w:color w:val="282828"/>
                <w:sz w:val="22"/>
                <w:szCs w:val="22"/>
              </w:rPr>
            </w:pPr>
            <w:r w:rsidRPr="003F59A4">
              <w:rPr>
                <w:color w:val="282828"/>
                <w:sz w:val="22"/>
                <w:szCs w:val="22"/>
              </w:rPr>
              <w:t>76,4</w:t>
            </w:r>
          </w:p>
        </w:tc>
        <w:tc>
          <w:tcPr>
            <w:tcW w:w="1134" w:type="dxa"/>
            <w:tcBorders>
              <w:top w:val="nil"/>
              <w:left w:val="nil"/>
              <w:bottom w:val="single" w:sz="4" w:space="0" w:color="auto"/>
              <w:right w:val="single" w:sz="4" w:space="0" w:color="auto"/>
            </w:tcBorders>
            <w:shd w:val="clear" w:color="auto" w:fill="auto"/>
            <w:hideMark/>
          </w:tcPr>
          <w:p w14:paraId="375C6064" w14:textId="77777777" w:rsidR="003F59A4" w:rsidRPr="003F59A4" w:rsidRDefault="003F59A4" w:rsidP="003F59A4">
            <w:pPr>
              <w:jc w:val="center"/>
              <w:rPr>
                <w:sz w:val="22"/>
                <w:szCs w:val="22"/>
              </w:rPr>
            </w:pPr>
            <w:r w:rsidRPr="003F59A4">
              <w:rPr>
                <w:sz w:val="22"/>
                <w:szCs w:val="22"/>
              </w:rPr>
              <w:t>9,1</w:t>
            </w:r>
          </w:p>
        </w:tc>
        <w:tc>
          <w:tcPr>
            <w:tcW w:w="1134" w:type="dxa"/>
            <w:tcBorders>
              <w:top w:val="nil"/>
              <w:left w:val="nil"/>
              <w:bottom w:val="single" w:sz="4" w:space="0" w:color="auto"/>
              <w:right w:val="single" w:sz="4" w:space="0" w:color="auto"/>
            </w:tcBorders>
            <w:shd w:val="clear" w:color="auto" w:fill="auto"/>
            <w:hideMark/>
          </w:tcPr>
          <w:p w14:paraId="6DEAB0FF" w14:textId="77777777" w:rsidR="003F59A4" w:rsidRPr="003F59A4" w:rsidRDefault="003F59A4" w:rsidP="003F59A4">
            <w:pPr>
              <w:jc w:val="center"/>
              <w:rPr>
                <w:color w:val="282828"/>
                <w:sz w:val="22"/>
                <w:szCs w:val="22"/>
              </w:rPr>
            </w:pPr>
            <w:r w:rsidRPr="003F59A4">
              <w:rPr>
                <w:color w:val="282828"/>
                <w:sz w:val="22"/>
                <w:szCs w:val="22"/>
              </w:rPr>
              <w:t>152,8</w:t>
            </w:r>
          </w:p>
        </w:tc>
        <w:tc>
          <w:tcPr>
            <w:tcW w:w="1134" w:type="dxa"/>
            <w:tcBorders>
              <w:top w:val="nil"/>
              <w:left w:val="nil"/>
              <w:bottom w:val="single" w:sz="4" w:space="0" w:color="auto"/>
              <w:right w:val="single" w:sz="4" w:space="0" w:color="auto"/>
            </w:tcBorders>
            <w:shd w:val="clear" w:color="auto" w:fill="auto"/>
            <w:hideMark/>
          </w:tcPr>
          <w:p w14:paraId="5F950A37" w14:textId="77777777" w:rsidR="003F59A4" w:rsidRPr="003F59A4" w:rsidRDefault="003F59A4" w:rsidP="003F59A4">
            <w:pPr>
              <w:jc w:val="center"/>
              <w:rPr>
                <w:color w:val="282828"/>
                <w:sz w:val="22"/>
                <w:szCs w:val="22"/>
              </w:rPr>
            </w:pPr>
            <w:r w:rsidRPr="003F59A4">
              <w:rPr>
                <w:color w:val="282828"/>
                <w:sz w:val="22"/>
                <w:szCs w:val="22"/>
              </w:rPr>
              <w:t>152,8</w:t>
            </w:r>
          </w:p>
        </w:tc>
        <w:tc>
          <w:tcPr>
            <w:tcW w:w="1276" w:type="dxa"/>
            <w:tcBorders>
              <w:top w:val="nil"/>
              <w:left w:val="nil"/>
              <w:bottom w:val="single" w:sz="4" w:space="0" w:color="auto"/>
              <w:right w:val="single" w:sz="4" w:space="0" w:color="auto"/>
            </w:tcBorders>
            <w:shd w:val="clear" w:color="auto" w:fill="auto"/>
            <w:hideMark/>
          </w:tcPr>
          <w:p w14:paraId="73B5C940" w14:textId="77777777" w:rsidR="003F59A4" w:rsidRPr="003F59A4" w:rsidRDefault="003F59A4" w:rsidP="003F59A4">
            <w:pPr>
              <w:jc w:val="center"/>
              <w:rPr>
                <w:color w:val="282828"/>
                <w:sz w:val="22"/>
                <w:szCs w:val="22"/>
              </w:rPr>
            </w:pPr>
            <w:r w:rsidRPr="003F59A4">
              <w:rPr>
                <w:color w:val="282828"/>
                <w:sz w:val="22"/>
                <w:szCs w:val="22"/>
              </w:rPr>
              <w:t>1 000,0</w:t>
            </w:r>
          </w:p>
        </w:tc>
      </w:tr>
      <w:tr w:rsidR="003F59A4" w:rsidRPr="003F59A4" w14:paraId="197D666F" w14:textId="77777777" w:rsidTr="003F59A4">
        <w:trPr>
          <w:trHeight w:val="300"/>
        </w:trPr>
        <w:tc>
          <w:tcPr>
            <w:tcW w:w="1129" w:type="dxa"/>
            <w:vMerge/>
            <w:tcBorders>
              <w:top w:val="nil"/>
              <w:left w:val="single" w:sz="4" w:space="0" w:color="auto"/>
              <w:bottom w:val="single" w:sz="4" w:space="0" w:color="auto"/>
              <w:right w:val="single" w:sz="4" w:space="0" w:color="auto"/>
            </w:tcBorders>
            <w:vAlign w:val="center"/>
            <w:hideMark/>
          </w:tcPr>
          <w:p w14:paraId="540AB23B"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39647679"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5E21CF28"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52150B25" w14:textId="77777777" w:rsidR="003F59A4" w:rsidRPr="003F59A4" w:rsidRDefault="003F59A4" w:rsidP="003F59A4">
            <w:pPr>
              <w:jc w:val="center"/>
              <w:rPr>
                <w:color w:val="282828"/>
                <w:sz w:val="22"/>
                <w:szCs w:val="22"/>
              </w:rPr>
            </w:pPr>
            <w:r w:rsidRPr="003F59A4">
              <w:rPr>
                <w:color w:val="282828"/>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0C596D93"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5DCD5FCA"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2AE0BBD9" w14:textId="77777777" w:rsidR="003F59A4" w:rsidRPr="003F59A4" w:rsidRDefault="003F59A4" w:rsidP="003F59A4">
            <w:pPr>
              <w:jc w:val="center"/>
              <w:rPr>
                <w:sz w:val="22"/>
                <w:szCs w:val="22"/>
              </w:rPr>
            </w:pPr>
            <w:r w:rsidRPr="003F59A4">
              <w:rPr>
                <w:sz w:val="22"/>
                <w:szCs w:val="22"/>
              </w:rPr>
              <w:t>0,0</w:t>
            </w:r>
          </w:p>
        </w:tc>
        <w:tc>
          <w:tcPr>
            <w:tcW w:w="1134" w:type="dxa"/>
            <w:tcBorders>
              <w:top w:val="nil"/>
              <w:left w:val="nil"/>
              <w:bottom w:val="single" w:sz="4" w:space="0" w:color="auto"/>
              <w:right w:val="single" w:sz="4" w:space="0" w:color="auto"/>
            </w:tcBorders>
            <w:shd w:val="clear" w:color="auto" w:fill="auto"/>
            <w:hideMark/>
          </w:tcPr>
          <w:p w14:paraId="0A934A27"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4F90773C" w14:textId="77777777" w:rsidR="003F59A4" w:rsidRPr="003F59A4" w:rsidRDefault="003F59A4" w:rsidP="003F59A4">
            <w:pPr>
              <w:jc w:val="center"/>
              <w:rPr>
                <w:color w:val="282828"/>
                <w:sz w:val="22"/>
                <w:szCs w:val="22"/>
              </w:rPr>
            </w:pPr>
            <w:r w:rsidRPr="003F59A4">
              <w:rPr>
                <w:color w:val="282828"/>
                <w:sz w:val="22"/>
                <w:szCs w:val="22"/>
              </w:rPr>
              <w:t>0,0</w:t>
            </w:r>
          </w:p>
        </w:tc>
        <w:tc>
          <w:tcPr>
            <w:tcW w:w="1276" w:type="dxa"/>
            <w:tcBorders>
              <w:top w:val="nil"/>
              <w:left w:val="nil"/>
              <w:bottom w:val="single" w:sz="4" w:space="0" w:color="auto"/>
              <w:right w:val="single" w:sz="4" w:space="0" w:color="auto"/>
            </w:tcBorders>
            <w:shd w:val="clear" w:color="auto" w:fill="auto"/>
            <w:hideMark/>
          </w:tcPr>
          <w:p w14:paraId="743B140F"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36A3D3A6" w14:textId="77777777" w:rsidTr="003F59A4">
        <w:trPr>
          <w:trHeight w:val="300"/>
        </w:trPr>
        <w:tc>
          <w:tcPr>
            <w:tcW w:w="1129" w:type="dxa"/>
            <w:vMerge/>
            <w:tcBorders>
              <w:top w:val="nil"/>
              <w:left w:val="single" w:sz="4" w:space="0" w:color="auto"/>
              <w:bottom w:val="single" w:sz="4" w:space="0" w:color="auto"/>
              <w:right w:val="single" w:sz="4" w:space="0" w:color="auto"/>
            </w:tcBorders>
            <w:vAlign w:val="center"/>
            <w:hideMark/>
          </w:tcPr>
          <w:p w14:paraId="7ACF61D9"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00E9C483"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232480AD"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4A693155" w14:textId="77777777" w:rsidR="003F59A4" w:rsidRPr="003F59A4" w:rsidRDefault="003F59A4" w:rsidP="003F59A4">
            <w:pPr>
              <w:jc w:val="center"/>
              <w:rPr>
                <w:color w:val="282828"/>
                <w:sz w:val="22"/>
                <w:szCs w:val="22"/>
              </w:rPr>
            </w:pPr>
            <w:r w:rsidRPr="003F59A4">
              <w:rPr>
                <w:color w:val="282828"/>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14:paraId="40966FF8" w14:textId="77777777" w:rsidR="003F59A4" w:rsidRPr="003F59A4" w:rsidRDefault="003F59A4" w:rsidP="003F59A4">
            <w:pPr>
              <w:jc w:val="center"/>
              <w:rPr>
                <w:color w:val="282828"/>
                <w:sz w:val="22"/>
                <w:szCs w:val="22"/>
              </w:rPr>
            </w:pPr>
            <w:r w:rsidRPr="003F59A4">
              <w:rPr>
                <w:color w:val="282828"/>
                <w:sz w:val="22"/>
                <w:szCs w:val="22"/>
              </w:rPr>
              <w:t>1 391,1</w:t>
            </w:r>
          </w:p>
        </w:tc>
        <w:tc>
          <w:tcPr>
            <w:tcW w:w="1134" w:type="dxa"/>
            <w:tcBorders>
              <w:top w:val="nil"/>
              <w:left w:val="nil"/>
              <w:bottom w:val="single" w:sz="4" w:space="0" w:color="auto"/>
              <w:right w:val="single" w:sz="4" w:space="0" w:color="auto"/>
            </w:tcBorders>
            <w:shd w:val="clear" w:color="auto" w:fill="auto"/>
            <w:hideMark/>
          </w:tcPr>
          <w:p w14:paraId="66525668" w14:textId="77777777" w:rsidR="003F59A4" w:rsidRPr="003F59A4" w:rsidRDefault="003F59A4" w:rsidP="003F59A4">
            <w:pPr>
              <w:jc w:val="center"/>
              <w:rPr>
                <w:color w:val="282828"/>
                <w:sz w:val="22"/>
                <w:szCs w:val="22"/>
              </w:rPr>
            </w:pPr>
            <w:r w:rsidRPr="003F59A4">
              <w:rPr>
                <w:color w:val="282828"/>
                <w:sz w:val="22"/>
                <w:szCs w:val="22"/>
              </w:rPr>
              <w:t>76,4</w:t>
            </w:r>
          </w:p>
        </w:tc>
        <w:tc>
          <w:tcPr>
            <w:tcW w:w="1134" w:type="dxa"/>
            <w:tcBorders>
              <w:top w:val="nil"/>
              <w:left w:val="nil"/>
              <w:bottom w:val="single" w:sz="4" w:space="0" w:color="auto"/>
              <w:right w:val="single" w:sz="4" w:space="0" w:color="auto"/>
            </w:tcBorders>
            <w:shd w:val="clear" w:color="auto" w:fill="auto"/>
            <w:hideMark/>
          </w:tcPr>
          <w:p w14:paraId="7FC9C166" w14:textId="77777777" w:rsidR="003F59A4" w:rsidRPr="003F59A4" w:rsidRDefault="003F59A4" w:rsidP="003F59A4">
            <w:pPr>
              <w:jc w:val="center"/>
              <w:rPr>
                <w:sz w:val="22"/>
                <w:szCs w:val="22"/>
              </w:rPr>
            </w:pPr>
            <w:r w:rsidRPr="003F59A4">
              <w:rPr>
                <w:sz w:val="22"/>
                <w:szCs w:val="22"/>
              </w:rPr>
              <w:t>9,1</w:t>
            </w:r>
          </w:p>
        </w:tc>
        <w:tc>
          <w:tcPr>
            <w:tcW w:w="1134" w:type="dxa"/>
            <w:tcBorders>
              <w:top w:val="nil"/>
              <w:left w:val="nil"/>
              <w:bottom w:val="single" w:sz="4" w:space="0" w:color="auto"/>
              <w:right w:val="single" w:sz="4" w:space="0" w:color="auto"/>
            </w:tcBorders>
            <w:shd w:val="clear" w:color="auto" w:fill="auto"/>
            <w:hideMark/>
          </w:tcPr>
          <w:p w14:paraId="7A0D5C4A" w14:textId="77777777" w:rsidR="003F59A4" w:rsidRPr="003F59A4" w:rsidRDefault="003F59A4" w:rsidP="003F59A4">
            <w:pPr>
              <w:jc w:val="center"/>
              <w:rPr>
                <w:color w:val="282828"/>
                <w:sz w:val="22"/>
                <w:szCs w:val="22"/>
              </w:rPr>
            </w:pPr>
            <w:r w:rsidRPr="003F59A4">
              <w:rPr>
                <w:color w:val="282828"/>
                <w:sz w:val="22"/>
                <w:szCs w:val="22"/>
              </w:rPr>
              <w:t>152,8</w:t>
            </w:r>
          </w:p>
        </w:tc>
        <w:tc>
          <w:tcPr>
            <w:tcW w:w="1134" w:type="dxa"/>
            <w:tcBorders>
              <w:top w:val="nil"/>
              <w:left w:val="nil"/>
              <w:bottom w:val="single" w:sz="4" w:space="0" w:color="auto"/>
              <w:right w:val="single" w:sz="4" w:space="0" w:color="auto"/>
            </w:tcBorders>
            <w:shd w:val="clear" w:color="auto" w:fill="auto"/>
            <w:hideMark/>
          </w:tcPr>
          <w:p w14:paraId="6D9A74FF" w14:textId="77777777" w:rsidR="003F59A4" w:rsidRPr="003F59A4" w:rsidRDefault="003F59A4" w:rsidP="003F59A4">
            <w:pPr>
              <w:jc w:val="center"/>
              <w:rPr>
                <w:color w:val="282828"/>
                <w:sz w:val="22"/>
                <w:szCs w:val="22"/>
              </w:rPr>
            </w:pPr>
            <w:r w:rsidRPr="003F59A4">
              <w:rPr>
                <w:color w:val="282828"/>
                <w:sz w:val="22"/>
                <w:szCs w:val="22"/>
              </w:rPr>
              <w:t>152,8</w:t>
            </w:r>
          </w:p>
        </w:tc>
        <w:tc>
          <w:tcPr>
            <w:tcW w:w="1276" w:type="dxa"/>
            <w:tcBorders>
              <w:top w:val="nil"/>
              <w:left w:val="nil"/>
              <w:bottom w:val="single" w:sz="4" w:space="0" w:color="auto"/>
              <w:right w:val="single" w:sz="4" w:space="0" w:color="auto"/>
            </w:tcBorders>
            <w:shd w:val="clear" w:color="auto" w:fill="auto"/>
            <w:hideMark/>
          </w:tcPr>
          <w:p w14:paraId="59874D0D" w14:textId="77777777" w:rsidR="003F59A4" w:rsidRPr="003F59A4" w:rsidRDefault="003F59A4" w:rsidP="003F59A4">
            <w:pPr>
              <w:jc w:val="center"/>
              <w:rPr>
                <w:color w:val="282828"/>
                <w:sz w:val="22"/>
                <w:szCs w:val="22"/>
              </w:rPr>
            </w:pPr>
            <w:r w:rsidRPr="003F59A4">
              <w:rPr>
                <w:color w:val="282828"/>
                <w:sz w:val="22"/>
                <w:szCs w:val="22"/>
              </w:rPr>
              <w:t>1 000,0</w:t>
            </w:r>
          </w:p>
        </w:tc>
      </w:tr>
      <w:tr w:rsidR="003F59A4" w:rsidRPr="003F59A4" w14:paraId="521A4E9F" w14:textId="77777777" w:rsidTr="00031D3E">
        <w:trPr>
          <w:trHeight w:val="143"/>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45FB5EAC" w14:textId="77777777" w:rsidR="003F59A4" w:rsidRPr="003F59A4" w:rsidRDefault="003F59A4" w:rsidP="003F59A4">
            <w:pPr>
              <w:jc w:val="center"/>
              <w:rPr>
                <w:color w:val="282828"/>
                <w:sz w:val="22"/>
                <w:szCs w:val="22"/>
              </w:rPr>
            </w:pPr>
            <w:r w:rsidRPr="003F59A4">
              <w:rPr>
                <w:color w:val="282828"/>
                <w:sz w:val="22"/>
                <w:szCs w:val="22"/>
              </w:rPr>
              <w:t>1.3.6.</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576BBE61" w14:textId="77777777" w:rsidR="003F59A4" w:rsidRPr="003F59A4" w:rsidRDefault="003F59A4" w:rsidP="003F59A4">
            <w:pPr>
              <w:jc w:val="center"/>
              <w:rPr>
                <w:color w:val="282828"/>
                <w:sz w:val="22"/>
                <w:szCs w:val="22"/>
              </w:rPr>
            </w:pPr>
            <w:r w:rsidRPr="003F59A4">
              <w:rPr>
                <w:color w:val="282828"/>
                <w:sz w:val="22"/>
                <w:szCs w:val="22"/>
              </w:rPr>
              <w:t>Возмещение части затрат на рекламу для Субъектов</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5B737D88" w14:textId="77777777" w:rsidR="003F59A4" w:rsidRPr="003F59A4" w:rsidRDefault="003F59A4" w:rsidP="003F59A4">
            <w:pPr>
              <w:jc w:val="center"/>
              <w:rPr>
                <w:color w:val="282828"/>
                <w:sz w:val="22"/>
                <w:szCs w:val="22"/>
              </w:rPr>
            </w:pPr>
            <w:r w:rsidRPr="003F59A4">
              <w:rPr>
                <w:color w:val="282828"/>
                <w:sz w:val="22"/>
                <w:szCs w:val="22"/>
              </w:rPr>
              <w:t>Управление</w:t>
            </w:r>
          </w:p>
        </w:tc>
        <w:tc>
          <w:tcPr>
            <w:tcW w:w="1984" w:type="dxa"/>
            <w:tcBorders>
              <w:top w:val="nil"/>
              <w:left w:val="nil"/>
              <w:bottom w:val="single" w:sz="4" w:space="0" w:color="auto"/>
              <w:right w:val="single" w:sz="4" w:space="0" w:color="auto"/>
            </w:tcBorders>
            <w:shd w:val="clear" w:color="auto" w:fill="auto"/>
            <w:hideMark/>
          </w:tcPr>
          <w:p w14:paraId="78A3B2A1" w14:textId="77777777" w:rsidR="003F59A4" w:rsidRPr="003F59A4" w:rsidRDefault="003F59A4" w:rsidP="003F59A4">
            <w:pPr>
              <w:jc w:val="center"/>
              <w:rPr>
                <w:color w:val="282828"/>
                <w:sz w:val="22"/>
                <w:szCs w:val="22"/>
              </w:rPr>
            </w:pPr>
            <w:r w:rsidRPr="003F59A4">
              <w:rPr>
                <w:color w:val="282828"/>
                <w:sz w:val="22"/>
                <w:szCs w:val="22"/>
              </w:rPr>
              <w:t>всего</w:t>
            </w:r>
          </w:p>
        </w:tc>
        <w:tc>
          <w:tcPr>
            <w:tcW w:w="1276" w:type="dxa"/>
            <w:tcBorders>
              <w:top w:val="nil"/>
              <w:left w:val="nil"/>
              <w:bottom w:val="single" w:sz="4" w:space="0" w:color="auto"/>
              <w:right w:val="single" w:sz="4" w:space="0" w:color="auto"/>
            </w:tcBorders>
            <w:shd w:val="clear" w:color="auto" w:fill="auto"/>
            <w:hideMark/>
          </w:tcPr>
          <w:p w14:paraId="3B08BDBB" w14:textId="77777777" w:rsidR="003F59A4" w:rsidRPr="003F59A4" w:rsidRDefault="003F59A4" w:rsidP="003F59A4">
            <w:pPr>
              <w:jc w:val="center"/>
              <w:rPr>
                <w:color w:val="282828"/>
                <w:sz w:val="22"/>
                <w:szCs w:val="22"/>
              </w:rPr>
            </w:pPr>
            <w:r w:rsidRPr="003F59A4">
              <w:rPr>
                <w:color w:val="282828"/>
                <w:sz w:val="22"/>
                <w:szCs w:val="22"/>
              </w:rPr>
              <w:t>779,1</w:t>
            </w:r>
          </w:p>
        </w:tc>
        <w:tc>
          <w:tcPr>
            <w:tcW w:w="1134" w:type="dxa"/>
            <w:tcBorders>
              <w:top w:val="nil"/>
              <w:left w:val="nil"/>
              <w:bottom w:val="single" w:sz="4" w:space="0" w:color="auto"/>
              <w:right w:val="single" w:sz="4" w:space="0" w:color="auto"/>
            </w:tcBorders>
            <w:shd w:val="clear" w:color="auto" w:fill="auto"/>
            <w:hideMark/>
          </w:tcPr>
          <w:p w14:paraId="5963707F" w14:textId="77777777" w:rsidR="003F59A4" w:rsidRPr="003F59A4" w:rsidRDefault="003F59A4" w:rsidP="003F59A4">
            <w:pPr>
              <w:jc w:val="center"/>
              <w:rPr>
                <w:color w:val="282828"/>
                <w:sz w:val="22"/>
                <w:szCs w:val="22"/>
              </w:rPr>
            </w:pPr>
            <w:r w:rsidRPr="003F59A4">
              <w:rPr>
                <w:color w:val="282828"/>
                <w:sz w:val="22"/>
                <w:szCs w:val="22"/>
              </w:rPr>
              <w:t>49,8</w:t>
            </w:r>
          </w:p>
        </w:tc>
        <w:tc>
          <w:tcPr>
            <w:tcW w:w="1134" w:type="dxa"/>
            <w:tcBorders>
              <w:top w:val="nil"/>
              <w:left w:val="nil"/>
              <w:bottom w:val="single" w:sz="4" w:space="0" w:color="auto"/>
              <w:right w:val="single" w:sz="4" w:space="0" w:color="auto"/>
            </w:tcBorders>
            <w:shd w:val="clear" w:color="auto" w:fill="auto"/>
            <w:hideMark/>
          </w:tcPr>
          <w:p w14:paraId="56DF8F81" w14:textId="77777777" w:rsidR="003F59A4" w:rsidRPr="003F59A4" w:rsidRDefault="003F59A4" w:rsidP="003F59A4">
            <w:pPr>
              <w:jc w:val="center"/>
              <w:rPr>
                <w:sz w:val="22"/>
                <w:szCs w:val="22"/>
              </w:rPr>
            </w:pPr>
            <w:r w:rsidRPr="003F59A4">
              <w:rPr>
                <w:sz w:val="22"/>
                <w:szCs w:val="22"/>
              </w:rPr>
              <w:t>179,3</w:t>
            </w:r>
          </w:p>
        </w:tc>
        <w:tc>
          <w:tcPr>
            <w:tcW w:w="1134" w:type="dxa"/>
            <w:tcBorders>
              <w:top w:val="nil"/>
              <w:left w:val="nil"/>
              <w:bottom w:val="single" w:sz="4" w:space="0" w:color="auto"/>
              <w:right w:val="single" w:sz="4" w:space="0" w:color="auto"/>
            </w:tcBorders>
            <w:shd w:val="clear" w:color="auto" w:fill="auto"/>
            <w:hideMark/>
          </w:tcPr>
          <w:p w14:paraId="599119C2" w14:textId="77777777" w:rsidR="003F59A4" w:rsidRPr="003F59A4" w:rsidRDefault="003F59A4" w:rsidP="003F59A4">
            <w:pPr>
              <w:jc w:val="center"/>
              <w:rPr>
                <w:color w:val="282828"/>
                <w:sz w:val="22"/>
                <w:szCs w:val="22"/>
              </w:rPr>
            </w:pPr>
            <w:r w:rsidRPr="003F59A4">
              <w:rPr>
                <w:color w:val="282828"/>
                <w:sz w:val="22"/>
                <w:szCs w:val="22"/>
              </w:rPr>
              <w:t>150,0</w:t>
            </w:r>
          </w:p>
        </w:tc>
        <w:tc>
          <w:tcPr>
            <w:tcW w:w="1134" w:type="dxa"/>
            <w:tcBorders>
              <w:top w:val="nil"/>
              <w:left w:val="nil"/>
              <w:bottom w:val="single" w:sz="4" w:space="0" w:color="auto"/>
              <w:right w:val="single" w:sz="4" w:space="0" w:color="auto"/>
            </w:tcBorders>
            <w:shd w:val="clear" w:color="auto" w:fill="auto"/>
            <w:hideMark/>
          </w:tcPr>
          <w:p w14:paraId="2E9615C6" w14:textId="77777777" w:rsidR="003F59A4" w:rsidRPr="003F59A4" w:rsidRDefault="003F59A4" w:rsidP="003F59A4">
            <w:pPr>
              <w:jc w:val="center"/>
              <w:rPr>
                <w:color w:val="282828"/>
                <w:sz w:val="22"/>
                <w:szCs w:val="22"/>
              </w:rPr>
            </w:pPr>
            <w:r w:rsidRPr="003F59A4">
              <w:rPr>
                <w:color w:val="282828"/>
                <w:sz w:val="22"/>
                <w:szCs w:val="22"/>
              </w:rPr>
              <w:t>150,0</w:t>
            </w:r>
          </w:p>
        </w:tc>
        <w:tc>
          <w:tcPr>
            <w:tcW w:w="1276" w:type="dxa"/>
            <w:tcBorders>
              <w:top w:val="nil"/>
              <w:left w:val="nil"/>
              <w:bottom w:val="single" w:sz="4" w:space="0" w:color="auto"/>
              <w:right w:val="single" w:sz="4" w:space="0" w:color="auto"/>
            </w:tcBorders>
            <w:shd w:val="clear" w:color="auto" w:fill="auto"/>
            <w:hideMark/>
          </w:tcPr>
          <w:p w14:paraId="4ECE0ECB" w14:textId="77777777" w:rsidR="003F59A4" w:rsidRPr="003F59A4" w:rsidRDefault="003F59A4" w:rsidP="003F59A4">
            <w:pPr>
              <w:jc w:val="center"/>
              <w:rPr>
                <w:color w:val="282828"/>
                <w:sz w:val="22"/>
                <w:szCs w:val="22"/>
              </w:rPr>
            </w:pPr>
            <w:r w:rsidRPr="003F59A4">
              <w:rPr>
                <w:color w:val="282828"/>
                <w:sz w:val="22"/>
                <w:szCs w:val="22"/>
              </w:rPr>
              <w:t>250,0</w:t>
            </w:r>
          </w:p>
        </w:tc>
      </w:tr>
      <w:tr w:rsidR="003F59A4" w:rsidRPr="003F59A4" w14:paraId="27FD4B25" w14:textId="77777777" w:rsidTr="003F59A4">
        <w:trPr>
          <w:trHeight w:val="345"/>
        </w:trPr>
        <w:tc>
          <w:tcPr>
            <w:tcW w:w="1129" w:type="dxa"/>
            <w:vMerge/>
            <w:tcBorders>
              <w:top w:val="nil"/>
              <w:left w:val="single" w:sz="4" w:space="0" w:color="auto"/>
              <w:bottom w:val="single" w:sz="4" w:space="0" w:color="auto"/>
              <w:right w:val="single" w:sz="4" w:space="0" w:color="auto"/>
            </w:tcBorders>
            <w:vAlign w:val="center"/>
            <w:hideMark/>
          </w:tcPr>
          <w:p w14:paraId="56471189"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7F78A48F"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524E0273"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15C0E366" w14:textId="77777777" w:rsidR="003F59A4" w:rsidRPr="003F59A4" w:rsidRDefault="003F59A4" w:rsidP="003F59A4">
            <w:pPr>
              <w:jc w:val="center"/>
              <w:rPr>
                <w:color w:val="282828"/>
                <w:sz w:val="22"/>
                <w:szCs w:val="22"/>
              </w:rPr>
            </w:pPr>
            <w:r w:rsidRPr="003F59A4">
              <w:rPr>
                <w:color w:val="282828"/>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23E08FEE"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78FE690F"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53116F37" w14:textId="77777777" w:rsidR="003F59A4" w:rsidRPr="003F59A4" w:rsidRDefault="003F59A4" w:rsidP="003F59A4">
            <w:pPr>
              <w:jc w:val="center"/>
              <w:rPr>
                <w:sz w:val="22"/>
                <w:szCs w:val="22"/>
              </w:rPr>
            </w:pPr>
            <w:r w:rsidRPr="003F59A4">
              <w:rPr>
                <w:sz w:val="22"/>
                <w:szCs w:val="22"/>
              </w:rPr>
              <w:t>0,0</w:t>
            </w:r>
          </w:p>
        </w:tc>
        <w:tc>
          <w:tcPr>
            <w:tcW w:w="1134" w:type="dxa"/>
            <w:tcBorders>
              <w:top w:val="nil"/>
              <w:left w:val="nil"/>
              <w:bottom w:val="single" w:sz="4" w:space="0" w:color="auto"/>
              <w:right w:val="single" w:sz="4" w:space="0" w:color="auto"/>
            </w:tcBorders>
            <w:shd w:val="clear" w:color="auto" w:fill="auto"/>
            <w:hideMark/>
          </w:tcPr>
          <w:p w14:paraId="5EE47A1A"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7E2D3193" w14:textId="77777777" w:rsidR="003F59A4" w:rsidRPr="003F59A4" w:rsidRDefault="003F59A4" w:rsidP="003F59A4">
            <w:pPr>
              <w:jc w:val="center"/>
              <w:rPr>
                <w:color w:val="282828"/>
                <w:sz w:val="22"/>
                <w:szCs w:val="22"/>
              </w:rPr>
            </w:pPr>
            <w:r w:rsidRPr="003F59A4">
              <w:rPr>
                <w:color w:val="282828"/>
                <w:sz w:val="22"/>
                <w:szCs w:val="22"/>
              </w:rPr>
              <w:t>0,0</w:t>
            </w:r>
          </w:p>
        </w:tc>
        <w:tc>
          <w:tcPr>
            <w:tcW w:w="1276" w:type="dxa"/>
            <w:tcBorders>
              <w:top w:val="nil"/>
              <w:left w:val="nil"/>
              <w:bottom w:val="single" w:sz="4" w:space="0" w:color="auto"/>
              <w:right w:val="single" w:sz="4" w:space="0" w:color="auto"/>
            </w:tcBorders>
            <w:shd w:val="clear" w:color="auto" w:fill="auto"/>
            <w:hideMark/>
          </w:tcPr>
          <w:p w14:paraId="26D3D774"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65EEC617" w14:textId="77777777" w:rsidTr="003F59A4">
        <w:trPr>
          <w:trHeight w:val="300"/>
        </w:trPr>
        <w:tc>
          <w:tcPr>
            <w:tcW w:w="1129" w:type="dxa"/>
            <w:vMerge/>
            <w:tcBorders>
              <w:top w:val="nil"/>
              <w:left w:val="single" w:sz="4" w:space="0" w:color="auto"/>
              <w:bottom w:val="single" w:sz="4" w:space="0" w:color="auto"/>
              <w:right w:val="single" w:sz="4" w:space="0" w:color="auto"/>
            </w:tcBorders>
            <w:vAlign w:val="center"/>
            <w:hideMark/>
          </w:tcPr>
          <w:p w14:paraId="3B38814A"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01C4CC3A"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75DB8676"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01C26252" w14:textId="77777777" w:rsidR="003F59A4" w:rsidRPr="003F59A4" w:rsidRDefault="003F59A4" w:rsidP="003F59A4">
            <w:pPr>
              <w:jc w:val="center"/>
              <w:rPr>
                <w:color w:val="282828"/>
                <w:sz w:val="22"/>
                <w:szCs w:val="22"/>
              </w:rPr>
            </w:pPr>
            <w:r w:rsidRPr="003F59A4">
              <w:rPr>
                <w:color w:val="282828"/>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14:paraId="19429B2A" w14:textId="77777777" w:rsidR="003F59A4" w:rsidRPr="003F59A4" w:rsidRDefault="003F59A4" w:rsidP="003F59A4">
            <w:pPr>
              <w:jc w:val="center"/>
              <w:rPr>
                <w:color w:val="282828"/>
                <w:sz w:val="22"/>
                <w:szCs w:val="22"/>
              </w:rPr>
            </w:pPr>
            <w:r w:rsidRPr="003F59A4">
              <w:rPr>
                <w:color w:val="282828"/>
                <w:sz w:val="22"/>
                <w:szCs w:val="22"/>
              </w:rPr>
              <w:t>779,1</w:t>
            </w:r>
          </w:p>
        </w:tc>
        <w:tc>
          <w:tcPr>
            <w:tcW w:w="1134" w:type="dxa"/>
            <w:tcBorders>
              <w:top w:val="nil"/>
              <w:left w:val="nil"/>
              <w:bottom w:val="single" w:sz="4" w:space="0" w:color="auto"/>
              <w:right w:val="single" w:sz="4" w:space="0" w:color="auto"/>
            </w:tcBorders>
            <w:shd w:val="clear" w:color="auto" w:fill="auto"/>
            <w:hideMark/>
          </w:tcPr>
          <w:p w14:paraId="2B4756A7" w14:textId="77777777" w:rsidR="003F59A4" w:rsidRPr="003F59A4" w:rsidRDefault="003F59A4" w:rsidP="003F59A4">
            <w:pPr>
              <w:jc w:val="center"/>
              <w:rPr>
                <w:color w:val="282828"/>
                <w:sz w:val="22"/>
                <w:szCs w:val="22"/>
              </w:rPr>
            </w:pPr>
            <w:r w:rsidRPr="003F59A4">
              <w:rPr>
                <w:color w:val="282828"/>
                <w:sz w:val="22"/>
                <w:szCs w:val="22"/>
              </w:rPr>
              <w:t>49,8</w:t>
            </w:r>
          </w:p>
        </w:tc>
        <w:tc>
          <w:tcPr>
            <w:tcW w:w="1134" w:type="dxa"/>
            <w:tcBorders>
              <w:top w:val="nil"/>
              <w:left w:val="nil"/>
              <w:bottom w:val="single" w:sz="4" w:space="0" w:color="auto"/>
              <w:right w:val="single" w:sz="4" w:space="0" w:color="auto"/>
            </w:tcBorders>
            <w:shd w:val="clear" w:color="auto" w:fill="auto"/>
            <w:hideMark/>
          </w:tcPr>
          <w:p w14:paraId="6AD41E94" w14:textId="77777777" w:rsidR="003F59A4" w:rsidRPr="003F59A4" w:rsidRDefault="003F59A4" w:rsidP="003F59A4">
            <w:pPr>
              <w:jc w:val="center"/>
              <w:rPr>
                <w:sz w:val="22"/>
                <w:szCs w:val="22"/>
              </w:rPr>
            </w:pPr>
            <w:r w:rsidRPr="003F59A4">
              <w:rPr>
                <w:sz w:val="22"/>
                <w:szCs w:val="22"/>
              </w:rPr>
              <w:t>179,3</w:t>
            </w:r>
          </w:p>
        </w:tc>
        <w:tc>
          <w:tcPr>
            <w:tcW w:w="1134" w:type="dxa"/>
            <w:tcBorders>
              <w:top w:val="nil"/>
              <w:left w:val="nil"/>
              <w:bottom w:val="single" w:sz="4" w:space="0" w:color="auto"/>
              <w:right w:val="single" w:sz="4" w:space="0" w:color="auto"/>
            </w:tcBorders>
            <w:shd w:val="clear" w:color="auto" w:fill="auto"/>
            <w:hideMark/>
          </w:tcPr>
          <w:p w14:paraId="66A612C4" w14:textId="77777777" w:rsidR="003F59A4" w:rsidRPr="003F59A4" w:rsidRDefault="003F59A4" w:rsidP="003F59A4">
            <w:pPr>
              <w:jc w:val="center"/>
              <w:rPr>
                <w:color w:val="282828"/>
                <w:sz w:val="22"/>
                <w:szCs w:val="22"/>
              </w:rPr>
            </w:pPr>
            <w:r w:rsidRPr="003F59A4">
              <w:rPr>
                <w:color w:val="282828"/>
                <w:sz w:val="22"/>
                <w:szCs w:val="22"/>
              </w:rPr>
              <w:t>150,0</w:t>
            </w:r>
          </w:p>
        </w:tc>
        <w:tc>
          <w:tcPr>
            <w:tcW w:w="1134" w:type="dxa"/>
            <w:tcBorders>
              <w:top w:val="nil"/>
              <w:left w:val="nil"/>
              <w:bottom w:val="single" w:sz="4" w:space="0" w:color="auto"/>
              <w:right w:val="single" w:sz="4" w:space="0" w:color="auto"/>
            </w:tcBorders>
            <w:shd w:val="clear" w:color="auto" w:fill="auto"/>
            <w:hideMark/>
          </w:tcPr>
          <w:p w14:paraId="0C2AE4EA" w14:textId="77777777" w:rsidR="003F59A4" w:rsidRPr="003F59A4" w:rsidRDefault="003F59A4" w:rsidP="003F59A4">
            <w:pPr>
              <w:jc w:val="center"/>
              <w:rPr>
                <w:color w:val="282828"/>
                <w:sz w:val="22"/>
                <w:szCs w:val="22"/>
              </w:rPr>
            </w:pPr>
            <w:r w:rsidRPr="003F59A4">
              <w:rPr>
                <w:color w:val="282828"/>
                <w:sz w:val="22"/>
                <w:szCs w:val="22"/>
              </w:rPr>
              <w:t>150,0</w:t>
            </w:r>
          </w:p>
        </w:tc>
        <w:tc>
          <w:tcPr>
            <w:tcW w:w="1276" w:type="dxa"/>
            <w:tcBorders>
              <w:top w:val="nil"/>
              <w:left w:val="nil"/>
              <w:bottom w:val="single" w:sz="4" w:space="0" w:color="auto"/>
              <w:right w:val="single" w:sz="4" w:space="0" w:color="auto"/>
            </w:tcBorders>
            <w:shd w:val="clear" w:color="auto" w:fill="auto"/>
            <w:hideMark/>
          </w:tcPr>
          <w:p w14:paraId="649C9436" w14:textId="77777777" w:rsidR="003F59A4" w:rsidRPr="003F59A4" w:rsidRDefault="003F59A4" w:rsidP="003F59A4">
            <w:pPr>
              <w:jc w:val="center"/>
              <w:rPr>
                <w:color w:val="282828"/>
                <w:sz w:val="22"/>
                <w:szCs w:val="22"/>
              </w:rPr>
            </w:pPr>
            <w:r w:rsidRPr="003F59A4">
              <w:rPr>
                <w:color w:val="282828"/>
                <w:sz w:val="22"/>
                <w:szCs w:val="22"/>
              </w:rPr>
              <w:t>250,0</w:t>
            </w:r>
          </w:p>
        </w:tc>
      </w:tr>
      <w:tr w:rsidR="003F59A4" w:rsidRPr="003F59A4" w14:paraId="46DFDA96" w14:textId="77777777" w:rsidTr="00031D3E">
        <w:trPr>
          <w:trHeight w:val="202"/>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14323E78" w14:textId="77777777" w:rsidR="003F59A4" w:rsidRPr="003F59A4" w:rsidRDefault="003F59A4" w:rsidP="003F59A4">
            <w:pPr>
              <w:jc w:val="center"/>
              <w:rPr>
                <w:color w:val="282828"/>
                <w:sz w:val="22"/>
                <w:szCs w:val="22"/>
              </w:rPr>
            </w:pPr>
            <w:r w:rsidRPr="003F59A4">
              <w:rPr>
                <w:color w:val="282828"/>
                <w:sz w:val="22"/>
                <w:szCs w:val="22"/>
              </w:rPr>
              <w:t>1.3.7.</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66933A76" w14:textId="77777777" w:rsidR="003F59A4" w:rsidRPr="003F59A4" w:rsidRDefault="003F59A4" w:rsidP="003F59A4">
            <w:pPr>
              <w:jc w:val="center"/>
              <w:rPr>
                <w:color w:val="282828"/>
                <w:sz w:val="22"/>
                <w:szCs w:val="22"/>
              </w:rPr>
            </w:pPr>
            <w:r w:rsidRPr="003F59A4">
              <w:rPr>
                <w:color w:val="282828"/>
                <w:sz w:val="22"/>
                <w:szCs w:val="22"/>
              </w:rPr>
              <w:t>Возмещение части затрат по обязательной и добровольной сертификации (декларированию) продукции (в том числе продовольственного сырья) местных товаропроизводителей</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3936BBE6" w14:textId="77777777" w:rsidR="003F59A4" w:rsidRPr="003F59A4" w:rsidRDefault="003F59A4" w:rsidP="003F59A4">
            <w:pPr>
              <w:jc w:val="center"/>
              <w:rPr>
                <w:color w:val="282828"/>
                <w:sz w:val="22"/>
                <w:szCs w:val="22"/>
              </w:rPr>
            </w:pPr>
            <w:r w:rsidRPr="003F59A4">
              <w:rPr>
                <w:color w:val="282828"/>
                <w:sz w:val="22"/>
                <w:szCs w:val="22"/>
              </w:rPr>
              <w:t>Управление</w:t>
            </w:r>
          </w:p>
        </w:tc>
        <w:tc>
          <w:tcPr>
            <w:tcW w:w="1984" w:type="dxa"/>
            <w:tcBorders>
              <w:top w:val="nil"/>
              <w:left w:val="nil"/>
              <w:bottom w:val="single" w:sz="4" w:space="0" w:color="auto"/>
              <w:right w:val="single" w:sz="4" w:space="0" w:color="auto"/>
            </w:tcBorders>
            <w:shd w:val="clear" w:color="auto" w:fill="auto"/>
            <w:hideMark/>
          </w:tcPr>
          <w:p w14:paraId="03D34A23" w14:textId="77777777" w:rsidR="003F59A4" w:rsidRPr="003F59A4" w:rsidRDefault="003F59A4" w:rsidP="003F59A4">
            <w:pPr>
              <w:jc w:val="center"/>
              <w:rPr>
                <w:color w:val="282828"/>
                <w:sz w:val="22"/>
                <w:szCs w:val="22"/>
              </w:rPr>
            </w:pPr>
            <w:r w:rsidRPr="003F59A4">
              <w:rPr>
                <w:color w:val="282828"/>
                <w:sz w:val="22"/>
                <w:szCs w:val="22"/>
              </w:rPr>
              <w:t>всего</w:t>
            </w:r>
          </w:p>
        </w:tc>
        <w:tc>
          <w:tcPr>
            <w:tcW w:w="1276" w:type="dxa"/>
            <w:tcBorders>
              <w:top w:val="nil"/>
              <w:left w:val="nil"/>
              <w:bottom w:val="single" w:sz="4" w:space="0" w:color="auto"/>
              <w:right w:val="single" w:sz="4" w:space="0" w:color="auto"/>
            </w:tcBorders>
            <w:shd w:val="clear" w:color="auto" w:fill="auto"/>
            <w:hideMark/>
          </w:tcPr>
          <w:p w14:paraId="5BCFE38D" w14:textId="77777777" w:rsidR="003F59A4" w:rsidRPr="003F59A4" w:rsidRDefault="003F59A4" w:rsidP="003F59A4">
            <w:pPr>
              <w:jc w:val="center"/>
              <w:rPr>
                <w:color w:val="282828"/>
                <w:sz w:val="22"/>
                <w:szCs w:val="22"/>
              </w:rPr>
            </w:pPr>
            <w:r w:rsidRPr="003F59A4">
              <w:rPr>
                <w:color w:val="282828"/>
                <w:sz w:val="22"/>
                <w:szCs w:val="22"/>
              </w:rPr>
              <w:t>871,1</w:t>
            </w:r>
          </w:p>
        </w:tc>
        <w:tc>
          <w:tcPr>
            <w:tcW w:w="1134" w:type="dxa"/>
            <w:tcBorders>
              <w:top w:val="nil"/>
              <w:left w:val="nil"/>
              <w:bottom w:val="single" w:sz="4" w:space="0" w:color="auto"/>
              <w:right w:val="single" w:sz="4" w:space="0" w:color="auto"/>
            </w:tcBorders>
            <w:shd w:val="clear" w:color="auto" w:fill="auto"/>
            <w:hideMark/>
          </w:tcPr>
          <w:p w14:paraId="515972F6" w14:textId="77777777" w:rsidR="003F59A4" w:rsidRPr="003F59A4" w:rsidRDefault="003F59A4" w:rsidP="003F59A4">
            <w:pPr>
              <w:jc w:val="center"/>
              <w:rPr>
                <w:color w:val="282828"/>
                <w:sz w:val="22"/>
                <w:szCs w:val="22"/>
              </w:rPr>
            </w:pPr>
            <w:r w:rsidRPr="003F59A4">
              <w:rPr>
                <w:color w:val="282828"/>
                <w:sz w:val="22"/>
                <w:szCs w:val="22"/>
              </w:rPr>
              <w:t>95,3</w:t>
            </w:r>
          </w:p>
        </w:tc>
        <w:tc>
          <w:tcPr>
            <w:tcW w:w="1134" w:type="dxa"/>
            <w:tcBorders>
              <w:top w:val="nil"/>
              <w:left w:val="nil"/>
              <w:bottom w:val="single" w:sz="4" w:space="0" w:color="auto"/>
              <w:right w:val="single" w:sz="4" w:space="0" w:color="auto"/>
            </w:tcBorders>
            <w:shd w:val="clear" w:color="auto" w:fill="auto"/>
            <w:hideMark/>
          </w:tcPr>
          <w:p w14:paraId="6F9C1FEE" w14:textId="77777777" w:rsidR="003F59A4" w:rsidRPr="003F59A4" w:rsidRDefault="003F59A4" w:rsidP="003F59A4">
            <w:pPr>
              <w:jc w:val="center"/>
              <w:rPr>
                <w:sz w:val="22"/>
                <w:szCs w:val="22"/>
              </w:rPr>
            </w:pPr>
            <w:r w:rsidRPr="003F59A4">
              <w:rPr>
                <w:sz w:val="22"/>
                <w:szCs w:val="22"/>
              </w:rPr>
              <w:t>75,8</w:t>
            </w:r>
          </w:p>
        </w:tc>
        <w:tc>
          <w:tcPr>
            <w:tcW w:w="1134" w:type="dxa"/>
            <w:tcBorders>
              <w:top w:val="nil"/>
              <w:left w:val="nil"/>
              <w:bottom w:val="single" w:sz="4" w:space="0" w:color="auto"/>
              <w:right w:val="single" w:sz="4" w:space="0" w:color="auto"/>
            </w:tcBorders>
            <w:shd w:val="clear" w:color="auto" w:fill="auto"/>
            <w:hideMark/>
          </w:tcPr>
          <w:p w14:paraId="5381E220" w14:textId="77777777" w:rsidR="003F59A4" w:rsidRPr="003F59A4" w:rsidRDefault="003F59A4" w:rsidP="003F59A4">
            <w:pPr>
              <w:jc w:val="center"/>
              <w:rPr>
                <w:color w:val="282828"/>
                <w:sz w:val="22"/>
                <w:szCs w:val="22"/>
              </w:rPr>
            </w:pPr>
            <w:r w:rsidRPr="003F59A4">
              <w:rPr>
                <w:color w:val="282828"/>
                <w:sz w:val="22"/>
                <w:szCs w:val="22"/>
              </w:rPr>
              <w:t>350,0</w:t>
            </w:r>
          </w:p>
        </w:tc>
        <w:tc>
          <w:tcPr>
            <w:tcW w:w="1134" w:type="dxa"/>
            <w:tcBorders>
              <w:top w:val="nil"/>
              <w:left w:val="nil"/>
              <w:bottom w:val="single" w:sz="4" w:space="0" w:color="auto"/>
              <w:right w:val="single" w:sz="4" w:space="0" w:color="auto"/>
            </w:tcBorders>
            <w:shd w:val="clear" w:color="auto" w:fill="auto"/>
            <w:hideMark/>
          </w:tcPr>
          <w:p w14:paraId="38CCB86C" w14:textId="77777777" w:rsidR="003F59A4" w:rsidRPr="003F59A4" w:rsidRDefault="003F59A4" w:rsidP="003F59A4">
            <w:pPr>
              <w:jc w:val="center"/>
              <w:rPr>
                <w:color w:val="282828"/>
                <w:sz w:val="22"/>
                <w:szCs w:val="22"/>
              </w:rPr>
            </w:pPr>
            <w:r w:rsidRPr="003F59A4">
              <w:rPr>
                <w:color w:val="282828"/>
                <w:sz w:val="22"/>
                <w:szCs w:val="22"/>
              </w:rPr>
              <w:t>350,0</w:t>
            </w:r>
          </w:p>
        </w:tc>
        <w:tc>
          <w:tcPr>
            <w:tcW w:w="1276" w:type="dxa"/>
            <w:tcBorders>
              <w:top w:val="nil"/>
              <w:left w:val="nil"/>
              <w:bottom w:val="single" w:sz="4" w:space="0" w:color="auto"/>
              <w:right w:val="single" w:sz="4" w:space="0" w:color="auto"/>
            </w:tcBorders>
            <w:shd w:val="clear" w:color="auto" w:fill="auto"/>
            <w:hideMark/>
          </w:tcPr>
          <w:p w14:paraId="20CBD610"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0AD0F0A8" w14:textId="77777777" w:rsidTr="003F59A4">
        <w:trPr>
          <w:trHeight w:val="360"/>
        </w:trPr>
        <w:tc>
          <w:tcPr>
            <w:tcW w:w="1129" w:type="dxa"/>
            <w:vMerge/>
            <w:tcBorders>
              <w:top w:val="nil"/>
              <w:left w:val="single" w:sz="4" w:space="0" w:color="auto"/>
              <w:bottom w:val="single" w:sz="4" w:space="0" w:color="auto"/>
              <w:right w:val="single" w:sz="4" w:space="0" w:color="auto"/>
            </w:tcBorders>
            <w:vAlign w:val="center"/>
            <w:hideMark/>
          </w:tcPr>
          <w:p w14:paraId="14D17DDE"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43D66B2A"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13DA08F8"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2E96DC59" w14:textId="77777777" w:rsidR="003F59A4" w:rsidRPr="003F59A4" w:rsidRDefault="003F59A4" w:rsidP="003F59A4">
            <w:pPr>
              <w:jc w:val="center"/>
              <w:rPr>
                <w:color w:val="282828"/>
                <w:sz w:val="22"/>
                <w:szCs w:val="22"/>
              </w:rPr>
            </w:pPr>
            <w:r w:rsidRPr="003F59A4">
              <w:rPr>
                <w:color w:val="282828"/>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6C901C65"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6F9E3544"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236E652B" w14:textId="77777777" w:rsidR="003F59A4" w:rsidRPr="003F59A4" w:rsidRDefault="003F59A4" w:rsidP="003F59A4">
            <w:pPr>
              <w:jc w:val="center"/>
              <w:rPr>
                <w:sz w:val="22"/>
                <w:szCs w:val="22"/>
              </w:rPr>
            </w:pPr>
            <w:r w:rsidRPr="003F59A4">
              <w:rPr>
                <w:sz w:val="22"/>
                <w:szCs w:val="22"/>
              </w:rPr>
              <w:t>0,0</w:t>
            </w:r>
          </w:p>
        </w:tc>
        <w:tc>
          <w:tcPr>
            <w:tcW w:w="1134" w:type="dxa"/>
            <w:tcBorders>
              <w:top w:val="nil"/>
              <w:left w:val="nil"/>
              <w:bottom w:val="single" w:sz="4" w:space="0" w:color="auto"/>
              <w:right w:val="single" w:sz="4" w:space="0" w:color="auto"/>
            </w:tcBorders>
            <w:shd w:val="clear" w:color="auto" w:fill="auto"/>
            <w:hideMark/>
          </w:tcPr>
          <w:p w14:paraId="5D2BF903"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7AFCD27C" w14:textId="77777777" w:rsidR="003F59A4" w:rsidRPr="003F59A4" w:rsidRDefault="003F59A4" w:rsidP="003F59A4">
            <w:pPr>
              <w:jc w:val="center"/>
              <w:rPr>
                <w:color w:val="282828"/>
                <w:sz w:val="22"/>
                <w:szCs w:val="22"/>
              </w:rPr>
            </w:pPr>
            <w:r w:rsidRPr="003F59A4">
              <w:rPr>
                <w:color w:val="282828"/>
                <w:sz w:val="22"/>
                <w:szCs w:val="22"/>
              </w:rPr>
              <w:t>0,0</w:t>
            </w:r>
          </w:p>
        </w:tc>
        <w:tc>
          <w:tcPr>
            <w:tcW w:w="1276" w:type="dxa"/>
            <w:tcBorders>
              <w:top w:val="nil"/>
              <w:left w:val="nil"/>
              <w:bottom w:val="single" w:sz="4" w:space="0" w:color="auto"/>
              <w:right w:val="single" w:sz="4" w:space="0" w:color="auto"/>
            </w:tcBorders>
            <w:shd w:val="clear" w:color="auto" w:fill="auto"/>
            <w:hideMark/>
          </w:tcPr>
          <w:p w14:paraId="5023DC8D"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7A4FD103" w14:textId="77777777" w:rsidTr="003F59A4">
        <w:trPr>
          <w:trHeight w:val="465"/>
        </w:trPr>
        <w:tc>
          <w:tcPr>
            <w:tcW w:w="1129" w:type="dxa"/>
            <w:vMerge/>
            <w:tcBorders>
              <w:top w:val="nil"/>
              <w:left w:val="single" w:sz="4" w:space="0" w:color="auto"/>
              <w:bottom w:val="single" w:sz="4" w:space="0" w:color="auto"/>
              <w:right w:val="single" w:sz="4" w:space="0" w:color="auto"/>
            </w:tcBorders>
            <w:vAlign w:val="center"/>
            <w:hideMark/>
          </w:tcPr>
          <w:p w14:paraId="0CAD11EF"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6695BA70"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191E58DF"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3C4411FE" w14:textId="77777777" w:rsidR="003F59A4" w:rsidRPr="003F59A4" w:rsidRDefault="003F59A4" w:rsidP="003F59A4">
            <w:pPr>
              <w:jc w:val="center"/>
              <w:rPr>
                <w:color w:val="282828"/>
                <w:sz w:val="22"/>
                <w:szCs w:val="22"/>
              </w:rPr>
            </w:pPr>
            <w:r w:rsidRPr="003F59A4">
              <w:rPr>
                <w:color w:val="282828"/>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14:paraId="1A7312D8" w14:textId="77777777" w:rsidR="003F59A4" w:rsidRPr="003F59A4" w:rsidRDefault="003F59A4" w:rsidP="003F59A4">
            <w:pPr>
              <w:jc w:val="center"/>
              <w:rPr>
                <w:color w:val="282828"/>
                <w:sz w:val="22"/>
                <w:szCs w:val="22"/>
              </w:rPr>
            </w:pPr>
            <w:r w:rsidRPr="003F59A4">
              <w:rPr>
                <w:color w:val="282828"/>
                <w:sz w:val="22"/>
                <w:szCs w:val="22"/>
              </w:rPr>
              <w:t>871,1</w:t>
            </w:r>
          </w:p>
        </w:tc>
        <w:tc>
          <w:tcPr>
            <w:tcW w:w="1134" w:type="dxa"/>
            <w:tcBorders>
              <w:top w:val="nil"/>
              <w:left w:val="nil"/>
              <w:bottom w:val="single" w:sz="4" w:space="0" w:color="auto"/>
              <w:right w:val="single" w:sz="4" w:space="0" w:color="auto"/>
            </w:tcBorders>
            <w:shd w:val="clear" w:color="auto" w:fill="auto"/>
            <w:hideMark/>
          </w:tcPr>
          <w:p w14:paraId="4BA6AC94" w14:textId="77777777" w:rsidR="003F59A4" w:rsidRPr="003F59A4" w:rsidRDefault="003F59A4" w:rsidP="003F59A4">
            <w:pPr>
              <w:jc w:val="center"/>
              <w:rPr>
                <w:color w:val="282828"/>
                <w:sz w:val="22"/>
                <w:szCs w:val="22"/>
              </w:rPr>
            </w:pPr>
            <w:r w:rsidRPr="003F59A4">
              <w:rPr>
                <w:color w:val="282828"/>
                <w:sz w:val="22"/>
                <w:szCs w:val="22"/>
              </w:rPr>
              <w:t>95,3</w:t>
            </w:r>
          </w:p>
        </w:tc>
        <w:tc>
          <w:tcPr>
            <w:tcW w:w="1134" w:type="dxa"/>
            <w:tcBorders>
              <w:top w:val="nil"/>
              <w:left w:val="nil"/>
              <w:bottom w:val="single" w:sz="4" w:space="0" w:color="auto"/>
              <w:right w:val="single" w:sz="4" w:space="0" w:color="auto"/>
            </w:tcBorders>
            <w:shd w:val="clear" w:color="auto" w:fill="auto"/>
            <w:hideMark/>
          </w:tcPr>
          <w:p w14:paraId="543787E0" w14:textId="77777777" w:rsidR="003F59A4" w:rsidRPr="003F59A4" w:rsidRDefault="003F59A4" w:rsidP="003F59A4">
            <w:pPr>
              <w:jc w:val="center"/>
              <w:rPr>
                <w:sz w:val="22"/>
                <w:szCs w:val="22"/>
              </w:rPr>
            </w:pPr>
            <w:r w:rsidRPr="003F59A4">
              <w:rPr>
                <w:sz w:val="22"/>
                <w:szCs w:val="22"/>
              </w:rPr>
              <w:t>75,8</w:t>
            </w:r>
          </w:p>
        </w:tc>
        <w:tc>
          <w:tcPr>
            <w:tcW w:w="1134" w:type="dxa"/>
            <w:tcBorders>
              <w:top w:val="nil"/>
              <w:left w:val="nil"/>
              <w:bottom w:val="single" w:sz="4" w:space="0" w:color="auto"/>
              <w:right w:val="single" w:sz="4" w:space="0" w:color="auto"/>
            </w:tcBorders>
            <w:shd w:val="clear" w:color="auto" w:fill="auto"/>
            <w:hideMark/>
          </w:tcPr>
          <w:p w14:paraId="71647B9B" w14:textId="77777777" w:rsidR="003F59A4" w:rsidRPr="003F59A4" w:rsidRDefault="003F59A4" w:rsidP="003F59A4">
            <w:pPr>
              <w:jc w:val="center"/>
              <w:rPr>
                <w:color w:val="282828"/>
                <w:sz w:val="22"/>
                <w:szCs w:val="22"/>
              </w:rPr>
            </w:pPr>
            <w:r w:rsidRPr="003F59A4">
              <w:rPr>
                <w:color w:val="282828"/>
                <w:sz w:val="22"/>
                <w:szCs w:val="22"/>
              </w:rPr>
              <w:t>350,0</w:t>
            </w:r>
          </w:p>
        </w:tc>
        <w:tc>
          <w:tcPr>
            <w:tcW w:w="1134" w:type="dxa"/>
            <w:tcBorders>
              <w:top w:val="nil"/>
              <w:left w:val="nil"/>
              <w:bottom w:val="single" w:sz="4" w:space="0" w:color="auto"/>
              <w:right w:val="single" w:sz="4" w:space="0" w:color="auto"/>
            </w:tcBorders>
            <w:shd w:val="clear" w:color="auto" w:fill="auto"/>
            <w:hideMark/>
          </w:tcPr>
          <w:p w14:paraId="36E6E457" w14:textId="77777777" w:rsidR="003F59A4" w:rsidRPr="003F59A4" w:rsidRDefault="003F59A4" w:rsidP="003F59A4">
            <w:pPr>
              <w:jc w:val="center"/>
              <w:rPr>
                <w:color w:val="282828"/>
                <w:sz w:val="22"/>
                <w:szCs w:val="22"/>
              </w:rPr>
            </w:pPr>
            <w:r w:rsidRPr="003F59A4">
              <w:rPr>
                <w:color w:val="282828"/>
                <w:sz w:val="22"/>
                <w:szCs w:val="22"/>
              </w:rPr>
              <w:t>350,0</w:t>
            </w:r>
          </w:p>
        </w:tc>
        <w:tc>
          <w:tcPr>
            <w:tcW w:w="1276" w:type="dxa"/>
            <w:tcBorders>
              <w:top w:val="nil"/>
              <w:left w:val="nil"/>
              <w:bottom w:val="single" w:sz="4" w:space="0" w:color="auto"/>
              <w:right w:val="single" w:sz="4" w:space="0" w:color="auto"/>
            </w:tcBorders>
            <w:shd w:val="clear" w:color="auto" w:fill="auto"/>
            <w:hideMark/>
          </w:tcPr>
          <w:p w14:paraId="52D2C156"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5C4FB478" w14:textId="77777777" w:rsidTr="00031D3E">
        <w:trPr>
          <w:trHeight w:val="205"/>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631258F3" w14:textId="77777777" w:rsidR="003F59A4" w:rsidRPr="003F59A4" w:rsidRDefault="003F59A4" w:rsidP="003F59A4">
            <w:pPr>
              <w:jc w:val="center"/>
              <w:rPr>
                <w:color w:val="282828"/>
                <w:sz w:val="22"/>
                <w:szCs w:val="22"/>
              </w:rPr>
            </w:pPr>
            <w:r w:rsidRPr="003F59A4">
              <w:rPr>
                <w:color w:val="282828"/>
                <w:sz w:val="22"/>
                <w:szCs w:val="22"/>
              </w:rPr>
              <w:t>1.3.8.</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51EB3BAB" w14:textId="77777777" w:rsidR="003F59A4" w:rsidRPr="003F59A4" w:rsidRDefault="003F59A4" w:rsidP="003F59A4">
            <w:pPr>
              <w:jc w:val="center"/>
              <w:rPr>
                <w:color w:val="282828"/>
                <w:sz w:val="22"/>
                <w:szCs w:val="22"/>
              </w:rPr>
            </w:pPr>
            <w:r w:rsidRPr="003F59A4">
              <w:rPr>
                <w:color w:val="282828"/>
                <w:sz w:val="22"/>
                <w:szCs w:val="22"/>
              </w:rPr>
              <w:t>Возмещение части затрат на приобретение тары (упаковки); сырья на производственные нужды</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485CDD59" w14:textId="77777777" w:rsidR="003F59A4" w:rsidRPr="003F59A4" w:rsidRDefault="003F59A4" w:rsidP="003F59A4">
            <w:pPr>
              <w:jc w:val="center"/>
              <w:rPr>
                <w:color w:val="282828"/>
                <w:sz w:val="22"/>
                <w:szCs w:val="22"/>
              </w:rPr>
            </w:pPr>
            <w:r w:rsidRPr="003F59A4">
              <w:rPr>
                <w:color w:val="282828"/>
                <w:sz w:val="22"/>
                <w:szCs w:val="22"/>
              </w:rPr>
              <w:t>Управление</w:t>
            </w:r>
          </w:p>
        </w:tc>
        <w:tc>
          <w:tcPr>
            <w:tcW w:w="1984" w:type="dxa"/>
            <w:tcBorders>
              <w:top w:val="nil"/>
              <w:left w:val="nil"/>
              <w:bottom w:val="single" w:sz="4" w:space="0" w:color="auto"/>
              <w:right w:val="single" w:sz="4" w:space="0" w:color="auto"/>
            </w:tcBorders>
            <w:shd w:val="clear" w:color="auto" w:fill="auto"/>
            <w:hideMark/>
          </w:tcPr>
          <w:p w14:paraId="2DA46B16" w14:textId="77777777" w:rsidR="003F59A4" w:rsidRPr="003F59A4" w:rsidRDefault="003F59A4" w:rsidP="003F59A4">
            <w:pPr>
              <w:jc w:val="center"/>
              <w:rPr>
                <w:color w:val="282828"/>
                <w:sz w:val="22"/>
                <w:szCs w:val="22"/>
              </w:rPr>
            </w:pPr>
            <w:r w:rsidRPr="003F59A4">
              <w:rPr>
                <w:color w:val="282828"/>
                <w:sz w:val="22"/>
                <w:szCs w:val="22"/>
              </w:rPr>
              <w:t>всего</w:t>
            </w:r>
          </w:p>
        </w:tc>
        <w:tc>
          <w:tcPr>
            <w:tcW w:w="1276" w:type="dxa"/>
            <w:tcBorders>
              <w:top w:val="nil"/>
              <w:left w:val="nil"/>
              <w:bottom w:val="single" w:sz="4" w:space="0" w:color="auto"/>
              <w:right w:val="single" w:sz="4" w:space="0" w:color="auto"/>
            </w:tcBorders>
            <w:shd w:val="clear" w:color="auto" w:fill="auto"/>
            <w:hideMark/>
          </w:tcPr>
          <w:p w14:paraId="17ACF6F9" w14:textId="77777777" w:rsidR="003F59A4" w:rsidRPr="003F59A4" w:rsidRDefault="003F59A4" w:rsidP="003F59A4">
            <w:pPr>
              <w:jc w:val="center"/>
              <w:rPr>
                <w:color w:val="282828"/>
                <w:sz w:val="22"/>
                <w:szCs w:val="22"/>
              </w:rPr>
            </w:pPr>
            <w:r w:rsidRPr="003F59A4">
              <w:rPr>
                <w:color w:val="282828"/>
                <w:sz w:val="22"/>
                <w:szCs w:val="22"/>
              </w:rPr>
              <w:t>4 236,8</w:t>
            </w:r>
          </w:p>
        </w:tc>
        <w:tc>
          <w:tcPr>
            <w:tcW w:w="1134" w:type="dxa"/>
            <w:tcBorders>
              <w:top w:val="nil"/>
              <w:left w:val="nil"/>
              <w:bottom w:val="single" w:sz="4" w:space="0" w:color="auto"/>
              <w:right w:val="single" w:sz="4" w:space="0" w:color="auto"/>
            </w:tcBorders>
            <w:shd w:val="clear" w:color="auto" w:fill="auto"/>
            <w:hideMark/>
          </w:tcPr>
          <w:p w14:paraId="618B68F9" w14:textId="77777777" w:rsidR="003F59A4" w:rsidRPr="003F59A4" w:rsidRDefault="003F59A4" w:rsidP="003F59A4">
            <w:pPr>
              <w:jc w:val="center"/>
              <w:rPr>
                <w:color w:val="282828"/>
                <w:sz w:val="22"/>
                <w:szCs w:val="22"/>
              </w:rPr>
            </w:pPr>
            <w:r w:rsidRPr="003F59A4">
              <w:rPr>
                <w:color w:val="282828"/>
                <w:sz w:val="22"/>
                <w:szCs w:val="22"/>
              </w:rPr>
              <w:t>1 322,1</w:t>
            </w:r>
          </w:p>
        </w:tc>
        <w:tc>
          <w:tcPr>
            <w:tcW w:w="1134" w:type="dxa"/>
            <w:tcBorders>
              <w:top w:val="nil"/>
              <w:left w:val="nil"/>
              <w:bottom w:val="single" w:sz="4" w:space="0" w:color="auto"/>
              <w:right w:val="single" w:sz="4" w:space="0" w:color="auto"/>
            </w:tcBorders>
            <w:shd w:val="clear" w:color="auto" w:fill="auto"/>
            <w:hideMark/>
          </w:tcPr>
          <w:p w14:paraId="3C471357" w14:textId="77777777" w:rsidR="003F59A4" w:rsidRPr="003F59A4" w:rsidRDefault="003F59A4" w:rsidP="003F59A4">
            <w:pPr>
              <w:jc w:val="center"/>
              <w:rPr>
                <w:sz w:val="22"/>
                <w:szCs w:val="22"/>
              </w:rPr>
            </w:pPr>
            <w:r w:rsidRPr="003F59A4">
              <w:rPr>
                <w:sz w:val="22"/>
                <w:szCs w:val="22"/>
              </w:rPr>
              <w:t>1 382,7</w:t>
            </w:r>
          </w:p>
        </w:tc>
        <w:tc>
          <w:tcPr>
            <w:tcW w:w="1134" w:type="dxa"/>
            <w:tcBorders>
              <w:top w:val="nil"/>
              <w:left w:val="nil"/>
              <w:bottom w:val="single" w:sz="4" w:space="0" w:color="auto"/>
              <w:right w:val="single" w:sz="4" w:space="0" w:color="auto"/>
            </w:tcBorders>
            <w:shd w:val="clear" w:color="auto" w:fill="auto"/>
            <w:hideMark/>
          </w:tcPr>
          <w:p w14:paraId="0DBDC640" w14:textId="77777777" w:rsidR="003F59A4" w:rsidRPr="003F59A4" w:rsidRDefault="003F59A4" w:rsidP="003F59A4">
            <w:pPr>
              <w:jc w:val="center"/>
              <w:rPr>
                <w:color w:val="282828"/>
                <w:sz w:val="22"/>
                <w:szCs w:val="22"/>
              </w:rPr>
            </w:pPr>
            <w:r w:rsidRPr="003F59A4">
              <w:rPr>
                <w:color w:val="282828"/>
                <w:sz w:val="22"/>
                <w:szCs w:val="22"/>
              </w:rPr>
              <w:t>766,0</w:t>
            </w:r>
          </w:p>
        </w:tc>
        <w:tc>
          <w:tcPr>
            <w:tcW w:w="1134" w:type="dxa"/>
            <w:tcBorders>
              <w:top w:val="nil"/>
              <w:left w:val="nil"/>
              <w:bottom w:val="single" w:sz="4" w:space="0" w:color="auto"/>
              <w:right w:val="single" w:sz="4" w:space="0" w:color="auto"/>
            </w:tcBorders>
            <w:shd w:val="clear" w:color="auto" w:fill="auto"/>
            <w:hideMark/>
          </w:tcPr>
          <w:p w14:paraId="446B5054" w14:textId="77777777" w:rsidR="003F59A4" w:rsidRPr="003F59A4" w:rsidRDefault="003F59A4" w:rsidP="003F59A4">
            <w:pPr>
              <w:jc w:val="center"/>
              <w:rPr>
                <w:color w:val="282828"/>
                <w:sz w:val="22"/>
                <w:szCs w:val="22"/>
              </w:rPr>
            </w:pPr>
            <w:r w:rsidRPr="003F59A4">
              <w:rPr>
                <w:color w:val="282828"/>
                <w:sz w:val="22"/>
                <w:szCs w:val="22"/>
              </w:rPr>
              <w:t>766,0</w:t>
            </w:r>
          </w:p>
        </w:tc>
        <w:tc>
          <w:tcPr>
            <w:tcW w:w="1276" w:type="dxa"/>
            <w:tcBorders>
              <w:top w:val="nil"/>
              <w:left w:val="nil"/>
              <w:bottom w:val="single" w:sz="4" w:space="0" w:color="auto"/>
              <w:right w:val="single" w:sz="4" w:space="0" w:color="auto"/>
            </w:tcBorders>
            <w:shd w:val="clear" w:color="auto" w:fill="auto"/>
            <w:hideMark/>
          </w:tcPr>
          <w:p w14:paraId="63F58081"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1691B065" w14:textId="77777777" w:rsidTr="003F59A4">
        <w:trPr>
          <w:trHeight w:val="345"/>
        </w:trPr>
        <w:tc>
          <w:tcPr>
            <w:tcW w:w="1129" w:type="dxa"/>
            <w:vMerge/>
            <w:tcBorders>
              <w:top w:val="nil"/>
              <w:left w:val="single" w:sz="4" w:space="0" w:color="auto"/>
              <w:bottom w:val="single" w:sz="4" w:space="0" w:color="auto"/>
              <w:right w:val="single" w:sz="4" w:space="0" w:color="auto"/>
            </w:tcBorders>
            <w:vAlign w:val="center"/>
            <w:hideMark/>
          </w:tcPr>
          <w:p w14:paraId="78CB571A"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2BD975C9"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508864E1"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1B92E2CF" w14:textId="77777777" w:rsidR="003F59A4" w:rsidRPr="003F59A4" w:rsidRDefault="003F59A4" w:rsidP="003F59A4">
            <w:pPr>
              <w:jc w:val="center"/>
              <w:rPr>
                <w:color w:val="282828"/>
                <w:sz w:val="22"/>
                <w:szCs w:val="22"/>
              </w:rPr>
            </w:pPr>
            <w:r w:rsidRPr="003F59A4">
              <w:rPr>
                <w:color w:val="282828"/>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6D13D538"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2CE7C420"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525BBFFD" w14:textId="77777777" w:rsidR="003F59A4" w:rsidRPr="003F59A4" w:rsidRDefault="003F59A4" w:rsidP="003F59A4">
            <w:pPr>
              <w:jc w:val="center"/>
              <w:rPr>
                <w:sz w:val="22"/>
                <w:szCs w:val="22"/>
              </w:rPr>
            </w:pPr>
            <w:r w:rsidRPr="003F59A4">
              <w:rPr>
                <w:sz w:val="22"/>
                <w:szCs w:val="22"/>
              </w:rPr>
              <w:t>0,0</w:t>
            </w:r>
          </w:p>
        </w:tc>
        <w:tc>
          <w:tcPr>
            <w:tcW w:w="1134" w:type="dxa"/>
            <w:tcBorders>
              <w:top w:val="nil"/>
              <w:left w:val="nil"/>
              <w:bottom w:val="single" w:sz="4" w:space="0" w:color="auto"/>
              <w:right w:val="single" w:sz="4" w:space="0" w:color="auto"/>
            </w:tcBorders>
            <w:shd w:val="clear" w:color="auto" w:fill="auto"/>
            <w:hideMark/>
          </w:tcPr>
          <w:p w14:paraId="24E127E0"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6CC3837B" w14:textId="77777777" w:rsidR="003F59A4" w:rsidRPr="003F59A4" w:rsidRDefault="003F59A4" w:rsidP="003F59A4">
            <w:pPr>
              <w:jc w:val="center"/>
              <w:rPr>
                <w:color w:val="282828"/>
                <w:sz w:val="22"/>
                <w:szCs w:val="22"/>
              </w:rPr>
            </w:pPr>
            <w:r w:rsidRPr="003F59A4">
              <w:rPr>
                <w:color w:val="282828"/>
                <w:sz w:val="22"/>
                <w:szCs w:val="22"/>
              </w:rPr>
              <w:t>0,0</w:t>
            </w:r>
          </w:p>
        </w:tc>
        <w:tc>
          <w:tcPr>
            <w:tcW w:w="1276" w:type="dxa"/>
            <w:tcBorders>
              <w:top w:val="nil"/>
              <w:left w:val="nil"/>
              <w:bottom w:val="single" w:sz="4" w:space="0" w:color="auto"/>
              <w:right w:val="single" w:sz="4" w:space="0" w:color="auto"/>
            </w:tcBorders>
            <w:shd w:val="clear" w:color="auto" w:fill="auto"/>
            <w:hideMark/>
          </w:tcPr>
          <w:p w14:paraId="2397EDFC"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50EF2547" w14:textId="77777777" w:rsidTr="003F59A4">
        <w:trPr>
          <w:trHeight w:val="300"/>
        </w:trPr>
        <w:tc>
          <w:tcPr>
            <w:tcW w:w="1129" w:type="dxa"/>
            <w:vMerge/>
            <w:tcBorders>
              <w:top w:val="nil"/>
              <w:left w:val="single" w:sz="4" w:space="0" w:color="auto"/>
              <w:bottom w:val="single" w:sz="4" w:space="0" w:color="auto"/>
              <w:right w:val="single" w:sz="4" w:space="0" w:color="auto"/>
            </w:tcBorders>
            <w:vAlign w:val="center"/>
            <w:hideMark/>
          </w:tcPr>
          <w:p w14:paraId="6E28CFFB"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2EBFC05A"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0D431364"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614B9CDF" w14:textId="77777777" w:rsidR="003F59A4" w:rsidRPr="003F59A4" w:rsidRDefault="003F59A4" w:rsidP="003F59A4">
            <w:pPr>
              <w:jc w:val="center"/>
              <w:rPr>
                <w:color w:val="282828"/>
                <w:sz w:val="22"/>
                <w:szCs w:val="22"/>
              </w:rPr>
            </w:pPr>
            <w:r w:rsidRPr="003F59A4">
              <w:rPr>
                <w:color w:val="282828"/>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14:paraId="2CCE0409" w14:textId="77777777" w:rsidR="003F59A4" w:rsidRPr="003F59A4" w:rsidRDefault="003F59A4" w:rsidP="003F59A4">
            <w:pPr>
              <w:jc w:val="center"/>
              <w:rPr>
                <w:color w:val="282828"/>
                <w:sz w:val="22"/>
                <w:szCs w:val="22"/>
              </w:rPr>
            </w:pPr>
            <w:r w:rsidRPr="003F59A4">
              <w:rPr>
                <w:color w:val="282828"/>
                <w:sz w:val="22"/>
                <w:szCs w:val="22"/>
              </w:rPr>
              <w:t>4 236,8</w:t>
            </w:r>
          </w:p>
        </w:tc>
        <w:tc>
          <w:tcPr>
            <w:tcW w:w="1134" w:type="dxa"/>
            <w:tcBorders>
              <w:top w:val="nil"/>
              <w:left w:val="nil"/>
              <w:bottom w:val="single" w:sz="4" w:space="0" w:color="auto"/>
              <w:right w:val="single" w:sz="4" w:space="0" w:color="auto"/>
            </w:tcBorders>
            <w:shd w:val="clear" w:color="auto" w:fill="auto"/>
            <w:hideMark/>
          </w:tcPr>
          <w:p w14:paraId="767D8BC2" w14:textId="77777777" w:rsidR="003F59A4" w:rsidRPr="003F59A4" w:rsidRDefault="003F59A4" w:rsidP="003F59A4">
            <w:pPr>
              <w:jc w:val="center"/>
              <w:rPr>
                <w:color w:val="282828"/>
                <w:sz w:val="22"/>
                <w:szCs w:val="22"/>
              </w:rPr>
            </w:pPr>
            <w:r w:rsidRPr="003F59A4">
              <w:rPr>
                <w:color w:val="282828"/>
                <w:sz w:val="22"/>
                <w:szCs w:val="22"/>
              </w:rPr>
              <w:t>1 322,1</w:t>
            </w:r>
          </w:p>
        </w:tc>
        <w:tc>
          <w:tcPr>
            <w:tcW w:w="1134" w:type="dxa"/>
            <w:tcBorders>
              <w:top w:val="nil"/>
              <w:left w:val="nil"/>
              <w:bottom w:val="single" w:sz="4" w:space="0" w:color="auto"/>
              <w:right w:val="single" w:sz="4" w:space="0" w:color="auto"/>
            </w:tcBorders>
            <w:shd w:val="clear" w:color="auto" w:fill="auto"/>
            <w:hideMark/>
          </w:tcPr>
          <w:p w14:paraId="49677E0C" w14:textId="77777777" w:rsidR="003F59A4" w:rsidRPr="003F59A4" w:rsidRDefault="003F59A4" w:rsidP="003F59A4">
            <w:pPr>
              <w:jc w:val="center"/>
              <w:rPr>
                <w:sz w:val="22"/>
                <w:szCs w:val="22"/>
              </w:rPr>
            </w:pPr>
            <w:r w:rsidRPr="003F59A4">
              <w:rPr>
                <w:sz w:val="22"/>
                <w:szCs w:val="22"/>
              </w:rPr>
              <w:t>1 382,7</w:t>
            </w:r>
          </w:p>
        </w:tc>
        <w:tc>
          <w:tcPr>
            <w:tcW w:w="1134" w:type="dxa"/>
            <w:tcBorders>
              <w:top w:val="nil"/>
              <w:left w:val="nil"/>
              <w:bottom w:val="single" w:sz="4" w:space="0" w:color="auto"/>
              <w:right w:val="single" w:sz="4" w:space="0" w:color="auto"/>
            </w:tcBorders>
            <w:shd w:val="clear" w:color="auto" w:fill="auto"/>
            <w:hideMark/>
          </w:tcPr>
          <w:p w14:paraId="225B73D8" w14:textId="77777777" w:rsidR="003F59A4" w:rsidRPr="003F59A4" w:rsidRDefault="003F59A4" w:rsidP="003F59A4">
            <w:pPr>
              <w:jc w:val="center"/>
              <w:rPr>
                <w:color w:val="282828"/>
                <w:sz w:val="22"/>
                <w:szCs w:val="22"/>
              </w:rPr>
            </w:pPr>
            <w:r w:rsidRPr="003F59A4">
              <w:rPr>
                <w:color w:val="282828"/>
                <w:sz w:val="22"/>
                <w:szCs w:val="22"/>
              </w:rPr>
              <w:t>766,0</w:t>
            </w:r>
          </w:p>
        </w:tc>
        <w:tc>
          <w:tcPr>
            <w:tcW w:w="1134" w:type="dxa"/>
            <w:tcBorders>
              <w:top w:val="nil"/>
              <w:left w:val="nil"/>
              <w:bottom w:val="single" w:sz="4" w:space="0" w:color="auto"/>
              <w:right w:val="single" w:sz="4" w:space="0" w:color="auto"/>
            </w:tcBorders>
            <w:shd w:val="clear" w:color="auto" w:fill="auto"/>
            <w:hideMark/>
          </w:tcPr>
          <w:p w14:paraId="2977E502" w14:textId="77777777" w:rsidR="003F59A4" w:rsidRPr="003F59A4" w:rsidRDefault="003F59A4" w:rsidP="003F59A4">
            <w:pPr>
              <w:jc w:val="center"/>
              <w:rPr>
                <w:color w:val="282828"/>
                <w:sz w:val="22"/>
                <w:szCs w:val="22"/>
              </w:rPr>
            </w:pPr>
            <w:r w:rsidRPr="003F59A4">
              <w:rPr>
                <w:color w:val="282828"/>
                <w:sz w:val="22"/>
                <w:szCs w:val="22"/>
              </w:rPr>
              <w:t>766,0</w:t>
            </w:r>
          </w:p>
        </w:tc>
        <w:tc>
          <w:tcPr>
            <w:tcW w:w="1276" w:type="dxa"/>
            <w:tcBorders>
              <w:top w:val="nil"/>
              <w:left w:val="nil"/>
              <w:bottom w:val="single" w:sz="4" w:space="0" w:color="auto"/>
              <w:right w:val="single" w:sz="4" w:space="0" w:color="auto"/>
            </w:tcBorders>
            <w:shd w:val="clear" w:color="auto" w:fill="auto"/>
            <w:hideMark/>
          </w:tcPr>
          <w:p w14:paraId="779958C3"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1460623B" w14:textId="77777777" w:rsidTr="003F59A4">
        <w:trPr>
          <w:trHeight w:val="300"/>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0175F920" w14:textId="77777777" w:rsidR="003F59A4" w:rsidRPr="003F59A4" w:rsidRDefault="003F59A4" w:rsidP="003F59A4">
            <w:pPr>
              <w:jc w:val="center"/>
              <w:rPr>
                <w:bCs/>
                <w:color w:val="282828"/>
                <w:sz w:val="22"/>
                <w:szCs w:val="22"/>
              </w:rPr>
            </w:pPr>
            <w:r w:rsidRPr="003F59A4">
              <w:rPr>
                <w:bCs/>
                <w:color w:val="282828"/>
                <w:sz w:val="22"/>
                <w:szCs w:val="22"/>
              </w:rPr>
              <w:t>1.4.</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25E2FC6B" w14:textId="77777777" w:rsidR="003F59A4" w:rsidRPr="003F59A4" w:rsidRDefault="003F59A4" w:rsidP="003F59A4">
            <w:pPr>
              <w:jc w:val="center"/>
              <w:rPr>
                <w:bCs/>
                <w:color w:val="282828"/>
                <w:sz w:val="22"/>
                <w:szCs w:val="22"/>
              </w:rPr>
            </w:pPr>
            <w:r w:rsidRPr="003F59A4">
              <w:rPr>
                <w:bCs/>
                <w:color w:val="282828"/>
                <w:sz w:val="22"/>
                <w:szCs w:val="22"/>
              </w:rPr>
              <w:t>Основное мероприятие «Популяризация и пропаганда предпринимательской деятельности» (1)</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0FFA6CC4" w14:textId="77777777" w:rsidR="003F59A4" w:rsidRPr="003F59A4" w:rsidRDefault="003F59A4" w:rsidP="003F59A4">
            <w:pPr>
              <w:jc w:val="center"/>
              <w:rPr>
                <w:bCs/>
                <w:color w:val="282828"/>
                <w:sz w:val="22"/>
                <w:szCs w:val="22"/>
              </w:rPr>
            </w:pPr>
            <w:r w:rsidRPr="003F59A4">
              <w:rPr>
                <w:bCs/>
                <w:color w:val="282828"/>
                <w:sz w:val="22"/>
                <w:szCs w:val="22"/>
              </w:rPr>
              <w:t>Управление</w:t>
            </w:r>
          </w:p>
        </w:tc>
        <w:tc>
          <w:tcPr>
            <w:tcW w:w="1984" w:type="dxa"/>
            <w:tcBorders>
              <w:top w:val="nil"/>
              <w:left w:val="nil"/>
              <w:bottom w:val="single" w:sz="4" w:space="0" w:color="auto"/>
              <w:right w:val="single" w:sz="4" w:space="0" w:color="auto"/>
            </w:tcBorders>
            <w:shd w:val="clear" w:color="auto" w:fill="auto"/>
            <w:hideMark/>
          </w:tcPr>
          <w:p w14:paraId="152B5CA8" w14:textId="77777777" w:rsidR="003F59A4" w:rsidRPr="003F59A4" w:rsidRDefault="003F59A4" w:rsidP="003F59A4">
            <w:pPr>
              <w:jc w:val="center"/>
              <w:rPr>
                <w:bCs/>
                <w:color w:val="282828"/>
                <w:sz w:val="22"/>
                <w:szCs w:val="22"/>
              </w:rPr>
            </w:pPr>
            <w:r w:rsidRPr="003F59A4">
              <w:rPr>
                <w:bCs/>
                <w:color w:val="282828"/>
                <w:sz w:val="22"/>
                <w:szCs w:val="22"/>
              </w:rPr>
              <w:t>всего</w:t>
            </w:r>
          </w:p>
        </w:tc>
        <w:tc>
          <w:tcPr>
            <w:tcW w:w="1276" w:type="dxa"/>
            <w:tcBorders>
              <w:top w:val="nil"/>
              <w:left w:val="nil"/>
              <w:bottom w:val="single" w:sz="4" w:space="0" w:color="auto"/>
              <w:right w:val="single" w:sz="4" w:space="0" w:color="auto"/>
            </w:tcBorders>
            <w:shd w:val="clear" w:color="auto" w:fill="auto"/>
            <w:hideMark/>
          </w:tcPr>
          <w:p w14:paraId="3B8E52C4" w14:textId="77777777" w:rsidR="003F59A4" w:rsidRPr="003F59A4" w:rsidRDefault="003F59A4" w:rsidP="003F59A4">
            <w:pPr>
              <w:jc w:val="center"/>
              <w:rPr>
                <w:bCs/>
                <w:color w:val="282828"/>
                <w:sz w:val="22"/>
                <w:szCs w:val="22"/>
              </w:rPr>
            </w:pPr>
            <w:r w:rsidRPr="003F59A4">
              <w:rPr>
                <w:bCs/>
                <w:color w:val="282828"/>
                <w:sz w:val="22"/>
                <w:szCs w:val="22"/>
              </w:rPr>
              <w:t>1 140,2</w:t>
            </w:r>
          </w:p>
        </w:tc>
        <w:tc>
          <w:tcPr>
            <w:tcW w:w="1134" w:type="dxa"/>
            <w:tcBorders>
              <w:top w:val="nil"/>
              <w:left w:val="nil"/>
              <w:bottom w:val="single" w:sz="4" w:space="0" w:color="auto"/>
              <w:right w:val="single" w:sz="4" w:space="0" w:color="auto"/>
            </w:tcBorders>
            <w:shd w:val="clear" w:color="auto" w:fill="auto"/>
            <w:hideMark/>
          </w:tcPr>
          <w:p w14:paraId="5E09EE19" w14:textId="77777777" w:rsidR="003F59A4" w:rsidRPr="003F59A4" w:rsidRDefault="003F59A4" w:rsidP="003F59A4">
            <w:pPr>
              <w:jc w:val="center"/>
              <w:rPr>
                <w:bCs/>
                <w:color w:val="282828"/>
                <w:sz w:val="22"/>
                <w:szCs w:val="22"/>
              </w:rPr>
            </w:pPr>
            <w:r w:rsidRPr="003F59A4">
              <w:rPr>
                <w:bCs/>
                <w:color w:val="282828"/>
                <w:sz w:val="22"/>
                <w:szCs w:val="22"/>
              </w:rPr>
              <w:t>142,2</w:t>
            </w:r>
          </w:p>
        </w:tc>
        <w:tc>
          <w:tcPr>
            <w:tcW w:w="1134" w:type="dxa"/>
            <w:tcBorders>
              <w:top w:val="nil"/>
              <w:left w:val="nil"/>
              <w:bottom w:val="single" w:sz="4" w:space="0" w:color="auto"/>
              <w:right w:val="single" w:sz="4" w:space="0" w:color="auto"/>
            </w:tcBorders>
            <w:shd w:val="clear" w:color="auto" w:fill="auto"/>
            <w:hideMark/>
          </w:tcPr>
          <w:p w14:paraId="3E0022C7" w14:textId="77777777" w:rsidR="003F59A4" w:rsidRPr="003F59A4" w:rsidRDefault="003F59A4" w:rsidP="003F59A4">
            <w:pPr>
              <w:jc w:val="center"/>
              <w:rPr>
                <w:bCs/>
                <w:sz w:val="22"/>
                <w:szCs w:val="22"/>
              </w:rPr>
            </w:pPr>
            <w:r w:rsidRPr="003F59A4">
              <w:rPr>
                <w:bCs/>
                <w:sz w:val="22"/>
                <w:szCs w:val="22"/>
              </w:rPr>
              <w:t>142,2</w:t>
            </w:r>
          </w:p>
        </w:tc>
        <w:tc>
          <w:tcPr>
            <w:tcW w:w="1134" w:type="dxa"/>
            <w:tcBorders>
              <w:top w:val="nil"/>
              <w:left w:val="nil"/>
              <w:bottom w:val="single" w:sz="4" w:space="0" w:color="auto"/>
              <w:right w:val="single" w:sz="4" w:space="0" w:color="auto"/>
            </w:tcBorders>
            <w:shd w:val="clear" w:color="auto" w:fill="auto"/>
            <w:hideMark/>
          </w:tcPr>
          <w:p w14:paraId="26430323" w14:textId="77777777" w:rsidR="003F59A4" w:rsidRPr="003F59A4" w:rsidRDefault="003F59A4" w:rsidP="003F59A4">
            <w:pPr>
              <w:jc w:val="center"/>
              <w:rPr>
                <w:bCs/>
                <w:color w:val="282828"/>
                <w:sz w:val="22"/>
                <w:szCs w:val="22"/>
              </w:rPr>
            </w:pPr>
            <w:r w:rsidRPr="003F59A4">
              <w:rPr>
                <w:bCs/>
                <w:color w:val="282828"/>
                <w:sz w:val="22"/>
                <w:szCs w:val="22"/>
              </w:rPr>
              <w:t>122,2</w:t>
            </w:r>
          </w:p>
        </w:tc>
        <w:tc>
          <w:tcPr>
            <w:tcW w:w="1134" w:type="dxa"/>
            <w:tcBorders>
              <w:top w:val="nil"/>
              <w:left w:val="nil"/>
              <w:bottom w:val="single" w:sz="4" w:space="0" w:color="auto"/>
              <w:right w:val="single" w:sz="4" w:space="0" w:color="auto"/>
            </w:tcBorders>
            <w:shd w:val="clear" w:color="auto" w:fill="auto"/>
            <w:hideMark/>
          </w:tcPr>
          <w:p w14:paraId="73DC1D32" w14:textId="77777777" w:rsidR="003F59A4" w:rsidRPr="003F59A4" w:rsidRDefault="003F59A4" w:rsidP="003F59A4">
            <w:pPr>
              <w:jc w:val="center"/>
              <w:rPr>
                <w:bCs/>
                <w:color w:val="282828"/>
                <w:sz w:val="22"/>
                <w:szCs w:val="22"/>
              </w:rPr>
            </w:pPr>
            <w:r w:rsidRPr="003F59A4">
              <w:rPr>
                <w:bCs/>
                <w:color w:val="282828"/>
                <w:sz w:val="22"/>
                <w:szCs w:val="22"/>
              </w:rPr>
              <w:t>122,2</w:t>
            </w:r>
          </w:p>
        </w:tc>
        <w:tc>
          <w:tcPr>
            <w:tcW w:w="1276" w:type="dxa"/>
            <w:tcBorders>
              <w:top w:val="nil"/>
              <w:left w:val="nil"/>
              <w:bottom w:val="single" w:sz="4" w:space="0" w:color="auto"/>
              <w:right w:val="single" w:sz="4" w:space="0" w:color="auto"/>
            </w:tcBorders>
            <w:shd w:val="clear" w:color="auto" w:fill="auto"/>
            <w:hideMark/>
          </w:tcPr>
          <w:p w14:paraId="5E58EBF1" w14:textId="77777777" w:rsidR="003F59A4" w:rsidRPr="003F59A4" w:rsidRDefault="003F59A4" w:rsidP="003F59A4">
            <w:pPr>
              <w:jc w:val="center"/>
              <w:rPr>
                <w:bCs/>
                <w:color w:val="282828"/>
                <w:sz w:val="22"/>
                <w:szCs w:val="22"/>
              </w:rPr>
            </w:pPr>
            <w:r w:rsidRPr="003F59A4">
              <w:rPr>
                <w:bCs/>
                <w:color w:val="282828"/>
                <w:sz w:val="22"/>
                <w:szCs w:val="22"/>
              </w:rPr>
              <w:t>611,4</w:t>
            </w:r>
          </w:p>
        </w:tc>
      </w:tr>
      <w:tr w:rsidR="003F59A4" w:rsidRPr="003F59A4" w14:paraId="264C88D7" w14:textId="77777777" w:rsidTr="003F59A4">
        <w:trPr>
          <w:trHeight w:val="375"/>
        </w:trPr>
        <w:tc>
          <w:tcPr>
            <w:tcW w:w="1129" w:type="dxa"/>
            <w:vMerge/>
            <w:tcBorders>
              <w:top w:val="nil"/>
              <w:left w:val="single" w:sz="4" w:space="0" w:color="auto"/>
              <w:bottom w:val="single" w:sz="4" w:space="0" w:color="auto"/>
              <w:right w:val="single" w:sz="4" w:space="0" w:color="auto"/>
            </w:tcBorders>
            <w:shd w:val="clear" w:color="auto" w:fill="auto"/>
            <w:vAlign w:val="center"/>
            <w:hideMark/>
          </w:tcPr>
          <w:p w14:paraId="50A53791" w14:textId="77777777" w:rsidR="003F59A4" w:rsidRPr="003F59A4" w:rsidRDefault="003F59A4" w:rsidP="003F59A4">
            <w:pPr>
              <w:rPr>
                <w:bCs/>
                <w:color w:val="282828"/>
                <w:sz w:val="22"/>
                <w:szCs w:val="22"/>
              </w:rPr>
            </w:pPr>
          </w:p>
        </w:tc>
        <w:tc>
          <w:tcPr>
            <w:tcW w:w="3969" w:type="dxa"/>
            <w:vMerge/>
            <w:tcBorders>
              <w:top w:val="nil"/>
              <w:left w:val="single" w:sz="4" w:space="0" w:color="auto"/>
              <w:bottom w:val="single" w:sz="4" w:space="0" w:color="auto"/>
              <w:right w:val="single" w:sz="4" w:space="0" w:color="auto"/>
            </w:tcBorders>
            <w:shd w:val="clear" w:color="auto" w:fill="auto"/>
            <w:vAlign w:val="center"/>
            <w:hideMark/>
          </w:tcPr>
          <w:p w14:paraId="6D51901D" w14:textId="77777777" w:rsidR="003F59A4" w:rsidRPr="003F59A4" w:rsidRDefault="003F59A4" w:rsidP="003F59A4">
            <w:pPr>
              <w:rPr>
                <w:bCs/>
                <w:color w:val="282828"/>
                <w:sz w:val="22"/>
                <w:szCs w:val="22"/>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6D128B97" w14:textId="77777777" w:rsidR="003F59A4" w:rsidRPr="003F59A4" w:rsidRDefault="003F59A4" w:rsidP="003F59A4">
            <w:pPr>
              <w:rPr>
                <w:bCs/>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7B81FEC9" w14:textId="77777777" w:rsidR="003F59A4" w:rsidRPr="003F59A4" w:rsidRDefault="003F59A4" w:rsidP="003F59A4">
            <w:pPr>
              <w:jc w:val="center"/>
              <w:rPr>
                <w:bCs/>
                <w:color w:val="282828"/>
                <w:sz w:val="22"/>
                <w:szCs w:val="22"/>
              </w:rPr>
            </w:pPr>
            <w:r w:rsidRPr="003F59A4">
              <w:rPr>
                <w:bCs/>
                <w:color w:val="282828"/>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45186A9E" w14:textId="77777777" w:rsidR="003F59A4" w:rsidRPr="003F59A4" w:rsidRDefault="003F59A4" w:rsidP="003F59A4">
            <w:pPr>
              <w:jc w:val="center"/>
              <w:rPr>
                <w:bCs/>
                <w:color w:val="282828"/>
                <w:sz w:val="22"/>
                <w:szCs w:val="22"/>
              </w:rPr>
            </w:pPr>
            <w:r w:rsidRPr="003F59A4">
              <w:rPr>
                <w:bCs/>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54BF0424" w14:textId="77777777" w:rsidR="003F59A4" w:rsidRPr="003F59A4" w:rsidRDefault="003F59A4" w:rsidP="003F59A4">
            <w:pPr>
              <w:jc w:val="center"/>
              <w:rPr>
                <w:bCs/>
                <w:color w:val="282828"/>
                <w:sz w:val="22"/>
                <w:szCs w:val="22"/>
              </w:rPr>
            </w:pPr>
            <w:r w:rsidRPr="003F59A4">
              <w:rPr>
                <w:bCs/>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3F0EC3A0" w14:textId="77777777" w:rsidR="003F59A4" w:rsidRPr="003F59A4" w:rsidRDefault="003F59A4" w:rsidP="003F59A4">
            <w:pPr>
              <w:jc w:val="center"/>
              <w:rPr>
                <w:bCs/>
                <w:sz w:val="22"/>
                <w:szCs w:val="22"/>
              </w:rPr>
            </w:pPr>
            <w:r w:rsidRPr="003F59A4">
              <w:rPr>
                <w:bCs/>
                <w:sz w:val="22"/>
                <w:szCs w:val="22"/>
              </w:rPr>
              <w:t>0,0</w:t>
            </w:r>
          </w:p>
        </w:tc>
        <w:tc>
          <w:tcPr>
            <w:tcW w:w="1134" w:type="dxa"/>
            <w:tcBorders>
              <w:top w:val="nil"/>
              <w:left w:val="nil"/>
              <w:bottom w:val="single" w:sz="4" w:space="0" w:color="auto"/>
              <w:right w:val="single" w:sz="4" w:space="0" w:color="auto"/>
            </w:tcBorders>
            <w:shd w:val="clear" w:color="auto" w:fill="auto"/>
            <w:hideMark/>
          </w:tcPr>
          <w:p w14:paraId="3473B634" w14:textId="77777777" w:rsidR="003F59A4" w:rsidRPr="003F59A4" w:rsidRDefault="003F59A4" w:rsidP="003F59A4">
            <w:pPr>
              <w:jc w:val="center"/>
              <w:rPr>
                <w:bCs/>
                <w:color w:val="282828"/>
                <w:sz w:val="22"/>
                <w:szCs w:val="22"/>
              </w:rPr>
            </w:pPr>
            <w:r w:rsidRPr="003F59A4">
              <w:rPr>
                <w:bCs/>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5621C401" w14:textId="77777777" w:rsidR="003F59A4" w:rsidRPr="003F59A4" w:rsidRDefault="003F59A4" w:rsidP="003F59A4">
            <w:pPr>
              <w:jc w:val="center"/>
              <w:rPr>
                <w:bCs/>
                <w:color w:val="282828"/>
                <w:sz w:val="22"/>
                <w:szCs w:val="22"/>
              </w:rPr>
            </w:pPr>
            <w:r w:rsidRPr="003F59A4">
              <w:rPr>
                <w:bCs/>
                <w:color w:val="282828"/>
                <w:sz w:val="22"/>
                <w:szCs w:val="22"/>
              </w:rPr>
              <w:t>0,0</w:t>
            </w:r>
          </w:p>
        </w:tc>
        <w:tc>
          <w:tcPr>
            <w:tcW w:w="1276" w:type="dxa"/>
            <w:tcBorders>
              <w:top w:val="nil"/>
              <w:left w:val="nil"/>
              <w:bottom w:val="single" w:sz="4" w:space="0" w:color="auto"/>
              <w:right w:val="single" w:sz="4" w:space="0" w:color="auto"/>
            </w:tcBorders>
            <w:shd w:val="clear" w:color="auto" w:fill="auto"/>
            <w:hideMark/>
          </w:tcPr>
          <w:p w14:paraId="68692F68" w14:textId="77777777" w:rsidR="003F59A4" w:rsidRPr="003F59A4" w:rsidRDefault="003F59A4" w:rsidP="003F59A4">
            <w:pPr>
              <w:jc w:val="center"/>
              <w:rPr>
                <w:bCs/>
                <w:color w:val="282828"/>
                <w:sz w:val="22"/>
                <w:szCs w:val="22"/>
              </w:rPr>
            </w:pPr>
            <w:r w:rsidRPr="003F59A4">
              <w:rPr>
                <w:bCs/>
                <w:color w:val="282828"/>
                <w:sz w:val="22"/>
                <w:szCs w:val="22"/>
              </w:rPr>
              <w:t>0,0</w:t>
            </w:r>
          </w:p>
        </w:tc>
      </w:tr>
      <w:tr w:rsidR="003F59A4" w:rsidRPr="003F59A4" w14:paraId="3675AEAA" w14:textId="77777777" w:rsidTr="003F59A4">
        <w:trPr>
          <w:trHeight w:val="300"/>
        </w:trPr>
        <w:tc>
          <w:tcPr>
            <w:tcW w:w="1129" w:type="dxa"/>
            <w:vMerge/>
            <w:tcBorders>
              <w:top w:val="nil"/>
              <w:left w:val="single" w:sz="4" w:space="0" w:color="auto"/>
              <w:bottom w:val="single" w:sz="4" w:space="0" w:color="auto"/>
              <w:right w:val="single" w:sz="4" w:space="0" w:color="auto"/>
            </w:tcBorders>
            <w:shd w:val="clear" w:color="auto" w:fill="auto"/>
            <w:vAlign w:val="center"/>
            <w:hideMark/>
          </w:tcPr>
          <w:p w14:paraId="612A74B3" w14:textId="77777777" w:rsidR="003F59A4" w:rsidRPr="003F59A4" w:rsidRDefault="003F59A4" w:rsidP="003F59A4">
            <w:pPr>
              <w:rPr>
                <w:bCs/>
                <w:color w:val="282828"/>
                <w:sz w:val="22"/>
                <w:szCs w:val="22"/>
              </w:rPr>
            </w:pPr>
          </w:p>
        </w:tc>
        <w:tc>
          <w:tcPr>
            <w:tcW w:w="3969" w:type="dxa"/>
            <w:vMerge/>
            <w:tcBorders>
              <w:top w:val="nil"/>
              <w:left w:val="single" w:sz="4" w:space="0" w:color="auto"/>
              <w:bottom w:val="single" w:sz="4" w:space="0" w:color="auto"/>
              <w:right w:val="single" w:sz="4" w:space="0" w:color="auto"/>
            </w:tcBorders>
            <w:shd w:val="clear" w:color="auto" w:fill="auto"/>
            <w:vAlign w:val="center"/>
            <w:hideMark/>
          </w:tcPr>
          <w:p w14:paraId="34CBD3A4" w14:textId="77777777" w:rsidR="003F59A4" w:rsidRPr="003F59A4" w:rsidRDefault="003F59A4" w:rsidP="003F59A4">
            <w:pPr>
              <w:rPr>
                <w:bCs/>
                <w:color w:val="282828"/>
                <w:sz w:val="22"/>
                <w:szCs w:val="22"/>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0A83018A" w14:textId="77777777" w:rsidR="003F59A4" w:rsidRPr="003F59A4" w:rsidRDefault="003F59A4" w:rsidP="003F59A4">
            <w:pPr>
              <w:rPr>
                <w:bCs/>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5EDEBF22" w14:textId="77777777" w:rsidR="003F59A4" w:rsidRPr="003F59A4" w:rsidRDefault="003F59A4" w:rsidP="003F59A4">
            <w:pPr>
              <w:jc w:val="center"/>
              <w:rPr>
                <w:bCs/>
                <w:color w:val="282828"/>
                <w:sz w:val="22"/>
                <w:szCs w:val="22"/>
              </w:rPr>
            </w:pPr>
            <w:r w:rsidRPr="003F59A4">
              <w:rPr>
                <w:bCs/>
                <w:color w:val="282828"/>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14:paraId="22575771" w14:textId="77777777" w:rsidR="003F59A4" w:rsidRPr="003F59A4" w:rsidRDefault="003F59A4" w:rsidP="003F59A4">
            <w:pPr>
              <w:jc w:val="center"/>
              <w:rPr>
                <w:bCs/>
                <w:color w:val="282828"/>
                <w:sz w:val="22"/>
                <w:szCs w:val="22"/>
              </w:rPr>
            </w:pPr>
            <w:r w:rsidRPr="003F59A4">
              <w:rPr>
                <w:bCs/>
                <w:color w:val="282828"/>
                <w:sz w:val="22"/>
                <w:szCs w:val="22"/>
              </w:rPr>
              <w:t>1 140,2</w:t>
            </w:r>
          </w:p>
        </w:tc>
        <w:tc>
          <w:tcPr>
            <w:tcW w:w="1134" w:type="dxa"/>
            <w:tcBorders>
              <w:top w:val="nil"/>
              <w:left w:val="nil"/>
              <w:bottom w:val="single" w:sz="4" w:space="0" w:color="auto"/>
              <w:right w:val="single" w:sz="4" w:space="0" w:color="auto"/>
            </w:tcBorders>
            <w:shd w:val="clear" w:color="auto" w:fill="auto"/>
            <w:hideMark/>
          </w:tcPr>
          <w:p w14:paraId="0BC24699" w14:textId="77777777" w:rsidR="003F59A4" w:rsidRPr="003F59A4" w:rsidRDefault="003F59A4" w:rsidP="003F59A4">
            <w:pPr>
              <w:jc w:val="center"/>
              <w:rPr>
                <w:bCs/>
                <w:color w:val="282828"/>
                <w:sz w:val="22"/>
                <w:szCs w:val="22"/>
              </w:rPr>
            </w:pPr>
            <w:r w:rsidRPr="003F59A4">
              <w:rPr>
                <w:bCs/>
                <w:color w:val="282828"/>
                <w:sz w:val="22"/>
                <w:szCs w:val="22"/>
              </w:rPr>
              <w:t>142,2</w:t>
            </w:r>
          </w:p>
        </w:tc>
        <w:tc>
          <w:tcPr>
            <w:tcW w:w="1134" w:type="dxa"/>
            <w:tcBorders>
              <w:top w:val="nil"/>
              <w:left w:val="nil"/>
              <w:bottom w:val="single" w:sz="4" w:space="0" w:color="auto"/>
              <w:right w:val="single" w:sz="4" w:space="0" w:color="auto"/>
            </w:tcBorders>
            <w:shd w:val="clear" w:color="auto" w:fill="auto"/>
            <w:hideMark/>
          </w:tcPr>
          <w:p w14:paraId="371B0611" w14:textId="77777777" w:rsidR="003F59A4" w:rsidRPr="003F59A4" w:rsidRDefault="003F59A4" w:rsidP="003F59A4">
            <w:pPr>
              <w:jc w:val="center"/>
              <w:rPr>
                <w:bCs/>
                <w:sz w:val="22"/>
                <w:szCs w:val="22"/>
              </w:rPr>
            </w:pPr>
            <w:r w:rsidRPr="003F59A4">
              <w:rPr>
                <w:bCs/>
                <w:sz w:val="22"/>
                <w:szCs w:val="22"/>
              </w:rPr>
              <w:t>142,2</w:t>
            </w:r>
          </w:p>
        </w:tc>
        <w:tc>
          <w:tcPr>
            <w:tcW w:w="1134" w:type="dxa"/>
            <w:tcBorders>
              <w:top w:val="nil"/>
              <w:left w:val="nil"/>
              <w:bottom w:val="single" w:sz="4" w:space="0" w:color="auto"/>
              <w:right w:val="single" w:sz="4" w:space="0" w:color="auto"/>
            </w:tcBorders>
            <w:shd w:val="clear" w:color="auto" w:fill="auto"/>
            <w:hideMark/>
          </w:tcPr>
          <w:p w14:paraId="22C493A4" w14:textId="77777777" w:rsidR="003F59A4" w:rsidRPr="003F59A4" w:rsidRDefault="003F59A4" w:rsidP="003F59A4">
            <w:pPr>
              <w:jc w:val="center"/>
              <w:rPr>
                <w:bCs/>
                <w:color w:val="282828"/>
                <w:sz w:val="22"/>
                <w:szCs w:val="22"/>
              </w:rPr>
            </w:pPr>
            <w:r w:rsidRPr="003F59A4">
              <w:rPr>
                <w:bCs/>
                <w:color w:val="282828"/>
                <w:sz w:val="22"/>
                <w:szCs w:val="22"/>
              </w:rPr>
              <w:t>122,2</w:t>
            </w:r>
          </w:p>
        </w:tc>
        <w:tc>
          <w:tcPr>
            <w:tcW w:w="1134" w:type="dxa"/>
            <w:tcBorders>
              <w:top w:val="nil"/>
              <w:left w:val="nil"/>
              <w:bottom w:val="single" w:sz="4" w:space="0" w:color="auto"/>
              <w:right w:val="single" w:sz="4" w:space="0" w:color="auto"/>
            </w:tcBorders>
            <w:shd w:val="clear" w:color="auto" w:fill="auto"/>
            <w:hideMark/>
          </w:tcPr>
          <w:p w14:paraId="6A60CFC5" w14:textId="77777777" w:rsidR="003F59A4" w:rsidRPr="003F59A4" w:rsidRDefault="003F59A4" w:rsidP="003F59A4">
            <w:pPr>
              <w:jc w:val="center"/>
              <w:rPr>
                <w:bCs/>
                <w:color w:val="282828"/>
                <w:sz w:val="22"/>
                <w:szCs w:val="22"/>
              </w:rPr>
            </w:pPr>
            <w:r w:rsidRPr="003F59A4">
              <w:rPr>
                <w:bCs/>
                <w:color w:val="282828"/>
                <w:sz w:val="22"/>
                <w:szCs w:val="22"/>
              </w:rPr>
              <w:t>122,2</w:t>
            </w:r>
          </w:p>
        </w:tc>
        <w:tc>
          <w:tcPr>
            <w:tcW w:w="1276" w:type="dxa"/>
            <w:tcBorders>
              <w:top w:val="nil"/>
              <w:left w:val="nil"/>
              <w:bottom w:val="single" w:sz="4" w:space="0" w:color="auto"/>
              <w:right w:val="single" w:sz="4" w:space="0" w:color="auto"/>
            </w:tcBorders>
            <w:shd w:val="clear" w:color="auto" w:fill="auto"/>
            <w:hideMark/>
          </w:tcPr>
          <w:p w14:paraId="1F0FA690" w14:textId="77777777" w:rsidR="003F59A4" w:rsidRPr="003F59A4" w:rsidRDefault="003F59A4" w:rsidP="003F59A4">
            <w:pPr>
              <w:jc w:val="center"/>
              <w:rPr>
                <w:bCs/>
                <w:color w:val="282828"/>
                <w:sz w:val="22"/>
                <w:szCs w:val="22"/>
              </w:rPr>
            </w:pPr>
            <w:r w:rsidRPr="003F59A4">
              <w:rPr>
                <w:bCs/>
                <w:color w:val="282828"/>
                <w:sz w:val="22"/>
                <w:szCs w:val="22"/>
              </w:rPr>
              <w:t>611,4</w:t>
            </w:r>
          </w:p>
        </w:tc>
      </w:tr>
      <w:tr w:rsidR="003F59A4" w:rsidRPr="003F59A4" w14:paraId="4F685D3C" w14:textId="77777777" w:rsidTr="003F59A4">
        <w:trPr>
          <w:trHeight w:val="405"/>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5BBA8D1E" w14:textId="77777777" w:rsidR="003F59A4" w:rsidRPr="003F59A4" w:rsidRDefault="003F59A4" w:rsidP="003F59A4">
            <w:pPr>
              <w:jc w:val="center"/>
              <w:rPr>
                <w:color w:val="282828"/>
                <w:sz w:val="22"/>
                <w:szCs w:val="22"/>
              </w:rPr>
            </w:pPr>
            <w:r w:rsidRPr="003F59A4">
              <w:rPr>
                <w:color w:val="282828"/>
                <w:sz w:val="22"/>
                <w:szCs w:val="22"/>
              </w:rPr>
              <w:lastRenderedPageBreak/>
              <w:t>1.4.1.</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1EC49E2E" w14:textId="77777777" w:rsidR="003F59A4" w:rsidRPr="003F59A4" w:rsidRDefault="003F59A4" w:rsidP="003F59A4">
            <w:pPr>
              <w:jc w:val="center"/>
              <w:rPr>
                <w:color w:val="282828"/>
                <w:sz w:val="22"/>
                <w:szCs w:val="22"/>
              </w:rPr>
            </w:pPr>
            <w:r w:rsidRPr="003F59A4">
              <w:rPr>
                <w:color w:val="282828"/>
                <w:sz w:val="22"/>
                <w:szCs w:val="22"/>
              </w:rPr>
              <w:t>Формирование благоприятного мнения о малом и среднем предпринимательстве. Популяризация и пропаганда предпринимательской деятельности</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77F4FBDC" w14:textId="77777777" w:rsidR="003F59A4" w:rsidRPr="003F59A4" w:rsidRDefault="003F59A4" w:rsidP="00031D3E">
            <w:pPr>
              <w:ind w:left="-108" w:right="-109"/>
              <w:jc w:val="center"/>
              <w:rPr>
                <w:color w:val="282828"/>
                <w:sz w:val="22"/>
                <w:szCs w:val="22"/>
              </w:rPr>
            </w:pPr>
            <w:r w:rsidRPr="003F59A4">
              <w:rPr>
                <w:color w:val="282828"/>
                <w:sz w:val="22"/>
                <w:szCs w:val="22"/>
              </w:rPr>
              <w:t>Управление/муниципальное казенное учреждение «Учреждение по материально-техническому обеспечению деятельности органов местного самоуправления»</w:t>
            </w:r>
          </w:p>
        </w:tc>
        <w:tc>
          <w:tcPr>
            <w:tcW w:w="1984" w:type="dxa"/>
            <w:tcBorders>
              <w:top w:val="nil"/>
              <w:left w:val="nil"/>
              <w:bottom w:val="single" w:sz="4" w:space="0" w:color="auto"/>
              <w:right w:val="single" w:sz="4" w:space="0" w:color="auto"/>
            </w:tcBorders>
            <w:shd w:val="clear" w:color="auto" w:fill="auto"/>
            <w:hideMark/>
          </w:tcPr>
          <w:p w14:paraId="0C6F2D1F" w14:textId="77777777" w:rsidR="003F59A4" w:rsidRPr="003F59A4" w:rsidRDefault="003F59A4" w:rsidP="003F59A4">
            <w:pPr>
              <w:jc w:val="center"/>
              <w:rPr>
                <w:color w:val="282828"/>
                <w:sz w:val="22"/>
                <w:szCs w:val="22"/>
              </w:rPr>
            </w:pPr>
            <w:r w:rsidRPr="003F59A4">
              <w:rPr>
                <w:color w:val="282828"/>
                <w:sz w:val="22"/>
                <w:szCs w:val="22"/>
              </w:rPr>
              <w:t>всего</w:t>
            </w:r>
          </w:p>
        </w:tc>
        <w:tc>
          <w:tcPr>
            <w:tcW w:w="1276" w:type="dxa"/>
            <w:tcBorders>
              <w:top w:val="nil"/>
              <w:left w:val="nil"/>
              <w:bottom w:val="single" w:sz="4" w:space="0" w:color="auto"/>
              <w:right w:val="single" w:sz="4" w:space="0" w:color="auto"/>
            </w:tcBorders>
            <w:shd w:val="clear" w:color="auto" w:fill="auto"/>
            <w:hideMark/>
          </w:tcPr>
          <w:p w14:paraId="2022BE07" w14:textId="77777777" w:rsidR="003F59A4" w:rsidRPr="003F59A4" w:rsidRDefault="003F59A4" w:rsidP="003F59A4">
            <w:pPr>
              <w:jc w:val="center"/>
              <w:rPr>
                <w:color w:val="282828"/>
                <w:sz w:val="22"/>
                <w:szCs w:val="22"/>
              </w:rPr>
            </w:pPr>
            <w:r w:rsidRPr="003F59A4">
              <w:rPr>
                <w:color w:val="282828"/>
                <w:sz w:val="22"/>
                <w:szCs w:val="22"/>
              </w:rPr>
              <w:t>1 140,2</w:t>
            </w:r>
          </w:p>
        </w:tc>
        <w:tc>
          <w:tcPr>
            <w:tcW w:w="1134" w:type="dxa"/>
            <w:tcBorders>
              <w:top w:val="nil"/>
              <w:left w:val="nil"/>
              <w:bottom w:val="single" w:sz="4" w:space="0" w:color="auto"/>
              <w:right w:val="single" w:sz="4" w:space="0" w:color="auto"/>
            </w:tcBorders>
            <w:shd w:val="clear" w:color="auto" w:fill="auto"/>
            <w:hideMark/>
          </w:tcPr>
          <w:p w14:paraId="6FE0DC1F" w14:textId="77777777" w:rsidR="003F59A4" w:rsidRPr="003F59A4" w:rsidRDefault="003F59A4" w:rsidP="003F59A4">
            <w:pPr>
              <w:jc w:val="center"/>
              <w:rPr>
                <w:color w:val="282828"/>
                <w:sz w:val="22"/>
                <w:szCs w:val="22"/>
              </w:rPr>
            </w:pPr>
            <w:r w:rsidRPr="003F59A4">
              <w:rPr>
                <w:color w:val="282828"/>
                <w:sz w:val="22"/>
                <w:szCs w:val="22"/>
              </w:rPr>
              <w:t>142,2</w:t>
            </w:r>
          </w:p>
        </w:tc>
        <w:tc>
          <w:tcPr>
            <w:tcW w:w="1134" w:type="dxa"/>
            <w:tcBorders>
              <w:top w:val="nil"/>
              <w:left w:val="nil"/>
              <w:bottom w:val="single" w:sz="4" w:space="0" w:color="auto"/>
              <w:right w:val="single" w:sz="4" w:space="0" w:color="auto"/>
            </w:tcBorders>
            <w:shd w:val="clear" w:color="auto" w:fill="auto"/>
            <w:hideMark/>
          </w:tcPr>
          <w:p w14:paraId="20697957" w14:textId="77777777" w:rsidR="003F59A4" w:rsidRPr="003F59A4" w:rsidRDefault="003F59A4" w:rsidP="003F59A4">
            <w:pPr>
              <w:jc w:val="center"/>
              <w:rPr>
                <w:sz w:val="22"/>
                <w:szCs w:val="22"/>
              </w:rPr>
            </w:pPr>
            <w:r w:rsidRPr="003F59A4">
              <w:rPr>
                <w:sz w:val="22"/>
                <w:szCs w:val="22"/>
              </w:rPr>
              <w:t>142,2</w:t>
            </w:r>
          </w:p>
        </w:tc>
        <w:tc>
          <w:tcPr>
            <w:tcW w:w="1134" w:type="dxa"/>
            <w:tcBorders>
              <w:top w:val="nil"/>
              <w:left w:val="nil"/>
              <w:bottom w:val="single" w:sz="4" w:space="0" w:color="auto"/>
              <w:right w:val="single" w:sz="4" w:space="0" w:color="auto"/>
            </w:tcBorders>
            <w:shd w:val="clear" w:color="auto" w:fill="auto"/>
            <w:hideMark/>
          </w:tcPr>
          <w:p w14:paraId="0960BDA0" w14:textId="77777777" w:rsidR="003F59A4" w:rsidRPr="003F59A4" w:rsidRDefault="003F59A4" w:rsidP="003F59A4">
            <w:pPr>
              <w:jc w:val="center"/>
              <w:rPr>
                <w:color w:val="282828"/>
                <w:sz w:val="22"/>
                <w:szCs w:val="22"/>
              </w:rPr>
            </w:pPr>
            <w:r w:rsidRPr="003F59A4">
              <w:rPr>
                <w:color w:val="282828"/>
                <w:sz w:val="22"/>
                <w:szCs w:val="22"/>
              </w:rPr>
              <w:t>122,2</w:t>
            </w:r>
          </w:p>
        </w:tc>
        <w:tc>
          <w:tcPr>
            <w:tcW w:w="1134" w:type="dxa"/>
            <w:tcBorders>
              <w:top w:val="nil"/>
              <w:left w:val="nil"/>
              <w:bottom w:val="single" w:sz="4" w:space="0" w:color="auto"/>
              <w:right w:val="single" w:sz="4" w:space="0" w:color="auto"/>
            </w:tcBorders>
            <w:shd w:val="clear" w:color="auto" w:fill="auto"/>
            <w:hideMark/>
          </w:tcPr>
          <w:p w14:paraId="5F574D62" w14:textId="77777777" w:rsidR="003F59A4" w:rsidRPr="003F59A4" w:rsidRDefault="003F59A4" w:rsidP="003F59A4">
            <w:pPr>
              <w:jc w:val="center"/>
              <w:rPr>
                <w:color w:val="282828"/>
                <w:sz w:val="22"/>
                <w:szCs w:val="22"/>
              </w:rPr>
            </w:pPr>
            <w:r w:rsidRPr="003F59A4">
              <w:rPr>
                <w:color w:val="282828"/>
                <w:sz w:val="22"/>
                <w:szCs w:val="22"/>
              </w:rPr>
              <w:t>122,2</w:t>
            </w:r>
          </w:p>
        </w:tc>
        <w:tc>
          <w:tcPr>
            <w:tcW w:w="1276" w:type="dxa"/>
            <w:tcBorders>
              <w:top w:val="nil"/>
              <w:left w:val="nil"/>
              <w:bottom w:val="single" w:sz="4" w:space="0" w:color="auto"/>
              <w:right w:val="single" w:sz="4" w:space="0" w:color="auto"/>
            </w:tcBorders>
            <w:shd w:val="clear" w:color="auto" w:fill="auto"/>
            <w:hideMark/>
          </w:tcPr>
          <w:p w14:paraId="33409386" w14:textId="77777777" w:rsidR="003F59A4" w:rsidRPr="003F59A4" w:rsidRDefault="003F59A4" w:rsidP="003F59A4">
            <w:pPr>
              <w:jc w:val="center"/>
              <w:rPr>
                <w:color w:val="282828"/>
                <w:sz w:val="22"/>
                <w:szCs w:val="22"/>
              </w:rPr>
            </w:pPr>
            <w:r w:rsidRPr="003F59A4">
              <w:rPr>
                <w:color w:val="282828"/>
                <w:sz w:val="22"/>
                <w:szCs w:val="22"/>
              </w:rPr>
              <w:t>611,4</w:t>
            </w:r>
          </w:p>
        </w:tc>
      </w:tr>
      <w:tr w:rsidR="003F59A4" w:rsidRPr="003F59A4" w14:paraId="4A53A354" w14:textId="77777777" w:rsidTr="003F59A4">
        <w:trPr>
          <w:trHeight w:val="330"/>
        </w:trPr>
        <w:tc>
          <w:tcPr>
            <w:tcW w:w="1129" w:type="dxa"/>
            <w:vMerge/>
            <w:tcBorders>
              <w:top w:val="nil"/>
              <w:left w:val="single" w:sz="4" w:space="0" w:color="auto"/>
              <w:bottom w:val="single" w:sz="4" w:space="0" w:color="auto"/>
              <w:right w:val="single" w:sz="4" w:space="0" w:color="auto"/>
            </w:tcBorders>
            <w:vAlign w:val="center"/>
            <w:hideMark/>
          </w:tcPr>
          <w:p w14:paraId="71CDB3AA"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7B727E09"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725A1414"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04C14A5E" w14:textId="77777777" w:rsidR="003F59A4" w:rsidRPr="003F59A4" w:rsidRDefault="003F59A4" w:rsidP="003F59A4">
            <w:pPr>
              <w:jc w:val="center"/>
              <w:rPr>
                <w:color w:val="282828"/>
                <w:sz w:val="22"/>
                <w:szCs w:val="22"/>
              </w:rPr>
            </w:pPr>
            <w:r w:rsidRPr="003F59A4">
              <w:rPr>
                <w:color w:val="282828"/>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064E9872"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103B0BE8"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4444897D" w14:textId="77777777" w:rsidR="003F59A4" w:rsidRPr="003F59A4" w:rsidRDefault="003F59A4" w:rsidP="003F59A4">
            <w:pPr>
              <w:jc w:val="center"/>
              <w:rPr>
                <w:sz w:val="22"/>
                <w:szCs w:val="22"/>
              </w:rPr>
            </w:pPr>
            <w:r w:rsidRPr="003F59A4">
              <w:rPr>
                <w:sz w:val="22"/>
                <w:szCs w:val="22"/>
              </w:rPr>
              <w:t>0,0</w:t>
            </w:r>
          </w:p>
        </w:tc>
        <w:tc>
          <w:tcPr>
            <w:tcW w:w="1134" w:type="dxa"/>
            <w:tcBorders>
              <w:top w:val="nil"/>
              <w:left w:val="nil"/>
              <w:bottom w:val="single" w:sz="4" w:space="0" w:color="auto"/>
              <w:right w:val="single" w:sz="4" w:space="0" w:color="auto"/>
            </w:tcBorders>
            <w:shd w:val="clear" w:color="auto" w:fill="auto"/>
            <w:hideMark/>
          </w:tcPr>
          <w:p w14:paraId="145B61D2" w14:textId="77777777" w:rsidR="003F59A4" w:rsidRPr="003F59A4" w:rsidRDefault="003F59A4" w:rsidP="003F59A4">
            <w:pPr>
              <w:jc w:val="center"/>
              <w:rPr>
                <w:color w:val="282828"/>
                <w:sz w:val="22"/>
                <w:szCs w:val="22"/>
              </w:rPr>
            </w:pPr>
            <w:r w:rsidRPr="003F59A4">
              <w:rPr>
                <w:color w:val="282828"/>
                <w:sz w:val="22"/>
                <w:szCs w:val="22"/>
              </w:rPr>
              <w:t>0,0</w:t>
            </w:r>
          </w:p>
        </w:tc>
        <w:tc>
          <w:tcPr>
            <w:tcW w:w="1134" w:type="dxa"/>
            <w:tcBorders>
              <w:top w:val="nil"/>
              <w:left w:val="nil"/>
              <w:bottom w:val="single" w:sz="4" w:space="0" w:color="auto"/>
              <w:right w:val="single" w:sz="4" w:space="0" w:color="auto"/>
            </w:tcBorders>
            <w:shd w:val="clear" w:color="auto" w:fill="auto"/>
            <w:hideMark/>
          </w:tcPr>
          <w:p w14:paraId="10C46DDD" w14:textId="77777777" w:rsidR="003F59A4" w:rsidRPr="003F59A4" w:rsidRDefault="003F59A4" w:rsidP="003F59A4">
            <w:pPr>
              <w:jc w:val="center"/>
              <w:rPr>
                <w:color w:val="282828"/>
                <w:sz w:val="22"/>
                <w:szCs w:val="22"/>
              </w:rPr>
            </w:pPr>
            <w:r w:rsidRPr="003F59A4">
              <w:rPr>
                <w:color w:val="282828"/>
                <w:sz w:val="22"/>
                <w:szCs w:val="22"/>
              </w:rPr>
              <w:t>0,0</w:t>
            </w:r>
          </w:p>
        </w:tc>
        <w:tc>
          <w:tcPr>
            <w:tcW w:w="1276" w:type="dxa"/>
            <w:tcBorders>
              <w:top w:val="nil"/>
              <w:left w:val="nil"/>
              <w:bottom w:val="single" w:sz="4" w:space="0" w:color="auto"/>
              <w:right w:val="single" w:sz="4" w:space="0" w:color="auto"/>
            </w:tcBorders>
            <w:shd w:val="clear" w:color="auto" w:fill="auto"/>
            <w:hideMark/>
          </w:tcPr>
          <w:p w14:paraId="5AB77014" w14:textId="77777777" w:rsidR="003F59A4" w:rsidRPr="003F59A4" w:rsidRDefault="003F59A4" w:rsidP="003F59A4">
            <w:pPr>
              <w:jc w:val="center"/>
              <w:rPr>
                <w:color w:val="282828"/>
                <w:sz w:val="22"/>
                <w:szCs w:val="22"/>
              </w:rPr>
            </w:pPr>
            <w:r w:rsidRPr="003F59A4">
              <w:rPr>
                <w:color w:val="282828"/>
                <w:sz w:val="22"/>
                <w:szCs w:val="22"/>
              </w:rPr>
              <w:t>0,0</w:t>
            </w:r>
          </w:p>
        </w:tc>
      </w:tr>
      <w:tr w:rsidR="003F59A4" w:rsidRPr="003F59A4" w14:paraId="5C00BBE2" w14:textId="77777777" w:rsidTr="003F59A4">
        <w:trPr>
          <w:trHeight w:val="420"/>
        </w:trPr>
        <w:tc>
          <w:tcPr>
            <w:tcW w:w="1129" w:type="dxa"/>
            <w:vMerge/>
            <w:tcBorders>
              <w:top w:val="nil"/>
              <w:left w:val="single" w:sz="4" w:space="0" w:color="auto"/>
              <w:bottom w:val="single" w:sz="4" w:space="0" w:color="auto"/>
              <w:right w:val="single" w:sz="4" w:space="0" w:color="auto"/>
            </w:tcBorders>
            <w:vAlign w:val="center"/>
            <w:hideMark/>
          </w:tcPr>
          <w:p w14:paraId="05ADB538" w14:textId="77777777" w:rsidR="003F59A4" w:rsidRPr="003F59A4" w:rsidRDefault="003F59A4" w:rsidP="003F59A4">
            <w:pPr>
              <w:rPr>
                <w:color w:val="282828"/>
                <w:sz w:val="22"/>
                <w:szCs w:val="22"/>
              </w:rPr>
            </w:pPr>
          </w:p>
        </w:tc>
        <w:tc>
          <w:tcPr>
            <w:tcW w:w="3969" w:type="dxa"/>
            <w:vMerge/>
            <w:tcBorders>
              <w:top w:val="nil"/>
              <w:left w:val="single" w:sz="4" w:space="0" w:color="auto"/>
              <w:bottom w:val="single" w:sz="4" w:space="0" w:color="auto"/>
              <w:right w:val="single" w:sz="4" w:space="0" w:color="auto"/>
            </w:tcBorders>
            <w:vAlign w:val="center"/>
            <w:hideMark/>
          </w:tcPr>
          <w:p w14:paraId="740DE7CD"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auto"/>
              <w:right w:val="single" w:sz="4" w:space="0" w:color="auto"/>
            </w:tcBorders>
            <w:vAlign w:val="center"/>
            <w:hideMark/>
          </w:tcPr>
          <w:p w14:paraId="5482A818"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33778E0A" w14:textId="77777777" w:rsidR="003F59A4" w:rsidRPr="003F59A4" w:rsidRDefault="003F59A4" w:rsidP="003F59A4">
            <w:pPr>
              <w:jc w:val="center"/>
              <w:rPr>
                <w:color w:val="282828"/>
                <w:sz w:val="22"/>
                <w:szCs w:val="22"/>
              </w:rPr>
            </w:pPr>
            <w:r w:rsidRPr="003F59A4">
              <w:rPr>
                <w:color w:val="282828"/>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14:paraId="0C90F000" w14:textId="77777777" w:rsidR="003F59A4" w:rsidRPr="003F59A4" w:rsidRDefault="003F59A4" w:rsidP="003F59A4">
            <w:pPr>
              <w:jc w:val="center"/>
              <w:rPr>
                <w:color w:val="282828"/>
                <w:sz w:val="22"/>
                <w:szCs w:val="22"/>
              </w:rPr>
            </w:pPr>
            <w:r w:rsidRPr="003F59A4">
              <w:rPr>
                <w:color w:val="282828"/>
                <w:sz w:val="22"/>
                <w:szCs w:val="22"/>
              </w:rPr>
              <w:t>1 140,2</w:t>
            </w:r>
          </w:p>
        </w:tc>
        <w:tc>
          <w:tcPr>
            <w:tcW w:w="1134" w:type="dxa"/>
            <w:tcBorders>
              <w:top w:val="nil"/>
              <w:left w:val="nil"/>
              <w:bottom w:val="single" w:sz="4" w:space="0" w:color="auto"/>
              <w:right w:val="single" w:sz="4" w:space="0" w:color="auto"/>
            </w:tcBorders>
            <w:shd w:val="clear" w:color="auto" w:fill="auto"/>
            <w:hideMark/>
          </w:tcPr>
          <w:p w14:paraId="2F53E5BA" w14:textId="77777777" w:rsidR="003F59A4" w:rsidRPr="003F59A4" w:rsidRDefault="003F59A4" w:rsidP="003F59A4">
            <w:pPr>
              <w:jc w:val="center"/>
              <w:rPr>
                <w:color w:val="282828"/>
                <w:sz w:val="22"/>
                <w:szCs w:val="22"/>
              </w:rPr>
            </w:pPr>
            <w:r w:rsidRPr="003F59A4">
              <w:rPr>
                <w:color w:val="282828"/>
                <w:sz w:val="22"/>
                <w:szCs w:val="22"/>
              </w:rPr>
              <w:t>142,2</w:t>
            </w:r>
          </w:p>
        </w:tc>
        <w:tc>
          <w:tcPr>
            <w:tcW w:w="1134" w:type="dxa"/>
            <w:tcBorders>
              <w:top w:val="nil"/>
              <w:left w:val="nil"/>
              <w:bottom w:val="single" w:sz="4" w:space="0" w:color="auto"/>
              <w:right w:val="single" w:sz="4" w:space="0" w:color="auto"/>
            </w:tcBorders>
            <w:shd w:val="clear" w:color="auto" w:fill="auto"/>
            <w:hideMark/>
          </w:tcPr>
          <w:p w14:paraId="40A0CD1D" w14:textId="77777777" w:rsidR="003F59A4" w:rsidRPr="003F59A4" w:rsidRDefault="003F59A4" w:rsidP="003F59A4">
            <w:pPr>
              <w:jc w:val="center"/>
              <w:rPr>
                <w:sz w:val="22"/>
                <w:szCs w:val="22"/>
              </w:rPr>
            </w:pPr>
            <w:r w:rsidRPr="003F59A4">
              <w:rPr>
                <w:sz w:val="22"/>
                <w:szCs w:val="22"/>
              </w:rPr>
              <w:t>142,2</w:t>
            </w:r>
          </w:p>
        </w:tc>
        <w:tc>
          <w:tcPr>
            <w:tcW w:w="1134" w:type="dxa"/>
            <w:tcBorders>
              <w:top w:val="nil"/>
              <w:left w:val="nil"/>
              <w:bottom w:val="single" w:sz="4" w:space="0" w:color="auto"/>
              <w:right w:val="single" w:sz="4" w:space="0" w:color="auto"/>
            </w:tcBorders>
            <w:shd w:val="clear" w:color="auto" w:fill="auto"/>
            <w:hideMark/>
          </w:tcPr>
          <w:p w14:paraId="73E9A261" w14:textId="77777777" w:rsidR="003F59A4" w:rsidRPr="003F59A4" w:rsidRDefault="003F59A4" w:rsidP="003F59A4">
            <w:pPr>
              <w:jc w:val="center"/>
              <w:rPr>
                <w:color w:val="282828"/>
                <w:sz w:val="22"/>
                <w:szCs w:val="22"/>
              </w:rPr>
            </w:pPr>
            <w:r w:rsidRPr="003F59A4">
              <w:rPr>
                <w:color w:val="282828"/>
                <w:sz w:val="22"/>
                <w:szCs w:val="22"/>
              </w:rPr>
              <w:t>122,2</w:t>
            </w:r>
          </w:p>
        </w:tc>
        <w:tc>
          <w:tcPr>
            <w:tcW w:w="1134" w:type="dxa"/>
            <w:tcBorders>
              <w:top w:val="nil"/>
              <w:left w:val="nil"/>
              <w:bottom w:val="single" w:sz="4" w:space="0" w:color="auto"/>
              <w:right w:val="single" w:sz="4" w:space="0" w:color="auto"/>
            </w:tcBorders>
            <w:shd w:val="clear" w:color="auto" w:fill="auto"/>
            <w:hideMark/>
          </w:tcPr>
          <w:p w14:paraId="65076310" w14:textId="77777777" w:rsidR="003F59A4" w:rsidRPr="003F59A4" w:rsidRDefault="003F59A4" w:rsidP="003F59A4">
            <w:pPr>
              <w:jc w:val="center"/>
              <w:rPr>
                <w:color w:val="282828"/>
                <w:sz w:val="22"/>
                <w:szCs w:val="22"/>
              </w:rPr>
            </w:pPr>
            <w:r w:rsidRPr="003F59A4">
              <w:rPr>
                <w:color w:val="282828"/>
                <w:sz w:val="22"/>
                <w:szCs w:val="22"/>
              </w:rPr>
              <w:t>122,2</w:t>
            </w:r>
          </w:p>
        </w:tc>
        <w:tc>
          <w:tcPr>
            <w:tcW w:w="1276" w:type="dxa"/>
            <w:tcBorders>
              <w:top w:val="nil"/>
              <w:left w:val="nil"/>
              <w:bottom w:val="single" w:sz="4" w:space="0" w:color="auto"/>
              <w:right w:val="single" w:sz="4" w:space="0" w:color="auto"/>
            </w:tcBorders>
            <w:shd w:val="clear" w:color="auto" w:fill="auto"/>
            <w:hideMark/>
          </w:tcPr>
          <w:p w14:paraId="67705884" w14:textId="77777777" w:rsidR="003F59A4" w:rsidRPr="003F59A4" w:rsidRDefault="003F59A4" w:rsidP="003F59A4">
            <w:pPr>
              <w:jc w:val="center"/>
              <w:rPr>
                <w:color w:val="282828"/>
                <w:sz w:val="22"/>
                <w:szCs w:val="22"/>
              </w:rPr>
            </w:pPr>
            <w:r w:rsidRPr="003F59A4">
              <w:rPr>
                <w:color w:val="282828"/>
                <w:sz w:val="22"/>
                <w:szCs w:val="22"/>
              </w:rPr>
              <w:t>611,4</w:t>
            </w:r>
          </w:p>
        </w:tc>
      </w:tr>
      <w:tr w:rsidR="003F59A4" w:rsidRPr="003F59A4" w14:paraId="2C51B60D" w14:textId="77777777" w:rsidTr="003F59A4">
        <w:trPr>
          <w:trHeight w:val="300"/>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2334B794" w14:textId="77777777" w:rsidR="003F59A4" w:rsidRPr="003F59A4" w:rsidRDefault="003F59A4" w:rsidP="003F59A4">
            <w:pPr>
              <w:jc w:val="center"/>
              <w:rPr>
                <w:bCs/>
                <w:color w:val="282828"/>
                <w:sz w:val="22"/>
                <w:szCs w:val="22"/>
              </w:rPr>
            </w:pPr>
            <w:r w:rsidRPr="003F59A4">
              <w:rPr>
                <w:bCs/>
                <w:color w:val="282828"/>
                <w:sz w:val="22"/>
                <w:szCs w:val="22"/>
              </w:rPr>
              <w:t> </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38736083" w14:textId="77777777" w:rsidR="003F59A4" w:rsidRPr="003F59A4" w:rsidRDefault="003F59A4" w:rsidP="003F59A4">
            <w:pPr>
              <w:jc w:val="center"/>
              <w:rPr>
                <w:bCs/>
                <w:color w:val="282828"/>
                <w:sz w:val="22"/>
                <w:szCs w:val="22"/>
              </w:rPr>
            </w:pPr>
            <w:r w:rsidRPr="003F59A4">
              <w:rPr>
                <w:bCs/>
                <w:color w:val="282828"/>
                <w:sz w:val="22"/>
                <w:szCs w:val="22"/>
              </w:rPr>
              <w:t>Итого по подпрограмме 1</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3D4A60D3" w14:textId="77777777" w:rsidR="003F59A4" w:rsidRPr="003F59A4" w:rsidRDefault="003F59A4" w:rsidP="003F59A4">
            <w:pPr>
              <w:jc w:val="center"/>
              <w:rPr>
                <w:bCs/>
                <w:color w:val="282828"/>
                <w:sz w:val="22"/>
                <w:szCs w:val="22"/>
              </w:rPr>
            </w:pPr>
            <w:r w:rsidRPr="003F59A4">
              <w:rPr>
                <w:bCs/>
                <w:color w:val="282828"/>
                <w:sz w:val="22"/>
                <w:szCs w:val="22"/>
              </w:rPr>
              <w:t> </w:t>
            </w:r>
          </w:p>
        </w:tc>
        <w:tc>
          <w:tcPr>
            <w:tcW w:w="1984" w:type="dxa"/>
            <w:tcBorders>
              <w:top w:val="nil"/>
              <w:left w:val="nil"/>
              <w:bottom w:val="single" w:sz="4" w:space="0" w:color="auto"/>
              <w:right w:val="single" w:sz="4" w:space="0" w:color="auto"/>
            </w:tcBorders>
            <w:shd w:val="clear" w:color="auto" w:fill="auto"/>
            <w:hideMark/>
          </w:tcPr>
          <w:p w14:paraId="69715352" w14:textId="77777777" w:rsidR="003F59A4" w:rsidRPr="003F59A4" w:rsidRDefault="003F59A4" w:rsidP="003F59A4">
            <w:pPr>
              <w:jc w:val="center"/>
              <w:rPr>
                <w:bCs/>
                <w:color w:val="282828"/>
                <w:sz w:val="22"/>
                <w:szCs w:val="22"/>
              </w:rPr>
            </w:pPr>
            <w:r w:rsidRPr="003F59A4">
              <w:rPr>
                <w:bCs/>
                <w:color w:val="282828"/>
                <w:sz w:val="22"/>
                <w:szCs w:val="22"/>
              </w:rPr>
              <w:t>всего</w:t>
            </w:r>
          </w:p>
        </w:tc>
        <w:tc>
          <w:tcPr>
            <w:tcW w:w="1276" w:type="dxa"/>
            <w:tcBorders>
              <w:top w:val="nil"/>
              <w:left w:val="nil"/>
              <w:bottom w:val="single" w:sz="4" w:space="0" w:color="auto"/>
              <w:right w:val="single" w:sz="4" w:space="0" w:color="auto"/>
            </w:tcBorders>
            <w:shd w:val="clear" w:color="auto" w:fill="auto"/>
            <w:hideMark/>
          </w:tcPr>
          <w:p w14:paraId="3B96545F" w14:textId="77777777" w:rsidR="003F59A4" w:rsidRPr="003F59A4" w:rsidRDefault="003F59A4" w:rsidP="003F59A4">
            <w:pPr>
              <w:jc w:val="center"/>
              <w:rPr>
                <w:bCs/>
                <w:color w:val="282828"/>
                <w:sz w:val="22"/>
                <w:szCs w:val="22"/>
              </w:rPr>
            </w:pPr>
            <w:r w:rsidRPr="003F59A4">
              <w:rPr>
                <w:bCs/>
                <w:color w:val="282828"/>
                <w:sz w:val="22"/>
                <w:szCs w:val="22"/>
              </w:rPr>
              <w:t>35 559,8</w:t>
            </w:r>
          </w:p>
        </w:tc>
        <w:tc>
          <w:tcPr>
            <w:tcW w:w="1134" w:type="dxa"/>
            <w:tcBorders>
              <w:top w:val="nil"/>
              <w:left w:val="nil"/>
              <w:bottom w:val="single" w:sz="4" w:space="0" w:color="auto"/>
              <w:right w:val="single" w:sz="4" w:space="0" w:color="auto"/>
            </w:tcBorders>
            <w:shd w:val="clear" w:color="auto" w:fill="auto"/>
            <w:hideMark/>
          </w:tcPr>
          <w:p w14:paraId="112F835A" w14:textId="77777777" w:rsidR="003F59A4" w:rsidRPr="003F59A4" w:rsidRDefault="003F59A4" w:rsidP="003F59A4">
            <w:pPr>
              <w:jc w:val="center"/>
              <w:rPr>
                <w:bCs/>
                <w:color w:val="282828"/>
                <w:sz w:val="22"/>
                <w:szCs w:val="22"/>
              </w:rPr>
            </w:pPr>
            <w:r w:rsidRPr="003F59A4">
              <w:rPr>
                <w:bCs/>
                <w:color w:val="282828"/>
                <w:sz w:val="22"/>
                <w:szCs w:val="22"/>
              </w:rPr>
              <w:t>6 972,5</w:t>
            </w:r>
          </w:p>
        </w:tc>
        <w:tc>
          <w:tcPr>
            <w:tcW w:w="1134" w:type="dxa"/>
            <w:tcBorders>
              <w:top w:val="nil"/>
              <w:left w:val="nil"/>
              <w:bottom w:val="single" w:sz="4" w:space="0" w:color="auto"/>
              <w:right w:val="single" w:sz="4" w:space="0" w:color="auto"/>
            </w:tcBorders>
            <w:shd w:val="clear" w:color="auto" w:fill="auto"/>
            <w:hideMark/>
          </w:tcPr>
          <w:p w14:paraId="66CEC811" w14:textId="77777777" w:rsidR="003F59A4" w:rsidRPr="003F59A4" w:rsidRDefault="003F59A4" w:rsidP="003F59A4">
            <w:pPr>
              <w:jc w:val="center"/>
              <w:rPr>
                <w:bCs/>
                <w:sz w:val="22"/>
                <w:szCs w:val="22"/>
              </w:rPr>
            </w:pPr>
            <w:r w:rsidRPr="003F59A4">
              <w:rPr>
                <w:bCs/>
                <w:sz w:val="22"/>
                <w:szCs w:val="22"/>
              </w:rPr>
              <w:t>8 668,2</w:t>
            </w:r>
          </w:p>
        </w:tc>
        <w:tc>
          <w:tcPr>
            <w:tcW w:w="1134" w:type="dxa"/>
            <w:tcBorders>
              <w:top w:val="nil"/>
              <w:left w:val="nil"/>
              <w:bottom w:val="single" w:sz="4" w:space="0" w:color="auto"/>
              <w:right w:val="single" w:sz="4" w:space="0" w:color="auto"/>
            </w:tcBorders>
            <w:shd w:val="clear" w:color="auto" w:fill="auto"/>
            <w:hideMark/>
          </w:tcPr>
          <w:p w14:paraId="25DE331B" w14:textId="77777777" w:rsidR="003F59A4" w:rsidRPr="003F59A4" w:rsidRDefault="003F59A4" w:rsidP="003F59A4">
            <w:pPr>
              <w:jc w:val="center"/>
              <w:rPr>
                <w:bCs/>
                <w:color w:val="282828"/>
                <w:sz w:val="22"/>
                <w:szCs w:val="22"/>
              </w:rPr>
            </w:pPr>
            <w:r w:rsidRPr="003F59A4">
              <w:rPr>
                <w:bCs/>
                <w:color w:val="282828"/>
                <w:sz w:val="22"/>
                <w:szCs w:val="22"/>
              </w:rPr>
              <w:t>4 203,8</w:t>
            </w:r>
          </w:p>
        </w:tc>
        <w:tc>
          <w:tcPr>
            <w:tcW w:w="1134" w:type="dxa"/>
            <w:tcBorders>
              <w:top w:val="nil"/>
              <w:left w:val="nil"/>
              <w:bottom w:val="single" w:sz="4" w:space="0" w:color="auto"/>
              <w:right w:val="single" w:sz="4" w:space="0" w:color="auto"/>
            </w:tcBorders>
            <w:shd w:val="clear" w:color="auto" w:fill="auto"/>
            <w:hideMark/>
          </w:tcPr>
          <w:p w14:paraId="585B611C" w14:textId="77777777" w:rsidR="003F59A4" w:rsidRPr="003F59A4" w:rsidRDefault="003F59A4" w:rsidP="003F59A4">
            <w:pPr>
              <w:jc w:val="center"/>
              <w:rPr>
                <w:bCs/>
                <w:color w:val="282828"/>
                <w:sz w:val="22"/>
                <w:szCs w:val="22"/>
              </w:rPr>
            </w:pPr>
            <w:r w:rsidRPr="003F59A4">
              <w:rPr>
                <w:bCs/>
                <w:color w:val="282828"/>
                <w:sz w:val="22"/>
                <w:szCs w:val="22"/>
              </w:rPr>
              <w:t>4 203,8</w:t>
            </w:r>
          </w:p>
        </w:tc>
        <w:tc>
          <w:tcPr>
            <w:tcW w:w="1276" w:type="dxa"/>
            <w:tcBorders>
              <w:top w:val="nil"/>
              <w:left w:val="nil"/>
              <w:bottom w:val="single" w:sz="4" w:space="0" w:color="auto"/>
              <w:right w:val="single" w:sz="4" w:space="0" w:color="auto"/>
            </w:tcBorders>
            <w:shd w:val="clear" w:color="auto" w:fill="auto"/>
            <w:hideMark/>
          </w:tcPr>
          <w:p w14:paraId="44A941E5" w14:textId="77777777" w:rsidR="003F59A4" w:rsidRPr="003F59A4" w:rsidRDefault="003F59A4" w:rsidP="003F59A4">
            <w:pPr>
              <w:jc w:val="center"/>
              <w:rPr>
                <w:bCs/>
                <w:color w:val="282828"/>
                <w:sz w:val="22"/>
                <w:szCs w:val="22"/>
              </w:rPr>
            </w:pPr>
            <w:r w:rsidRPr="003F59A4">
              <w:rPr>
                <w:bCs/>
                <w:color w:val="282828"/>
                <w:sz w:val="22"/>
                <w:szCs w:val="22"/>
              </w:rPr>
              <w:t>11 511,5</w:t>
            </w:r>
          </w:p>
        </w:tc>
      </w:tr>
      <w:tr w:rsidR="003F59A4" w:rsidRPr="003F59A4" w14:paraId="1282581B" w14:textId="77777777" w:rsidTr="003F59A4">
        <w:trPr>
          <w:trHeight w:val="375"/>
        </w:trPr>
        <w:tc>
          <w:tcPr>
            <w:tcW w:w="1129" w:type="dxa"/>
            <w:vMerge/>
            <w:tcBorders>
              <w:top w:val="nil"/>
              <w:left w:val="single" w:sz="4" w:space="0" w:color="auto"/>
              <w:bottom w:val="single" w:sz="4" w:space="0" w:color="auto"/>
              <w:right w:val="single" w:sz="4" w:space="0" w:color="auto"/>
            </w:tcBorders>
            <w:shd w:val="clear" w:color="auto" w:fill="auto"/>
            <w:vAlign w:val="center"/>
            <w:hideMark/>
          </w:tcPr>
          <w:p w14:paraId="55C1CB9E" w14:textId="77777777" w:rsidR="003F59A4" w:rsidRPr="003F59A4" w:rsidRDefault="003F59A4" w:rsidP="003F59A4">
            <w:pPr>
              <w:rPr>
                <w:bCs/>
                <w:color w:val="282828"/>
                <w:sz w:val="22"/>
                <w:szCs w:val="22"/>
              </w:rPr>
            </w:pPr>
          </w:p>
        </w:tc>
        <w:tc>
          <w:tcPr>
            <w:tcW w:w="3969" w:type="dxa"/>
            <w:vMerge/>
            <w:tcBorders>
              <w:top w:val="nil"/>
              <w:left w:val="single" w:sz="4" w:space="0" w:color="auto"/>
              <w:bottom w:val="single" w:sz="4" w:space="0" w:color="auto"/>
              <w:right w:val="single" w:sz="4" w:space="0" w:color="auto"/>
            </w:tcBorders>
            <w:shd w:val="clear" w:color="auto" w:fill="auto"/>
            <w:vAlign w:val="center"/>
            <w:hideMark/>
          </w:tcPr>
          <w:p w14:paraId="06AD3D66" w14:textId="77777777" w:rsidR="003F59A4" w:rsidRPr="003F59A4" w:rsidRDefault="003F59A4" w:rsidP="003F59A4">
            <w:pPr>
              <w:rPr>
                <w:bCs/>
                <w:color w:val="282828"/>
                <w:sz w:val="22"/>
                <w:szCs w:val="22"/>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3F193318" w14:textId="77777777" w:rsidR="003F59A4" w:rsidRPr="003F59A4" w:rsidRDefault="003F59A4" w:rsidP="003F59A4">
            <w:pPr>
              <w:rPr>
                <w:bCs/>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44C9ECAC" w14:textId="77777777" w:rsidR="003F59A4" w:rsidRPr="003F59A4" w:rsidRDefault="003F59A4" w:rsidP="003F59A4">
            <w:pPr>
              <w:jc w:val="center"/>
              <w:rPr>
                <w:bCs/>
                <w:color w:val="282828"/>
                <w:sz w:val="22"/>
                <w:szCs w:val="22"/>
              </w:rPr>
            </w:pPr>
            <w:r w:rsidRPr="003F59A4">
              <w:rPr>
                <w:bCs/>
                <w:color w:val="282828"/>
                <w:sz w:val="22"/>
                <w:szCs w:val="22"/>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11894ADE" w14:textId="77777777" w:rsidR="003F59A4" w:rsidRPr="003F59A4" w:rsidRDefault="003F59A4" w:rsidP="003F59A4">
            <w:pPr>
              <w:jc w:val="center"/>
              <w:rPr>
                <w:bCs/>
                <w:color w:val="282828"/>
                <w:sz w:val="22"/>
                <w:szCs w:val="22"/>
              </w:rPr>
            </w:pPr>
            <w:r w:rsidRPr="003F59A4">
              <w:rPr>
                <w:bCs/>
                <w:color w:val="282828"/>
                <w:sz w:val="22"/>
                <w:szCs w:val="22"/>
              </w:rPr>
              <w:t>12 399,7</w:t>
            </w:r>
          </w:p>
        </w:tc>
        <w:tc>
          <w:tcPr>
            <w:tcW w:w="1134" w:type="dxa"/>
            <w:tcBorders>
              <w:top w:val="nil"/>
              <w:left w:val="nil"/>
              <w:bottom w:val="single" w:sz="4" w:space="0" w:color="auto"/>
              <w:right w:val="single" w:sz="4" w:space="0" w:color="auto"/>
            </w:tcBorders>
            <w:shd w:val="clear" w:color="auto" w:fill="auto"/>
            <w:hideMark/>
          </w:tcPr>
          <w:p w14:paraId="5B09EBF5" w14:textId="77777777" w:rsidR="003F59A4" w:rsidRPr="003F59A4" w:rsidRDefault="003F59A4" w:rsidP="003F59A4">
            <w:pPr>
              <w:jc w:val="center"/>
              <w:rPr>
                <w:bCs/>
                <w:color w:val="282828"/>
                <w:sz w:val="22"/>
                <w:szCs w:val="22"/>
              </w:rPr>
            </w:pPr>
            <w:r w:rsidRPr="003F59A4">
              <w:rPr>
                <w:bCs/>
                <w:color w:val="282828"/>
                <w:sz w:val="22"/>
                <w:szCs w:val="22"/>
              </w:rPr>
              <w:t>2 695,2</w:t>
            </w:r>
          </w:p>
        </w:tc>
        <w:tc>
          <w:tcPr>
            <w:tcW w:w="1134" w:type="dxa"/>
            <w:tcBorders>
              <w:top w:val="nil"/>
              <w:left w:val="nil"/>
              <w:bottom w:val="single" w:sz="4" w:space="0" w:color="auto"/>
              <w:right w:val="single" w:sz="4" w:space="0" w:color="auto"/>
            </w:tcBorders>
            <w:shd w:val="clear" w:color="auto" w:fill="auto"/>
            <w:hideMark/>
          </w:tcPr>
          <w:p w14:paraId="26ADF085" w14:textId="77777777" w:rsidR="003F59A4" w:rsidRPr="003F59A4" w:rsidRDefault="003F59A4" w:rsidP="003F59A4">
            <w:pPr>
              <w:jc w:val="center"/>
              <w:rPr>
                <w:bCs/>
                <w:sz w:val="22"/>
                <w:szCs w:val="22"/>
              </w:rPr>
            </w:pPr>
            <w:r w:rsidRPr="003F59A4">
              <w:rPr>
                <w:bCs/>
                <w:sz w:val="22"/>
                <w:szCs w:val="22"/>
              </w:rPr>
              <w:t>5 901,5</w:t>
            </w:r>
          </w:p>
        </w:tc>
        <w:tc>
          <w:tcPr>
            <w:tcW w:w="1134" w:type="dxa"/>
            <w:tcBorders>
              <w:top w:val="nil"/>
              <w:left w:val="nil"/>
              <w:bottom w:val="single" w:sz="4" w:space="0" w:color="auto"/>
              <w:right w:val="single" w:sz="4" w:space="0" w:color="auto"/>
            </w:tcBorders>
            <w:shd w:val="clear" w:color="auto" w:fill="auto"/>
            <w:hideMark/>
          </w:tcPr>
          <w:p w14:paraId="79F0E1F9" w14:textId="77777777" w:rsidR="003F59A4" w:rsidRPr="003F59A4" w:rsidRDefault="003F59A4" w:rsidP="003F59A4">
            <w:pPr>
              <w:jc w:val="center"/>
              <w:rPr>
                <w:bCs/>
                <w:color w:val="282828"/>
                <w:sz w:val="22"/>
                <w:szCs w:val="22"/>
              </w:rPr>
            </w:pPr>
            <w:r w:rsidRPr="003F59A4">
              <w:rPr>
                <w:bCs/>
                <w:color w:val="282828"/>
                <w:sz w:val="22"/>
                <w:szCs w:val="22"/>
              </w:rPr>
              <w:t>1 901,5</w:t>
            </w:r>
          </w:p>
        </w:tc>
        <w:tc>
          <w:tcPr>
            <w:tcW w:w="1134" w:type="dxa"/>
            <w:tcBorders>
              <w:top w:val="nil"/>
              <w:left w:val="nil"/>
              <w:bottom w:val="single" w:sz="4" w:space="0" w:color="auto"/>
              <w:right w:val="single" w:sz="4" w:space="0" w:color="auto"/>
            </w:tcBorders>
            <w:shd w:val="clear" w:color="auto" w:fill="auto"/>
            <w:hideMark/>
          </w:tcPr>
          <w:p w14:paraId="291A0E7C" w14:textId="77777777" w:rsidR="003F59A4" w:rsidRPr="003F59A4" w:rsidRDefault="003F59A4" w:rsidP="003F59A4">
            <w:pPr>
              <w:jc w:val="center"/>
              <w:rPr>
                <w:bCs/>
                <w:color w:val="282828"/>
                <w:sz w:val="22"/>
                <w:szCs w:val="22"/>
              </w:rPr>
            </w:pPr>
            <w:r w:rsidRPr="003F59A4">
              <w:rPr>
                <w:bCs/>
                <w:color w:val="282828"/>
                <w:sz w:val="22"/>
                <w:szCs w:val="22"/>
              </w:rPr>
              <w:t>1 901,5</w:t>
            </w:r>
          </w:p>
        </w:tc>
        <w:tc>
          <w:tcPr>
            <w:tcW w:w="1276" w:type="dxa"/>
            <w:tcBorders>
              <w:top w:val="nil"/>
              <w:left w:val="nil"/>
              <w:bottom w:val="single" w:sz="4" w:space="0" w:color="auto"/>
              <w:right w:val="single" w:sz="4" w:space="0" w:color="auto"/>
            </w:tcBorders>
            <w:shd w:val="clear" w:color="auto" w:fill="auto"/>
            <w:hideMark/>
          </w:tcPr>
          <w:p w14:paraId="67AA7CCB" w14:textId="77777777" w:rsidR="003F59A4" w:rsidRPr="003F59A4" w:rsidRDefault="003F59A4" w:rsidP="003F59A4">
            <w:pPr>
              <w:jc w:val="center"/>
              <w:rPr>
                <w:bCs/>
                <w:color w:val="282828"/>
                <w:sz w:val="22"/>
                <w:szCs w:val="22"/>
              </w:rPr>
            </w:pPr>
            <w:r w:rsidRPr="003F59A4">
              <w:rPr>
                <w:bCs/>
                <w:color w:val="282828"/>
                <w:sz w:val="22"/>
                <w:szCs w:val="22"/>
              </w:rPr>
              <w:t>0,0</w:t>
            </w:r>
          </w:p>
        </w:tc>
      </w:tr>
      <w:tr w:rsidR="003F59A4" w:rsidRPr="003F59A4" w14:paraId="0944058B" w14:textId="77777777" w:rsidTr="003F59A4">
        <w:trPr>
          <w:trHeight w:val="300"/>
        </w:trPr>
        <w:tc>
          <w:tcPr>
            <w:tcW w:w="1129" w:type="dxa"/>
            <w:vMerge/>
            <w:tcBorders>
              <w:top w:val="nil"/>
              <w:left w:val="single" w:sz="4" w:space="0" w:color="auto"/>
              <w:bottom w:val="single" w:sz="4" w:space="0" w:color="auto"/>
              <w:right w:val="single" w:sz="4" w:space="0" w:color="auto"/>
            </w:tcBorders>
            <w:shd w:val="clear" w:color="auto" w:fill="auto"/>
            <w:vAlign w:val="center"/>
            <w:hideMark/>
          </w:tcPr>
          <w:p w14:paraId="2D7ACDEA" w14:textId="77777777" w:rsidR="003F59A4" w:rsidRPr="003F59A4" w:rsidRDefault="003F59A4" w:rsidP="003F59A4">
            <w:pPr>
              <w:rPr>
                <w:bCs/>
                <w:color w:val="282828"/>
                <w:sz w:val="22"/>
                <w:szCs w:val="22"/>
              </w:rPr>
            </w:pPr>
          </w:p>
        </w:tc>
        <w:tc>
          <w:tcPr>
            <w:tcW w:w="3969" w:type="dxa"/>
            <w:vMerge/>
            <w:tcBorders>
              <w:top w:val="nil"/>
              <w:left w:val="single" w:sz="4" w:space="0" w:color="auto"/>
              <w:bottom w:val="single" w:sz="4" w:space="0" w:color="auto"/>
              <w:right w:val="single" w:sz="4" w:space="0" w:color="auto"/>
            </w:tcBorders>
            <w:shd w:val="clear" w:color="auto" w:fill="auto"/>
            <w:vAlign w:val="center"/>
            <w:hideMark/>
          </w:tcPr>
          <w:p w14:paraId="5B3A5622" w14:textId="77777777" w:rsidR="003F59A4" w:rsidRPr="003F59A4" w:rsidRDefault="003F59A4" w:rsidP="003F59A4">
            <w:pPr>
              <w:rPr>
                <w:bCs/>
                <w:color w:val="282828"/>
                <w:sz w:val="22"/>
                <w:szCs w:val="22"/>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6807452B" w14:textId="77777777" w:rsidR="003F59A4" w:rsidRPr="003F59A4" w:rsidRDefault="003F59A4" w:rsidP="003F59A4">
            <w:pPr>
              <w:rPr>
                <w:bCs/>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79F57542" w14:textId="77777777" w:rsidR="003F59A4" w:rsidRPr="003F59A4" w:rsidRDefault="003F59A4" w:rsidP="003F59A4">
            <w:pPr>
              <w:jc w:val="center"/>
              <w:rPr>
                <w:bCs/>
                <w:color w:val="282828"/>
                <w:sz w:val="22"/>
                <w:szCs w:val="22"/>
              </w:rPr>
            </w:pPr>
            <w:r w:rsidRPr="003F59A4">
              <w:rPr>
                <w:bCs/>
                <w:color w:val="282828"/>
                <w:sz w:val="22"/>
                <w:szCs w:val="22"/>
              </w:rPr>
              <w:t>местный бюджет</w:t>
            </w:r>
          </w:p>
        </w:tc>
        <w:tc>
          <w:tcPr>
            <w:tcW w:w="1276" w:type="dxa"/>
            <w:tcBorders>
              <w:top w:val="nil"/>
              <w:left w:val="nil"/>
              <w:bottom w:val="single" w:sz="4" w:space="0" w:color="auto"/>
              <w:right w:val="single" w:sz="4" w:space="0" w:color="auto"/>
            </w:tcBorders>
            <w:shd w:val="clear" w:color="auto" w:fill="auto"/>
            <w:hideMark/>
          </w:tcPr>
          <w:p w14:paraId="58A061BB" w14:textId="77777777" w:rsidR="003F59A4" w:rsidRPr="003F59A4" w:rsidRDefault="003F59A4" w:rsidP="003F59A4">
            <w:pPr>
              <w:jc w:val="center"/>
              <w:rPr>
                <w:bCs/>
                <w:color w:val="282828"/>
                <w:sz w:val="22"/>
                <w:szCs w:val="22"/>
              </w:rPr>
            </w:pPr>
            <w:r w:rsidRPr="003F59A4">
              <w:rPr>
                <w:bCs/>
                <w:color w:val="282828"/>
                <w:sz w:val="22"/>
                <w:szCs w:val="22"/>
              </w:rPr>
              <w:t>23 160,2</w:t>
            </w:r>
          </w:p>
        </w:tc>
        <w:tc>
          <w:tcPr>
            <w:tcW w:w="1134" w:type="dxa"/>
            <w:tcBorders>
              <w:top w:val="nil"/>
              <w:left w:val="nil"/>
              <w:bottom w:val="single" w:sz="4" w:space="0" w:color="auto"/>
              <w:right w:val="single" w:sz="4" w:space="0" w:color="auto"/>
            </w:tcBorders>
            <w:shd w:val="clear" w:color="auto" w:fill="auto"/>
            <w:hideMark/>
          </w:tcPr>
          <w:p w14:paraId="1BD22D69" w14:textId="77777777" w:rsidR="003F59A4" w:rsidRPr="003F59A4" w:rsidRDefault="003F59A4" w:rsidP="003F59A4">
            <w:pPr>
              <w:jc w:val="center"/>
              <w:rPr>
                <w:bCs/>
                <w:color w:val="282828"/>
                <w:sz w:val="22"/>
                <w:szCs w:val="22"/>
              </w:rPr>
            </w:pPr>
            <w:r w:rsidRPr="003F59A4">
              <w:rPr>
                <w:bCs/>
                <w:color w:val="282828"/>
                <w:sz w:val="22"/>
                <w:szCs w:val="22"/>
              </w:rPr>
              <w:t>4 277,3</w:t>
            </w:r>
          </w:p>
        </w:tc>
        <w:tc>
          <w:tcPr>
            <w:tcW w:w="1134" w:type="dxa"/>
            <w:tcBorders>
              <w:top w:val="nil"/>
              <w:left w:val="nil"/>
              <w:bottom w:val="single" w:sz="4" w:space="0" w:color="auto"/>
              <w:right w:val="single" w:sz="4" w:space="0" w:color="auto"/>
            </w:tcBorders>
            <w:shd w:val="clear" w:color="auto" w:fill="auto"/>
            <w:hideMark/>
          </w:tcPr>
          <w:p w14:paraId="6924CCE4" w14:textId="77777777" w:rsidR="003F59A4" w:rsidRPr="003F59A4" w:rsidRDefault="003F59A4" w:rsidP="003F59A4">
            <w:pPr>
              <w:jc w:val="center"/>
              <w:rPr>
                <w:bCs/>
                <w:sz w:val="22"/>
                <w:szCs w:val="22"/>
              </w:rPr>
            </w:pPr>
            <w:r w:rsidRPr="003F59A4">
              <w:rPr>
                <w:bCs/>
                <w:sz w:val="22"/>
                <w:szCs w:val="22"/>
              </w:rPr>
              <w:t>2 766,7</w:t>
            </w:r>
          </w:p>
        </w:tc>
        <w:tc>
          <w:tcPr>
            <w:tcW w:w="1134" w:type="dxa"/>
            <w:tcBorders>
              <w:top w:val="nil"/>
              <w:left w:val="nil"/>
              <w:bottom w:val="single" w:sz="4" w:space="0" w:color="auto"/>
              <w:right w:val="single" w:sz="4" w:space="0" w:color="auto"/>
            </w:tcBorders>
            <w:shd w:val="clear" w:color="auto" w:fill="auto"/>
            <w:hideMark/>
          </w:tcPr>
          <w:p w14:paraId="43D52610" w14:textId="77777777" w:rsidR="003F59A4" w:rsidRPr="003F59A4" w:rsidRDefault="003F59A4" w:rsidP="003F59A4">
            <w:pPr>
              <w:jc w:val="center"/>
              <w:rPr>
                <w:bCs/>
                <w:color w:val="282828"/>
                <w:sz w:val="22"/>
                <w:szCs w:val="22"/>
              </w:rPr>
            </w:pPr>
            <w:r w:rsidRPr="003F59A4">
              <w:rPr>
                <w:bCs/>
                <w:color w:val="282828"/>
                <w:sz w:val="22"/>
                <w:szCs w:val="22"/>
              </w:rPr>
              <w:t>2 302,3</w:t>
            </w:r>
          </w:p>
        </w:tc>
        <w:tc>
          <w:tcPr>
            <w:tcW w:w="1134" w:type="dxa"/>
            <w:tcBorders>
              <w:top w:val="nil"/>
              <w:left w:val="nil"/>
              <w:bottom w:val="single" w:sz="4" w:space="0" w:color="auto"/>
              <w:right w:val="single" w:sz="4" w:space="0" w:color="auto"/>
            </w:tcBorders>
            <w:shd w:val="clear" w:color="auto" w:fill="auto"/>
            <w:hideMark/>
          </w:tcPr>
          <w:p w14:paraId="6322087B" w14:textId="77777777" w:rsidR="003F59A4" w:rsidRPr="003F59A4" w:rsidRDefault="003F59A4" w:rsidP="003F59A4">
            <w:pPr>
              <w:jc w:val="center"/>
              <w:rPr>
                <w:bCs/>
                <w:color w:val="282828"/>
                <w:sz w:val="22"/>
                <w:szCs w:val="22"/>
              </w:rPr>
            </w:pPr>
            <w:r w:rsidRPr="003F59A4">
              <w:rPr>
                <w:bCs/>
                <w:color w:val="282828"/>
                <w:sz w:val="22"/>
                <w:szCs w:val="22"/>
              </w:rPr>
              <w:t>2 302,3</w:t>
            </w:r>
          </w:p>
        </w:tc>
        <w:tc>
          <w:tcPr>
            <w:tcW w:w="1276" w:type="dxa"/>
            <w:tcBorders>
              <w:top w:val="nil"/>
              <w:left w:val="nil"/>
              <w:bottom w:val="single" w:sz="4" w:space="0" w:color="auto"/>
              <w:right w:val="single" w:sz="4" w:space="0" w:color="auto"/>
            </w:tcBorders>
            <w:shd w:val="clear" w:color="auto" w:fill="auto"/>
            <w:hideMark/>
          </w:tcPr>
          <w:p w14:paraId="2BAC3A44" w14:textId="77777777" w:rsidR="003F59A4" w:rsidRPr="003F59A4" w:rsidRDefault="003F59A4" w:rsidP="003F59A4">
            <w:pPr>
              <w:jc w:val="center"/>
              <w:rPr>
                <w:bCs/>
                <w:color w:val="282828"/>
                <w:sz w:val="22"/>
                <w:szCs w:val="22"/>
              </w:rPr>
            </w:pPr>
            <w:r w:rsidRPr="003F59A4">
              <w:rPr>
                <w:bCs/>
                <w:color w:val="282828"/>
                <w:sz w:val="22"/>
                <w:szCs w:val="22"/>
              </w:rPr>
              <w:t>11 511,5</w:t>
            </w:r>
          </w:p>
        </w:tc>
      </w:tr>
      <w:tr w:rsidR="003F59A4" w:rsidRPr="003F59A4" w14:paraId="7F995009" w14:textId="77777777" w:rsidTr="00031D3E">
        <w:trPr>
          <w:trHeight w:val="459"/>
        </w:trPr>
        <w:tc>
          <w:tcPr>
            <w:tcW w:w="1129" w:type="dxa"/>
            <w:vMerge/>
            <w:tcBorders>
              <w:top w:val="nil"/>
              <w:left w:val="single" w:sz="4" w:space="0" w:color="auto"/>
              <w:bottom w:val="single" w:sz="4" w:space="0" w:color="auto"/>
              <w:right w:val="single" w:sz="4" w:space="0" w:color="auto"/>
            </w:tcBorders>
            <w:shd w:val="clear" w:color="auto" w:fill="auto"/>
            <w:vAlign w:val="center"/>
            <w:hideMark/>
          </w:tcPr>
          <w:p w14:paraId="119559E0" w14:textId="77777777" w:rsidR="003F59A4" w:rsidRPr="003F59A4" w:rsidRDefault="003F59A4" w:rsidP="003F59A4">
            <w:pPr>
              <w:rPr>
                <w:bCs/>
                <w:color w:val="282828"/>
                <w:sz w:val="22"/>
                <w:szCs w:val="22"/>
              </w:rPr>
            </w:pPr>
          </w:p>
        </w:tc>
        <w:tc>
          <w:tcPr>
            <w:tcW w:w="3969" w:type="dxa"/>
            <w:vMerge/>
            <w:tcBorders>
              <w:top w:val="nil"/>
              <w:left w:val="single" w:sz="4" w:space="0" w:color="auto"/>
              <w:bottom w:val="single" w:sz="4" w:space="0" w:color="auto"/>
              <w:right w:val="single" w:sz="4" w:space="0" w:color="auto"/>
            </w:tcBorders>
            <w:shd w:val="clear" w:color="auto" w:fill="auto"/>
            <w:vAlign w:val="center"/>
            <w:hideMark/>
          </w:tcPr>
          <w:p w14:paraId="29A59894" w14:textId="77777777" w:rsidR="003F59A4" w:rsidRPr="003F59A4" w:rsidRDefault="003F59A4" w:rsidP="003F59A4">
            <w:pPr>
              <w:rPr>
                <w:bCs/>
                <w:color w:val="282828"/>
                <w:sz w:val="22"/>
                <w:szCs w:val="22"/>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50DB3411" w14:textId="77777777" w:rsidR="003F59A4" w:rsidRPr="003F59A4" w:rsidRDefault="003F59A4" w:rsidP="003F59A4">
            <w:pPr>
              <w:rPr>
                <w:bCs/>
                <w:color w:val="282828"/>
                <w:sz w:val="22"/>
                <w:szCs w:val="22"/>
              </w:rPr>
            </w:pPr>
          </w:p>
        </w:tc>
        <w:tc>
          <w:tcPr>
            <w:tcW w:w="1984" w:type="dxa"/>
            <w:tcBorders>
              <w:top w:val="nil"/>
              <w:left w:val="nil"/>
              <w:bottom w:val="nil"/>
              <w:right w:val="single" w:sz="4" w:space="0" w:color="auto"/>
            </w:tcBorders>
            <w:shd w:val="clear" w:color="auto" w:fill="auto"/>
            <w:hideMark/>
          </w:tcPr>
          <w:p w14:paraId="046942E7" w14:textId="77777777" w:rsidR="003F59A4" w:rsidRPr="003F59A4" w:rsidRDefault="003F59A4" w:rsidP="003F59A4">
            <w:pPr>
              <w:jc w:val="center"/>
              <w:rPr>
                <w:bCs/>
                <w:color w:val="282828"/>
                <w:sz w:val="22"/>
                <w:szCs w:val="22"/>
              </w:rPr>
            </w:pPr>
            <w:r w:rsidRPr="003F59A4">
              <w:rPr>
                <w:bCs/>
                <w:color w:val="282828"/>
                <w:sz w:val="22"/>
                <w:szCs w:val="22"/>
              </w:rPr>
              <w:t>в том числе софинансирование</w:t>
            </w:r>
          </w:p>
        </w:tc>
        <w:tc>
          <w:tcPr>
            <w:tcW w:w="1276" w:type="dxa"/>
            <w:tcBorders>
              <w:top w:val="nil"/>
              <w:left w:val="nil"/>
              <w:bottom w:val="nil"/>
              <w:right w:val="single" w:sz="4" w:space="0" w:color="auto"/>
            </w:tcBorders>
            <w:shd w:val="clear" w:color="auto" w:fill="auto"/>
            <w:hideMark/>
          </w:tcPr>
          <w:p w14:paraId="55383969" w14:textId="77777777" w:rsidR="003F59A4" w:rsidRPr="003F59A4" w:rsidRDefault="003F59A4" w:rsidP="003F59A4">
            <w:pPr>
              <w:jc w:val="center"/>
              <w:rPr>
                <w:bCs/>
                <w:color w:val="282828"/>
                <w:sz w:val="22"/>
                <w:szCs w:val="22"/>
              </w:rPr>
            </w:pPr>
            <w:r w:rsidRPr="003F59A4">
              <w:rPr>
                <w:bCs/>
                <w:color w:val="282828"/>
                <w:sz w:val="22"/>
                <w:szCs w:val="22"/>
              </w:rPr>
              <w:t>1 377,8</w:t>
            </w:r>
          </w:p>
        </w:tc>
        <w:tc>
          <w:tcPr>
            <w:tcW w:w="1134" w:type="dxa"/>
            <w:tcBorders>
              <w:top w:val="nil"/>
              <w:left w:val="nil"/>
              <w:bottom w:val="nil"/>
              <w:right w:val="single" w:sz="4" w:space="0" w:color="auto"/>
            </w:tcBorders>
            <w:shd w:val="clear" w:color="auto" w:fill="auto"/>
            <w:hideMark/>
          </w:tcPr>
          <w:p w14:paraId="68FF5266" w14:textId="77777777" w:rsidR="003F59A4" w:rsidRPr="003F59A4" w:rsidRDefault="003F59A4" w:rsidP="003F59A4">
            <w:pPr>
              <w:jc w:val="center"/>
              <w:rPr>
                <w:bCs/>
                <w:color w:val="282828"/>
                <w:sz w:val="22"/>
                <w:szCs w:val="22"/>
              </w:rPr>
            </w:pPr>
            <w:r w:rsidRPr="003F59A4">
              <w:rPr>
                <w:bCs/>
                <w:color w:val="282828"/>
                <w:sz w:val="22"/>
                <w:szCs w:val="22"/>
              </w:rPr>
              <w:t>299,5</w:t>
            </w:r>
          </w:p>
        </w:tc>
        <w:tc>
          <w:tcPr>
            <w:tcW w:w="1134" w:type="dxa"/>
            <w:tcBorders>
              <w:top w:val="nil"/>
              <w:left w:val="nil"/>
              <w:bottom w:val="nil"/>
              <w:right w:val="single" w:sz="4" w:space="0" w:color="auto"/>
            </w:tcBorders>
            <w:shd w:val="clear" w:color="auto" w:fill="auto"/>
            <w:hideMark/>
          </w:tcPr>
          <w:p w14:paraId="26090A6B" w14:textId="77777777" w:rsidR="003F59A4" w:rsidRPr="003F59A4" w:rsidRDefault="003F59A4" w:rsidP="003F59A4">
            <w:pPr>
              <w:jc w:val="center"/>
              <w:rPr>
                <w:bCs/>
                <w:sz w:val="22"/>
                <w:szCs w:val="22"/>
              </w:rPr>
            </w:pPr>
            <w:r w:rsidRPr="003F59A4">
              <w:rPr>
                <w:bCs/>
                <w:sz w:val="22"/>
                <w:szCs w:val="22"/>
              </w:rPr>
              <w:t>655,7</w:t>
            </w:r>
          </w:p>
        </w:tc>
        <w:tc>
          <w:tcPr>
            <w:tcW w:w="1134" w:type="dxa"/>
            <w:tcBorders>
              <w:top w:val="nil"/>
              <w:left w:val="nil"/>
              <w:bottom w:val="nil"/>
              <w:right w:val="single" w:sz="4" w:space="0" w:color="auto"/>
            </w:tcBorders>
            <w:shd w:val="clear" w:color="auto" w:fill="auto"/>
            <w:hideMark/>
          </w:tcPr>
          <w:p w14:paraId="43E16BE9" w14:textId="77777777" w:rsidR="003F59A4" w:rsidRPr="003F59A4" w:rsidRDefault="003F59A4" w:rsidP="003F59A4">
            <w:pPr>
              <w:jc w:val="center"/>
              <w:rPr>
                <w:bCs/>
                <w:color w:val="282828"/>
                <w:sz w:val="22"/>
                <w:szCs w:val="22"/>
              </w:rPr>
            </w:pPr>
            <w:r w:rsidRPr="003F59A4">
              <w:rPr>
                <w:bCs/>
                <w:color w:val="282828"/>
                <w:sz w:val="22"/>
                <w:szCs w:val="22"/>
              </w:rPr>
              <w:t>211,3</w:t>
            </w:r>
          </w:p>
        </w:tc>
        <w:tc>
          <w:tcPr>
            <w:tcW w:w="1134" w:type="dxa"/>
            <w:tcBorders>
              <w:top w:val="nil"/>
              <w:left w:val="nil"/>
              <w:bottom w:val="nil"/>
              <w:right w:val="single" w:sz="4" w:space="0" w:color="auto"/>
            </w:tcBorders>
            <w:shd w:val="clear" w:color="auto" w:fill="auto"/>
            <w:hideMark/>
          </w:tcPr>
          <w:p w14:paraId="39F59699" w14:textId="77777777" w:rsidR="003F59A4" w:rsidRPr="003F59A4" w:rsidRDefault="003F59A4" w:rsidP="003F59A4">
            <w:pPr>
              <w:jc w:val="center"/>
              <w:rPr>
                <w:bCs/>
                <w:color w:val="282828"/>
                <w:sz w:val="22"/>
                <w:szCs w:val="22"/>
              </w:rPr>
            </w:pPr>
            <w:r w:rsidRPr="003F59A4">
              <w:rPr>
                <w:bCs/>
                <w:color w:val="282828"/>
                <w:sz w:val="22"/>
                <w:szCs w:val="22"/>
              </w:rPr>
              <w:t>211,3</w:t>
            </w:r>
          </w:p>
        </w:tc>
        <w:tc>
          <w:tcPr>
            <w:tcW w:w="1276" w:type="dxa"/>
            <w:tcBorders>
              <w:top w:val="nil"/>
              <w:left w:val="nil"/>
              <w:bottom w:val="nil"/>
              <w:right w:val="single" w:sz="4" w:space="0" w:color="auto"/>
            </w:tcBorders>
            <w:shd w:val="clear" w:color="auto" w:fill="auto"/>
            <w:hideMark/>
          </w:tcPr>
          <w:p w14:paraId="1D9F33F7" w14:textId="77777777" w:rsidR="003F59A4" w:rsidRPr="003F59A4" w:rsidRDefault="003F59A4" w:rsidP="003F59A4">
            <w:pPr>
              <w:jc w:val="center"/>
              <w:rPr>
                <w:bCs/>
                <w:color w:val="282828"/>
                <w:sz w:val="22"/>
                <w:szCs w:val="22"/>
              </w:rPr>
            </w:pPr>
            <w:r w:rsidRPr="003F59A4">
              <w:rPr>
                <w:bCs/>
                <w:color w:val="282828"/>
                <w:sz w:val="22"/>
                <w:szCs w:val="22"/>
              </w:rPr>
              <w:t>0,0</w:t>
            </w:r>
          </w:p>
        </w:tc>
      </w:tr>
      <w:tr w:rsidR="003F59A4" w:rsidRPr="003F59A4" w14:paraId="2014F778" w14:textId="77777777" w:rsidTr="003F59A4">
        <w:trPr>
          <w:trHeight w:val="315"/>
        </w:trPr>
        <w:tc>
          <w:tcPr>
            <w:tcW w:w="15729" w:type="dxa"/>
            <w:gridSpan w:val="10"/>
            <w:tcBorders>
              <w:top w:val="single" w:sz="4" w:space="0" w:color="auto"/>
              <w:left w:val="single" w:sz="4" w:space="0" w:color="auto"/>
              <w:bottom w:val="single" w:sz="4" w:space="0" w:color="auto"/>
              <w:right w:val="single" w:sz="4" w:space="0" w:color="auto"/>
            </w:tcBorders>
            <w:shd w:val="clear" w:color="auto" w:fill="auto"/>
            <w:hideMark/>
          </w:tcPr>
          <w:p w14:paraId="37A06A26" w14:textId="77777777" w:rsidR="003F59A4" w:rsidRPr="003F59A4" w:rsidRDefault="003F59A4" w:rsidP="003F59A4">
            <w:pPr>
              <w:jc w:val="center"/>
              <w:rPr>
                <w:bCs/>
                <w:color w:val="282828"/>
                <w:sz w:val="24"/>
                <w:szCs w:val="24"/>
              </w:rPr>
            </w:pPr>
            <w:r w:rsidRPr="003F59A4">
              <w:rPr>
                <w:bCs/>
                <w:color w:val="282828"/>
                <w:sz w:val="24"/>
                <w:szCs w:val="24"/>
              </w:rPr>
              <w:t>Подпрограмма 2. Развитие агропромышленного комплекса и рынков сельскохозяйственной продукции, сырья и продовольствия в Нижневартовском районе</w:t>
            </w:r>
          </w:p>
        </w:tc>
      </w:tr>
      <w:tr w:rsidR="003F59A4" w:rsidRPr="003F59A4" w14:paraId="42DC6C87" w14:textId="77777777" w:rsidTr="00031D3E">
        <w:trPr>
          <w:trHeight w:val="219"/>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5F666AE4" w14:textId="77777777" w:rsidR="003F59A4" w:rsidRPr="003F59A4" w:rsidRDefault="003F59A4" w:rsidP="003F59A4">
            <w:pPr>
              <w:jc w:val="center"/>
              <w:rPr>
                <w:bCs/>
                <w:color w:val="282828"/>
                <w:sz w:val="24"/>
                <w:szCs w:val="24"/>
              </w:rPr>
            </w:pPr>
            <w:r w:rsidRPr="003F59A4">
              <w:rPr>
                <w:bCs/>
                <w:color w:val="282828"/>
                <w:sz w:val="24"/>
                <w:szCs w:val="24"/>
              </w:rPr>
              <w:t>2.1.</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771FA4C9" w14:textId="77777777" w:rsidR="003F59A4" w:rsidRPr="003F59A4" w:rsidRDefault="003F59A4" w:rsidP="003F59A4">
            <w:pPr>
              <w:jc w:val="center"/>
              <w:rPr>
                <w:bCs/>
                <w:color w:val="282828"/>
                <w:sz w:val="24"/>
                <w:szCs w:val="24"/>
              </w:rPr>
            </w:pPr>
            <w:r w:rsidRPr="003F59A4">
              <w:rPr>
                <w:bCs/>
                <w:color w:val="282828"/>
                <w:sz w:val="24"/>
                <w:szCs w:val="24"/>
              </w:rPr>
              <w:t xml:space="preserve">Содействие развитию производства мясного и молочного производства </w:t>
            </w:r>
            <w:r w:rsidRPr="003F59A4">
              <w:rPr>
                <w:bCs/>
                <w:sz w:val="24"/>
                <w:szCs w:val="24"/>
              </w:rPr>
              <w:t>(1.6)</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1401ABCF" w14:textId="77777777" w:rsidR="003F59A4" w:rsidRPr="003F59A4" w:rsidRDefault="003F59A4" w:rsidP="003F59A4">
            <w:pPr>
              <w:jc w:val="center"/>
              <w:rPr>
                <w:bCs/>
                <w:color w:val="282828"/>
                <w:sz w:val="24"/>
                <w:szCs w:val="24"/>
              </w:rPr>
            </w:pPr>
            <w:r w:rsidRPr="003F59A4">
              <w:rPr>
                <w:bCs/>
                <w:color w:val="282828"/>
                <w:sz w:val="24"/>
                <w:szCs w:val="24"/>
              </w:rPr>
              <w:t>Управление</w:t>
            </w:r>
          </w:p>
        </w:tc>
        <w:tc>
          <w:tcPr>
            <w:tcW w:w="1984" w:type="dxa"/>
            <w:tcBorders>
              <w:top w:val="nil"/>
              <w:left w:val="nil"/>
              <w:bottom w:val="single" w:sz="4" w:space="0" w:color="auto"/>
              <w:right w:val="single" w:sz="4" w:space="0" w:color="auto"/>
            </w:tcBorders>
            <w:shd w:val="clear" w:color="auto" w:fill="auto"/>
            <w:hideMark/>
          </w:tcPr>
          <w:p w14:paraId="1F28D02F" w14:textId="77777777" w:rsidR="003F59A4" w:rsidRPr="003F59A4" w:rsidRDefault="003F59A4" w:rsidP="003F59A4">
            <w:pPr>
              <w:jc w:val="center"/>
              <w:rPr>
                <w:bCs/>
                <w:color w:val="282828"/>
                <w:sz w:val="24"/>
                <w:szCs w:val="24"/>
              </w:rPr>
            </w:pPr>
            <w:r w:rsidRPr="003F59A4">
              <w:rPr>
                <w:bCs/>
                <w:color w:val="282828"/>
                <w:sz w:val="24"/>
                <w:szCs w:val="24"/>
              </w:rPr>
              <w:t>всего</w:t>
            </w:r>
          </w:p>
        </w:tc>
        <w:tc>
          <w:tcPr>
            <w:tcW w:w="1276" w:type="dxa"/>
            <w:tcBorders>
              <w:top w:val="nil"/>
              <w:left w:val="nil"/>
              <w:bottom w:val="single" w:sz="4" w:space="0" w:color="auto"/>
              <w:right w:val="single" w:sz="4" w:space="0" w:color="auto"/>
            </w:tcBorders>
            <w:shd w:val="clear" w:color="auto" w:fill="auto"/>
            <w:hideMark/>
          </w:tcPr>
          <w:p w14:paraId="7BC76673" w14:textId="77777777" w:rsidR="003F59A4" w:rsidRPr="003F59A4" w:rsidRDefault="003F59A4" w:rsidP="003F59A4">
            <w:pPr>
              <w:jc w:val="center"/>
              <w:rPr>
                <w:bCs/>
                <w:color w:val="282828"/>
                <w:sz w:val="24"/>
                <w:szCs w:val="24"/>
              </w:rPr>
            </w:pPr>
            <w:r w:rsidRPr="003F59A4">
              <w:rPr>
                <w:bCs/>
                <w:color w:val="282828"/>
                <w:sz w:val="24"/>
                <w:szCs w:val="24"/>
              </w:rPr>
              <w:t>188 405,2</w:t>
            </w:r>
          </w:p>
        </w:tc>
        <w:tc>
          <w:tcPr>
            <w:tcW w:w="1134" w:type="dxa"/>
            <w:tcBorders>
              <w:top w:val="nil"/>
              <w:left w:val="nil"/>
              <w:bottom w:val="single" w:sz="4" w:space="0" w:color="auto"/>
              <w:right w:val="single" w:sz="4" w:space="0" w:color="auto"/>
            </w:tcBorders>
            <w:shd w:val="clear" w:color="auto" w:fill="auto"/>
            <w:hideMark/>
          </w:tcPr>
          <w:p w14:paraId="2BB23FA4" w14:textId="77777777" w:rsidR="003F59A4" w:rsidRPr="003F59A4" w:rsidRDefault="003F59A4" w:rsidP="003F59A4">
            <w:pPr>
              <w:jc w:val="center"/>
              <w:rPr>
                <w:bCs/>
                <w:color w:val="282828"/>
                <w:sz w:val="24"/>
                <w:szCs w:val="24"/>
              </w:rPr>
            </w:pPr>
            <w:r w:rsidRPr="003F59A4">
              <w:rPr>
                <w:bCs/>
                <w:color w:val="282828"/>
                <w:sz w:val="24"/>
                <w:szCs w:val="24"/>
              </w:rPr>
              <w:t>61 602,7</w:t>
            </w:r>
          </w:p>
        </w:tc>
        <w:tc>
          <w:tcPr>
            <w:tcW w:w="1134" w:type="dxa"/>
            <w:tcBorders>
              <w:top w:val="nil"/>
              <w:left w:val="nil"/>
              <w:bottom w:val="single" w:sz="4" w:space="0" w:color="auto"/>
              <w:right w:val="single" w:sz="4" w:space="0" w:color="auto"/>
            </w:tcBorders>
            <w:shd w:val="clear" w:color="auto" w:fill="auto"/>
            <w:hideMark/>
          </w:tcPr>
          <w:p w14:paraId="704045C6" w14:textId="77777777" w:rsidR="003F59A4" w:rsidRPr="003F59A4" w:rsidRDefault="003F59A4" w:rsidP="003F59A4">
            <w:pPr>
              <w:jc w:val="center"/>
              <w:rPr>
                <w:bCs/>
                <w:color w:val="282828"/>
                <w:sz w:val="24"/>
                <w:szCs w:val="24"/>
              </w:rPr>
            </w:pPr>
            <w:r w:rsidRPr="003F59A4">
              <w:rPr>
                <w:bCs/>
                <w:color w:val="282828"/>
                <w:sz w:val="24"/>
                <w:szCs w:val="24"/>
              </w:rPr>
              <w:t>39 893,4</w:t>
            </w:r>
          </w:p>
        </w:tc>
        <w:tc>
          <w:tcPr>
            <w:tcW w:w="1134" w:type="dxa"/>
            <w:tcBorders>
              <w:top w:val="nil"/>
              <w:left w:val="nil"/>
              <w:bottom w:val="single" w:sz="4" w:space="0" w:color="auto"/>
              <w:right w:val="single" w:sz="4" w:space="0" w:color="auto"/>
            </w:tcBorders>
            <w:shd w:val="clear" w:color="auto" w:fill="auto"/>
            <w:hideMark/>
          </w:tcPr>
          <w:p w14:paraId="6CC1BCE8" w14:textId="77777777" w:rsidR="003F59A4" w:rsidRPr="003F59A4" w:rsidRDefault="003F59A4" w:rsidP="003F59A4">
            <w:pPr>
              <w:jc w:val="center"/>
              <w:rPr>
                <w:bCs/>
                <w:color w:val="282828"/>
                <w:sz w:val="24"/>
                <w:szCs w:val="24"/>
              </w:rPr>
            </w:pPr>
            <w:r w:rsidRPr="003F59A4">
              <w:rPr>
                <w:bCs/>
                <w:color w:val="282828"/>
                <w:sz w:val="24"/>
                <w:szCs w:val="24"/>
              </w:rPr>
              <w:t>44 645,7</w:t>
            </w:r>
          </w:p>
        </w:tc>
        <w:tc>
          <w:tcPr>
            <w:tcW w:w="1134" w:type="dxa"/>
            <w:tcBorders>
              <w:top w:val="nil"/>
              <w:left w:val="nil"/>
              <w:bottom w:val="single" w:sz="4" w:space="0" w:color="auto"/>
              <w:right w:val="single" w:sz="4" w:space="0" w:color="auto"/>
            </w:tcBorders>
            <w:shd w:val="clear" w:color="auto" w:fill="auto"/>
            <w:hideMark/>
          </w:tcPr>
          <w:p w14:paraId="5F78F369" w14:textId="77777777" w:rsidR="003F59A4" w:rsidRPr="003F59A4" w:rsidRDefault="003F59A4" w:rsidP="003F59A4">
            <w:pPr>
              <w:jc w:val="center"/>
              <w:rPr>
                <w:bCs/>
                <w:color w:val="282828"/>
                <w:sz w:val="24"/>
                <w:szCs w:val="24"/>
              </w:rPr>
            </w:pPr>
            <w:r w:rsidRPr="003F59A4">
              <w:rPr>
                <w:bCs/>
                <w:color w:val="282828"/>
                <w:sz w:val="24"/>
                <w:szCs w:val="24"/>
              </w:rPr>
              <w:t>42 263,4</w:t>
            </w:r>
          </w:p>
        </w:tc>
        <w:tc>
          <w:tcPr>
            <w:tcW w:w="1276" w:type="dxa"/>
            <w:tcBorders>
              <w:top w:val="nil"/>
              <w:left w:val="nil"/>
              <w:bottom w:val="single" w:sz="4" w:space="0" w:color="auto"/>
              <w:right w:val="single" w:sz="4" w:space="0" w:color="auto"/>
            </w:tcBorders>
            <w:shd w:val="clear" w:color="auto" w:fill="auto"/>
            <w:hideMark/>
          </w:tcPr>
          <w:p w14:paraId="3E1EE8F9" w14:textId="77777777" w:rsidR="003F59A4" w:rsidRPr="003F59A4" w:rsidRDefault="003F59A4" w:rsidP="003F59A4">
            <w:pPr>
              <w:jc w:val="center"/>
              <w:rPr>
                <w:bCs/>
                <w:color w:val="282828"/>
                <w:sz w:val="24"/>
                <w:szCs w:val="24"/>
              </w:rPr>
            </w:pPr>
            <w:r w:rsidRPr="003F59A4">
              <w:rPr>
                <w:bCs/>
                <w:color w:val="282828"/>
                <w:sz w:val="24"/>
                <w:szCs w:val="24"/>
              </w:rPr>
              <w:t>0,0</w:t>
            </w:r>
          </w:p>
        </w:tc>
      </w:tr>
      <w:tr w:rsidR="003F59A4" w:rsidRPr="003F59A4" w14:paraId="5947C9D0" w14:textId="77777777" w:rsidTr="003F59A4">
        <w:trPr>
          <w:trHeight w:val="345"/>
        </w:trPr>
        <w:tc>
          <w:tcPr>
            <w:tcW w:w="1129" w:type="dxa"/>
            <w:vMerge/>
            <w:tcBorders>
              <w:top w:val="nil"/>
              <w:left w:val="single" w:sz="4" w:space="0" w:color="auto"/>
              <w:bottom w:val="single" w:sz="4" w:space="0" w:color="auto"/>
              <w:right w:val="single" w:sz="4" w:space="0" w:color="auto"/>
            </w:tcBorders>
            <w:shd w:val="clear" w:color="auto" w:fill="auto"/>
            <w:vAlign w:val="center"/>
            <w:hideMark/>
          </w:tcPr>
          <w:p w14:paraId="1D3C493E" w14:textId="77777777" w:rsidR="003F59A4" w:rsidRPr="003F59A4" w:rsidRDefault="003F59A4" w:rsidP="003F59A4">
            <w:pPr>
              <w:rPr>
                <w:bCs/>
                <w:color w:val="282828"/>
                <w:sz w:val="24"/>
                <w:szCs w:val="24"/>
              </w:rPr>
            </w:pPr>
          </w:p>
        </w:tc>
        <w:tc>
          <w:tcPr>
            <w:tcW w:w="3969" w:type="dxa"/>
            <w:vMerge/>
            <w:tcBorders>
              <w:top w:val="nil"/>
              <w:left w:val="single" w:sz="4" w:space="0" w:color="auto"/>
              <w:bottom w:val="single" w:sz="4" w:space="0" w:color="auto"/>
              <w:right w:val="single" w:sz="4" w:space="0" w:color="auto"/>
            </w:tcBorders>
            <w:shd w:val="clear" w:color="auto" w:fill="auto"/>
            <w:vAlign w:val="center"/>
            <w:hideMark/>
          </w:tcPr>
          <w:p w14:paraId="2CD28CF7" w14:textId="77777777" w:rsidR="003F59A4" w:rsidRPr="003F59A4" w:rsidRDefault="003F59A4" w:rsidP="003F59A4">
            <w:pPr>
              <w:rPr>
                <w:bCs/>
                <w:color w:val="282828"/>
                <w:sz w:val="24"/>
                <w:szCs w:val="24"/>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2476B779" w14:textId="77777777" w:rsidR="003F59A4" w:rsidRPr="003F59A4" w:rsidRDefault="003F59A4" w:rsidP="003F59A4">
            <w:pPr>
              <w:rPr>
                <w:bCs/>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79696B54" w14:textId="77777777" w:rsidR="003F59A4" w:rsidRPr="003F59A4" w:rsidRDefault="003F59A4" w:rsidP="003F59A4">
            <w:pPr>
              <w:jc w:val="center"/>
              <w:rPr>
                <w:bCs/>
                <w:color w:val="282828"/>
                <w:sz w:val="24"/>
                <w:szCs w:val="24"/>
              </w:rPr>
            </w:pPr>
            <w:r w:rsidRPr="003F59A4">
              <w:rPr>
                <w:bCs/>
                <w:color w:val="282828"/>
                <w:sz w:val="24"/>
                <w:szCs w:val="24"/>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5C477591" w14:textId="77777777" w:rsidR="003F59A4" w:rsidRPr="003F59A4" w:rsidRDefault="003F59A4" w:rsidP="003F59A4">
            <w:pPr>
              <w:jc w:val="center"/>
              <w:rPr>
                <w:bCs/>
                <w:color w:val="282828"/>
                <w:sz w:val="24"/>
                <w:szCs w:val="24"/>
              </w:rPr>
            </w:pPr>
            <w:r w:rsidRPr="003F59A4">
              <w:rPr>
                <w:bCs/>
                <w:color w:val="282828"/>
                <w:sz w:val="24"/>
                <w:szCs w:val="24"/>
              </w:rPr>
              <w:t>184 137,7</w:t>
            </w:r>
          </w:p>
        </w:tc>
        <w:tc>
          <w:tcPr>
            <w:tcW w:w="1134" w:type="dxa"/>
            <w:tcBorders>
              <w:top w:val="nil"/>
              <w:left w:val="nil"/>
              <w:bottom w:val="single" w:sz="4" w:space="0" w:color="auto"/>
              <w:right w:val="single" w:sz="4" w:space="0" w:color="auto"/>
            </w:tcBorders>
            <w:shd w:val="clear" w:color="auto" w:fill="auto"/>
            <w:hideMark/>
          </w:tcPr>
          <w:p w14:paraId="3C7625DA" w14:textId="77777777" w:rsidR="003F59A4" w:rsidRPr="003F59A4" w:rsidRDefault="003F59A4" w:rsidP="003F59A4">
            <w:pPr>
              <w:jc w:val="center"/>
              <w:rPr>
                <w:bCs/>
                <w:color w:val="282828"/>
                <w:sz w:val="24"/>
                <w:szCs w:val="24"/>
              </w:rPr>
            </w:pPr>
            <w:r w:rsidRPr="003F59A4">
              <w:rPr>
                <w:bCs/>
                <w:color w:val="282828"/>
                <w:sz w:val="24"/>
                <w:szCs w:val="24"/>
              </w:rPr>
              <w:t>58 968,2</w:t>
            </w:r>
          </w:p>
        </w:tc>
        <w:tc>
          <w:tcPr>
            <w:tcW w:w="1134" w:type="dxa"/>
            <w:tcBorders>
              <w:top w:val="nil"/>
              <w:left w:val="nil"/>
              <w:bottom w:val="single" w:sz="4" w:space="0" w:color="auto"/>
              <w:right w:val="single" w:sz="4" w:space="0" w:color="auto"/>
            </w:tcBorders>
            <w:shd w:val="clear" w:color="auto" w:fill="auto"/>
            <w:hideMark/>
          </w:tcPr>
          <w:p w14:paraId="1B96DE6F" w14:textId="77777777" w:rsidR="003F59A4" w:rsidRPr="003F59A4" w:rsidRDefault="003F59A4" w:rsidP="003F59A4">
            <w:pPr>
              <w:jc w:val="center"/>
              <w:rPr>
                <w:bCs/>
                <w:color w:val="282828"/>
                <w:sz w:val="24"/>
                <w:szCs w:val="24"/>
              </w:rPr>
            </w:pPr>
            <w:r w:rsidRPr="003F59A4">
              <w:rPr>
                <w:bCs/>
                <w:color w:val="282828"/>
                <w:sz w:val="24"/>
                <w:szCs w:val="24"/>
              </w:rPr>
              <w:t>38 260,4</w:t>
            </w:r>
          </w:p>
        </w:tc>
        <w:tc>
          <w:tcPr>
            <w:tcW w:w="1134" w:type="dxa"/>
            <w:tcBorders>
              <w:top w:val="nil"/>
              <w:left w:val="nil"/>
              <w:bottom w:val="single" w:sz="4" w:space="0" w:color="auto"/>
              <w:right w:val="single" w:sz="4" w:space="0" w:color="auto"/>
            </w:tcBorders>
            <w:shd w:val="clear" w:color="auto" w:fill="auto"/>
            <w:hideMark/>
          </w:tcPr>
          <w:p w14:paraId="05E011AF" w14:textId="77777777" w:rsidR="003F59A4" w:rsidRPr="003F59A4" w:rsidRDefault="003F59A4" w:rsidP="003F59A4">
            <w:pPr>
              <w:jc w:val="center"/>
              <w:rPr>
                <w:bCs/>
                <w:color w:val="282828"/>
                <w:sz w:val="24"/>
                <w:szCs w:val="24"/>
              </w:rPr>
            </w:pPr>
            <w:r w:rsidRPr="003F59A4">
              <w:rPr>
                <w:bCs/>
                <w:color w:val="282828"/>
                <w:sz w:val="24"/>
                <w:szCs w:val="24"/>
              </w:rPr>
              <w:t>44 645,7</w:t>
            </w:r>
          </w:p>
        </w:tc>
        <w:tc>
          <w:tcPr>
            <w:tcW w:w="1134" w:type="dxa"/>
            <w:tcBorders>
              <w:top w:val="nil"/>
              <w:left w:val="nil"/>
              <w:bottom w:val="single" w:sz="4" w:space="0" w:color="auto"/>
              <w:right w:val="single" w:sz="4" w:space="0" w:color="auto"/>
            </w:tcBorders>
            <w:shd w:val="clear" w:color="auto" w:fill="auto"/>
            <w:hideMark/>
          </w:tcPr>
          <w:p w14:paraId="00131363" w14:textId="77777777" w:rsidR="003F59A4" w:rsidRPr="003F59A4" w:rsidRDefault="003F59A4" w:rsidP="003F59A4">
            <w:pPr>
              <w:jc w:val="center"/>
              <w:rPr>
                <w:bCs/>
                <w:color w:val="282828"/>
                <w:sz w:val="24"/>
                <w:szCs w:val="24"/>
              </w:rPr>
            </w:pPr>
            <w:r w:rsidRPr="003F59A4">
              <w:rPr>
                <w:bCs/>
                <w:color w:val="282828"/>
                <w:sz w:val="24"/>
                <w:szCs w:val="24"/>
              </w:rPr>
              <w:t>42 263,4</w:t>
            </w:r>
          </w:p>
        </w:tc>
        <w:tc>
          <w:tcPr>
            <w:tcW w:w="1276" w:type="dxa"/>
            <w:tcBorders>
              <w:top w:val="nil"/>
              <w:left w:val="nil"/>
              <w:bottom w:val="single" w:sz="4" w:space="0" w:color="auto"/>
              <w:right w:val="single" w:sz="4" w:space="0" w:color="auto"/>
            </w:tcBorders>
            <w:shd w:val="clear" w:color="auto" w:fill="auto"/>
            <w:hideMark/>
          </w:tcPr>
          <w:p w14:paraId="76DB61E7" w14:textId="77777777" w:rsidR="003F59A4" w:rsidRPr="003F59A4" w:rsidRDefault="003F59A4" w:rsidP="003F59A4">
            <w:pPr>
              <w:jc w:val="center"/>
              <w:rPr>
                <w:bCs/>
                <w:color w:val="282828"/>
                <w:sz w:val="24"/>
                <w:szCs w:val="24"/>
              </w:rPr>
            </w:pPr>
            <w:r w:rsidRPr="003F59A4">
              <w:rPr>
                <w:bCs/>
                <w:color w:val="282828"/>
                <w:sz w:val="24"/>
                <w:szCs w:val="24"/>
              </w:rPr>
              <w:t>0,0</w:t>
            </w:r>
          </w:p>
        </w:tc>
      </w:tr>
      <w:tr w:rsidR="003F59A4" w:rsidRPr="003F59A4" w14:paraId="54F6B4AC" w14:textId="77777777" w:rsidTr="003F59A4">
        <w:trPr>
          <w:trHeight w:val="315"/>
        </w:trPr>
        <w:tc>
          <w:tcPr>
            <w:tcW w:w="1129" w:type="dxa"/>
            <w:vMerge/>
            <w:tcBorders>
              <w:top w:val="nil"/>
              <w:left w:val="single" w:sz="4" w:space="0" w:color="auto"/>
              <w:bottom w:val="single" w:sz="4" w:space="0" w:color="auto"/>
              <w:right w:val="single" w:sz="4" w:space="0" w:color="auto"/>
            </w:tcBorders>
            <w:shd w:val="clear" w:color="auto" w:fill="auto"/>
            <w:vAlign w:val="center"/>
            <w:hideMark/>
          </w:tcPr>
          <w:p w14:paraId="32161199" w14:textId="77777777" w:rsidR="003F59A4" w:rsidRPr="003F59A4" w:rsidRDefault="003F59A4" w:rsidP="003F59A4">
            <w:pPr>
              <w:rPr>
                <w:bCs/>
                <w:color w:val="282828"/>
                <w:sz w:val="24"/>
                <w:szCs w:val="24"/>
              </w:rPr>
            </w:pPr>
          </w:p>
        </w:tc>
        <w:tc>
          <w:tcPr>
            <w:tcW w:w="3969" w:type="dxa"/>
            <w:vMerge/>
            <w:tcBorders>
              <w:top w:val="nil"/>
              <w:left w:val="single" w:sz="4" w:space="0" w:color="auto"/>
              <w:bottom w:val="single" w:sz="4" w:space="0" w:color="auto"/>
              <w:right w:val="single" w:sz="4" w:space="0" w:color="auto"/>
            </w:tcBorders>
            <w:shd w:val="clear" w:color="auto" w:fill="auto"/>
            <w:vAlign w:val="center"/>
            <w:hideMark/>
          </w:tcPr>
          <w:p w14:paraId="13ADD6AD" w14:textId="77777777" w:rsidR="003F59A4" w:rsidRPr="003F59A4" w:rsidRDefault="003F59A4" w:rsidP="003F59A4">
            <w:pPr>
              <w:rPr>
                <w:bCs/>
                <w:color w:val="282828"/>
                <w:sz w:val="24"/>
                <w:szCs w:val="24"/>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0F117840" w14:textId="77777777" w:rsidR="003F59A4" w:rsidRPr="003F59A4" w:rsidRDefault="003F59A4" w:rsidP="003F59A4">
            <w:pPr>
              <w:rPr>
                <w:bCs/>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2C3EFB14" w14:textId="77777777" w:rsidR="003F59A4" w:rsidRPr="003F59A4" w:rsidRDefault="003F59A4" w:rsidP="003F59A4">
            <w:pPr>
              <w:jc w:val="center"/>
              <w:rPr>
                <w:bCs/>
                <w:color w:val="282828"/>
                <w:sz w:val="24"/>
                <w:szCs w:val="24"/>
              </w:rPr>
            </w:pPr>
            <w:r w:rsidRPr="003F59A4">
              <w:rPr>
                <w:bCs/>
                <w:color w:val="282828"/>
                <w:sz w:val="24"/>
                <w:szCs w:val="24"/>
              </w:rPr>
              <w:t>местный бюджет</w:t>
            </w:r>
          </w:p>
        </w:tc>
        <w:tc>
          <w:tcPr>
            <w:tcW w:w="1276" w:type="dxa"/>
            <w:tcBorders>
              <w:top w:val="nil"/>
              <w:left w:val="nil"/>
              <w:bottom w:val="single" w:sz="4" w:space="0" w:color="auto"/>
              <w:right w:val="single" w:sz="4" w:space="0" w:color="auto"/>
            </w:tcBorders>
            <w:shd w:val="clear" w:color="auto" w:fill="auto"/>
            <w:hideMark/>
          </w:tcPr>
          <w:p w14:paraId="07330137" w14:textId="77777777" w:rsidR="003F59A4" w:rsidRPr="003F59A4" w:rsidRDefault="003F59A4" w:rsidP="003F59A4">
            <w:pPr>
              <w:jc w:val="center"/>
              <w:rPr>
                <w:bCs/>
                <w:color w:val="282828"/>
                <w:sz w:val="24"/>
                <w:szCs w:val="24"/>
              </w:rPr>
            </w:pPr>
            <w:r w:rsidRPr="003F59A4">
              <w:rPr>
                <w:bCs/>
                <w:color w:val="282828"/>
                <w:sz w:val="24"/>
                <w:szCs w:val="24"/>
              </w:rPr>
              <w:t>4 267,5</w:t>
            </w:r>
          </w:p>
        </w:tc>
        <w:tc>
          <w:tcPr>
            <w:tcW w:w="1134" w:type="dxa"/>
            <w:tcBorders>
              <w:top w:val="nil"/>
              <w:left w:val="nil"/>
              <w:bottom w:val="single" w:sz="4" w:space="0" w:color="auto"/>
              <w:right w:val="single" w:sz="4" w:space="0" w:color="auto"/>
            </w:tcBorders>
            <w:shd w:val="clear" w:color="auto" w:fill="auto"/>
            <w:hideMark/>
          </w:tcPr>
          <w:p w14:paraId="4AC25161" w14:textId="77777777" w:rsidR="003F59A4" w:rsidRPr="003F59A4" w:rsidRDefault="003F59A4" w:rsidP="003F59A4">
            <w:pPr>
              <w:jc w:val="center"/>
              <w:rPr>
                <w:bCs/>
                <w:color w:val="282828"/>
                <w:sz w:val="24"/>
                <w:szCs w:val="24"/>
              </w:rPr>
            </w:pPr>
            <w:r w:rsidRPr="003F59A4">
              <w:rPr>
                <w:bCs/>
                <w:color w:val="282828"/>
                <w:sz w:val="24"/>
                <w:szCs w:val="24"/>
              </w:rPr>
              <w:t>2 634,5</w:t>
            </w:r>
          </w:p>
        </w:tc>
        <w:tc>
          <w:tcPr>
            <w:tcW w:w="1134" w:type="dxa"/>
            <w:tcBorders>
              <w:top w:val="nil"/>
              <w:left w:val="nil"/>
              <w:bottom w:val="single" w:sz="4" w:space="0" w:color="auto"/>
              <w:right w:val="single" w:sz="4" w:space="0" w:color="auto"/>
            </w:tcBorders>
            <w:shd w:val="clear" w:color="auto" w:fill="auto"/>
            <w:hideMark/>
          </w:tcPr>
          <w:p w14:paraId="1BB8CB22" w14:textId="77777777" w:rsidR="003F59A4" w:rsidRPr="003F59A4" w:rsidRDefault="003F59A4" w:rsidP="003F59A4">
            <w:pPr>
              <w:jc w:val="center"/>
              <w:rPr>
                <w:bCs/>
                <w:color w:val="282828"/>
                <w:sz w:val="24"/>
                <w:szCs w:val="24"/>
              </w:rPr>
            </w:pPr>
            <w:r w:rsidRPr="003F59A4">
              <w:rPr>
                <w:bCs/>
                <w:color w:val="282828"/>
                <w:sz w:val="24"/>
                <w:szCs w:val="24"/>
              </w:rPr>
              <w:t>1 633,0</w:t>
            </w:r>
          </w:p>
        </w:tc>
        <w:tc>
          <w:tcPr>
            <w:tcW w:w="1134" w:type="dxa"/>
            <w:tcBorders>
              <w:top w:val="nil"/>
              <w:left w:val="nil"/>
              <w:bottom w:val="single" w:sz="4" w:space="0" w:color="auto"/>
              <w:right w:val="single" w:sz="4" w:space="0" w:color="auto"/>
            </w:tcBorders>
            <w:shd w:val="clear" w:color="auto" w:fill="auto"/>
            <w:hideMark/>
          </w:tcPr>
          <w:p w14:paraId="1B55A97A" w14:textId="77777777" w:rsidR="003F59A4" w:rsidRPr="003F59A4" w:rsidRDefault="003F59A4" w:rsidP="003F59A4">
            <w:pPr>
              <w:jc w:val="center"/>
              <w:rPr>
                <w:bCs/>
                <w:color w:val="282828"/>
                <w:sz w:val="24"/>
                <w:szCs w:val="24"/>
              </w:rPr>
            </w:pPr>
            <w:r w:rsidRPr="003F59A4">
              <w:rPr>
                <w:bCs/>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405363CB" w14:textId="77777777" w:rsidR="003F59A4" w:rsidRPr="003F59A4" w:rsidRDefault="003F59A4" w:rsidP="003F59A4">
            <w:pPr>
              <w:jc w:val="center"/>
              <w:rPr>
                <w:bCs/>
                <w:color w:val="282828"/>
                <w:sz w:val="24"/>
                <w:szCs w:val="24"/>
              </w:rPr>
            </w:pPr>
            <w:r w:rsidRPr="003F59A4">
              <w:rPr>
                <w:bCs/>
                <w:color w:val="282828"/>
                <w:sz w:val="24"/>
                <w:szCs w:val="24"/>
              </w:rPr>
              <w:t>0,0</w:t>
            </w:r>
          </w:p>
        </w:tc>
        <w:tc>
          <w:tcPr>
            <w:tcW w:w="1276" w:type="dxa"/>
            <w:tcBorders>
              <w:top w:val="nil"/>
              <w:left w:val="nil"/>
              <w:bottom w:val="single" w:sz="4" w:space="0" w:color="auto"/>
              <w:right w:val="single" w:sz="4" w:space="0" w:color="auto"/>
            </w:tcBorders>
            <w:shd w:val="clear" w:color="auto" w:fill="auto"/>
            <w:hideMark/>
          </w:tcPr>
          <w:p w14:paraId="5A283E9B" w14:textId="77777777" w:rsidR="003F59A4" w:rsidRPr="003F59A4" w:rsidRDefault="003F59A4" w:rsidP="003F59A4">
            <w:pPr>
              <w:jc w:val="center"/>
              <w:rPr>
                <w:bCs/>
                <w:color w:val="282828"/>
                <w:sz w:val="24"/>
                <w:szCs w:val="24"/>
              </w:rPr>
            </w:pPr>
            <w:r w:rsidRPr="003F59A4">
              <w:rPr>
                <w:bCs/>
                <w:color w:val="282828"/>
                <w:sz w:val="24"/>
                <w:szCs w:val="24"/>
              </w:rPr>
              <w:t>0,0</w:t>
            </w:r>
          </w:p>
        </w:tc>
      </w:tr>
      <w:tr w:rsidR="003F59A4" w:rsidRPr="003F59A4" w14:paraId="67BC7F27" w14:textId="77777777" w:rsidTr="00031D3E">
        <w:trPr>
          <w:trHeight w:val="1327"/>
        </w:trPr>
        <w:tc>
          <w:tcPr>
            <w:tcW w:w="1129" w:type="dxa"/>
            <w:vMerge/>
            <w:tcBorders>
              <w:top w:val="nil"/>
              <w:left w:val="single" w:sz="4" w:space="0" w:color="auto"/>
              <w:bottom w:val="single" w:sz="4" w:space="0" w:color="auto"/>
              <w:right w:val="single" w:sz="4" w:space="0" w:color="auto"/>
            </w:tcBorders>
            <w:shd w:val="clear" w:color="auto" w:fill="auto"/>
            <w:vAlign w:val="center"/>
            <w:hideMark/>
          </w:tcPr>
          <w:p w14:paraId="177E07B3" w14:textId="77777777" w:rsidR="003F59A4" w:rsidRPr="003F59A4" w:rsidRDefault="003F59A4" w:rsidP="003F59A4">
            <w:pPr>
              <w:rPr>
                <w:bCs/>
                <w:color w:val="282828"/>
                <w:sz w:val="24"/>
                <w:szCs w:val="24"/>
              </w:rPr>
            </w:pPr>
          </w:p>
        </w:tc>
        <w:tc>
          <w:tcPr>
            <w:tcW w:w="3969" w:type="dxa"/>
            <w:vMerge/>
            <w:tcBorders>
              <w:top w:val="nil"/>
              <w:left w:val="single" w:sz="4" w:space="0" w:color="auto"/>
              <w:bottom w:val="single" w:sz="4" w:space="0" w:color="auto"/>
              <w:right w:val="single" w:sz="4" w:space="0" w:color="auto"/>
            </w:tcBorders>
            <w:shd w:val="clear" w:color="auto" w:fill="auto"/>
            <w:vAlign w:val="center"/>
            <w:hideMark/>
          </w:tcPr>
          <w:p w14:paraId="58FA1001" w14:textId="77777777" w:rsidR="003F59A4" w:rsidRPr="003F59A4" w:rsidRDefault="003F59A4" w:rsidP="003F59A4">
            <w:pPr>
              <w:rPr>
                <w:bCs/>
                <w:color w:val="282828"/>
                <w:sz w:val="24"/>
                <w:szCs w:val="24"/>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0C44D620" w14:textId="77777777" w:rsidR="003F59A4" w:rsidRPr="003F59A4" w:rsidRDefault="003F59A4" w:rsidP="003F59A4">
            <w:pPr>
              <w:rPr>
                <w:bCs/>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47D74258" w14:textId="77777777" w:rsidR="003F59A4" w:rsidRPr="003F59A4" w:rsidRDefault="003F59A4" w:rsidP="003F59A4">
            <w:pPr>
              <w:jc w:val="center"/>
              <w:rPr>
                <w:bCs/>
                <w:color w:val="282828"/>
                <w:sz w:val="24"/>
                <w:szCs w:val="24"/>
              </w:rPr>
            </w:pPr>
            <w:r w:rsidRPr="003F59A4">
              <w:rPr>
                <w:bCs/>
                <w:color w:val="282828"/>
                <w:sz w:val="24"/>
                <w:szCs w:val="24"/>
              </w:rPr>
              <w:t>в том числе безвозмездные поступления физических и юридических лиц</w:t>
            </w:r>
          </w:p>
        </w:tc>
        <w:tc>
          <w:tcPr>
            <w:tcW w:w="1276" w:type="dxa"/>
            <w:tcBorders>
              <w:top w:val="nil"/>
              <w:left w:val="nil"/>
              <w:bottom w:val="single" w:sz="4" w:space="0" w:color="auto"/>
              <w:right w:val="single" w:sz="4" w:space="0" w:color="auto"/>
            </w:tcBorders>
            <w:shd w:val="clear" w:color="auto" w:fill="auto"/>
            <w:hideMark/>
          </w:tcPr>
          <w:p w14:paraId="28191711" w14:textId="77777777" w:rsidR="003F59A4" w:rsidRPr="003F59A4" w:rsidRDefault="003F59A4" w:rsidP="003F59A4">
            <w:pPr>
              <w:jc w:val="center"/>
              <w:rPr>
                <w:bCs/>
                <w:color w:val="282828"/>
                <w:sz w:val="24"/>
                <w:szCs w:val="24"/>
              </w:rPr>
            </w:pPr>
            <w:r w:rsidRPr="003F59A4">
              <w:rPr>
                <w:bCs/>
                <w:color w:val="282828"/>
                <w:sz w:val="24"/>
                <w:szCs w:val="24"/>
              </w:rPr>
              <w:t>3 000,0</w:t>
            </w:r>
          </w:p>
        </w:tc>
        <w:tc>
          <w:tcPr>
            <w:tcW w:w="1134" w:type="dxa"/>
            <w:tcBorders>
              <w:top w:val="nil"/>
              <w:left w:val="nil"/>
              <w:bottom w:val="single" w:sz="4" w:space="0" w:color="auto"/>
              <w:right w:val="single" w:sz="4" w:space="0" w:color="auto"/>
            </w:tcBorders>
            <w:shd w:val="clear" w:color="auto" w:fill="auto"/>
            <w:hideMark/>
          </w:tcPr>
          <w:p w14:paraId="6596ACA2" w14:textId="77777777" w:rsidR="003F59A4" w:rsidRPr="003F59A4" w:rsidRDefault="003F59A4" w:rsidP="003F59A4">
            <w:pPr>
              <w:jc w:val="center"/>
              <w:rPr>
                <w:bCs/>
                <w:color w:val="282828"/>
                <w:sz w:val="24"/>
                <w:szCs w:val="24"/>
              </w:rPr>
            </w:pPr>
            <w:r w:rsidRPr="003F59A4">
              <w:rPr>
                <w:bCs/>
                <w:color w:val="282828"/>
                <w:sz w:val="24"/>
                <w:szCs w:val="24"/>
              </w:rPr>
              <w:t>2 000,0</w:t>
            </w:r>
          </w:p>
        </w:tc>
        <w:tc>
          <w:tcPr>
            <w:tcW w:w="1134" w:type="dxa"/>
            <w:tcBorders>
              <w:top w:val="nil"/>
              <w:left w:val="nil"/>
              <w:bottom w:val="single" w:sz="4" w:space="0" w:color="auto"/>
              <w:right w:val="single" w:sz="4" w:space="0" w:color="auto"/>
            </w:tcBorders>
            <w:shd w:val="clear" w:color="auto" w:fill="auto"/>
            <w:hideMark/>
          </w:tcPr>
          <w:p w14:paraId="6069AB4D" w14:textId="77777777" w:rsidR="003F59A4" w:rsidRPr="003F59A4" w:rsidRDefault="003F59A4" w:rsidP="003F59A4">
            <w:pPr>
              <w:jc w:val="center"/>
              <w:rPr>
                <w:bCs/>
                <w:color w:val="282828"/>
                <w:sz w:val="24"/>
                <w:szCs w:val="24"/>
              </w:rPr>
            </w:pPr>
            <w:r w:rsidRPr="003F59A4">
              <w:rPr>
                <w:bCs/>
                <w:color w:val="282828"/>
                <w:sz w:val="24"/>
                <w:szCs w:val="24"/>
              </w:rPr>
              <w:t>1 000,0</w:t>
            </w:r>
          </w:p>
        </w:tc>
        <w:tc>
          <w:tcPr>
            <w:tcW w:w="1134" w:type="dxa"/>
            <w:tcBorders>
              <w:top w:val="nil"/>
              <w:left w:val="nil"/>
              <w:bottom w:val="single" w:sz="4" w:space="0" w:color="auto"/>
              <w:right w:val="single" w:sz="4" w:space="0" w:color="auto"/>
            </w:tcBorders>
            <w:shd w:val="clear" w:color="auto" w:fill="auto"/>
            <w:hideMark/>
          </w:tcPr>
          <w:p w14:paraId="50DD8AC1" w14:textId="77777777" w:rsidR="003F59A4" w:rsidRPr="003F59A4" w:rsidRDefault="003F59A4" w:rsidP="003F59A4">
            <w:pPr>
              <w:jc w:val="center"/>
              <w:rPr>
                <w:bCs/>
                <w:color w:val="282828"/>
                <w:sz w:val="24"/>
                <w:szCs w:val="24"/>
              </w:rPr>
            </w:pPr>
            <w:r w:rsidRPr="003F59A4">
              <w:rPr>
                <w:bCs/>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5E20E986" w14:textId="77777777" w:rsidR="003F59A4" w:rsidRPr="003F59A4" w:rsidRDefault="003F59A4" w:rsidP="003F59A4">
            <w:pPr>
              <w:jc w:val="center"/>
              <w:rPr>
                <w:bCs/>
                <w:color w:val="282828"/>
                <w:sz w:val="24"/>
                <w:szCs w:val="24"/>
              </w:rPr>
            </w:pPr>
            <w:r w:rsidRPr="003F59A4">
              <w:rPr>
                <w:bCs/>
                <w:color w:val="282828"/>
                <w:sz w:val="24"/>
                <w:szCs w:val="24"/>
              </w:rPr>
              <w:t>0,0</w:t>
            </w:r>
          </w:p>
        </w:tc>
        <w:tc>
          <w:tcPr>
            <w:tcW w:w="1276" w:type="dxa"/>
            <w:tcBorders>
              <w:top w:val="nil"/>
              <w:left w:val="nil"/>
              <w:bottom w:val="single" w:sz="4" w:space="0" w:color="auto"/>
              <w:right w:val="single" w:sz="4" w:space="0" w:color="auto"/>
            </w:tcBorders>
            <w:shd w:val="clear" w:color="auto" w:fill="auto"/>
            <w:hideMark/>
          </w:tcPr>
          <w:p w14:paraId="2FABAA99" w14:textId="77777777" w:rsidR="003F59A4" w:rsidRPr="003F59A4" w:rsidRDefault="003F59A4" w:rsidP="003F59A4">
            <w:pPr>
              <w:jc w:val="center"/>
              <w:rPr>
                <w:bCs/>
                <w:color w:val="282828"/>
                <w:sz w:val="24"/>
                <w:szCs w:val="24"/>
              </w:rPr>
            </w:pPr>
            <w:r w:rsidRPr="003F59A4">
              <w:rPr>
                <w:bCs/>
                <w:color w:val="282828"/>
                <w:sz w:val="24"/>
                <w:szCs w:val="24"/>
              </w:rPr>
              <w:t>0,0</w:t>
            </w:r>
          </w:p>
        </w:tc>
      </w:tr>
      <w:tr w:rsidR="003F59A4" w:rsidRPr="003F59A4" w14:paraId="15DC2F7F" w14:textId="77777777" w:rsidTr="00031D3E">
        <w:trPr>
          <w:trHeight w:val="213"/>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4566F7A0" w14:textId="77777777" w:rsidR="003F59A4" w:rsidRPr="003F59A4" w:rsidRDefault="003F59A4" w:rsidP="003F59A4">
            <w:pPr>
              <w:jc w:val="center"/>
              <w:rPr>
                <w:color w:val="282828"/>
                <w:sz w:val="24"/>
                <w:szCs w:val="24"/>
              </w:rPr>
            </w:pPr>
            <w:r w:rsidRPr="003F59A4">
              <w:rPr>
                <w:color w:val="282828"/>
                <w:sz w:val="24"/>
                <w:szCs w:val="24"/>
              </w:rPr>
              <w:t>2.1.1.</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1A3683A7" w14:textId="77777777" w:rsidR="003F59A4" w:rsidRPr="003F59A4" w:rsidRDefault="003F59A4" w:rsidP="003F59A4">
            <w:pPr>
              <w:jc w:val="center"/>
              <w:rPr>
                <w:color w:val="282828"/>
                <w:sz w:val="24"/>
                <w:szCs w:val="24"/>
              </w:rPr>
            </w:pPr>
            <w:r w:rsidRPr="003F59A4">
              <w:rPr>
                <w:color w:val="282828"/>
                <w:sz w:val="24"/>
                <w:szCs w:val="24"/>
              </w:rPr>
              <w:t>Субсидии на поддержку животноводства, переработку и реализацию продукции животноводства</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38655EEE" w14:textId="77777777" w:rsidR="003F59A4" w:rsidRPr="003F59A4" w:rsidRDefault="003F59A4" w:rsidP="003F59A4">
            <w:pPr>
              <w:jc w:val="center"/>
              <w:rPr>
                <w:color w:val="282828"/>
                <w:sz w:val="24"/>
                <w:szCs w:val="24"/>
              </w:rPr>
            </w:pPr>
            <w:r w:rsidRPr="003F59A4">
              <w:rPr>
                <w:color w:val="282828"/>
                <w:sz w:val="24"/>
                <w:szCs w:val="24"/>
              </w:rPr>
              <w:t>Управление</w:t>
            </w:r>
          </w:p>
        </w:tc>
        <w:tc>
          <w:tcPr>
            <w:tcW w:w="1984" w:type="dxa"/>
            <w:tcBorders>
              <w:top w:val="nil"/>
              <w:left w:val="nil"/>
              <w:bottom w:val="single" w:sz="4" w:space="0" w:color="auto"/>
              <w:right w:val="single" w:sz="4" w:space="0" w:color="auto"/>
            </w:tcBorders>
            <w:shd w:val="clear" w:color="auto" w:fill="auto"/>
            <w:hideMark/>
          </w:tcPr>
          <w:p w14:paraId="23F7B252" w14:textId="77777777" w:rsidR="003F59A4" w:rsidRPr="003F59A4" w:rsidRDefault="003F59A4" w:rsidP="003F59A4">
            <w:pPr>
              <w:jc w:val="center"/>
              <w:rPr>
                <w:color w:val="282828"/>
                <w:sz w:val="24"/>
                <w:szCs w:val="24"/>
              </w:rPr>
            </w:pPr>
            <w:r w:rsidRPr="003F59A4">
              <w:rPr>
                <w:color w:val="282828"/>
                <w:sz w:val="24"/>
                <w:szCs w:val="24"/>
              </w:rPr>
              <w:t>всего</w:t>
            </w:r>
          </w:p>
        </w:tc>
        <w:tc>
          <w:tcPr>
            <w:tcW w:w="1276" w:type="dxa"/>
            <w:tcBorders>
              <w:top w:val="nil"/>
              <w:left w:val="nil"/>
              <w:bottom w:val="single" w:sz="4" w:space="0" w:color="auto"/>
              <w:right w:val="single" w:sz="4" w:space="0" w:color="auto"/>
            </w:tcBorders>
            <w:shd w:val="clear" w:color="auto" w:fill="auto"/>
            <w:hideMark/>
          </w:tcPr>
          <w:p w14:paraId="7080AFCE" w14:textId="77777777" w:rsidR="003F59A4" w:rsidRPr="003F59A4" w:rsidRDefault="003F59A4" w:rsidP="003F59A4">
            <w:pPr>
              <w:jc w:val="center"/>
              <w:rPr>
                <w:color w:val="282828"/>
                <w:sz w:val="24"/>
                <w:szCs w:val="24"/>
              </w:rPr>
            </w:pPr>
            <w:r w:rsidRPr="003F59A4">
              <w:rPr>
                <w:color w:val="282828"/>
                <w:sz w:val="24"/>
                <w:szCs w:val="24"/>
              </w:rPr>
              <w:t>184 137,7</w:t>
            </w:r>
          </w:p>
        </w:tc>
        <w:tc>
          <w:tcPr>
            <w:tcW w:w="1134" w:type="dxa"/>
            <w:tcBorders>
              <w:top w:val="nil"/>
              <w:left w:val="nil"/>
              <w:bottom w:val="single" w:sz="4" w:space="0" w:color="auto"/>
              <w:right w:val="single" w:sz="4" w:space="0" w:color="auto"/>
            </w:tcBorders>
            <w:shd w:val="clear" w:color="auto" w:fill="auto"/>
            <w:hideMark/>
          </w:tcPr>
          <w:p w14:paraId="13E55EA3" w14:textId="77777777" w:rsidR="003F59A4" w:rsidRPr="003F59A4" w:rsidRDefault="003F59A4" w:rsidP="003F59A4">
            <w:pPr>
              <w:jc w:val="center"/>
              <w:rPr>
                <w:color w:val="282828"/>
                <w:sz w:val="24"/>
                <w:szCs w:val="24"/>
              </w:rPr>
            </w:pPr>
            <w:r w:rsidRPr="003F59A4">
              <w:rPr>
                <w:color w:val="282828"/>
                <w:sz w:val="24"/>
                <w:szCs w:val="24"/>
              </w:rPr>
              <w:t>58 968,2</w:t>
            </w:r>
          </w:p>
        </w:tc>
        <w:tc>
          <w:tcPr>
            <w:tcW w:w="1134" w:type="dxa"/>
            <w:tcBorders>
              <w:top w:val="nil"/>
              <w:left w:val="nil"/>
              <w:bottom w:val="single" w:sz="4" w:space="0" w:color="auto"/>
              <w:right w:val="single" w:sz="4" w:space="0" w:color="auto"/>
            </w:tcBorders>
            <w:shd w:val="clear" w:color="auto" w:fill="auto"/>
            <w:hideMark/>
          </w:tcPr>
          <w:p w14:paraId="616C3CCC" w14:textId="77777777" w:rsidR="003F59A4" w:rsidRPr="003F59A4" w:rsidRDefault="003F59A4" w:rsidP="003F59A4">
            <w:pPr>
              <w:jc w:val="center"/>
              <w:rPr>
                <w:sz w:val="24"/>
                <w:szCs w:val="24"/>
              </w:rPr>
            </w:pPr>
            <w:r w:rsidRPr="003F59A4">
              <w:rPr>
                <w:sz w:val="24"/>
                <w:szCs w:val="24"/>
              </w:rPr>
              <w:t>38 260,4</w:t>
            </w:r>
          </w:p>
        </w:tc>
        <w:tc>
          <w:tcPr>
            <w:tcW w:w="1134" w:type="dxa"/>
            <w:tcBorders>
              <w:top w:val="nil"/>
              <w:left w:val="nil"/>
              <w:bottom w:val="single" w:sz="4" w:space="0" w:color="auto"/>
              <w:right w:val="single" w:sz="4" w:space="0" w:color="auto"/>
            </w:tcBorders>
            <w:shd w:val="clear" w:color="auto" w:fill="auto"/>
            <w:hideMark/>
          </w:tcPr>
          <w:p w14:paraId="1065570C" w14:textId="77777777" w:rsidR="003F59A4" w:rsidRPr="003F59A4" w:rsidRDefault="003F59A4" w:rsidP="003F59A4">
            <w:pPr>
              <w:jc w:val="center"/>
              <w:rPr>
                <w:color w:val="282828"/>
                <w:sz w:val="24"/>
                <w:szCs w:val="24"/>
              </w:rPr>
            </w:pPr>
            <w:r w:rsidRPr="003F59A4">
              <w:rPr>
                <w:color w:val="282828"/>
                <w:sz w:val="24"/>
                <w:szCs w:val="24"/>
              </w:rPr>
              <w:t>44 645,7</w:t>
            </w:r>
          </w:p>
        </w:tc>
        <w:tc>
          <w:tcPr>
            <w:tcW w:w="1134" w:type="dxa"/>
            <w:tcBorders>
              <w:top w:val="nil"/>
              <w:left w:val="nil"/>
              <w:bottom w:val="single" w:sz="4" w:space="0" w:color="auto"/>
              <w:right w:val="single" w:sz="4" w:space="0" w:color="auto"/>
            </w:tcBorders>
            <w:shd w:val="clear" w:color="auto" w:fill="auto"/>
            <w:hideMark/>
          </w:tcPr>
          <w:p w14:paraId="1AC92148" w14:textId="77777777" w:rsidR="003F59A4" w:rsidRPr="003F59A4" w:rsidRDefault="003F59A4" w:rsidP="003F59A4">
            <w:pPr>
              <w:jc w:val="center"/>
              <w:rPr>
                <w:color w:val="282828"/>
                <w:sz w:val="24"/>
                <w:szCs w:val="24"/>
              </w:rPr>
            </w:pPr>
            <w:r w:rsidRPr="003F59A4">
              <w:rPr>
                <w:color w:val="282828"/>
                <w:sz w:val="24"/>
                <w:szCs w:val="24"/>
              </w:rPr>
              <w:t>42 263,4</w:t>
            </w:r>
          </w:p>
        </w:tc>
        <w:tc>
          <w:tcPr>
            <w:tcW w:w="1276" w:type="dxa"/>
            <w:tcBorders>
              <w:top w:val="nil"/>
              <w:left w:val="nil"/>
              <w:bottom w:val="single" w:sz="4" w:space="0" w:color="auto"/>
              <w:right w:val="single" w:sz="4" w:space="0" w:color="auto"/>
            </w:tcBorders>
            <w:shd w:val="clear" w:color="auto" w:fill="auto"/>
            <w:hideMark/>
          </w:tcPr>
          <w:p w14:paraId="310E8A4B" w14:textId="77777777" w:rsidR="003F59A4" w:rsidRPr="003F59A4" w:rsidRDefault="003F59A4" w:rsidP="003F59A4">
            <w:pPr>
              <w:jc w:val="center"/>
              <w:rPr>
                <w:color w:val="282828"/>
                <w:sz w:val="24"/>
                <w:szCs w:val="24"/>
              </w:rPr>
            </w:pPr>
            <w:r w:rsidRPr="003F59A4">
              <w:rPr>
                <w:color w:val="282828"/>
                <w:sz w:val="24"/>
                <w:szCs w:val="24"/>
              </w:rPr>
              <w:t>0,0</w:t>
            </w:r>
          </w:p>
        </w:tc>
      </w:tr>
      <w:tr w:rsidR="003F59A4" w:rsidRPr="003F59A4" w14:paraId="158C9BBE" w14:textId="77777777" w:rsidTr="00031D3E">
        <w:trPr>
          <w:trHeight w:val="487"/>
        </w:trPr>
        <w:tc>
          <w:tcPr>
            <w:tcW w:w="1129" w:type="dxa"/>
            <w:vMerge/>
            <w:tcBorders>
              <w:top w:val="nil"/>
              <w:left w:val="single" w:sz="4" w:space="0" w:color="auto"/>
              <w:bottom w:val="single" w:sz="4" w:space="0" w:color="auto"/>
              <w:right w:val="single" w:sz="4" w:space="0" w:color="auto"/>
            </w:tcBorders>
            <w:vAlign w:val="center"/>
            <w:hideMark/>
          </w:tcPr>
          <w:p w14:paraId="3B16E338" w14:textId="77777777" w:rsidR="003F59A4" w:rsidRPr="003F59A4" w:rsidRDefault="003F59A4" w:rsidP="003F59A4">
            <w:pPr>
              <w:rPr>
                <w:color w:val="282828"/>
                <w:sz w:val="24"/>
                <w:szCs w:val="24"/>
              </w:rPr>
            </w:pPr>
          </w:p>
        </w:tc>
        <w:tc>
          <w:tcPr>
            <w:tcW w:w="3969" w:type="dxa"/>
            <w:vMerge/>
            <w:tcBorders>
              <w:top w:val="nil"/>
              <w:left w:val="single" w:sz="4" w:space="0" w:color="auto"/>
              <w:bottom w:val="single" w:sz="4" w:space="0" w:color="auto"/>
              <w:right w:val="single" w:sz="4" w:space="0" w:color="auto"/>
            </w:tcBorders>
            <w:vAlign w:val="center"/>
            <w:hideMark/>
          </w:tcPr>
          <w:p w14:paraId="7817AB24" w14:textId="77777777" w:rsidR="003F59A4" w:rsidRPr="003F59A4" w:rsidRDefault="003F59A4" w:rsidP="003F59A4">
            <w:pPr>
              <w:rPr>
                <w:color w:val="282828"/>
                <w:sz w:val="24"/>
                <w:szCs w:val="24"/>
              </w:rPr>
            </w:pPr>
          </w:p>
        </w:tc>
        <w:tc>
          <w:tcPr>
            <w:tcW w:w="1559" w:type="dxa"/>
            <w:vMerge/>
            <w:tcBorders>
              <w:top w:val="nil"/>
              <w:left w:val="single" w:sz="4" w:space="0" w:color="auto"/>
              <w:bottom w:val="single" w:sz="4" w:space="0" w:color="auto"/>
              <w:right w:val="single" w:sz="4" w:space="0" w:color="auto"/>
            </w:tcBorders>
            <w:vAlign w:val="center"/>
            <w:hideMark/>
          </w:tcPr>
          <w:p w14:paraId="3F0D6F13" w14:textId="77777777" w:rsidR="003F59A4" w:rsidRPr="003F59A4" w:rsidRDefault="003F59A4" w:rsidP="003F59A4">
            <w:pPr>
              <w:rPr>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016B146E" w14:textId="77777777" w:rsidR="003F59A4" w:rsidRPr="003F59A4" w:rsidRDefault="003F59A4" w:rsidP="003F59A4">
            <w:pPr>
              <w:jc w:val="center"/>
              <w:rPr>
                <w:color w:val="282828"/>
                <w:sz w:val="24"/>
                <w:szCs w:val="24"/>
              </w:rPr>
            </w:pPr>
            <w:r w:rsidRPr="003F59A4">
              <w:rPr>
                <w:color w:val="282828"/>
                <w:sz w:val="24"/>
                <w:szCs w:val="24"/>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03FB825A" w14:textId="77777777" w:rsidR="003F59A4" w:rsidRPr="003F59A4" w:rsidRDefault="003F59A4" w:rsidP="003F59A4">
            <w:pPr>
              <w:jc w:val="center"/>
              <w:rPr>
                <w:color w:val="282828"/>
                <w:sz w:val="24"/>
                <w:szCs w:val="24"/>
              </w:rPr>
            </w:pPr>
            <w:r w:rsidRPr="003F59A4">
              <w:rPr>
                <w:color w:val="282828"/>
                <w:sz w:val="24"/>
                <w:szCs w:val="24"/>
              </w:rPr>
              <w:t>184 137,7</w:t>
            </w:r>
          </w:p>
        </w:tc>
        <w:tc>
          <w:tcPr>
            <w:tcW w:w="1134" w:type="dxa"/>
            <w:tcBorders>
              <w:top w:val="nil"/>
              <w:left w:val="nil"/>
              <w:bottom w:val="single" w:sz="4" w:space="0" w:color="auto"/>
              <w:right w:val="single" w:sz="4" w:space="0" w:color="auto"/>
            </w:tcBorders>
            <w:shd w:val="clear" w:color="auto" w:fill="auto"/>
            <w:hideMark/>
          </w:tcPr>
          <w:p w14:paraId="62C4679F" w14:textId="77777777" w:rsidR="003F59A4" w:rsidRPr="003F59A4" w:rsidRDefault="003F59A4" w:rsidP="003F59A4">
            <w:pPr>
              <w:jc w:val="center"/>
              <w:rPr>
                <w:color w:val="282828"/>
                <w:sz w:val="24"/>
                <w:szCs w:val="24"/>
              </w:rPr>
            </w:pPr>
            <w:r w:rsidRPr="003F59A4">
              <w:rPr>
                <w:color w:val="282828"/>
                <w:sz w:val="24"/>
                <w:szCs w:val="24"/>
              </w:rPr>
              <w:t>58 968,2</w:t>
            </w:r>
          </w:p>
        </w:tc>
        <w:tc>
          <w:tcPr>
            <w:tcW w:w="1134" w:type="dxa"/>
            <w:tcBorders>
              <w:top w:val="nil"/>
              <w:left w:val="nil"/>
              <w:bottom w:val="single" w:sz="4" w:space="0" w:color="auto"/>
              <w:right w:val="single" w:sz="4" w:space="0" w:color="auto"/>
            </w:tcBorders>
            <w:shd w:val="clear" w:color="auto" w:fill="auto"/>
            <w:hideMark/>
          </w:tcPr>
          <w:p w14:paraId="23C83B8D" w14:textId="77777777" w:rsidR="003F59A4" w:rsidRPr="003F59A4" w:rsidRDefault="003F59A4" w:rsidP="003F59A4">
            <w:pPr>
              <w:jc w:val="center"/>
              <w:rPr>
                <w:sz w:val="24"/>
                <w:szCs w:val="24"/>
              </w:rPr>
            </w:pPr>
            <w:r w:rsidRPr="003F59A4">
              <w:rPr>
                <w:sz w:val="24"/>
                <w:szCs w:val="24"/>
              </w:rPr>
              <w:t>38 260,4</w:t>
            </w:r>
          </w:p>
        </w:tc>
        <w:tc>
          <w:tcPr>
            <w:tcW w:w="1134" w:type="dxa"/>
            <w:tcBorders>
              <w:top w:val="nil"/>
              <w:left w:val="nil"/>
              <w:bottom w:val="single" w:sz="4" w:space="0" w:color="auto"/>
              <w:right w:val="single" w:sz="4" w:space="0" w:color="auto"/>
            </w:tcBorders>
            <w:shd w:val="clear" w:color="auto" w:fill="auto"/>
            <w:hideMark/>
          </w:tcPr>
          <w:p w14:paraId="53A16351" w14:textId="77777777" w:rsidR="003F59A4" w:rsidRPr="003F59A4" w:rsidRDefault="003F59A4" w:rsidP="003F59A4">
            <w:pPr>
              <w:jc w:val="center"/>
              <w:rPr>
                <w:color w:val="282828"/>
                <w:sz w:val="24"/>
                <w:szCs w:val="24"/>
              </w:rPr>
            </w:pPr>
            <w:r w:rsidRPr="003F59A4">
              <w:rPr>
                <w:color w:val="282828"/>
                <w:sz w:val="24"/>
                <w:szCs w:val="24"/>
              </w:rPr>
              <w:t>44 645,7</w:t>
            </w:r>
          </w:p>
        </w:tc>
        <w:tc>
          <w:tcPr>
            <w:tcW w:w="1134" w:type="dxa"/>
            <w:tcBorders>
              <w:top w:val="nil"/>
              <w:left w:val="nil"/>
              <w:bottom w:val="single" w:sz="4" w:space="0" w:color="auto"/>
              <w:right w:val="single" w:sz="4" w:space="0" w:color="auto"/>
            </w:tcBorders>
            <w:shd w:val="clear" w:color="auto" w:fill="auto"/>
            <w:hideMark/>
          </w:tcPr>
          <w:p w14:paraId="716C051F" w14:textId="77777777" w:rsidR="003F59A4" w:rsidRPr="003F59A4" w:rsidRDefault="003F59A4" w:rsidP="003F59A4">
            <w:pPr>
              <w:jc w:val="center"/>
              <w:rPr>
                <w:color w:val="282828"/>
                <w:sz w:val="24"/>
                <w:szCs w:val="24"/>
              </w:rPr>
            </w:pPr>
            <w:r w:rsidRPr="003F59A4">
              <w:rPr>
                <w:color w:val="282828"/>
                <w:sz w:val="24"/>
                <w:szCs w:val="24"/>
              </w:rPr>
              <w:t>42 263,4</w:t>
            </w:r>
          </w:p>
        </w:tc>
        <w:tc>
          <w:tcPr>
            <w:tcW w:w="1276" w:type="dxa"/>
            <w:tcBorders>
              <w:top w:val="nil"/>
              <w:left w:val="nil"/>
              <w:bottom w:val="single" w:sz="4" w:space="0" w:color="auto"/>
              <w:right w:val="single" w:sz="4" w:space="0" w:color="auto"/>
            </w:tcBorders>
            <w:shd w:val="clear" w:color="auto" w:fill="auto"/>
            <w:hideMark/>
          </w:tcPr>
          <w:p w14:paraId="580D6947" w14:textId="77777777" w:rsidR="003F59A4" w:rsidRPr="003F59A4" w:rsidRDefault="003F59A4" w:rsidP="003F59A4">
            <w:pPr>
              <w:jc w:val="center"/>
              <w:rPr>
                <w:color w:val="282828"/>
                <w:sz w:val="24"/>
                <w:szCs w:val="24"/>
              </w:rPr>
            </w:pPr>
            <w:r w:rsidRPr="003F59A4">
              <w:rPr>
                <w:color w:val="282828"/>
                <w:sz w:val="24"/>
                <w:szCs w:val="24"/>
              </w:rPr>
              <w:t>0,0</w:t>
            </w:r>
          </w:p>
        </w:tc>
      </w:tr>
      <w:tr w:rsidR="003F59A4" w:rsidRPr="003F59A4" w14:paraId="03BA0194" w14:textId="77777777" w:rsidTr="003F59A4">
        <w:trPr>
          <w:trHeight w:val="315"/>
        </w:trPr>
        <w:tc>
          <w:tcPr>
            <w:tcW w:w="1129" w:type="dxa"/>
            <w:vMerge/>
            <w:tcBorders>
              <w:top w:val="nil"/>
              <w:left w:val="single" w:sz="4" w:space="0" w:color="auto"/>
              <w:bottom w:val="single" w:sz="4" w:space="0" w:color="auto"/>
              <w:right w:val="single" w:sz="4" w:space="0" w:color="auto"/>
            </w:tcBorders>
            <w:vAlign w:val="center"/>
            <w:hideMark/>
          </w:tcPr>
          <w:p w14:paraId="4E3F7E6C" w14:textId="77777777" w:rsidR="003F59A4" w:rsidRPr="003F59A4" w:rsidRDefault="003F59A4" w:rsidP="003F59A4">
            <w:pPr>
              <w:rPr>
                <w:color w:val="282828"/>
                <w:sz w:val="24"/>
                <w:szCs w:val="24"/>
              </w:rPr>
            </w:pPr>
          </w:p>
        </w:tc>
        <w:tc>
          <w:tcPr>
            <w:tcW w:w="3969" w:type="dxa"/>
            <w:vMerge/>
            <w:tcBorders>
              <w:top w:val="nil"/>
              <w:left w:val="single" w:sz="4" w:space="0" w:color="auto"/>
              <w:bottom w:val="single" w:sz="4" w:space="0" w:color="auto"/>
              <w:right w:val="single" w:sz="4" w:space="0" w:color="auto"/>
            </w:tcBorders>
            <w:vAlign w:val="center"/>
            <w:hideMark/>
          </w:tcPr>
          <w:p w14:paraId="74E1CA20" w14:textId="77777777" w:rsidR="003F59A4" w:rsidRPr="003F59A4" w:rsidRDefault="003F59A4" w:rsidP="003F59A4">
            <w:pPr>
              <w:rPr>
                <w:color w:val="282828"/>
                <w:sz w:val="24"/>
                <w:szCs w:val="24"/>
              </w:rPr>
            </w:pPr>
          </w:p>
        </w:tc>
        <w:tc>
          <w:tcPr>
            <w:tcW w:w="1559" w:type="dxa"/>
            <w:vMerge/>
            <w:tcBorders>
              <w:top w:val="nil"/>
              <w:left w:val="single" w:sz="4" w:space="0" w:color="auto"/>
              <w:bottom w:val="single" w:sz="4" w:space="0" w:color="auto"/>
              <w:right w:val="single" w:sz="4" w:space="0" w:color="auto"/>
            </w:tcBorders>
            <w:vAlign w:val="center"/>
            <w:hideMark/>
          </w:tcPr>
          <w:p w14:paraId="1514261D" w14:textId="77777777" w:rsidR="003F59A4" w:rsidRPr="003F59A4" w:rsidRDefault="003F59A4" w:rsidP="003F59A4">
            <w:pPr>
              <w:rPr>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4106DD02" w14:textId="77777777" w:rsidR="003F59A4" w:rsidRPr="003F59A4" w:rsidRDefault="003F59A4" w:rsidP="003F59A4">
            <w:pPr>
              <w:jc w:val="center"/>
              <w:rPr>
                <w:color w:val="282828"/>
                <w:sz w:val="24"/>
                <w:szCs w:val="24"/>
              </w:rPr>
            </w:pPr>
            <w:r w:rsidRPr="003F59A4">
              <w:rPr>
                <w:color w:val="282828"/>
                <w:sz w:val="24"/>
                <w:szCs w:val="24"/>
              </w:rPr>
              <w:t>местный бюджет</w:t>
            </w:r>
          </w:p>
        </w:tc>
        <w:tc>
          <w:tcPr>
            <w:tcW w:w="1276" w:type="dxa"/>
            <w:tcBorders>
              <w:top w:val="nil"/>
              <w:left w:val="nil"/>
              <w:bottom w:val="single" w:sz="4" w:space="0" w:color="auto"/>
              <w:right w:val="single" w:sz="4" w:space="0" w:color="auto"/>
            </w:tcBorders>
            <w:shd w:val="clear" w:color="auto" w:fill="auto"/>
            <w:hideMark/>
          </w:tcPr>
          <w:p w14:paraId="3F597197"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65677BDB"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4E075DC5" w14:textId="77777777" w:rsidR="003F59A4" w:rsidRPr="003F59A4" w:rsidRDefault="003F59A4" w:rsidP="003F59A4">
            <w:pPr>
              <w:jc w:val="center"/>
              <w:rPr>
                <w:sz w:val="24"/>
                <w:szCs w:val="24"/>
              </w:rPr>
            </w:pPr>
            <w:r w:rsidRPr="003F59A4">
              <w:rPr>
                <w:sz w:val="24"/>
                <w:szCs w:val="24"/>
              </w:rPr>
              <w:t>0,0</w:t>
            </w:r>
          </w:p>
        </w:tc>
        <w:tc>
          <w:tcPr>
            <w:tcW w:w="1134" w:type="dxa"/>
            <w:tcBorders>
              <w:top w:val="nil"/>
              <w:left w:val="nil"/>
              <w:bottom w:val="single" w:sz="4" w:space="0" w:color="auto"/>
              <w:right w:val="single" w:sz="4" w:space="0" w:color="auto"/>
            </w:tcBorders>
            <w:shd w:val="clear" w:color="auto" w:fill="auto"/>
            <w:hideMark/>
          </w:tcPr>
          <w:p w14:paraId="0BA526E9"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59D2720A" w14:textId="77777777" w:rsidR="003F59A4" w:rsidRPr="003F59A4" w:rsidRDefault="003F59A4" w:rsidP="003F59A4">
            <w:pPr>
              <w:jc w:val="center"/>
              <w:rPr>
                <w:color w:val="282828"/>
                <w:sz w:val="24"/>
                <w:szCs w:val="24"/>
              </w:rPr>
            </w:pPr>
            <w:r w:rsidRPr="003F59A4">
              <w:rPr>
                <w:color w:val="282828"/>
                <w:sz w:val="24"/>
                <w:szCs w:val="24"/>
              </w:rPr>
              <w:t>0,0</w:t>
            </w:r>
          </w:p>
        </w:tc>
        <w:tc>
          <w:tcPr>
            <w:tcW w:w="1276" w:type="dxa"/>
            <w:tcBorders>
              <w:top w:val="nil"/>
              <w:left w:val="nil"/>
              <w:bottom w:val="single" w:sz="4" w:space="0" w:color="auto"/>
              <w:right w:val="single" w:sz="4" w:space="0" w:color="auto"/>
            </w:tcBorders>
            <w:shd w:val="clear" w:color="auto" w:fill="auto"/>
            <w:hideMark/>
          </w:tcPr>
          <w:p w14:paraId="796DC8B7" w14:textId="77777777" w:rsidR="003F59A4" w:rsidRPr="003F59A4" w:rsidRDefault="003F59A4" w:rsidP="003F59A4">
            <w:pPr>
              <w:jc w:val="center"/>
              <w:rPr>
                <w:color w:val="282828"/>
                <w:sz w:val="24"/>
                <w:szCs w:val="24"/>
              </w:rPr>
            </w:pPr>
            <w:r w:rsidRPr="003F59A4">
              <w:rPr>
                <w:color w:val="282828"/>
                <w:sz w:val="24"/>
                <w:szCs w:val="24"/>
              </w:rPr>
              <w:t>0,0</w:t>
            </w:r>
          </w:p>
        </w:tc>
      </w:tr>
      <w:tr w:rsidR="003F59A4" w:rsidRPr="003F59A4" w14:paraId="52981DBD" w14:textId="77777777" w:rsidTr="003F59A4">
        <w:trPr>
          <w:trHeight w:val="600"/>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11DB503A" w14:textId="77777777" w:rsidR="003F59A4" w:rsidRPr="003F59A4" w:rsidRDefault="003F59A4" w:rsidP="003F59A4">
            <w:pPr>
              <w:jc w:val="center"/>
              <w:rPr>
                <w:color w:val="282828"/>
                <w:sz w:val="24"/>
                <w:szCs w:val="24"/>
              </w:rPr>
            </w:pPr>
            <w:r w:rsidRPr="003F59A4">
              <w:rPr>
                <w:color w:val="282828"/>
                <w:sz w:val="24"/>
                <w:szCs w:val="24"/>
              </w:rPr>
              <w:t>2.1.2.</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25A18329" w14:textId="77777777" w:rsidR="003F59A4" w:rsidRPr="003F59A4" w:rsidRDefault="003F59A4" w:rsidP="003F59A4">
            <w:pPr>
              <w:jc w:val="center"/>
              <w:rPr>
                <w:color w:val="282828"/>
                <w:sz w:val="24"/>
                <w:szCs w:val="24"/>
              </w:rPr>
            </w:pPr>
            <w:r w:rsidRPr="003F59A4">
              <w:rPr>
                <w:color w:val="282828"/>
                <w:sz w:val="24"/>
                <w:szCs w:val="24"/>
              </w:rPr>
              <w:t>Компенсация части затрат сельскохозяйственным товаропроизводителям на приобретение репродуктивных сельскохозяйственных животных за пределами района</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40317750" w14:textId="77777777" w:rsidR="003F59A4" w:rsidRPr="003F59A4" w:rsidRDefault="003F59A4" w:rsidP="003F59A4">
            <w:pPr>
              <w:jc w:val="center"/>
              <w:rPr>
                <w:color w:val="282828"/>
                <w:sz w:val="24"/>
                <w:szCs w:val="24"/>
              </w:rPr>
            </w:pPr>
            <w:r w:rsidRPr="003F59A4">
              <w:rPr>
                <w:color w:val="282828"/>
                <w:sz w:val="24"/>
                <w:szCs w:val="24"/>
              </w:rPr>
              <w:t>Управление</w:t>
            </w:r>
          </w:p>
        </w:tc>
        <w:tc>
          <w:tcPr>
            <w:tcW w:w="1984" w:type="dxa"/>
            <w:tcBorders>
              <w:top w:val="nil"/>
              <w:left w:val="nil"/>
              <w:bottom w:val="single" w:sz="4" w:space="0" w:color="auto"/>
              <w:right w:val="single" w:sz="4" w:space="0" w:color="auto"/>
            </w:tcBorders>
            <w:shd w:val="clear" w:color="auto" w:fill="auto"/>
            <w:hideMark/>
          </w:tcPr>
          <w:p w14:paraId="44BB137A" w14:textId="77777777" w:rsidR="003F59A4" w:rsidRPr="003F59A4" w:rsidRDefault="003F59A4" w:rsidP="003F59A4">
            <w:pPr>
              <w:jc w:val="center"/>
              <w:rPr>
                <w:color w:val="282828"/>
                <w:sz w:val="24"/>
                <w:szCs w:val="24"/>
              </w:rPr>
            </w:pPr>
            <w:r w:rsidRPr="003F59A4">
              <w:rPr>
                <w:color w:val="282828"/>
                <w:sz w:val="24"/>
                <w:szCs w:val="24"/>
              </w:rPr>
              <w:t>всего</w:t>
            </w:r>
          </w:p>
        </w:tc>
        <w:tc>
          <w:tcPr>
            <w:tcW w:w="1276" w:type="dxa"/>
            <w:tcBorders>
              <w:top w:val="nil"/>
              <w:left w:val="nil"/>
              <w:bottom w:val="single" w:sz="4" w:space="0" w:color="auto"/>
              <w:right w:val="single" w:sz="4" w:space="0" w:color="auto"/>
            </w:tcBorders>
            <w:shd w:val="clear" w:color="auto" w:fill="auto"/>
            <w:hideMark/>
          </w:tcPr>
          <w:p w14:paraId="57E6F9DF" w14:textId="77777777" w:rsidR="003F59A4" w:rsidRPr="003F59A4" w:rsidRDefault="003F59A4" w:rsidP="003F59A4">
            <w:pPr>
              <w:jc w:val="center"/>
              <w:rPr>
                <w:color w:val="282828"/>
                <w:sz w:val="24"/>
                <w:szCs w:val="24"/>
              </w:rPr>
            </w:pPr>
            <w:r w:rsidRPr="003F59A4">
              <w:rPr>
                <w:color w:val="282828"/>
                <w:sz w:val="24"/>
                <w:szCs w:val="24"/>
              </w:rPr>
              <w:t>997,3</w:t>
            </w:r>
          </w:p>
        </w:tc>
        <w:tc>
          <w:tcPr>
            <w:tcW w:w="1134" w:type="dxa"/>
            <w:tcBorders>
              <w:top w:val="nil"/>
              <w:left w:val="nil"/>
              <w:bottom w:val="single" w:sz="4" w:space="0" w:color="auto"/>
              <w:right w:val="single" w:sz="4" w:space="0" w:color="auto"/>
            </w:tcBorders>
            <w:shd w:val="clear" w:color="auto" w:fill="auto"/>
            <w:hideMark/>
          </w:tcPr>
          <w:p w14:paraId="530CD5F3" w14:textId="77777777" w:rsidR="003F59A4" w:rsidRPr="003F59A4" w:rsidRDefault="003F59A4" w:rsidP="003F59A4">
            <w:pPr>
              <w:jc w:val="center"/>
              <w:rPr>
                <w:color w:val="282828"/>
                <w:sz w:val="24"/>
                <w:szCs w:val="24"/>
              </w:rPr>
            </w:pPr>
            <w:r w:rsidRPr="003F59A4">
              <w:rPr>
                <w:color w:val="282828"/>
                <w:sz w:val="24"/>
                <w:szCs w:val="24"/>
              </w:rPr>
              <w:t>498,0</w:t>
            </w:r>
          </w:p>
        </w:tc>
        <w:tc>
          <w:tcPr>
            <w:tcW w:w="1134" w:type="dxa"/>
            <w:tcBorders>
              <w:top w:val="nil"/>
              <w:left w:val="nil"/>
              <w:bottom w:val="single" w:sz="4" w:space="0" w:color="auto"/>
              <w:right w:val="single" w:sz="4" w:space="0" w:color="auto"/>
            </w:tcBorders>
            <w:shd w:val="clear" w:color="auto" w:fill="auto"/>
            <w:hideMark/>
          </w:tcPr>
          <w:p w14:paraId="2E78A15F" w14:textId="77777777" w:rsidR="003F59A4" w:rsidRPr="003F59A4" w:rsidRDefault="003F59A4" w:rsidP="003F59A4">
            <w:pPr>
              <w:jc w:val="center"/>
              <w:rPr>
                <w:sz w:val="24"/>
                <w:szCs w:val="24"/>
              </w:rPr>
            </w:pPr>
            <w:r w:rsidRPr="003F59A4">
              <w:rPr>
                <w:sz w:val="24"/>
                <w:szCs w:val="24"/>
              </w:rPr>
              <w:t>499,3</w:t>
            </w:r>
          </w:p>
        </w:tc>
        <w:tc>
          <w:tcPr>
            <w:tcW w:w="1134" w:type="dxa"/>
            <w:tcBorders>
              <w:top w:val="nil"/>
              <w:left w:val="nil"/>
              <w:bottom w:val="single" w:sz="4" w:space="0" w:color="auto"/>
              <w:right w:val="single" w:sz="4" w:space="0" w:color="auto"/>
            </w:tcBorders>
            <w:shd w:val="clear" w:color="auto" w:fill="auto"/>
            <w:hideMark/>
          </w:tcPr>
          <w:p w14:paraId="64D38809"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2216A8E6" w14:textId="77777777" w:rsidR="003F59A4" w:rsidRPr="003F59A4" w:rsidRDefault="003F59A4" w:rsidP="003F59A4">
            <w:pPr>
              <w:jc w:val="center"/>
              <w:rPr>
                <w:color w:val="282828"/>
                <w:sz w:val="24"/>
                <w:szCs w:val="24"/>
              </w:rPr>
            </w:pPr>
            <w:r w:rsidRPr="003F59A4">
              <w:rPr>
                <w:color w:val="282828"/>
                <w:sz w:val="24"/>
                <w:szCs w:val="24"/>
              </w:rPr>
              <w:t>0,0</w:t>
            </w:r>
          </w:p>
        </w:tc>
        <w:tc>
          <w:tcPr>
            <w:tcW w:w="1276" w:type="dxa"/>
            <w:tcBorders>
              <w:top w:val="nil"/>
              <w:left w:val="nil"/>
              <w:bottom w:val="single" w:sz="4" w:space="0" w:color="auto"/>
              <w:right w:val="single" w:sz="4" w:space="0" w:color="auto"/>
            </w:tcBorders>
            <w:shd w:val="clear" w:color="auto" w:fill="auto"/>
            <w:hideMark/>
          </w:tcPr>
          <w:p w14:paraId="5A5A3B0C" w14:textId="77777777" w:rsidR="003F59A4" w:rsidRPr="003F59A4" w:rsidRDefault="003F59A4" w:rsidP="003F59A4">
            <w:pPr>
              <w:jc w:val="center"/>
              <w:rPr>
                <w:color w:val="282828"/>
                <w:sz w:val="24"/>
                <w:szCs w:val="24"/>
              </w:rPr>
            </w:pPr>
            <w:r w:rsidRPr="003F59A4">
              <w:rPr>
                <w:color w:val="282828"/>
                <w:sz w:val="24"/>
                <w:szCs w:val="24"/>
              </w:rPr>
              <w:t>0,0</w:t>
            </w:r>
          </w:p>
        </w:tc>
      </w:tr>
      <w:tr w:rsidR="003F59A4" w:rsidRPr="003F59A4" w14:paraId="21D632F8" w14:textId="77777777" w:rsidTr="003F59A4">
        <w:trPr>
          <w:trHeight w:val="630"/>
        </w:trPr>
        <w:tc>
          <w:tcPr>
            <w:tcW w:w="1129" w:type="dxa"/>
            <w:vMerge/>
            <w:tcBorders>
              <w:top w:val="nil"/>
              <w:left w:val="single" w:sz="4" w:space="0" w:color="auto"/>
              <w:bottom w:val="single" w:sz="4" w:space="0" w:color="auto"/>
              <w:right w:val="single" w:sz="4" w:space="0" w:color="auto"/>
            </w:tcBorders>
            <w:vAlign w:val="center"/>
            <w:hideMark/>
          </w:tcPr>
          <w:p w14:paraId="30B9C875" w14:textId="77777777" w:rsidR="003F59A4" w:rsidRPr="003F59A4" w:rsidRDefault="003F59A4" w:rsidP="003F59A4">
            <w:pPr>
              <w:rPr>
                <w:color w:val="282828"/>
                <w:sz w:val="24"/>
                <w:szCs w:val="24"/>
              </w:rPr>
            </w:pPr>
          </w:p>
        </w:tc>
        <w:tc>
          <w:tcPr>
            <w:tcW w:w="3969" w:type="dxa"/>
            <w:vMerge/>
            <w:tcBorders>
              <w:top w:val="nil"/>
              <w:left w:val="single" w:sz="4" w:space="0" w:color="auto"/>
              <w:bottom w:val="single" w:sz="4" w:space="0" w:color="auto"/>
              <w:right w:val="single" w:sz="4" w:space="0" w:color="auto"/>
            </w:tcBorders>
            <w:vAlign w:val="center"/>
            <w:hideMark/>
          </w:tcPr>
          <w:p w14:paraId="624C0073" w14:textId="77777777" w:rsidR="003F59A4" w:rsidRPr="003F59A4" w:rsidRDefault="003F59A4" w:rsidP="003F59A4">
            <w:pPr>
              <w:rPr>
                <w:color w:val="282828"/>
                <w:sz w:val="24"/>
                <w:szCs w:val="24"/>
              </w:rPr>
            </w:pPr>
          </w:p>
        </w:tc>
        <w:tc>
          <w:tcPr>
            <w:tcW w:w="1559" w:type="dxa"/>
            <w:vMerge/>
            <w:tcBorders>
              <w:top w:val="nil"/>
              <w:left w:val="single" w:sz="4" w:space="0" w:color="auto"/>
              <w:bottom w:val="single" w:sz="4" w:space="0" w:color="auto"/>
              <w:right w:val="single" w:sz="4" w:space="0" w:color="auto"/>
            </w:tcBorders>
            <w:vAlign w:val="center"/>
            <w:hideMark/>
          </w:tcPr>
          <w:p w14:paraId="18BA34B7" w14:textId="77777777" w:rsidR="003F59A4" w:rsidRPr="003F59A4" w:rsidRDefault="003F59A4" w:rsidP="003F59A4">
            <w:pPr>
              <w:rPr>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3A850A67" w14:textId="77777777" w:rsidR="003F59A4" w:rsidRPr="003F59A4" w:rsidRDefault="003F59A4" w:rsidP="003F59A4">
            <w:pPr>
              <w:jc w:val="center"/>
              <w:rPr>
                <w:color w:val="282828"/>
                <w:sz w:val="24"/>
                <w:szCs w:val="24"/>
              </w:rPr>
            </w:pPr>
            <w:r w:rsidRPr="003F59A4">
              <w:rPr>
                <w:color w:val="282828"/>
                <w:sz w:val="24"/>
                <w:szCs w:val="24"/>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1CECD48E"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44A31BD6"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406FA8D3" w14:textId="77777777" w:rsidR="003F59A4" w:rsidRPr="003F59A4" w:rsidRDefault="003F59A4" w:rsidP="003F59A4">
            <w:pPr>
              <w:jc w:val="center"/>
              <w:rPr>
                <w:sz w:val="24"/>
                <w:szCs w:val="24"/>
              </w:rPr>
            </w:pPr>
            <w:r w:rsidRPr="003F59A4">
              <w:rPr>
                <w:sz w:val="24"/>
                <w:szCs w:val="24"/>
              </w:rPr>
              <w:t>0,0</w:t>
            </w:r>
          </w:p>
        </w:tc>
        <w:tc>
          <w:tcPr>
            <w:tcW w:w="1134" w:type="dxa"/>
            <w:tcBorders>
              <w:top w:val="nil"/>
              <w:left w:val="nil"/>
              <w:bottom w:val="single" w:sz="4" w:space="0" w:color="auto"/>
              <w:right w:val="single" w:sz="4" w:space="0" w:color="auto"/>
            </w:tcBorders>
            <w:shd w:val="clear" w:color="auto" w:fill="auto"/>
            <w:hideMark/>
          </w:tcPr>
          <w:p w14:paraId="16AC7674"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714904C6" w14:textId="77777777" w:rsidR="003F59A4" w:rsidRPr="003F59A4" w:rsidRDefault="003F59A4" w:rsidP="003F59A4">
            <w:pPr>
              <w:jc w:val="center"/>
              <w:rPr>
                <w:color w:val="282828"/>
                <w:sz w:val="24"/>
                <w:szCs w:val="24"/>
              </w:rPr>
            </w:pPr>
            <w:r w:rsidRPr="003F59A4">
              <w:rPr>
                <w:color w:val="282828"/>
                <w:sz w:val="24"/>
                <w:szCs w:val="24"/>
              </w:rPr>
              <w:t>0,0</w:t>
            </w:r>
          </w:p>
        </w:tc>
        <w:tc>
          <w:tcPr>
            <w:tcW w:w="1276" w:type="dxa"/>
            <w:tcBorders>
              <w:top w:val="nil"/>
              <w:left w:val="nil"/>
              <w:bottom w:val="single" w:sz="4" w:space="0" w:color="auto"/>
              <w:right w:val="single" w:sz="4" w:space="0" w:color="auto"/>
            </w:tcBorders>
            <w:shd w:val="clear" w:color="auto" w:fill="auto"/>
            <w:hideMark/>
          </w:tcPr>
          <w:p w14:paraId="19490875" w14:textId="77777777" w:rsidR="003F59A4" w:rsidRPr="003F59A4" w:rsidRDefault="003F59A4" w:rsidP="003F59A4">
            <w:pPr>
              <w:jc w:val="center"/>
              <w:rPr>
                <w:color w:val="282828"/>
                <w:sz w:val="24"/>
                <w:szCs w:val="24"/>
              </w:rPr>
            </w:pPr>
            <w:r w:rsidRPr="003F59A4">
              <w:rPr>
                <w:color w:val="282828"/>
                <w:sz w:val="24"/>
                <w:szCs w:val="24"/>
              </w:rPr>
              <w:t>0,0</w:t>
            </w:r>
          </w:p>
        </w:tc>
      </w:tr>
      <w:tr w:rsidR="003F59A4" w:rsidRPr="003F59A4" w14:paraId="79797F14" w14:textId="77777777" w:rsidTr="003F59A4">
        <w:trPr>
          <w:trHeight w:val="315"/>
        </w:trPr>
        <w:tc>
          <w:tcPr>
            <w:tcW w:w="1129" w:type="dxa"/>
            <w:vMerge/>
            <w:tcBorders>
              <w:top w:val="nil"/>
              <w:left w:val="single" w:sz="4" w:space="0" w:color="auto"/>
              <w:bottom w:val="single" w:sz="4" w:space="0" w:color="auto"/>
              <w:right w:val="single" w:sz="4" w:space="0" w:color="auto"/>
            </w:tcBorders>
            <w:vAlign w:val="center"/>
            <w:hideMark/>
          </w:tcPr>
          <w:p w14:paraId="316E0BFE" w14:textId="77777777" w:rsidR="003F59A4" w:rsidRPr="003F59A4" w:rsidRDefault="003F59A4" w:rsidP="003F59A4">
            <w:pPr>
              <w:rPr>
                <w:color w:val="282828"/>
                <w:sz w:val="24"/>
                <w:szCs w:val="24"/>
              </w:rPr>
            </w:pPr>
          </w:p>
        </w:tc>
        <w:tc>
          <w:tcPr>
            <w:tcW w:w="3969" w:type="dxa"/>
            <w:vMerge/>
            <w:tcBorders>
              <w:top w:val="nil"/>
              <w:left w:val="single" w:sz="4" w:space="0" w:color="auto"/>
              <w:bottom w:val="single" w:sz="4" w:space="0" w:color="auto"/>
              <w:right w:val="single" w:sz="4" w:space="0" w:color="auto"/>
            </w:tcBorders>
            <w:vAlign w:val="center"/>
            <w:hideMark/>
          </w:tcPr>
          <w:p w14:paraId="65CED614" w14:textId="77777777" w:rsidR="003F59A4" w:rsidRPr="003F59A4" w:rsidRDefault="003F59A4" w:rsidP="003F59A4">
            <w:pPr>
              <w:rPr>
                <w:color w:val="282828"/>
                <w:sz w:val="24"/>
                <w:szCs w:val="24"/>
              </w:rPr>
            </w:pPr>
          </w:p>
        </w:tc>
        <w:tc>
          <w:tcPr>
            <w:tcW w:w="1559" w:type="dxa"/>
            <w:vMerge/>
            <w:tcBorders>
              <w:top w:val="nil"/>
              <w:left w:val="single" w:sz="4" w:space="0" w:color="auto"/>
              <w:bottom w:val="single" w:sz="4" w:space="0" w:color="auto"/>
              <w:right w:val="single" w:sz="4" w:space="0" w:color="auto"/>
            </w:tcBorders>
            <w:vAlign w:val="center"/>
            <w:hideMark/>
          </w:tcPr>
          <w:p w14:paraId="4AF7B00E" w14:textId="77777777" w:rsidR="003F59A4" w:rsidRPr="003F59A4" w:rsidRDefault="003F59A4" w:rsidP="003F59A4">
            <w:pPr>
              <w:rPr>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1B29ED6B" w14:textId="77777777" w:rsidR="003F59A4" w:rsidRPr="003F59A4" w:rsidRDefault="003F59A4" w:rsidP="003F59A4">
            <w:pPr>
              <w:jc w:val="center"/>
              <w:rPr>
                <w:color w:val="282828"/>
                <w:sz w:val="24"/>
                <w:szCs w:val="24"/>
              </w:rPr>
            </w:pPr>
            <w:r w:rsidRPr="003F59A4">
              <w:rPr>
                <w:color w:val="282828"/>
                <w:sz w:val="24"/>
                <w:szCs w:val="24"/>
              </w:rPr>
              <w:t>местный бюджет</w:t>
            </w:r>
          </w:p>
        </w:tc>
        <w:tc>
          <w:tcPr>
            <w:tcW w:w="1276" w:type="dxa"/>
            <w:tcBorders>
              <w:top w:val="nil"/>
              <w:left w:val="nil"/>
              <w:bottom w:val="single" w:sz="4" w:space="0" w:color="auto"/>
              <w:right w:val="single" w:sz="4" w:space="0" w:color="auto"/>
            </w:tcBorders>
            <w:shd w:val="clear" w:color="auto" w:fill="auto"/>
            <w:hideMark/>
          </w:tcPr>
          <w:p w14:paraId="3285DDAA" w14:textId="77777777" w:rsidR="003F59A4" w:rsidRPr="003F59A4" w:rsidRDefault="003F59A4" w:rsidP="003F59A4">
            <w:pPr>
              <w:jc w:val="center"/>
              <w:rPr>
                <w:color w:val="282828"/>
                <w:sz w:val="24"/>
                <w:szCs w:val="24"/>
              </w:rPr>
            </w:pPr>
            <w:r w:rsidRPr="003F59A4">
              <w:rPr>
                <w:color w:val="282828"/>
                <w:sz w:val="24"/>
                <w:szCs w:val="24"/>
              </w:rPr>
              <w:t>997,3</w:t>
            </w:r>
          </w:p>
        </w:tc>
        <w:tc>
          <w:tcPr>
            <w:tcW w:w="1134" w:type="dxa"/>
            <w:tcBorders>
              <w:top w:val="nil"/>
              <w:left w:val="nil"/>
              <w:bottom w:val="single" w:sz="4" w:space="0" w:color="auto"/>
              <w:right w:val="single" w:sz="4" w:space="0" w:color="auto"/>
            </w:tcBorders>
            <w:shd w:val="clear" w:color="auto" w:fill="auto"/>
            <w:hideMark/>
          </w:tcPr>
          <w:p w14:paraId="54959AA6" w14:textId="77777777" w:rsidR="003F59A4" w:rsidRPr="003F59A4" w:rsidRDefault="003F59A4" w:rsidP="003F59A4">
            <w:pPr>
              <w:jc w:val="center"/>
              <w:rPr>
                <w:color w:val="282828"/>
                <w:sz w:val="24"/>
                <w:szCs w:val="24"/>
              </w:rPr>
            </w:pPr>
            <w:r w:rsidRPr="003F59A4">
              <w:rPr>
                <w:color w:val="282828"/>
                <w:sz w:val="24"/>
                <w:szCs w:val="24"/>
              </w:rPr>
              <w:t>498,0</w:t>
            </w:r>
          </w:p>
        </w:tc>
        <w:tc>
          <w:tcPr>
            <w:tcW w:w="1134" w:type="dxa"/>
            <w:tcBorders>
              <w:top w:val="nil"/>
              <w:left w:val="nil"/>
              <w:bottom w:val="single" w:sz="4" w:space="0" w:color="auto"/>
              <w:right w:val="single" w:sz="4" w:space="0" w:color="auto"/>
            </w:tcBorders>
            <w:shd w:val="clear" w:color="auto" w:fill="auto"/>
            <w:hideMark/>
          </w:tcPr>
          <w:p w14:paraId="0A5AAE9F" w14:textId="77777777" w:rsidR="003F59A4" w:rsidRPr="003F59A4" w:rsidRDefault="003F59A4" w:rsidP="003F59A4">
            <w:pPr>
              <w:jc w:val="center"/>
              <w:rPr>
                <w:sz w:val="24"/>
                <w:szCs w:val="24"/>
              </w:rPr>
            </w:pPr>
            <w:r w:rsidRPr="003F59A4">
              <w:rPr>
                <w:sz w:val="24"/>
                <w:szCs w:val="24"/>
              </w:rPr>
              <w:t>499,3</w:t>
            </w:r>
          </w:p>
        </w:tc>
        <w:tc>
          <w:tcPr>
            <w:tcW w:w="1134" w:type="dxa"/>
            <w:tcBorders>
              <w:top w:val="nil"/>
              <w:left w:val="nil"/>
              <w:bottom w:val="single" w:sz="4" w:space="0" w:color="auto"/>
              <w:right w:val="single" w:sz="4" w:space="0" w:color="auto"/>
            </w:tcBorders>
            <w:shd w:val="clear" w:color="auto" w:fill="auto"/>
            <w:hideMark/>
          </w:tcPr>
          <w:p w14:paraId="53E9B4D8"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47CBAD51" w14:textId="77777777" w:rsidR="003F59A4" w:rsidRPr="003F59A4" w:rsidRDefault="003F59A4" w:rsidP="003F59A4">
            <w:pPr>
              <w:jc w:val="center"/>
              <w:rPr>
                <w:color w:val="282828"/>
                <w:sz w:val="24"/>
                <w:szCs w:val="24"/>
              </w:rPr>
            </w:pPr>
            <w:r w:rsidRPr="003F59A4">
              <w:rPr>
                <w:color w:val="282828"/>
                <w:sz w:val="24"/>
                <w:szCs w:val="24"/>
              </w:rPr>
              <w:t>0,0</w:t>
            </w:r>
          </w:p>
        </w:tc>
        <w:tc>
          <w:tcPr>
            <w:tcW w:w="1276" w:type="dxa"/>
            <w:tcBorders>
              <w:top w:val="nil"/>
              <w:left w:val="nil"/>
              <w:bottom w:val="single" w:sz="4" w:space="0" w:color="auto"/>
              <w:right w:val="single" w:sz="4" w:space="0" w:color="auto"/>
            </w:tcBorders>
            <w:shd w:val="clear" w:color="auto" w:fill="auto"/>
            <w:hideMark/>
          </w:tcPr>
          <w:p w14:paraId="6BC4D703" w14:textId="77777777" w:rsidR="003F59A4" w:rsidRPr="003F59A4" w:rsidRDefault="003F59A4" w:rsidP="003F59A4">
            <w:pPr>
              <w:jc w:val="center"/>
              <w:rPr>
                <w:color w:val="282828"/>
                <w:sz w:val="24"/>
                <w:szCs w:val="24"/>
              </w:rPr>
            </w:pPr>
            <w:r w:rsidRPr="003F59A4">
              <w:rPr>
                <w:color w:val="282828"/>
                <w:sz w:val="24"/>
                <w:szCs w:val="24"/>
              </w:rPr>
              <w:t>0,0</w:t>
            </w:r>
          </w:p>
        </w:tc>
      </w:tr>
      <w:tr w:rsidR="003F59A4" w:rsidRPr="003F59A4" w14:paraId="53A7ADA1" w14:textId="77777777" w:rsidTr="003F59A4">
        <w:trPr>
          <w:trHeight w:val="315"/>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450D1F2C" w14:textId="77777777" w:rsidR="003F59A4" w:rsidRPr="003F59A4" w:rsidRDefault="003F59A4" w:rsidP="003F59A4">
            <w:pPr>
              <w:jc w:val="center"/>
              <w:rPr>
                <w:color w:val="282828"/>
                <w:sz w:val="24"/>
                <w:szCs w:val="24"/>
              </w:rPr>
            </w:pPr>
            <w:r w:rsidRPr="003F59A4">
              <w:rPr>
                <w:color w:val="282828"/>
                <w:sz w:val="24"/>
                <w:szCs w:val="24"/>
              </w:rPr>
              <w:lastRenderedPageBreak/>
              <w:t>2.1.3.</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2371AD08" w14:textId="77777777" w:rsidR="003F59A4" w:rsidRPr="003F59A4" w:rsidRDefault="003F59A4" w:rsidP="003F59A4">
            <w:pPr>
              <w:jc w:val="center"/>
              <w:rPr>
                <w:color w:val="282828"/>
                <w:sz w:val="24"/>
                <w:szCs w:val="24"/>
              </w:rPr>
            </w:pPr>
            <w:r w:rsidRPr="003F59A4">
              <w:rPr>
                <w:color w:val="282828"/>
                <w:sz w:val="24"/>
                <w:szCs w:val="24"/>
              </w:rPr>
              <w:t>Компенсация части затрат на воспроизводство сельскохозяйственных животных в личных подсобных хозяйствах жителей района</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5B07E1C6" w14:textId="77777777" w:rsidR="003F59A4" w:rsidRPr="003F59A4" w:rsidRDefault="003F59A4" w:rsidP="003F59A4">
            <w:pPr>
              <w:jc w:val="center"/>
              <w:rPr>
                <w:color w:val="282828"/>
                <w:sz w:val="24"/>
                <w:szCs w:val="24"/>
              </w:rPr>
            </w:pPr>
            <w:r w:rsidRPr="003F59A4">
              <w:rPr>
                <w:color w:val="282828"/>
                <w:sz w:val="24"/>
                <w:szCs w:val="24"/>
              </w:rPr>
              <w:t>Управление</w:t>
            </w:r>
          </w:p>
        </w:tc>
        <w:tc>
          <w:tcPr>
            <w:tcW w:w="1984" w:type="dxa"/>
            <w:tcBorders>
              <w:top w:val="nil"/>
              <w:left w:val="nil"/>
              <w:bottom w:val="single" w:sz="4" w:space="0" w:color="auto"/>
              <w:right w:val="single" w:sz="4" w:space="0" w:color="auto"/>
            </w:tcBorders>
            <w:shd w:val="clear" w:color="auto" w:fill="auto"/>
            <w:hideMark/>
          </w:tcPr>
          <w:p w14:paraId="586D48E9" w14:textId="77777777" w:rsidR="003F59A4" w:rsidRPr="003F59A4" w:rsidRDefault="003F59A4" w:rsidP="003F59A4">
            <w:pPr>
              <w:jc w:val="center"/>
              <w:rPr>
                <w:color w:val="282828"/>
                <w:sz w:val="24"/>
                <w:szCs w:val="24"/>
              </w:rPr>
            </w:pPr>
            <w:r w:rsidRPr="003F59A4">
              <w:rPr>
                <w:color w:val="282828"/>
                <w:sz w:val="24"/>
                <w:szCs w:val="24"/>
              </w:rPr>
              <w:t>всего</w:t>
            </w:r>
          </w:p>
        </w:tc>
        <w:tc>
          <w:tcPr>
            <w:tcW w:w="1276" w:type="dxa"/>
            <w:tcBorders>
              <w:top w:val="nil"/>
              <w:left w:val="nil"/>
              <w:bottom w:val="single" w:sz="4" w:space="0" w:color="auto"/>
              <w:right w:val="single" w:sz="4" w:space="0" w:color="auto"/>
            </w:tcBorders>
            <w:shd w:val="clear" w:color="auto" w:fill="auto"/>
            <w:hideMark/>
          </w:tcPr>
          <w:p w14:paraId="739306A1" w14:textId="77777777" w:rsidR="003F59A4" w:rsidRPr="003F59A4" w:rsidRDefault="003F59A4" w:rsidP="003F59A4">
            <w:pPr>
              <w:jc w:val="center"/>
              <w:rPr>
                <w:color w:val="282828"/>
                <w:sz w:val="24"/>
                <w:szCs w:val="24"/>
              </w:rPr>
            </w:pPr>
            <w:r w:rsidRPr="003F59A4">
              <w:rPr>
                <w:color w:val="282828"/>
                <w:sz w:val="24"/>
                <w:szCs w:val="24"/>
              </w:rPr>
              <w:t>270,2</w:t>
            </w:r>
          </w:p>
        </w:tc>
        <w:tc>
          <w:tcPr>
            <w:tcW w:w="1134" w:type="dxa"/>
            <w:tcBorders>
              <w:top w:val="nil"/>
              <w:left w:val="nil"/>
              <w:bottom w:val="single" w:sz="4" w:space="0" w:color="auto"/>
              <w:right w:val="single" w:sz="4" w:space="0" w:color="auto"/>
            </w:tcBorders>
            <w:shd w:val="clear" w:color="auto" w:fill="auto"/>
            <w:hideMark/>
          </w:tcPr>
          <w:p w14:paraId="6A725595" w14:textId="77777777" w:rsidR="003F59A4" w:rsidRPr="003F59A4" w:rsidRDefault="003F59A4" w:rsidP="003F59A4">
            <w:pPr>
              <w:jc w:val="center"/>
              <w:rPr>
                <w:color w:val="282828"/>
                <w:sz w:val="24"/>
                <w:szCs w:val="24"/>
              </w:rPr>
            </w:pPr>
            <w:r w:rsidRPr="003F59A4">
              <w:rPr>
                <w:color w:val="282828"/>
                <w:sz w:val="24"/>
                <w:szCs w:val="24"/>
              </w:rPr>
              <w:t>136,5</w:t>
            </w:r>
          </w:p>
        </w:tc>
        <w:tc>
          <w:tcPr>
            <w:tcW w:w="1134" w:type="dxa"/>
            <w:tcBorders>
              <w:top w:val="nil"/>
              <w:left w:val="nil"/>
              <w:bottom w:val="single" w:sz="4" w:space="0" w:color="auto"/>
              <w:right w:val="single" w:sz="4" w:space="0" w:color="auto"/>
            </w:tcBorders>
            <w:shd w:val="clear" w:color="auto" w:fill="auto"/>
            <w:hideMark/>
          </w:tcPr>
          <w:p w14:paraId="3F4A2226" w14:textId="77777777" w:rsidR="003F59A4" w:rsidRPr="003F59A4" w:rsidRDefault="003F59A4" w:rsidP="003F59A4">
            <w:pPr>
              <w:jc w:val="center"/>
              <w:rPr>
                <w:sz w:val="24"/>
                <w:szCs w:val="24"/>
              </w:rPr>
            </w:pPr>
            <w:r w:rsidRPr="003F59A4">
              <w:rPr>
                <w:sz w:val="24"/>
                <w:szCs w:val="24"/>
              </w:rPr>
              <w:t>133,7</w:t>
            </w:r>
          </w:p>
        </w:tc>
        <w:tc>
          <w:tcPr>
            <w:tcW w:w="1134" w:type="dxa"/>
            <w:tcBorders>
              <w:top w:val="nil"/>
              <w:left w:val="nil"/>
              <w:bottom w:val="single" w:sz="4" w:space="0" w:color="auto"/>
              <w:right w:val="single" w:sz="4" w:space="0" w:color="auto"/>
            </w:tcBorders>
            <w:shd w:val="clear" w:color="auto" w:fill="auto"/>
            <w:hideMark/>
          </w:tcPr>
          <w:p w14:paraId="1A0CF0A9"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7D794999" w14:textId="77777777" w:rsidR="003F59A4" w:rsidRPr="003F59A4" w:rsidRDefault="003F59A4" w:rsidP="003F59A4">
            <w:pPr>
              <w:jc w:val="center"/>
              <w:rPr>
                <w:color w:val="282828"/>
                <w:sz w:val="24"/>
                <w:szCs w:val="24"/>
              </w:rPr>
            </w:pPr>
            <w:r w:rsidRPr="003F59A4">
              <w:rPr>
                <w:color w:val="282828"/>
                <w:sz w:val="24"/>
                <w:szCs w:val="24"/>
              </w:rPr>
              <w:t>0,0</w:t>
            </w:r>
          </w:p>
        </w:tc>
        <w:tc>
          <w:tcPr>
            <w:tcW w:w="1276" w:type="dxa"/>
            <w:tcBorders>
              <w:top w:val="nil"/>
              <w:left w:val="nil"/>
              <w:bottom w:val="single" w:sz="4" w:space="0" w:color="auto"/>
              <w:right w:val="single" w:sz="4" w:space="0" w:color="auto"/>
            </w:tcBorders>
            <w:shd w:val="clear" w:color="auto" w:fill="auto"/>
            <w:hideMark/>
          </w:tcPr>
          <w:p w14:paraId="31097A5A" w14:textId="77777777" w:rsidR="003F59A4" w:rsidRPr="003F59A4" w:rsidRDefault="003F59A4" w:rsidP="003F59A4">
            <w:pPr>
              <w:jc w:val="center"/>
              <w:rPr>
                <w:color w:val="282828"/>
                <w:sz w:val="24"/>
                <w:szCs w:val="24"/>
              </w:rPr>
            </w:pPr>
            <w:r w:rsidRPr="003F59A4">
              <w:rPr>
                <w:color w:val="282828"/>
                <w:sz w:val="24"/>
                <w:szCs w:val="24"/>
              </w:rPr>
              <w:t>0,0</w:t>
            </w:r>
          </w:p>
        </w:tc>
      </w:tr>
      <w:tr w:rsidR="003F59A4" w:rsidRPr="003F59A4" w14:paraId="2916DAA1" w14:textId="77777777" w:rsidTr="003F59A4">
        <w:trPr>
          <w:trHeight w:val="630"/>
        </w:trPr>
        <w:tc>
          <w:tcPr>
            <w:tcW w:w="1129" w:type="dxa"/>
            <w:vMerge/>
            <w:tcBorders>
              <w:top w:val="nil"/>
              <w:left w:val="single" w:sz="4" w:space="0" w:color="auto"/>
              <w:bottom w:val="single" w:sz="4" w:space="0" w:color="auto"/>
              <w:right w:val="single" w:sz="4" w:space="0" w:color="auto"/>
            </w:tcBorders>
            <w:vAlign w:val="center"/>
            <w:hideMark/>
          </w:tcPr>
          <w:p w14:paraId="62BCD8A5" w14:textId="77777777" w:rsidR="003F59A4" w:rsidRPr="003F59A4" w:rsidRDefault="003F59A4" w:rsidP="003F59A4">
            <w:pPr>
              <w:rPr>
                <w:color w:val="282828"/>
                <w:sz w:val="24"/>
                <w:szCs w:val="24"/>
              </w:rPr>
            </w:pPr>
          </w:p>
        </w:tc>
        <w:tc>
          <w:tcPr>
            <w:tcW w:w="3969" w:type="dxa"/>
            <w:vMerge/>
            <w:tcBorders>
              <w:top w:val="nil"/>
              <w:left w:val="single" w:sz="4" w:space="0" w:color="auto"/>
              <w:bottom w:val="single" w:sz="4" w:space="0" w:color="auto"/>
              <w:right w:val="single" w:sz="4" w:space="0" w:color="auto"/>
            </w:tcBorders>
            <w:vAlign w:val="center"/>
            <w:hideMark/>
          </w:tcPr>
          <w:p w14:paraId="01D02602" w14:textId="77777777" w:rsidR="003F59A4" w:rsidRPr="003F59A4" w:rsidRDefault="003F59A4" w:rsidP="003F59A4">
            <w:pPr>
              <w:rPr>
                <w:color w:val="282828"/>
                <w:sz w:val="24"/>
                <w:szCs w:val="24"/>
              </w:rPr>
            </w:pPr>
          </w:p>
        </w:tc>
        <w:tc>
          <w:tcPr>
            <w:tcW w:w="1559" w:type="dxa"/>
            <w:vMerge/>
            <w:tcBorders>
              <w:top w:val="nil"/>
              <w:left w:val="single" w:sz="4" w:space="0" w:color="auto"/>
              <w:bottom w:val="single" w:sz="4" w:space="0" w:color="auto"/>
              <w:right w:val="single" w:sz="4" w:space="0" w:color="auto"/>
            </w:tcBorders>
            <w:vAlign w:val="center"/>
            <w:hideMark/>
          </w:tcPr>
          <w:p w14:paraId="294EDC11" w14:textId="77777777" w:rsidR="003F59A4" w:rsidRPr="003F59A4" w:rsidRDefault="003F59A4" w:rsidP="003F59A4">
            <w:pPr>
              <w:rPr>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515D3AA4" w14:textId="77777777" w:rsidR="003F59A4" w:rsidRPr="003F59A4" w:rsidRDefault="003F59A4" w:rsidP="003F59A4">
            <w:pPr>
              <w:jc w:val="center"/>
              <w:rPr>
                <w:color w:val="282828"/>
                <w:sz w:val="24"/>
                <w:szCs w:val="24"/>
              </w:rPr>
            </w:pPr>
            <w:r w:rsidRPr="003F59A4">
              <w:rPr>
                <w:color w:val="282828"/>
                <w:sz w:val="24"/>
                <w:szCs w:val="24"/>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009F747B"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0044506E"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57CE32D9" w14:textId="77777777" w:rsidR="003F59A4" w:rsidRPr="003F59A4" w:rsidRDefault="003F59A4" w:rsidP="003F59A4">
            <w:pPr>
              <w:jc w:val="center"/>
              <w:rPr>
                <w:sz w:val="24"/>
                <w:szCs w:val="24"/>
              </w:rPr>
            </w:pPr>
            <w:r w:rsidRPr="003F59A4">
              <w:rPr>
                <w:sz w:val="24"/>
                <w:szCs w:val="24"/>
              </w:rPr>
              <w:t>0,0</w:t>
            </w:r>
          </w:p>
        </w:tc>
        <w:tc>
          <w:tcPr>
            <w:tcW w:w="1134" w:type="dxa"/>
            <w:tcBorders>
              <w:top w:val="nil"/>
              <w:left w:val="nil"/>
              <w:bottom w:val="single" w:sz="4" w:space="0" w:color="auto"/>
              <w:right w:val="single" w:sz="4" w:space="0" w:color="auto"/>
            </w:tcBorders>
            <w:shd w:val="clear" w:color="auto" w:fill="auto"/>
            <w:hideMark/>
          </w:tcPr>
          <w:p w14:paraId="1C819E97"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33ADB636" w14:textId="77777777" w:rsidR="003F59A4" w:rsidRPr="003F59A4" w:rsidRDefault="003F59A4" w:rsidP="003F59A4">
            <w:pPr>
              <w:jc w:val="center"/>
              <w:rPr>
                <w:color w:val="282828"/>
                <w:sz w:val="24"/>
                <w:szCs w:val="24"/>
              </w:rPr>
            </w:pPr>
            <w:r w:rsidRPr="003F59A4">
              <w:rPr>
                <w:color w:val="282828"/>
                <w:sz w:val="24"/>
                <w:szCs w:val="24"/>
              </w:rPr>
              <w:t>0,0</w:t>
            </w:r>
          </w:p>
        </w:tc>
        <w:tc>
          <w:tcPr>
            <w:tcW w:w="1276" w:type="dxa"/>
            <w:tcBorders>
              <w:top w:val="nil"/>
              <w:left w:val="nil"/>
              <w:bottom w:val="single" w:sz="4" w:space="0" w:color="auto"/>
              <w:right w:val="single" w:sz="4" w:space="0" w:color="auto"/>
            </w:tcBorders>
            <w:shd w:val="clear" w:color="auto" w:fill="auto"/>
            <w:hideMark/>
          </w:tcPr>
          <w:p w14:paraId="2A3407AA" w14:textId="77777777" w:rsidR="003F59A4" w:rsidRPr="003F59A4" w:rsidRDefault="003F59A4" w:rsidP="003F59A4">
            <w:pPr>
              <w:jc w:val="center"/>
              <w:rPr>
                <w:color w:val="282828"/>
                <w:sz w:val="24"/>
                <w:szCs w:val="24"/>
              </w:rPr>
            </w:pPr>
            <w:r w:rsidRPr="003F59A4">
              <w:rPr>
                <w:color w:val="282828"/>
                <w:sz w:val="24"/>
                <w:szCs w:val="24"/>
              </w:rPr>
              <w:t>0,0</w:t>
            </w:r>
          </w:p>
        </w:tc>
      </w:tr>
      <w:tr w:rsidR="003F59A4" w:rsidRPr="003F59A4" w14:paraId="757777DC" w14:textId="77777777" w:rsidTr="003F59A4">
        <w:trPr>
          <w:trHeight w:val="315"/>
        </w:trPr>
        <w:tc>
          <w:tcPr>
            <w:tcW w:w="1129" w:type="dxa"/>
            <w:vMerge/>
            <w:tcBorders>
              <w:top w:val="nil"/>
              <w:left w:val="single" w:sz="4" w:space="0" w:color="auto"/>
              <w:bottom w:val="single" w:sz="4" w:space="0" w:color="auto"/>
              <w:right w:val="single" w:sz="4" w:space="0" w:color="auto"/>
            </w:tcBorders>
            <w:vAlign w:val="center"/>
            <w:hideMark/>
          </w:tcPr>
          <w:p w14:paraId="6CCE0C1B" w14:textId="77777777" w:rsidR="003F59A4" w:rsidRPr="003F59A4" w:rsidRDefault="003F59A4" w:rsidP="003F59A4">
            <w:pPr>
              <w:rPr>
                <w:color w:val="282828"/>
                <w:sz w:val="24"/>
                <w:szCs w:val="24"/>
              </w:rPr>
            </w:pPr>
          </w:p>
        </w:tc>
        <w:tc>
          <w:tcPr>
            <w:tcW w:w="3969" w:type="dxa"/>
            <w:vMerge/>
            <w:tcBorders>
              <w:top w:val="nil"/>
              <w:left w:val="single" w:sz="4" w:space="0" w:color="auto"/>
              <w:bottom w:val="single" w:sz="4" w:space="0" w:color="auto"/>
              <w:right w:val="single" w:sz="4" w:space="0" w:color="auto"/>
            </w:tcBorders>
            <w:vAlign w:val="center"/>
            <w:hideMark/>
          </w:tcPr>
          <w:p w14:paraId="37B35BCC" w14:textId="77777777" w:rsidR="003F59A4" w:rsidRPr="003F59A4" w:rsidRDefault="003F59A4" w:rsidP="003F59A4">
            <w:pPr>
              <w:rPr>
                <w:color w:val="282828"/>
                <w:sz w:val="24"/>
                <w:szCs w:val="24"/>
              </w:rPr>
            </w:pPr>
          </w:p>
        </w:tc>
        <w:tc>
          <w:tcPr>
            <w:tcW w:w="1559" w:type="dxa"/>
            <w:vMerge/>
            <w:tcBorders>
              <w:top w:val="nil"/>
              <w:left w:val="single" w:sz="4" w:space="0" w:color="auto"/>
              <w:bottom w:val="single" w:sz="4" w:space="0" w:color="auto"/>
              <w:right w:val="single" w:sz="4" w:space="0" w:color="auto"/>
            </w:tcBorders>
            <w:vAlign w:val="center"/>
            <w:hideMark/>
          </w:tcPr>
          <w:p w14:paraId="76D581D7" w14:textId="77777777" w:rsidR="003F59A4" w:rsidRPr="003F59A4" w:rsidRDefault="003F59A4" w:rsidP="003F59A4">
            <w:pPr>
              <w:rPr>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77E3020C" w14:textId="77777777" w:rsidR="003F59A4" w:rsidRPr="003F59A4" w:rsidRDefault="003F59A4" w:rsidP="003F59A4">
            <w:pPr>
              <w:jc w:val="center"/>
              <w:rPr>
                <w:color w:val="282828"/>
                <w:sz w:val="24"/>
                <w:szCs w:val="24"/>
              </w:rPr>
            </w:pPr>
            <w:r w:rsidRPr="003F59A4">
              <w:rPr>
                <w:color w:val="282828"/>
                <w:sz w:val="24"/>
                <w:szCs w:val="24"/>
              </w:rPr>
              <w:t>местный бюджет</w:t>
            </w:r>
          </w:p>
        </w:tc>
        <w:tc>
          <w:tcPr>
            <w:tcW w:w="1276" w:type="dxa"/>
            <w:tcBorders>
              <w:top w:val="nil"/>
              <w:left w:val="nil"/>
              <w:bottom w:val="single" w:sz="4" w:space="0" w:color="auto"/>
              <w:right w:val="single" w:sz="4" w:space="0" w:color="auto"/>
            </w:tcBorders>
            <w:shd w:val="clear" w:color="auto" w:fill="auto"/>
            <w:hideMark/>
          </w:tcPr>
          <w:p w14:paraId="5AD28AC2" w14:textId="77777777" w:rsidR="003F59A4" w:rsidRPr="003F59A4" w:rsidRDefault="003F59A4" w:rsidP="003F59A4">
            <w:pPr>
              <w:jc w:val="center"/>
              <w:rPr>
                <w:color w:val="282828"/>
                <w:sz w:val="24"/>
                <w:szCs w:val="24"/>
              </w:rPr>
            </w:pPr>
            <w:r w:rsidRPr="003F59A4">
              <w:rPr>
                <w:color w:val="282828"/>
                <w:sz w:val="24"/>
                <w:szCs w:val="24"/>
              </w:rPr>
              <w:t>270,2</w:t>
            </w:r>
          </w:p>
        </w:tc>
        <w:tc>
          <w:tcPr>
            <w:tcW w:w="1134" w:type="dxa"/>
            <w:tcBorders>
              <w:top w:val="nil"/>
              <w:left w:val="nil"/>
              <w:bottom w:val="single" w:sz="4" w:space="0" w:color="auto"/>
              <w:right w:val="single" w:sz="4" w:space="0" w:color="auto"/>
            </w:tcBorders>
            <w:shd w:val="clear" w:color="auto" w:fill="auto"/>
            <w:hideMark/>
          </w:tcPr>
          <w:p w14:paraId="5A220CD1" w14:textId="77777777" w:rsidR="003F59A4" w:rsidRPr="003F59A4" w:rsidRDefault="003F59A4" w:rsidP="003F59A4">
            <w:pPr>
              <w:jc w:val="center"/>
              <w:rPr>
                <w:color w:val="282828"/>
                <w:sz w:val="24"/>
                <w:szCs w:val="24"/>
              </w:rPr>
            </w:pPr>
            <w:r w:rsidRPr="003F59A4">
              <w:rPr>
                <w:color w:val="282828"/>
                <w:sz w:val="24"/>
                <w:szCs w:val="24"/>
              </w:rPr>
              <w:t>136,5</w:t>
            </w:r>
          </w:p>
        </w:tc>
        <w:tc>
          <w:tcPr>
            <w:tcW w:w="1134" w:type="dxa"/>
            <w:tcBorders>
              <w:top w:val="nil"/>
              <w:left w:val="nil"/>
              <w:bottom w:val="single" w:sz="4" w:space="0" w:color="auto"/>
              <w:right w:val="single" w:sz="4" w:space="0" w:color="auto"/>
            </w:tcBorders>
            <w:shd w:val="clear" w:color="auto" w:fill="auto"/>
            <w:hideMark/>
          </w:tcPr>
          <w:p w14:paraId="67528DAF" w14:textId="77777777" w:rsidR="003F59A4" w:rsidRPr="003F59A4" w:rsidRDefault="003F59A4" w:rsidP="003F59A4">
            <w:pPr>
              <w:jc w:val="center"/>
              <w:rPr>
                <w:sz w:val="24"/>
                <w:szCs w:val="24"/>
              </w:rPr>
            </w:pPr>
            <w:r w:rsidRPr="003F59A4">
              <w:rPr>
                <w:sz w:val="24"/>
                <w:szCs w:val="24"/>
              </w:rPr>
              <w:t>133,7</w:t>
            </w:r>
          </w:p>
        </w:tc>
        <w:tc>
          <w:tcPr>
            <w:tcW w:w="1134" w:type="dxa"/>
            <w:tcBorders>
              <w:top w:val="nil"/>
              <w:left w:val="nil"/>
              <w:bottom w:val="single" w:sz="4" w:space="0" w:color="auto"/>
              <w:right w:val="single" w:sz="4" w:space="0" w:color="auto"/>
            </w:tcBorders>
            <w:shd w:val="clear" w:color="auto" w:fill="auto"/>
            <w:hideMark/>
          </w:tcPr>
          <w:p w14:paraId="651251A8"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0AD38721" w14:textId="77777777" w:rsidR="003F59A4" w:rsidRPr="003F59A4" w:rsidRDefault="003F59A4" w:rsidP="003F59A4">
            <w:pPr>
              <w:jc w:val="center"/>
              <w:rPr>
                <w:color w:val="282828"/>
                <w:sz w:val="24"/>
                <w:szCs w:val="24"/>
              </w:rPr>
            </w:pPr>
            <w:r w:rsidRPr="003F59A4">
              <w:rPr>
                <w:color w:val="282828"/>
                <w:sz w:val="24"/>
                <w:szCs w:val="24"/>
              </w:rPr>
              <w:t>0,0</w:t>
            </w:r>
          </w:p>
        </w:tc>
        <w:tc>
          <w:tcPr>
            <w:tcW w:w="1276" w:type="dxa"/>
            <w:tcBorders>
              <w:top w:val="nil"/>
              <w:left w:val="nil"/>
              <w:bottom w:val="single" w:sz="4" w:space="0" w:color="auto"/>
              <w:right w:val="single" w:sz="4" w:space="0" w:color="auto"/>
            </w:tcBorders>
            <w:shd w:val="clear" w:color="auto" w:fill="auto"/>
            <w:hideMark/>
          </w:tcPr>
          <w:p w14:paraId="6FF3C272" w14:textId="77777777" w:rsidR="003F59A4" w:rsidRPr="003F59A4" w:rsidRDefault="003F59A4" w:rsidP="003F59A4">
            <w:pPr>
              <w:jc w:val="center"/>
              <w:rPr>
                <w:color w:val="282828"/>
                <w:sz w:val="24"/>
                <w:szCs w:val="24"/>
              </w:rPr>
            </w:pPr>
            <w:r w:rsidRPr="003F59A4">
              <w:rPr>
                <w:color w:val="282828"/>
                <w:sz w:val="24"/>
                <w:szCs w:val="24"/>
              </w:rPr>
              <w:t>0,0</w:t>
            </w:r>
          </w:p>
        </w:tc>
      </w:tr>
      <w:tr w:rsidR="003F59A4" w:rsidRPr="003F59A4" w14:paraId="10798965" w14:textId="77777777" w:rsidTr="00031D3E">
        <w:trPr>
          <w:trHeight w:val="117"/>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033E3B38" w14:textId="77777777" w:rsidR="003F59A4" w:rsidRPr="003F59A4" w:rsidRDefault="003F59A4" w:rsidP="003F59A4">
            <w:pPr>
              <w:jc w:val="center"/>
              <w:rPr>
                <w:color w:val="282828"/>
                <w:sz w:val="24"/>
                <w:szCs w:val="24"/>
              </w:rPr>
            </w:pPr>
            <w:r w:rsidRPr="003F59A4">
              <w:rPr>
                <w:color w:val="282828"/>
                <w:sz w:val="24"/>
                <w:szCs w:val="24"/>
              </w:rPr>
              <w:t>2.1.4.</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05729669" w14:textId="4616C121" w:rsidR="003F59A4" w:rsidRPr="003F59A4" w:rsidRDefault="003F59A4" w:rsidP="003F59A4">
            <w:pPr>
              <w:jc w:val="center"/>
              <w:rPr>
                <w:color w:val="282828"/>
                <w:sz w:val="24"/>
                <w:szCs w:val="24"/>
              </w:rPr>
            </w:pPr>
            <w:r w:rsidRPr="003F59A4">
              <w:rPr>
                <w:sz w:val="24"/>
                <w:szCs w:val="24"/>
              </w:rPr>
              <w:t>Иные межбюджетные трансферты бюджетам поселений района на развитие пушного клеточного звероводства</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1800DD11" w14:textId="77777777" w:rsidR="003F59A4" w:rsidRPr="003F59A4" w:rsidRDefault="003F59A4" w:rsidP="003F59A4">
            <w:pPr>
              <w:jc w:val="center"/>
              <w:rPr>
                <w:color w:val="282828"/>
                <w:sz w:val="24"/>
                <w:szCs w:val="24"/>
              </w:rPr>
            </w:pPr>
            <w:r w:rsidRPr="003F59A4">
              <w:rPr>
                <w:color w:val="282828"/>
                <w:sz w:val="24"/>
                <w:szCs w:val="24"/>
              </w:rPr>
              <w:t>Управление/администрации городских и сельских поселений района</w:t>
            </w:r>
          </w:p>
        </w:tc>
        <w:tc>
          <w:tcPr>
            <w:tcW w:w="1984" w:type="dxa"/>
            <w:tcBorders>
              <w:top w:val="nil"/>
              <w:left w:val="nil"/>
              <w:bottom w:val="single" w:sz="4" w:space="0" w:color="auto"/>
              <w:right w:val="single" w:sz="4" w:space="0" w:color="auto"/>
            </w:tcBorders>
            <w:shd w:val="clear" w:color="auto" w:fill="auto"/>
            <w:hideMark/>
          </w:tcPr>
          <w:p w14:paraId="742D9201" w14:textId="77777777" w:rsidR="003F59A4" w:rsidRPr="003F59A4" w:rsidRDefault="003F59A4" w:rsidP="003F59A4">
            <w:pPr>
              <w:jc w:val="center"/>
              <w:rPr>
                <w:color w:val="282828"/>
                <w:sz w:val="24"/>
                <w:szCs w:val="24"/>
              </w:rPr>
            </w:pPr>
            <w:r w:rsidRPr="003F59A4">
              <w:rPr>
                <w:color w:val="282828"/>
                <w:sz w:val="24"/>
                <w:szCs w:val="24"/>
              </w:rPr>
              <w:t>всего</w:t>
            </w:r>
          </w:p>
        </w:tc>
        <w:tc>
          <w:tcPr>
            <w:tcW w:w="1276" w:type="dxa"/>
            <w:tcBorders>
              <w:top w:val="nil"/>
              <w:left w:val="nil"/>
              <w:bottom w:val="single" w:sz="4" w:space="0" w:color="auto"/>
              <w:right w:val="single" w:sz="4" w:space="0" w:color="auto"/>
            </w:tcBorders>
            <w:shd w:val="clear" w:color="auto" w:fill="auto"/>
            <w:hideMark/>
          </w:tcPr>
          <w:p w14:paraId="13473434" w14:textId="77777777" w:rsidR="003F59A4" w:rsidRPr="003F59A4" w:rsidRDefault="003F59A4" w:rsidP="003F59A4">
            <w:pPr>
              <w:jc w:val="center"/>
              <w:rPr>
                <w:color w:val="282828"/>
                <w:sz w:val="24"/>
                <w:szCs w:val="24"/>
              </w:rPr>
            </w:pPr>
            <w:r w:rsidRPr="003F59A4">
              <w:rPr>
                <w:color w:val="282828"/>
                <w:sz w:val="24"/>
                <w:szCs w:val="24"/>
              </w:rPr>
              <w:t>3 000,0</w:t>
            </w:r>
          </w:p>
        </w:tc>
        <w:tc>
          <w:tcPr>
            <w:tcW w:w="1134" w:type="dxa"/>
            <w:tcBorders>
              <w:top w:val="nil"/>
              <w:left w:val="nil"/>
              <w:bottom w:val="single" w:sz="4" w:space="0" w:color="auto"/>
              <w:right w:val="single" w:sz="4" w:space="0" w:color="auto"/>
            </w:tcBorders>
            <w:shd w:val="clear" w:color="auto" w:fill="auto"/>
            <w:hideMark/>
          </w:tcPr>
          <w:p w14:paraId="2DAA661D" w14:textId="77777777" w:rsidR="003F59A4" w:rsidRPr="003F59A4" w:rsidRDefault="003F59A4" w:rsidP="003F59A4">
            <w:pPr>
              <w:jc w:val="center"/>
              <w:rPr>
                <w:color w:val="282828"/>
                <w:sz w:val="24"/>
                <w:szCs w:val="24"/>
              </w:rPr>
            </w:pPr>
            <w:r w:rsidRPr="003F59A4">
              <w:rPr>
                <w:color w:val="282828"/>
                <w:sz w:val="24"/>
                <w:szCs w:val="24"/>
              </w:rPr>
              <w:t>2 000,0</w:t>
            </w:r>
          </w:p>
        </w:tc>
        <w:tc>
          <w:tcPr>
            <w:tcW w:w="1134" w:type="dxa"/>
            <w:tcBorders>
              <w:top w:val="nil"/>
              <w:left w:val="nil"/>
              <w:bottom w:val="single" w:sz="4" w:space="0" w:color="auto"/>
              <w:right w:val="single" w:sz="4" w:space="0" w:color="auto"/>
            </w:tcBorders>
            <w:shd w:val="clear" w:color="auto" w:fill="auto"/>
            <w:hideMark/>
          </w:tcPr>
          <w:p w14:paraId="7D1C3B5A" w14:textId="77777777" w:rsidR="003F59A4" w:rsidRPr="003F59A4" w:rsidRDefault="003F59A4" w:rsidP="003F59A4">
            <w:pPr>
              <w:jc w:val="center"/>
              <w:rPr>
                <w:sz w:val="24"/>
                <w:szCs w:val="24"/>
              </w:rPr>
            </w:pPr>
            <w:r w:rsidRPr="003F59A4">
              <w:rPr>
                <w:sz w:val="24"/>
                <w:szCs w:val="24"/>
              </w:rPr>
              <w:t>1 000,0</w:t>
            </w:r>
          </w:p>
        </w:tc>
        <w:tc>
          <w:tcPr>
            <w:tcW w:w="1134" w:type="dxa"/>
            <w:tcBorders>
              <w:top w:val="nil"/>
              <w:left w:val="nil"/>
              <w:bottom w:val="single" w:sz="4" w:space="0" w:color="auto"/>
              <w:right w:val="single" w:sz="4" w:space="0" w:color="auto"/>
            </w:tcBorders>
            <w:shd w:val="clear" w:color="auto" w:fill="auto"/>
            <w:hideMark/>
          </w:tcPr>
          <w:p w14:paraId="3F1DDD36"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77BC41A5" w14:textId="77777777" w:rsidR="003F59A4" w:rsidRPr="003F59A4" w:rsidRDefault="003F59A4" w:rsidP="003F59A4">
            <w:pPr>
              <w:jc w:val="center"/>
              <w:rPr>
                <w:color w:val="282828"/>
                <w:sz w:val="24"/>
                <w:szCs w:val="24"/>
              </w:rPr>
            </w:pPr>
            <w:r w:rsidRPr="003F59A4">
              <w:rPr>
                <w:color w:val="282828"/>
                <w:sz w:val="24"/>
                <w:szCs w:val="24"/>
              </w:rPr>
              <w:t>0,0</w:t>
            </w:r>
          </w:p>
        </w:tc>
        <w:tc>
          <w:tcPr>
            <w:tcW w:w="1276" w:type="dxa"/>
            <w:tcBorders>
              <w:top w:val="nil"/>
              <w:left w:val="nil"/>
              <w:bottom w:val="single" w:sz="4" w:space="0" w:color="auto"/>
              <w:right w:val="single" w:sz="4" w:space="0" w:color="auto"/>
            </w:tcBorders>
            <w:shd w:val="clear" w:color="auto" w:fill="auto"/>
            <w:hideMark/>
          </w:tcPr>
          <w:p w14:paraId="0C2F5FC4" w14:textId="77777777" w:rsidR="003F59A4" w:rsidRPr="003F59A4" w:rsidRDefault="003F59A4" w:rsidP="003F59A4">
            <w:pPr>
              <w:jc w:val="center"/>
              <w:rPr>
                <w:color w:val="282828"/>
                <w:sz w:val="24"/>
                <w:szCs w:val="24"/>
              </w:rPr>
            </w:pPr>
            <w:r w:rsidRPr="003F59A4">
              <w:rPr>
                <w:color w:val="282828"/>
                <w:sz w:val="24"/>
                <w:szCs w:val="24"/>
              </w:rPr>
              <w:t>0,0</w:t>
            </w:r>
          </w:p>
        </w:tc>
      </w:tr>
      <w:tr w:rsidR="003F59A4" w:rsidRPr="003F59A4" w14:paraId="3D7A3ED6" w14:textId="77777777" w:rsidTr="00031D3E">
        <w:trPr>
          <w:trHeight w:val="391"/>
        </w:trPr>
        <w:tc>
          <w:tcPr>
            <w:tcW w:w="1129" w:type="dxa"/>
            <w:vMerge/>
            <w:tcBorders>
              <w:top w:val="nil"/>
              <w:left w:val="single" w:sz="4" w:space="0" w:color="auto"/>
              <w:bottom w:val="single" w:sz="4" w:space="0" w:color="auto"/>
              <w:right w:val="single" w:sz="4" w:space="0" w:color="auto"/>
            </w:tcBorders>
            <w:vAlign w:val="center"/>
            <w:hideMark/>
          </w:tcPr>
          <w:p w14:paraId="21989B18" w14:textId="77777777" w:rsidR="003F59A4" w:rsidRPr="003F59A4" w:rsidRDefault="003F59A4" w:rsidP="003F59A4">
            <w:pPr>
              <w:rPr>
                <w:color w:val="282828"/>
                <w:sz w:val="24"/>
                <w:szCs w:val="24"/>
              </w:rPr>
            </w:pPr>
          </w:p>
        </w:tc>
        <w:tc>
          <w:tcPr>
            <w:tcW w:w="3969" w:type="dxa"/>
            <w:vMerge/>
            <w:tcBorders>
              <w:top w:val="nil"/>
              <w:left w:val="single" w:sz="4" w:space="0" w:color="auto"/>
              <w:bottom w:val="single" w:sz="4" w:space="0" w:color="auto"/>
              <w:right w:val="single" w:sz="4" w:space="0" w:color="auto"/>
            </w:tcBorders>
            <w:vAlign w:val="center"/>
            <w:hideMark/>
          </w:tcPr>
          <w:p w14:paraId="7682B26B" w14:textId="77777777" w:rsidR="003F59A4" w:rsidRPr="003F59A4" w:rsidRDefault="003F59A4" w:rsidP="003F59A4">
            <w:pPr>
              <w:rPr>
                <w:color w:val="282828"/>
                <w:sz w:val="24"/>
                <w:szCs w:val="24"/>
              </w:rPr>
            </w:pPr>
          </w:p>
        </w:tc>
        <w:tc>
          <w:tcPr>
            <w:tcW w:w="1559" w:type="dxa"/>
            <w:vMerge/>
            <w:tcBorders>
              <w:top w:val="nil"/>
              <w:left w:val="single" w:sz="4" w:space="0" w:color="auto"/>
              <w:bottom w:val="single" w:sz="4" w:space="0" w:color="auto"/>
              <w:right w:val="single" w:sz="4" w:space="0" w:color="auto"/>
            </w:tcBorders>
            <w:vAlign w:val="center"/>
            <w:hideMark/>
          </w:tcPr>
          <w:p w14:paraId="0F03B6C0" w14:textId="77777777" w:rsidR="003F59A4" w:rsidRPr="003F59A4" w:rsidRDefault="003F59A4" w:rsidP="003F59A4">
            <w:pPr>
              <w:rPr>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1C868B3D" w14:textId="77777777" w:rsidR="003F59A4" w:rsidRPr="003F59A4" w:rsidRDefault="003F59A4" w:rsidP="003F59A4">
            <w:pPr>
              <w:jc w:val="center"/>
              <w:rPr>
                <w:color w:val="282828"/>
                <w:sz w:val="24"/>
                <w:szCs w:val="24"/>
              </w:rPr>
            </w:pPr>
            <w:r w:rsidRPr="003F59A4">
              <w:rPr>
                <w:color w:val="282828"/>
                <w:sz w:val="24"/>
                <w:szCs w:val="24"/>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7098726F"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236AECE9"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580F5F5D" w14:textId="77777777" w:rsidR="003F59A4" w:rsidRPr="003F59A4" w:rsidRDefault="003F59A4" w:rsidP="003F59A4">
            <w:pPr>
              <w:jc w:val="center"/>
              <w:rPr>
                <w:sz w:val="24"/>
                <w:szCs w:val="24"/>
              </w:rPr>
            </w:pPr>
            <w:r w:rsidRPr="003F59A4">
              <w:rPr>
                <w:sz w:val="24"/>
                <w:szCs w:val="24"/>
              </w:rPr>
              <w:t>0,0</w:t>
            </w:r>
          </w:p>
        </w:tc>
        <w:tc>
          <w:tcPr>
            <w:tcW w:w="1134" w:type="dxa"/>
            <w:tcBorders>
              <w:top w:val="nil"/>
              <w:left w:val="nil"/>
              <w:bottom w:val="single" w:sz="4" w:space="0" w:color="auto"/>
              <w:right w:val="single" w:sz="4" w:space="0" w:color="auto"/>
            </w:tcBorders>
            <w:shd w:val="clear" w:color="auto" w:fill="auto"/>
            <w:hideMark/>
          </w:tcPr>
          <w:p w14:paraId="60CA5FE1"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4ECD268F" w14:textId="77777777" w:rsidR="003F59A4" w:rsidRPr="003F59A4" w:rsidRDefault="003F59A4" w:rsidP="003F59A4">
            <w:pPr>
              <w:jc w:val="center"/>
              <w:rPr>
                <w:color w:val="282828"/>
                <w:sz w:val="24"/>
                <w:szCs w:val="24"/>
              </w:rPr>
            </w:pPr>
            <w:r w:rsidRPr="003F59A4">
              <w:rPr>
                <w:color w:val="282828"/>
                <w:sz w:val="24"/>
                <w:szCs w:val="24"/>
              </w:rPr>
              <w:t>0,0</w:t>
            </w:r>
          </w:p>
        </w:tc>
        <w:tc>
          <w:tcPr>
            <w:tcW w:w="1276" w:type="dxa"/>
            <w:tcBorders>
              <w:top w:val="nil"/>
              <w:left w:val="nil"/>
              <w:bottom w:val="single" w:sz="4" w:space="0" w:color="auto"/>
              <w:right w:val="single" w:sz="4" w:space="0" w:color="auto"/>
            </w:tcBorders>
            <w:shd w:val="clear" w:color="auto" w:fill="auto"/>
            <w:hideMark/>
          </w:tcPr>
          <w:p w14:paraId="2F4D2467" w14:textId="77777777" w:rsidR="003F59A4" w:rsidRPr="003F59A4" w:rsidRDefault="003F59A4" w:rsidP="003F59A4">
            <w:pPr>
              <w:jc w:val="center"/>
              <w:rPr>
                <w:color w:val="282828"/>
                <w:sz w:val="24"/>
                <w:szCs w:val="24"/>
              </w:rPr>
            </w:pPr>
            <w:r w:rsidRPr="003F59A4">
              <w:rPr>
                <w:color w:val="282828"/>
                <w:sz w:val="24"/>
                <w:szCs w:val="24"/>
              </w:rPr>
              <w:t>0,0</w:t>
            </w:r>
          </w:p>
        </w:tc>
      </w:tr>
      <w:tr w:rsidR="003F59A4" w:rsidRPr="003F59A4" w14:paraId="36C33D35" w14:textId="77777777" w:rsidTr="003F59A4">
        <w:trPr>
          <w:trHeight w:val="315"/>
        </w:trPr>
        <w:tc>
          <w:tcPr>
            <w:tcW w:w="1129" w:type="dxa"/>
            <w:vMerge/>
            <w:tcBorders>
              <w:top w:val="nil"/>
              <w:left w:val="single" w:sz="4" w:space="0" w:color="auto"/>
              <w:bottom w:val="single" w:sz="4" w:space="0" w:color="auto"/>
              <w:right w:val="single" w:sz="4" w:space="0" w:color="auto"/>
            </w:tcBorders>
            <w:vAlign w:val="center"/>
            <w:hideMark/>
          </w:tcPr>
          <w:p w14:paraId="15C97328" w14:textId="77777777" w:rsidR="003F59A4" w:rsidRPr="003F59A4" w:rsidRDefault="003F59A4" w:rsidP="003F59A4">
            <w:pPr>
              <w:rPr>
                <w:color w:val="282828"/>
                <w:sz w:val="24"/>
                <w:szCs w:val="24"/>
              </w:rPr>
            </w:pPr>
          </w:p>
        </w:tc>
        <w:tc>
          <w:tcPr>
            <w:tcW w:w="3969" w:type="dxa"/>
            <w:vMerge/>
            <w:tcBorders>
              <w:top w:val="nil"/>
              <w:left w:val="single" w:sz="4" w:space="0" w:color="auto"/>
              <w:bottom w:val="single" w:sz="4" w:space="0" w:color="auto"/>
              <w:right w:val="single" w:sz="4" w:space="0" w:color="auto"/>
            </w:tcBorders>
            <w:vAlign w:val="center"/>
            <w:hideMark/>
          </w:tcPr>
          <w:p w14:paraId="6C539015" w14:textId="77777777" w:rsidR="003F59A4" w:rsidRPr="003F59A4" w:rsidRDefault="003F59A4" w:rsidP="003F59A4">
            <w:pPr>
              <w:rPr>
                <w:color w:val="282828"/>
                <w:sz w:val="24"/>
                <w:szCs w:val="24"/>
              </w:rPr>
            </w:pPr>
          </w:p>
        </w:tc>
        <w:tc>
          <w:tcPr>
            <w:tcW w:w="1559" w:type="dxa"/>
            <w:vMerge/>
            <w:tcBorders>
              <w:top w:val="nil"/>
              <w:left w:val="single" w:sz="4" w:space="0" w:color="auto"/>
              <w:bottom w:val="single" w:sz="4" w:space="0" w:color="auto"/>
              <w:right w:val="single" w:sz="4" w:space="0" w:color="auto"/>
            </w:tcBorders>
            <w:vAlign w:val="center"/>
            <w:hideMark/>
          </w:tcPr>
          <w:p w14:paraId="5CCB6B91" w14:textId="77777777" w:rsidR="003F59A4" w:rsidRPr="003F59A4" w:rsidRDefault="003F59A4" w:rsidP="003F59A4">
            <w:pPr>
              <w:rPr>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02EA6FEC" w14:textId="77777777" w:rsidR="003F59A4" w:rsidRPr="003F59A4" w:rsidRDefault="003F59A4" w:rsidP="003F59A4">
            <w:pPr>
              <w:jc w:val="center"/>
              <w:rPr>
                <w:color w:val="282828"/>
                <w:sz w:val="24"/>
                <w:szCs w:val="24"/>
              </w:rPr>
            </w:pPr>
            <w:r w:rsidRPr="003F59A4">
              <w:rPr>
                <w:color w:val="282828"/>
                <w:sz w:val="24"/>
                <w:szCs w:val="24"/>
              </w:rPr>
              <w:t>местный бюджет</w:t>
            </w:r>
          </w:p>
        </w:tc>
        <w:tc>
          <w:tcPr>
            <w:tcW w:w="1276" w:type="dxa"/>
            <w:tcBorders>
              <w:top w:val="nil"/>
              <w:left w:val="nil"/>
              <w:bottom w:val="single" w:sz="4" w:space="0" w:color="auto"/>
              <w:right w:val="single" w:sz="4" w:space="0" w:color="auto"/>
            </w:tcBorders>
            <w:shd w:val="clear" w:color="auto" w:fill="auto"/>
            <w:hideMark/>
          </w:tcPr>
          <w:p w14:paraId="76D466D4" w14:textId="77777777" w:rsidR="003F59A4" w:rsidRPr="003F59A4" w:rsidRDefault="003F59A4" w:rsidP="003F59A4">
            <w:pPr>
              <w:jc w:val="center"/>
              <w:rPr>
                <w:color w:val="282828"/>
                <w:sz w:val="24"/>
                <w:szCs w:val="24"/>
              </w:rPr>
            </w:pPr>
            <w:r w:rsidRPr="003F59A4">
              <w:rPr>
                <w:color w:val="282828"/>
                <w:sz w:val="24"/>
                <w:szCs w:val="24"/>
              </w:rPr>
              <w:t>3 000,0</w:t>
            </w:r>
          </w:p>
        </w:tc>
        <w:tc>
          <w:tcPr>
            <w:tcW w:w="1134" w:type="dxa"/>
            <w:tcBorders>
              <w:top w:val="nil"/>
              <w:left w:val="nil"/>
              <w:bottom w:val="single" w:sz="4" w:space="0" w:color="auto"/>
              <w:right w:val="single" w:sz="4" w:space="0" w:color="auto"/>
            </w:tcBorders>
            <w:shd w:val="clear" w:color="auto" w:fill="auto"/>
            <w:hideMark/>
          </w:tcPr>
          <w:p w14:paraId="4D79D8C4" w14:textId="77777777" w:rsidR="003F59A4" w:rsidRPr="003F59A4" w:rsidRDefault="003F59A4" w:rsidP="003F59A4">
            <w:pPr>
              <w:jc w:val="center"/>
              <w:rPr>
                <w:color w:val="282828"/>
                <w:sz w:val="24"/>
                <w:szCs w:val="24"/>
              </w:rPr>
            </w:pPr>
            <w:r w:rsidRPr="003F59A4">
              <w:rPr>
                <w:color w:val="282828"/>
                <w:sz w:val="24"/>
                <w:szCs w:val="24"/>
              </w:rPr>
              <w:t>2 000,0</w:t>
            </w:r>
          </w:p>
        </w:tc>
        <w:tc>
          <w:tcPr>
            <w:tcW w:w="1134" w:type="dxa"/>
            <w:tcBorders>
              <w:top w:val="nil"/>
              <w:left w:val="nil"/>
              <w:bottom w:val="single" w:sz="4" w:space="0" w:color="auto"/>
              <w:right w:val="single" w:sz="4" w:space="0" w:color="auto"/>
            </w:tcBorders>
            <w:shd w:val="clear" w:color="auto" w:fill="auto"/>
            <w:hideMark/>
          </w:tcPr>
          <w:p w14:paraId="567DAA73" w14:textId="77777777" w:rsidR="003F59A4" w:rsidRPr="003F59A4" w:rsidRDefault="003F59A4" w:rsidP="003F59A4">
            <w:pPr>
              <w:jc w:val="center"/>
              <w:rPr>
                <w:sz w:val="24"/>
                <w:szCs w:val="24"/>
              </w:rPr>
            </w:pPr>
            <w:r w:rsidRPr="003F59A4">
              <w:rPr>
                <w:sz w:val="24"/>
                <w:szCs w:val="24"/>
              </w:rPr>
              <w:t>1 000,0</w:t>
            </w:r>
          </w:p>
        </w:tc>
        <w:tc>
          <w:tcPr>
            <w:tcW w:w="1134" w:type="dxa"/>
            <w:tcBorders>
              <w:top w:val="nil"/>
              <w:left w:val="nil"/>
              <w:bottom w:val="single" w:sz="4" w:space="0" w:color="auto"/>
              <w:right w:val="single" w:sz="4" w:space="0" w:color="auto"/>
            </w:tcBorders>
            <w:shd w:val="clear" w:color="auto" w:fill="auto"/>
            <w:hideMark/>
          </w:tcPr>
          <w:p w14:paraId="2E00D00D"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703A4721" w14:textId="77777777" w:rsidR="003F59A4" w:rsidRPr="003F59A4" w:rsidRDefault="003F59A4" w:rsidP="003F59A4">
            <w:pPr>
              <w:jc w:val="center"/>
              <w:rPr>
                <w:color w:val="282828"/>
                <w:sz w:val="24"/>
                <w:szCs w:val="24"/>
              </w:rPr>
            </w:pPr>
            <w:r w:rsidRPr="003F59A4">
              <w:rPr>
                <w:color w:val="282828"/>
                <w:sz w:val="24"/>
                <w:szCs w:val="24"/>
              </w:rPr>
              <w:t>0,0</w:t>
            </w:r>
          </w:p>
        </w:tc>
        <w:tc>
          <w:tcPr>
            <w:tcW w:w="1276" w:type="dxa"/>
            <w:tcBorders>
              <w:top w:val="nil"/>
              <w:left w:val="nil"/>
              <w:bottom w:val="single" w:sz="4" w:space="0" w:color="auto"/>
              <w:right w:val="single" w:sz="4" w:space="0" w:color="auto"/>
            </w:tcBorders>
            <w:shd w:val="clear" w:color="auto" w:fill="auto"/>
            <w:hideMark/>
          </w:tcPr>
          <w:p w14:paraId="06C7B6FA" w14:textId="77777777" w:rsidR="003F59A4" w:rsidRPr="003F59A4" w:rsidRDefault="003F59A4" w:rsidP="003F59A4">
            <w:pPr>
              <w:jc w:val="center"/>
              <w:rPr>
                <w:color w:val="282828"/>
                <w:sz w:val="24"/>
                <w:szCs w:val="24"/>
              </w:rPr>
            </w:pPr>
            <w:r w:rsidRPr="003F59A4">
              <w:rPr>
                <w:color w:val="282828"/>
                <w:sz w:val="24"/>
                <w:szCs w:val="24"/>
              </w:rPr>
              <w:t>0,0</w:t>
            </w:r>
          </w:p>
        </w:tc>
      </w:tr>
      <w:tr w:rsidR="003F59A4" w:rsidRPr="003F59A4" w14:paraId="35EBBBEB" w14:textId="77777777" w:rsidTr="00031D3E">
        <w:trPr>
          <w:trHeight w:val="1353"/>
        </w:trPr>
        <w:tc>
          <w:tcPr>
            <w:tcW w:w="1129" w:type="dxa"/>
            <w:vMerge/>
            <w:tcBorders>
              <w:top w:val="nil"/>
              <w:left w:val="single" w:sz="4" w:space="0" w:color="auto"/>
              <w:bottom w:val="single" w:sz="4" w:space="0" w:color="auto"/>
              <w:right w:val="single" w:sz="4" w:space="0" w:color="auto"/>
            </w:tcBorders>
            <w:vAlign w:val="center"/>
            <w:hideMark/>
          </w:tcPr>
          <w:p w14:paraId="7B0FF06B" w14:textId="77777777" w:rsidR="003F59A4" w:rsidRPr="003F59A4" w:rsidRDefault="003F59A4" w:rsidP="003F59A4">
            <w:pPr>
              <w:rPr>
                <w:color w:val="282828"/>
                <w:sz w:val="24"/>
                <w:szCs w:val="24"/>
              </w:rPr>
            </w:pPr>
          </w:p>
        </w:tc>
        <w:tc>
          <w:tcPr>
            <w:tcW w:w="3969" w:type="dxa"/>
            <w:vMerge/>
            <w:tcBorders>
              <w:top w:val="nil"/>
              <w:left w:val="single" w:sz="4" w:space="0" w:color="auto"/>
              <w:bottom w:val="single" w:sz="4" w:space="0" w:color="auto"/>
              <w:right w:val="single" w:sz="4" w:space="0" w:color="auto"/>
            </w:tcBorders>
            <w:vAlign w:val="center"/>
            <w:hideMark/>
          </w:tcPr>
          <w:p w14:paraId="2D8734BB" w14:textId="77777777" w:rsidR="003F59A4" w:rsidRPr="003F59A4" w:rsidRDefault="003F59A4" w:rsidP="003F59A4">
            <w:pPr>
              <w:rPr>
                <w:color w:val="282828"/>
                <w:sz w:val="24"/>
                <w:szCs w:val="24"/>
              </w:rPr>
            </w:pPr>
          </w:p>
        </w:tc>
        <w:tc>
          <w:tcPr>
            <w:tcW w:w="1559" w:type="dxa"/>
            <w:vMerge/>
            <w:tcBorders>
              <w:top w:val="nil"/>
              <w:left w:val="single" w:sz="4" w:space="0" w:color="auto"/>
              <w:bottom w:val="single" w:sz="4" w:space="0" w:color="auto"/>
              <w:right w:val="single" w:sz="4" w:space="0" w:color="auto"/>
            </w:tcBorders>
            <w:vAlign w:val="center"/>
            <w:hideMark/>
          </w:tcPr>
          <w:p w14:paraId="36FEA727" w14:textId="77777777" w:rsidR="003F59A4" w:rsidRPr="003F59A4" w:rsidRDefault="003F59A4" w:rsidP="003F59A4">
            <w:pPr>
              <w:rPr>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625F4601" w14:textId="77777777" w:rsidR="003F59A4" w:rsidRPr="003F59A4" w:rsidRDefault="003F59A4" w:rsidP="00031D3E">
            <w:pPr>
              <w:ind w:left="-107" w:right="-108"/>
              <w:jc w:val="center"/>
              <w:rPr>
                <w:color w:val="282828"/>
                <w:sz w:val="24"/>
                <w:szCs w:val="24"/>
              </w:rPr>
            </w:pPr>
            <w:r w:rsidRPr="003F59A4">
              <w:rPr>
                <w:color w:val="282828"/>
                <w:sz w:val="24"/>
                <w:szCs w:val="24"/>
              </w:rPr>
              <w:t>в том числе безвозмездные поступления физических и юридических лиц</w:t>
            </w:r>
          </w:p>
        </w:tc>
        <w:tc>
          <w:tcPr>
            <w:tcW w:w="1276" w:type="dxa"/>
            <w:tcBorders>
              <w:top w:val="nil"/>
              <w:left w:val="nil"/>
              <w:bottom w:val="single" w:sz="4" w:space="0" w:color="auto"/>
              <w:right w:val="single" w:sz="4" w:space="0" w:color="auto"/>
            </w:tcBorders>
            <w:shd w:val="clear" w:color="auto" w:fill="auto"/>
            <w:hideMark/>
          </w:tcPr>
          <w:p w14:paraId="7C0D6F19" w14:textId="77777777" w:rsidR="003F59A4" w:rsidRPr="003F59A4" w:rsidRDefault="003F59A4" w:rsidP="003F59A4">
            <w:pPr>
              <w:jc w:val="center"/>
              <w:rPr>
                <w:color w:val="282828"/>
                <w:sz w:val="24"/>
                <w:szCs w:val="24"/>
              </w:rPr>
            </w:pPr>
            <w:r w:rsidRPr="003F59A4">
              <w:rPr>
                <w:color w:val="282828"/>
                <w:sz w:val="24"/>
                <w:szCs w:val="24"/>
              </w:rPr>
              <w:t>3 000,0</w:t>
            </w:r>
          </w:p>
        </w:tc>
        <w:tc>
          <w:tcPr>
            <w:tcW w:w="1134" w:type="dxa"/>
            <w:tcBorders>
              <w:top w:val="nil"/>
              <w:left w:val="nil"/>
              <w:bottom w:val="single" w:sz="4" w:space="0" w:color="auto"/>
              <w:right w:val="single" w:sz="4" w:space="0" w:color="auto"/>
            </w:tcBorders>
            <w:shd w:val="clear" w:color="auto" w:fill="auto"/>
            <w:hideMark/>
          </w:tcPr>
          <w:p w14:paraId="2A6C1103" w14:textId="77777777" w:rsidR="003F59A4" w:rsidRPr="003F59A4" w:rsidRDefault="003F59A4" w:rsidP="003F59A4">
            <w:pPr>
              <w:jc w:val="center"/>
              <w:rPr>
                <w:color w:val="282828"/>
                <w:sz w:val="24"/>
                <w:szCs w:val="24"/>
              </w:rPr>
            </w:pPr>
            <w:r w:rsidRPr="003F59A4">
              <w:rPr>
                <w:color w:val="282828"/>
                <w:sz w:val="24"/>
                <w:szCs w:val="24"/>
              </w:rPr>
              <w:t>2 000,0</w:t>
            </w:r>
          </w:p>
        </w:tc>
        <w:tc>
          <w:tcPr>
            <w:tcW w:w="1134" w:type="dxa"/>
            <w:tcBorders>
              <w:top w:val="nil"/>
              <w:left w:val="nil"/>
              <w:bottom w:val="single" w:sz="4" w:space="0" w:color="auto"/>
              <w:right w:val="single" w:sz="4" w:space="0" w:color="auto"/>
            </w:tcBorders>
            <w:shd w:val="clear" w:color="auto" w:fill="auto"/>
            <w:hideMark/>
          </w:tcPr>
          <w:p w14:paraId="0ED56E8B" w14:textId="77777777" w:rsidR="003F59A4" w:rsidRPr="003F59A4" w:rsidRDefault="003F59A4" w:rsidP="003F59A4">
            <w:pPr>
              <w:jc w:val="center"/>
              <w:rPr>
                <w:sz w:val="24"/>
                <w:szCs w:val="24"/>
              </w:rPr>
            </w:pPr>
            <w:r w:rsidRPr="003F59A4">
              <w:rPr>
                <w:sz w:val="24"/>
                <w:szCs w:val="24"/>
              </w:rPr>
              <w:t>1 000,0</w:t>
            </w:r>
          </w:p>
        </w:tc>
        <w:tc>
          <w:tcPr>
            <w:tcW w:w="1134" w:type="dxa"/>
            <w:tcBorders>
              <w:top w:val="nil"/>
              <w:left w:val="nil"/>
              <w:bottom w:val="single" w:sz="4" w:space="0" w:color="auto"/>
              <w:right w:val="single" w:sz="4" w:space="0" w:color="auto"/>
            </w:tcBorders>
            <w:shd w:val="clear" w:color="auto" w:fill="auto"/>
            <w:hideMark/>
          </w:tcPr>
          <w:p w14:paraId="2CFE84CB"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3B391F5C" w14:textId="77777777" w:rsidR="003F59A4" w:rsidRPr="003F59A4" w:rsidRDefault="003F59A4" w:rsidP="003F59A4">
            <w:pPr>
              <w:jc w:val="center"/>
              <w:rPr>
                <w:color w:val="282828"/>
                <w:sz w:val="24"/>
                <w:szCs w:val="24"/>
              </w:rPr>
            </w:pPr>
            <w:r w:rsidRPr="003F59A4">
              <w:rPr>
                <w:color w:val="282828"/>
                <w:sz w:val="24"/>
                <w:szCs w:val="24"/>
              </w:rPr>
              <w:t>0,0</w:t>
            </w:r>
          </w:p>
        </w:tc>
        <w:tc>
          <w:tcPr>
            <w:tcW w:w="1276" w:type="dxa"/>
            <w:tcBorders>
              <w:top w:val="nil"/>
              <w:left w:val="nil"/>
              <w:bottom w:val="single" w:sz="4" w:space="0" w:color="auto"/>
              <w:right w:val="single" w:sz="4" w:space="0" w:color="auto"/>
            </w:tcBorders>
            <w:shd w:val="clear" w:color="auto" w:fill="auto"/>
            <w:hideMark/>
          </w:tcPr>
          <w:p w14:paraId="1974EE6E" w14:textId="77777777" w:rsidR="003F59A4" w:rsidRPr="003F59A4" w:rsidRDefault="003F59A4" w:rsidP="003F59A4">
            <w:pPr>
              <w:jc w:val="center"/>
              <w:rPr>
                <w:color w:val="282828"/>
                <w:sz w:val="24"/>
                <w:szCs w:val="24"/>
              </w:rPr>
            </w:pPr>
            <w:r w:rsidRPr="003F59A4">
              <w:rPr>
                <w:color w:val="282828"/>
                <w:sz w:val="24"/>
                <w:szCs w:val="24"/>
              </w:rPr>
              <w:t>0,0</w:t>
            </w:r>
          </w:p>
        </w:tc>
      </w:tr>
      <w:tr w:rsidR="003F59A4" w:rsidRPr="003F59A4" w14:paraId="041517E1" w14:textId="77777777" w:rsidTr="00031D3E">
        <w:trPr>
          <w:trHeight w:val="98"/>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2F94E490" w14:textId="77777777" w:rsidR="003F59A4" w:rsidRPr="003F59A4" w:rsidRDefault="003F59A4" w:rsidP="003F59A4">
            <w:pPr>
              <w:jc w:val="center"/>
              <w:rPr>
                <w:bCs/>
                <w:color w:val="282828"/>
                <w:sz w:val="24"/>
                <w:szCs w:val="24"/>
              </w:rPr>
            </w:pPr>
            <w:r w:rsidRPr="003F59A4">
              <w:rPr>
                <w:bCs/>
                <w:color w:val="282828"/>
                <w:sz w:val="24"/>
                <w:szCs w:val="24"/>
              </w:rPr>
              <w:t>2.2.</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7E113902" w14:textId="77777777" w:rsidR="003F59A4" w:rsidRPr="003F59A4" w:rsidRDefault="003F59A4" w:rsidP="003F59A4">
            <w:pPr>
              <w:jc w:val="center"/>
              <w:rPr>
                <w:bCs/>
                <w:color w:val="282828"/>
                <w:sz w:val="24"/>
                <w:szCs w:val="24"/>
              </w:rPr>
            </w:pPr>
            <w:r w:rsidRPr="003F59A4">
              <w:rPr>
                <w:bCs/>
                <w:color w:val="282828"/>
                <w:sz w:val="24"/>
                <w:szCs w:val="24"/>
              </w:rPr>
              <w:t>Создание условий для развития сельскохозяйственной деятельности малых форм хозяйствования</w:t>
            </w:r>
            <w:r w:rsidRPr="003F59A4">
              <w:rPr>
                <w:bCs/>
                <w:sz w:val="24"/>
                <w:szCs w:val="24"/>
              </w:rPr>
              <w:t xml:space="preserve"> (1.6)</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75C4F39D" w14:textId="77777777" w:rsidR="003F59A4" w:rsidRPr="003F59A4" w:rsidRDefault="003F59A4" w:rsidP="003F59A4">
            <w:pPr>
              <w:jc w:val="center"/>
              <w:rPr>
                <w:bCs/>
                <w:color w:val="282828"/>
                <w:sz w:val="24"/>
                <w:szCs w:val="24"/>
              </w:rPr>
            </w:pPr>
            <w:r w:rsidRPr="003F59A4">
              <w:rPr>
                <w:bCs/>
                <w:color w:val="282828"/>
                <w:sz w:val="24"/>
                <w:szCs w:val="24"/>
              </w:rPr>
              <w:t>Управление</w:t>
            </w:r>
          </w:p>
        </w:tc>
        <w:tc>
          <w:tcPr>
            <w:tcW w:w="1984" w:type="dxa"/>
            <w:tcBorders>
              <w:top w:val="nil"/>
              <w:left w:val="nil"/>
              <w:bottom w:val="single" w:sz="4" w:space="0" w:color="auto"/>
              <w:right w:val="single" w:sz="4" w:space="0" w:color="auto"/>
            </w:tcBorders>
            <w:shd w:val="clear" w:color="auto" w:fill="auto"/>
            <w:hideMark/>
          </w:tcPr>
          <w:p w14:paraId="1FC2D1D6" w14:textId="77777777" w:rsidR="003F59A4" w:rsidRPr="003F59A4" w:rsidRDefault="003F59A4" w:rsidP="003F59A4">
            <w:pPr>
              <w:jc w:val="center"/>
              <w:rPr>
                <w:bCs/>
                <w:color w:val="282828"/>
                <w:sz w:val="24"/>
                <w:szCs w:val="24"/>
              </w:rPr>
            </w:pPr>
            <w:r w:rsidRPr="003F59A4">
              <w:rPr>
                <w:bCs/>
                <w:color w:val="282828"/>
                <w:sz w:val="24"/>
                <w:szCs w:val="24"/>
              </w:rPr>
              <w:t>всего</w:t>
            </w:r>
          </w:p>
        </w:tc>
        <w:tc>
          <w:tcPr>
            <w:tcW w:w="1276" w:type="dxa"/>
            <w:tcBorders>
              <w:top w:val="nil"/>
              <w:left w:val="nil"/>
              <w:bottom w:val="single" w:sz="4" w:space="0" w:color="auto"/>
              <w:right w:val="single" w:sz="4" w:space="0" w:color="auto"/>
            </w:tcBorders>
            <w:shd w:val="clear" w:color="auto" w:fill="auto"/>
            <w:hideMark/>
          </w:tcPr>
          <w:p w14:paraId="0FF8C5B4" w14:textId="77777777" w:rsidR="003F59A4" w:rsidRPr="003F59A4" w:rsidRDefault="003F59A4" w:rsidP="003F59A4">
            <w:pPr>
              <w:jc w:val="center"/>
              <w:rPr>
                <w:bCs/>
                <w:color w:val="282828"/>
                <w:sz w:val="24"/>
                <w:szCs w:val="24"/>
              </w:rPr>
            </w:pPr>
            <w:r w:rsidRPr="003F59A4">
              <w:rPr>
                <w:bCs/>
                <w:color w:val="282828"/>
                <w:sz w:val="24"/>
                <w:szCs w:val="24"/>
              </w:rPr>
              <w:t>38 048,1</w:t>
            </w:r>
          </w:p>
        </w:tc>
        <w:tc>
          <w:tcPr>
            <w:tcW w:w="1134" w:type="dxa"/>
            <w:tcBorders>
              <w:top w:val="nil"/>
              <w:left w:val="nil"/>
              <w:bottom w:val="single" w:sz="4" w:space="0" w:color="auto"/>
              <w:right w:val="single" w:sz="4" w:space="0" w:color="auto"/>
            </w:tcBorders>
            <w:shd w:val="clear" w:color="auto" w:fill="auto"/>
            <w:hideMark/>
          </w:tcPr>
          <w:p w14:paraId="55C53E64" w14:textId="77777777" w:rsidR="003F59A4" w:rsidRPr="003F59A4" w:rsidRDefault="003F59A4" w:rsidP="003F59A4">
            <w:pPr>
              <w:jc w:val="center"/>
              <w:rPr>
                <w:bCs/>
                <w:color w:val="282828"/>
                <w:sz w:val="24"/>
                <w:szCs w:val="24"/>
              </w:rPr>
            </w:pPr>
            <w:r w:rsidRPr="003F59A4">
              <w:rPr>
                <w:bCs/>
                <w:color w:val="282828"/>
                <w:sz w:val="24"/>
                <w:szCs w:val="24"/>
              </w:rPr>
              <w:t>13 338,3</w:t>
            </w:r>
          </w:p>
        </w:tc>
        <w:tc>
          <w:tcPr>
            <w:tcW w:w="1134" w:type="dxa"/>
            <w:tcBorders>
              <w:top w:val="nil"/>
              <w:left w:val="nil"/>
              <w:bottom w:val="single" w:sz="4" w:space="0" w:color="auto"/>
              <w:right w:val="single" w:sz="4" w:space="0" w:color="auto"/>
            </w:tcBorders>
            <w:shd w:val="clear" w:color="auto" w:fill="auto"/>
            <w:hideMark/>
          </w:tcPr>
          <w:p w14:paraId="0AF75E6B" w14:textId="77777777" w:rsidR="003F59A4" w:rsidRPr="003F59A4" w:rsidRDefault="003F59A4" w:rsidP="003F59A4">
            <w:pPr>
              <w:jc w:val="center"/>
              <w:rPr>
                <w:bCs/>
                <w:sz w:val="24"/>
                <w:szCs w:val="24"/>
              </w:rPr>
            </w:pPr>
            <w:r w:rsidRPr="003F59A4">
              <w:rPr>
                <w:bCs/>
                <w:sz w:val="24"/>
                <w:szCs w:val="24"/>
              </w:rPr>
              <w:t>7 043,5</w:t>
            </w:r>
          </w:p>
        </w:tc>
        <w:tc>
          <w:tcPr>
            <w:tcW w:w="1134" w:type="dxa"/>
            <w:tcBorders>
              <w:top w:val="nil"/>
              <w:left w:val="nil"/>
              <w:bottom w:val="single" w:sz="4" w:space="0" w:color="auto"/>
              <w:right w:val="single" w:sz="4" w:space="0" w:color="auto"/>
            </w:tcBorders>
            <w:shd w:val="clear" w:color="auto" w:fill="auto"/>
            <w:hideMark/>
          </w:tcPr>
          <w:p w14:paraId="4EEDEB6A" w14:textId="77777777" w:rsidR="003F59A4" w:rsidRPr="003F59A4" w:rsidRDefault="003F59A4" w:rsidP="003F59A4">
            <w:pPr>
              <w:jc w:val="center"/>
              <w:rPr>
                <w:bCs/>
                <w:color w:val="282828"/>
                <w:sz w:val="24"/>
                <w:szCs w:val="24"/>
              </w:rPr>
            </w:pPr>
            <w:r w:rsidRPr="003F59A4">
              <w:rPr>
                <w:bCs/>
                <w:color w:val="282828"/>
                <w:sz w:val="24"/>
                <w:szCs w:val="24"/>
              </w:rPr>
              <w:t>6 475,3</w:t>
            </w:r>
          </w:p>
        </w:tc>
        <w:tc>
          <w:tcPr>
            <w:tcW w:w="1134" w:type="dxa"/>
            <w:tcBorders>
              <w:top w:val="nil"/>
              <w:left w:val="nil"/>
              <w:bottom w:val="single" w:sz="4" w:space="0" w:color="auto"/>
              <w:right w:val="single" w:sz="4" w:space="0" w:color="auto"/>
            </w:tcBorders>
            <w:shd w:val="clear" w:color="auto" w:fill="auto"/>
            <w:hideMark/>
          </w:tcPr>
          <w:p w14:paraId="186D125C" w14:textId="77777777" w:rsidR="003F59A4" w:rsidRPr="003F59A4" w:rsidRDefault="003F59A4" w:rsidP="003F59A4">
            <w:pPr>
              <w:jc w:val="center"/>
              <w:rPr>
                <w:bCs/>
                <w:color w:val="282828"/>
                <w:sz w:val="24"/>
                <w:szCs w:val="24"/>
              </w:rPr>
            </w:pPr>
            <w:r w:rsidRPr="003F59A4">
              <w:rPr>
                <w:bCs/>
                <w:color w:val="282828"/>
                <w:sz w:val="24"/>
                <w:szCs w:val="24"/>
              </w:rPr>
              <w:t>6 141,0</w:t>
            </w:r>
          </w:p>
        </w:tc>
        <w:tc>
          <w:tcPr>
            <w:tcW w:w="1276" w:type="dxa"/>
            <w:tcBorders>
              <w:top w:val="nil"/>
              <w:left w:val="nil"/>
              <w:bottom w:val="single" w:sz="4" w:space="0" w:color="auto"/>
              <w:right w:val="single" w:sz="4" w:space="0" w:color="auto"/>
            </w:tcBorders>
            <w:shd w:val="clear" w:color="auto" w:fill="auto"/>
            <w:hideMark/>
          </w:tcPr>
          <w:p w14:paraId="2B660686" w14:textId="77777777" w:rsidR="003F59A4" w:rsidRPr="003F59A4" w:rsidRDefault="003F59A4" w:rsidP="003F59A4">
            <w:pPr>
              <w:jc w:val="center"/>
              <w:rPr>
                <w:bCs/>
                <w:color w:val="282828"/>
                <w:sz w:val="24"/>
                <w:szCs w:val="24"/>
              </w:rPr>
            </w:pPr>
            <w:r w:rsidRPr="003F59A4">
              <w:rPr>
                <w:bCs/>
                <w:color w:val="282828"/>
                <w:sz w:val="24"/>
                <w:szCs w:val="24"/>
              </w:rPr>
              <w:t>5 050,0</w:t>
            </w:r>
          </w:p>
        </w:tc>
      </w:tr>
      <w:tr w:rsidR="003F59A4" w:rsidRPr="003F59A4" w14:paraId="2AAE4FE8" w14:textId="77777777" w:rsidTr="00031D3E">
        <w:trPr>
          <w:trHeight w:val="527"/>
        </w:trPr>
        <w:tc>
          <w:tcPr>
            <w:tcW w:w="1129" w:type="dxa"/>
            <w:vMerge/>
            <w:tcBorders>
              <w:top w:val="nil"/>
              <w:left w:val="single" w:sz="4" w:space="0" w:color="auto"/>
              <w:bottom w:val="single" w:sz="4" w:space="0" w:color="auto"/>
              <w:right w:val="single" w:sz="4" w:space="0" w:color="auto"/>
            </w:tcBorders>
            <w:shd w:val="clear" w:color="auto" w:fill="auto"/>
            <w:vAlign w:val="center"/>
            <w:hideMark/>
          </w:tcPr>
          <w:p w14:paraId="3841B402" w14:textId="77777777" w:rsidR="003F59A4" w:rsidRPr="003F59A4" w:rsidRDefault="003F59A4" w:rsidP="003F59A4">
            <w:pPr>
              <w:rPr>
                <w:bCs/>
                <w:color w:val="282828"/>
                <w:sz w:val="24"/>
                <w:szCs w:val="24"/>
              </w:rPr>
            </w:pPr>
          </w:p>
        </w:tc>
        <w:tc>
          <w:tcPr>
            <w:tcW w:w="3969" w:type="dxa"/>
            <w:vMerge/>
            <w:tcBorders>
              <w:top w:val="nil"/>
              <w:left w:val="single" w:sz="4" w:space="0" w:color="auto"/>
              <w:bottom w:val="single" w:sz="4" w:space="0" w:color="auto"/>
              <w:right w:val="single" w:sz="4" w:space="0" w:color="auto"/>
            </w:tcBorders>
            <w:shd w:val="clear" w:color="auto" w:fill="auto"/>
            <w:vAlign w:val="center"/>
            <w:hideMark/>
          </w:tcPr>
          <w:p w14:paraId="4BA37D14" w14:textId="77777777" w:rsidR="003F59A4" w:rsidRPr="003F59A4" w:rsidRDefault="003F59A4" w:rsidP="003F59A4">
            <w:pPr>
              <w:rPr>
                <w:bCs/>
                <w:color w:val="282828"/>
                <w:sz w:val="24"/>
                <w:szCs w:val="24"/>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5A0245A0" w14:textId="77777777" w:rsidR="003F59A4" w:rsidRPr="003F59A4" w:rsidRDefault="003F59A4" w:rsidP="003F59A4">
            <w:pPr>
              <w:rPr>
                <w:bCs/>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2435F167" w14:textId="77777777" w:rsidR="003F59A4" w:rsidRPr="003F59A4" w:rsidRDefault="003F59A4" w:rsidP="003F59A4">
            <w:pPr>
              <w:jc w:val="center"/>
              <w:rPr>
                <w:bCs/>
                <w:color w:val="282828"/>
                <w:sz w:val="24"/>
                <w:szCs w:val="24"/>
              </w:rPr>
            </w:pPr>
            <w:r w:rsidRPr="003F59A4">
              <w:rPr>
                <w:bCs/>
                <w:color w:val="282828"/>
                <w:sz w:val="24"/>
                <w:szCs w:val="24"/>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447AD3EF" w14:textId="77777777" w:rsidR="003F59A4" w:rsidRPr="003F59A4" w:rsidRDefault="003F59A4" w:rsidP="003F59A4">
            <w:pPr>
              <w:jc w:val="center"/>
              <w:rPr>
                <w:bCs/>
                <w:color w:val="282828"/>
                <w:sz w:val="24"/>
                <w:szCs w:val="24"/>
              </w:rPr>
            </w:pPr>
            <w:r w:rsidRPr="003F59A4">
              <w:rPr>
                <w:bCs/>
                <w:color w:val="282828"/>
                <w:sz w:val="24"/>
                <w:szCs w:val="24"/>
              </w:rPr>
              <w:t>28 595,1</w:t>
            </w:r>
          </w:p>
        </w:tc>
        <w:tc>
          <w:tcPr>
            <w:tcW w:w="1134" w:type="dxa"/>
            <w:tcBorders>
              <w:top w:val="nil"/>
              <w:left w:val="nil"/>
              <w:bottom w:val="single" w:sz="4" w:space="0" w:color="auto"/>
              <w:right w:val="single" w:sz="4" w:space="0" w:color="auto"/>
            </w:tcBorders>
            <w:shd w:val="clear" w:color="auto" w:fill="auto"/>
            <w:hideMark/>
          </w:tcPr>
          <w:p w14:paraId="372157A9" w14:textId="77777777" w:rsidR="003F59A4" w:rsidRPr="003F59A4" w:rsidRDefault="003F59A4" w:rsidP="003F59A4">
            <w:pPr>
              <w:jc w:val="center"/>
              <w:rPr>
                <w:bCs/>
                <w:color w:val="282828"/>
                <w:sz w:val="24"/>
                <w:szCs w:val="24"/>
              </w:rPr>
            </w:pPr>
            <w:r w:rsidRPr="003F59A4">
              <w:rPr>
                <w:bCs/>
                <w:color w:val="282828"/>
                <w:sz w:val="24"/>
                <w:szCs w:val="24"/>
              </w:rPr>
              <w:t>12 128,3</w:t>
            </w:r>
          </w:p>
        </w:tc>
        <w:tc>
          <w:tcPr>
            <w:tcW w:w="1134" w:type="dxa"/>
            <w:tcBorders>
              <w:top w:val="nil"/>
              <w:left w:val="nil"/>
              <w:bottom w:val="single" w:sz="4" w:space="0" w:color="auto"/>
              <w:right w:val="single" w:sz="4" w:space="0" w:color="auto"/>
            </w:tcBorders>
            <w:shd w:val="clear" w:color="auto" w:fill="auto"/>
            <w:hideMark/>
          </w:tcPr>
          <w:p w14:paraId="152CAE16" w14:textId="77777777" w:rsidR="003F59A4" w:rsidRPr="003F59A4" w:rsidRDefault="003F59A4" w:rsidP="003F59A4">
            <w:pPr>
              <w:jc w:val="center"/>
              <w:rPr>
                <w:bCs/>
                <w:sz w:val="24"/>
                <w:szCs w:val="24"/>
              </w:rPr>
            </w:pPr>
            <w:r w:rsidRPr="003F59A4">
              <w:rPr>
                <w:bCs/>
                <w:sz w:val="24"/>
                <w:szCs w:val="24"/>
              </w:rPr>
              <w:t>5 870,5</w:t>
            </w:r>
          </w:p>
        </w:tc>
        <w:tc>
          <w:tcPr>
            <w:tcW w:w="1134" w:type="dxa"/>
            <w:tcBorders>
              <w:top w:val="nil"/>
              <w:left w:val="nil"/>
              <w:bottom w:val="single" w:sz="4" w:space="0" w:color="auto"/>
              <w:right w:val="single" w:sz="4" w:space="0" w:color="auto"/>
            </w:tcBorders>
            <w:shd w:val="clear" w:color="auto" w:fill="auto"/>
            <w:hideMark/>
          </w:tcPr>
          <w:p w14:paraId="6E1F449A" w14:textId="77777777" w:rsidR="003F59A4" w:rsidRPr="003F59A4" w:rsidRDefault="003F59A4" w:rsidP="003F59A4">
            <w:pPr>
              <w:jc w:val="center"/>
              <w:rPr>
                <w:bCs/>
                <w:color w:val="282828"/>
                <w:sz w:val="24"/>
                <w:szCs w:val="24"/>
              </w:rPr>
            </w:pPr>
            <w:r w:rsidRPr="003F59A4">
              <w:rPr>
                <w:bCs/>
                <w:color w:val="282828"/>
                <w:sz w:val="24"/>
                <w:szCs w:val="24"/>
              </w:rPr>
              <w:t>5 465,3</w:t>
            </w:r>
          </w:p>
        </w:tc>
        <w:tc>
          <w:tcPr>
            <w:tcW w:w="1134" w:type="dxa"/>
            <w:tcBorders>
              <w:top w:val="nil"/>
              <w:left w:val="nil"/>
              <w:bottom w:val="single" w:sz="4" w:space="0" w:color="auto"/>
              <w:right w:val="single" w:sz="4" w:space="0" w:color="auto"/>
            </w:tcBorders>
            <w:shd w:val="clear" w:color="auto" w:fill="auto"/>
            <w:hideMark/>
          </w:tcPr>
          <w:p w14:paraId="4097B424" w14:textId="77777777" w:rsidR="003F59A4" w:rsidRPr="003F59A4" w:rsidRDefault="003F59A4" w:rsidP="003F59A4">
            <w:pPr>
              <w:jc w:val="center"/>
              <w:rPr>
                <w:bCs/>
                <w:color w:val="282828"/>
                <w:sz w:val="24"/>
                <w:szCs w:val="24"/>
              </w:rPr>
            </w:pPr>
            <w:r w:rsidRPr="003F59A4">
              <w:rPr>
                <w:bCs/>
                <w:color w:val="282828"/>
                <w:sz w:val="24"/>
                <w:szCs w:val="24"/>
              </w:rPr>
              <w:t>5 131,0</w:t>
            </w:r>
          </w:p>
        </w:tc>
        <w:tc>
          <w:tcPr>
            <w:tcW w:w="1276" w:type="dxa"/>
            <w:tcBorders>
              <w:top w:val="nil"/>
              <w:left w:val="nil"/>
              <w:bottom w:val="single" w:sz="4" w:space="0" w:color="auto"/>
              <w:right w:val="single" w:sz="4" w:space="0" w:color="auto"/>
            </w:tcBorders>
            <w:shd w:val="clear" w:color="auto" w:fill="auto"/>
            <w:hideMark/>
          </w:tcPr>
          <w:p w14:paraId="16E6AE02" w14:textId="77777777" w:rsidR="003F59A4" w:rsidRPr="003F59A4" w:rsidRDefault="003F59A4" w:rsidP="003F59A4">
            <w:pPr>
              <w:jc w:val="center"/>
              <w:rPr>
                <w:bCs/>
                <w:color w:val="282828"/>
                <w:sz w:val="24"/>
                <w:szCs w:val="24"/>
              </w:rPr>
            </w:pPr>
            <w:r w:rsidRPr="003F59A4">
              <w:rPr>
                <w:bCs/>
                <w:color w:val="282828"/>
                <w:sz w:val="24"/>
                <w:szCs w:val="24"/>
              </w:rPr>
              <w:t>0,0</w:t>
            </w:r>
          </w:p>
        </w:tc>
      </w:tr>
      <w:tr w:rsidR="003F59A4" w:rsidRPr="003F59A4" w14:paraId="0A50F8B1" w14:textId="77777777" w:rsidTr="003F59A4">
        <w:trPr>
          <w:trHeight w:val="315"/>
        </w:trPr>
        <w:tc>
          <w:tcPr>
            <w:tcW w:w="1129" w:type="dxa"/>
            <w:vMerge/>
            <w:tcBorders>
              <w:top w:val="nil"/>
              <w:left w:val="single" w:sz="4" w:space="0" w:color="auto"/>
              <w:bottom w:val="single" w:sz="4" w:space="0" w:color="auto"/>
              <w:right w:val="single" w:sz="4" w:space="0" w:color="auto"/>
            </w:tcBorders>
            <w:shd w:val="clear" w:color="auto" w:fill="auto"/>
            <w:vAlign w:val="center"/>
            <w:hideMark/>
          </w:tcPr>
          <w:p w14:paraId="7C3C2E33" w14:textId="77777777" w:rsidR="003F59A4" w:rsidRPr="003F59A4" w:rsidRDefault="003F59A4" w:rsidP="003F59A4">
            <w:pPr>
              <w:rPr>
                <w:bCs/>
                <w:color w:val="282828"/>
                <w:sz w:val="24"/>
                <w:szCs w:val="24"/>
              </w:rPr>
            </w:pPr>
          </w:p>
        </w:tc>
        <w:tc>
          <w:tcPr>
            <w:tcW w:w="3969" w:type="dxa"/>
            <w:vMerge/>
            <w:tcBorders>
              <w:top w:val="nil"/>
              <w:left w:val="single" w:sz="4" w:space="0" w:color="auto"/>
              <w:bottom w:val="single" w:sz="4" w:space="0" w:color="auto"/>
              <w:right w:val="single" w:sz="4" w:space="0" w:color="auto"/>
            </w:tcBorders>
            <w:shd w:val="clear" w:color="auto" w:fill="auto"/>
            <w:vAlign w:val="center"/>
            <w:hideMark/>
          </w:tcPr>
          <w:p w14:paraId="2BC56033" w14:textId="77777777" w:rsidR="003F59A4" w:rsidRPr="003F59A4" w:rsidRDefault="003F59A4" w:rsidP="003F59A4">
            <w:pPr>
              <w:rPr>
                <w:bCs/>
                <w:color w:val="282828"/>
                <w:sz w:val="24"/>
                <w:szCs w:val="24"/>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4E08602A" w14:textId="77777777" w:rsidR="003F59A4" w:rsidRPr="003F59A4" w:rsidRDefault="003F59A4" w:rsidP="003F59A4">
            <w:pPr>
              <w:rPr>
                <w:bCs/>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325E0AB8" w14:textId="77777777" w:rsidR="003F59A4" w:rsidRPr="003F59A4" w:rsidRDefault="003F59A4" w:rsidP="003F59A4">
            <w:pPr>
              <w:jc w:val="center"/>
              <w:rPr>
                <w:bCs/>
                <w:color w:val="282828"/>
                <w:sz w:val="24"/>
                <w:szCs w:val="24"/>
              </w:rPr>
            </w:pPr>
            <w:r w:rsidRPr="003F59A4">
              <w:rPr>
                <w:bCs/>
                <w:color w:val="282828"/>
                <w:sz w:val="24"/>
                <w:szCs w:val="24"/>
              </w:rPr>
              <w:t>местный бюджет</w:t>
            </w:r>
          </w:p>
        </w:tc>
        <w:tc>
          <w:tcPr>
            <w:tcW w:w="1276" w:type="dxa"/>
            <w:tcBorders>
              <w:top w:val="nil"/>
              <w:left w:val="nil"/>
              <w:bottom w:val="single" w:sz="4" w:space="0" w:color="auto"/>
              <w:right w:val="single" w:sz="4" w:space="0" w:color="auto"/>
            </w:tcBorders>
            <w:shd w:val="clear" w:color="auto" w:fill="auto"/>
            <w:hideMark/>
          </w:tcPr>
          <w:p w14:paraId="5CCDF80E" w14:textId="77777777" w:rsidR="003F59A4" w:rsidRPr="003F59A4" w:rsidRDefault="003F59A4" w:rsidP="003F59A4">
            <w:pPr>
              <w:jc w:val="center"/>
              <w:rPr>
                <w:bCs/>
                <w:color w:val="282828"/>
                <w:sz w:val="24"/>
                <w:szCs w:val="24"/>
              </w:rPr>
            </w:pPr>
            <w:r w:rsidRPr="003F59A4">
              <w:rPr>
                <w:bCs/>
                <w:color w:val="282828"/>
                <w:sz w:val="24"/>
                <w:szCs w:val="24"/>
              </w:rPr>
              <w:t>9 453,0</w:t>
            </w:r>
          </w:p>
        </w:tc>
        <w:tc>
          <w:tcPr>
            <w:tcW w:w="1134" w:type="dxa"/>
            <w:tcBorders>
              <w:top w:val="nil"/>
              <w:left w:val="nil"/>
              <w:bottom w:val="single" w:sz="4" w:space="0" w:color="auto"/>
              <w:right w:val="single" w:sz="4" w:space="0" w:color="auto"/>
            </w:tcBorders>
            <w:shd w:val="clear" w:color="auto" w:fill="auto"/>
            <w:hideMark/>
          </w:tcPr>
          <w:p w14:paraId="64B2084D" w14:textId="77777777" w:rsidR="003F59A4" w:rsidRPr="003F59A4" w:rsidRDefault="003F59A4" w:rsidP="003F59A4">
            <w:pPr>
              <w:jc w:val="center"/>
              <w:rPr>
                <w:bCs/>
                <w:color w:val="282828"/>
                <w:sz w:val="24"/>
                <w:szCs w:val="24"/>
              </w:rPr>
            </w:pPr>
            <w:r w:rsidRPr="003F59A4">
              <w:rPr>
                <w:bCs/>
                <w:color w:val="282828"/>
                <w:sz w:val="24"/>
                <w:szCs w:val="24"/>
              </w:rPr>
              <w:t>1 210,0</w:t>
            </w:r>
          </w:p>
        </w:tc>
        <w:tc>
          <w:tcPr>
            <w:tcW w:w="1134" w:type="dxa"/>
            <w:tcBorders>
              <w:top w:val="nil"/>
              <w:left w:val="nil"/>
              <w:bottom w:val="single" w:sz="4" w:space="0" w:color="auto"/>
              <w:right w:val="single" w:sz="4" w:space="0" w:color="auto"/>
            </w:tcBorders>
            <w:shd w:val="clear" w:color="auto" w:fill="auto"/>
            <w:hideMark/>
          </w:tcPr>
          <w:p w14:paraId="1CF55C4C" w14:textId="77777777" w:rsidR="003F59A4" w:rsidRPr="003F59A4" w:rsidRDefault="003F59A4" w:rsidP="003F59A4">
            <w:pPr>
              <w:jc w:val="center"/>
              <w:rPr>
                <w:bCs/>
                <w:sz w:val="24"/>
                <w:szCs w:val="24"/>
              </w:rPr>
            </w:pPr>
            <w:r w:rsidRPr="003F59A4">
              <w:rPr>
                <w:bCs/>
                <w:sz w:val="24"/>
                <w:szCs w:val="24"/>
              </w:rPr>
              <w:t>1 173,0</w:t>
            </w:r>
          </w:p>
        </w:tc>
        <w:tc>
          <w:tcPr>
            <w:tcW w:w="1134" w:type="dxa"/>
            <w:tcBorders>
              <w:top w:val="nil"/>
              <w:left w:val="nil"/>
              <w:bottom w:val="single" w:sz="4" w:space="0" w:color="auto"/>
              <w:right w:val="single" w:sz="4" w:space="0" w:color="auto"/>
            </w:tcBorders>
            <w:shd w:val="clear" w:color="auto" w:fill="auto"/>
            <w:hideMark/>
          </w:tcPr>
          <w:p w14:paraId="0BE29FC9" w14:textId="77777777" w:rsidR="003F59A4" w:rsidRPr="003F59A4" w:rsidRDefault="003F59A4" w:rsidP="003F59A4">
            <w:pPr>
              <w:jc w:val="center"/>
              <w:rPr>
                <w:bCs/>
                <w:color w:val="282828"/>
                <w:sz w:val="24"/>
                <w:szCs w:val="24"/>
              </w:rPr>
            </w:pPr>
            <w:r w:rsidRPr="003F59A4">
              <w:rPr>
                <w:bCs/>
                <w:color w:val="282828"/>
                <w:sz w:val="24"/>
                <w:szCs w:val="24"/>
              </w:rPr>
              <w:t>1 010,0</w:t>
            </w:r>
          </w:p>
        </w:tc>
        <w:tc>
          <w:tcPr>
            <w:tcW w:w="1134" w:type="dxa"/>
            <w:tcBorders>
              <w:top w:val="nil"/>
              <w:left w:val="nil"/>
              <w:bottom w:val="single" w:sz="4" w:space="0" w:color="auto"/>
              <w:right w:val="single" w:sz="4" w:space="0" w:color="auto"/>
            </w:tcBorders>
            <w:shd w:val="clear" w:color="auto" w:fill="auto"/>
            <w:hideMark/>
          </w:tcPr>
          <w:p w14:paraId="1018A323" w14:textId="77777777" w:rsidR="003F59A4" w:rsidRPr="003F59A4" w:rsidRDefault="003F59A4" w:rsidP="003F59A4">
            <w:pPr>
              <w:jc w:val="center"/>
              <w:rPr>
                <w:bCs/>
                <w:color w:val="282828"/>
                <w:sz w:val="24"/>
                <w:szCs w:val="24"/>
              </w:rPr>
            </w:pPr>
            <w:r w:rsidRPr="003F59A4">
              <w:rPr>
                <w:bCs/>
                <w:color w:val="282828"/>
                <w:sz w:val="24"/>
                <w:szCs w:val="24"/>
              </w:rPr>
              <w:t>1 010,0</w:t>
            </w:r>
          </w:p>
        </w:tc>
        <w:tc>
          <w:tcPr>
            <w:tcW w:w="1276" w:type="dxa"/>
            <w:tcBorders>
              <w:top w:val="nil"/>
              <w:left w:val="nil"/>
              <w:bottom w:val="single" w:sz="4" w:space="0" w:color="auto"/>
              <w:right w:val="single" w:sz="4" w:space="0" w:color="auto"/>
            </w:tcBorders>
            <w:shd w:val="clear" w:color="auto" w:fill="auto"/>
            <w:hideMark/>
          </w:tcPr>
          <w:p w14:paraId="1C372346" w14:textId="77777777" w:rsidR="003F59A4" w:rsidRPr="003F59A4" w:rsidRDefault="003F59A4" w:rsidP="003F59A4">
            <w:pPr>
              <w:jc w:val="center"/>
              <w:rPr>
                <w:bCs/>
                <w:color w:val="282828"/>
                <w:sz w:val="24"/>
                <w:szCs w:val="24"/>
              </w:rPr>
            </w:pPr>
            <w:r w:rsidRPr="003F59A4">
              <w:rPr>
                <w:bCs/>
                <w:color w:val="282828"/>
                <w:sz w:val="24"/>
                <w:szCs w:val="24"/>
              </w:rPr>
              <w:t>5 050,0</w:t>
            </w:r>
          </w:p>
        </w:tc>
      </w:tr>
      <w:tr w:rsidR="003F59A4" w:rsidRPr="003F59A4" w14:paraId="4F59A0D7" w14:textId="77777777" w:rsidTr="003F59A4">
        <w:trPr>
          <w:trHeight w:val="315"/>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5F6163FC" w14:textId="77777777" w:rsidR="003F59A4" w:rsidRPr="003F59A4" w:rsidRDefault="003F59A4" w:rsidP="003F59A4">
            <w:pPr>
              <w:jc w:val="center"/>
              <w:rPr>
                <w:color w:val="282828"/>
                <w:sz w:val="24"/>
                <w:szCs w:val="24"/>
              </w:rPr>
            </w:pPr>
            <w:r w:rsidRPr="003F59A4">
              <w:rPr>
                <w:color w:val="282828"/>
                <w:sz w:val="24"/>
                <w:szCs w:val="24"/>
              </w:rPr>
              <w:t>2.2.1.</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3645918A" w14:textId="77777777" w:rsidR="003F59A4" w:rsidRPr="003F59A4" w:rsidRDefault="003F59A4" w:rsidP="003F59A4">
            <w:pPr>
              <w:jc w:val="center"/>
              <w:rPr>
                <w:color w:val="282828"/>
                <w:sz w:val="24"/>
                <w:szCs w:val="24"/>
              </w:rPr>
            </w:pPr>
            <w:r w:rsidRPr="003F59A4">
              <w:rPr>
                <w:color w:val="282828"/>
                <w:sz w:val="24"/>
                <w:szCs w:val="24"/>
              </w:rPr>
              <w:t>Субсидирование на возмещение части затрат на развитие материально-технической базы (за исключением личных подсобных хозяйств)</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25ED308E" w14:textId="77777777" w:rsidR="003F59A4" w:rsidRPr="003F59A4" w:rsidRDefault="003F59A4" w:rsidP="003F59A4">
            <w:pPr>
              <w:jc w:val="center"/>
              <w:rPr>
                <w:color w:val="282828"/>
                <w:sz w:val="24"/>
                <w:szCs w:val="24"/>
              </w:rPr>
            </w:pPr>
            <w:r w:rsidRPr="003F59A4">
              <w:rPr>
                <w:color w:val="282828"/>
                <w:sz w:val="24"/>
                <w:szCs w:val="24"/>
              </w:rPr>
              <w:t>Управление</w:t>
            </w:r>
          </w:p>
        </w:tc>
        <w:tc>
          <w:tcPr>
            <w:tcW w:w="1984" w:type="dxa"/>
            <w:tcBorders>
              <w:top w:val="nil"/>
              <w:left w:val="nil"/>
              <w:bottom w:val="single" w:sz="4" w:space="0" w:color="auto"/>
              <w:right w:val="single" w:sz="4" w:space="0" w:color="auto"/>
            </w:tcBorders>
            <w:shd w:val="clear" w:color="auto" w:fill="auto"/>
            <w:hideMark/>
          </w:tcPr>
          <w:p w14:paraId="176C6DC3" w14:textId="77777777" w:rsidR="003F59A4" w:rsidRPr="003F59A4" w:rsidRDefault="003F59A4" w:rsidP="003F59A4">
            <w:pPr>
              <w:jc w:val="center"/>
              <w:rPr>
                <w:color w:val="282828"/>
                <w:sz w:val="24"/>
                <w:szCs w:val="24"/>
              </w:rPr>
            </w:pPr>
            <w:r w:rsidRPr="003F59A4">
              <w:rPr>
                <w:color w:val="282828"/>
                <w:sz w:val="24"/>
                <w:szCs w:val="24"/>
              </w:rPr>
              <w:t>всего</w:t>
            </w:r>
          </w:p>
        </w:tc>
        <w:tc>
          <w:tcPr>
            <w:tcW w:w="1276" w:type="dxa"/>
            <w:tcBorders>
              <w:top w:val="nil"/>
              <w:left w:val="nil"/>
              <w:bottom w:val="single" w:sz="4" w:space="0" w:color="auto"/>
              <w:right w:val="single" w:sz="4" w:space="0" w:color="auto"/>
            </w:tcBorders>
            <w:shd w:val="clear" w:color="auto" w:fill="auto"/>
            <w:hideMark/>
          </w:tcPr>
          <w:p w14:paraId="35BB91D4" w14:textId="77777777" w:rsidR="003F59A4" w:rsidRPr="003F59A4" w:rsidRDefault="003F59A4" w:rsidP="003F59A4">
            <w:pPr>
              <w:jc w:val="center"/>
              <w:rPr>
                <w:color w:val="282828"/>
                <w:sz w:val="24"/>
                <w:szCs w:val="24"/>
              </w:rPr>
            </w:pPr>
            <w:r w:rsidRPr="003F59A4">
              <w:rPr>
                <w:color w:val="282828"/>
                <w:sz w:val="24"/>
                <w:szCs w:val="24"/>
              </w:rPr>
              <w:t>28 595,1</w:t>
            </w:r>
          </w:p>
        </w:tc>
        <w:tc>
          <w:tcPr>
            <w:tcW w:w="1134" w:type="dxa"/>
            <w:tcBorders>
              <w:top w:val="nil"/>
              <w:left w:val="nil"/>
              <w:bottom w:val="single" w:sz="4" w:space="0" w:color="auto"/>
              <w:right w:val="single" w:sz="4" w:space="0" w:color="auto"/>
            </w:tcBorders>
            <w:shd w:val="clear" w:color="auto" w:fill="auto"/>
            <w:hideMark/>
          </w:tcPr>
          <w:p w14:paraId="77D6507F" w14:textId="77777777" w:rsidR="003F59A4" w:rsidRPr="003F59A4" w:rsidRDefault="003F59A4" w:rsidP="003F59A4">
            <w:pPr>
              <w:jc w:val="center"/>
              <w:rPr>
                <w:color w:val="282828"/>
                <w:sz w:val="24"/>
                <w:szCs w:val="24"/>
              </w:rPr>
            </w:pPr>
            <w:r w:rsidRPr="003F59A4">
              <w:rPr>
                <w:color w:val="282828"/>
                <w:sz w:val="24"/>
                <w:szCs w:val="24"/>
              </w:rPr>
              <w:t>12 128,3</w:t>
            </w:r>
          </w:p>
        </w:tc>
        <w:tc>
          <w:tcPr>
            <w:tcW w:w="1134" w:type="dxa"/>
            <w:tcBorders>
              <w:top w:val="nil"/>
              <w:left w:val="nil"/>
              <w:bottom w:val="single" w:sz="4" w:space="0" w:color="auto"/>
              <w:right w:val="single" w:sz="4" w:space="0" w:color="auto"/>
            </w:tcBorders>
            <w:shd w:val="clear" w:color="auto" w:fill="auto"/>
            <w:hideMark/>
          </w:tcPr>
          <w:p w14:paraId="73DB1A36" w14:textId="77777777" w:rsidR="003F59A4" w:rsidRPr="003F59A4" w:rsidRDefault="003F59A4" w:rsidP="003F59A4">
            <w:pPr>
              <w:jc w:val="center"/>
              <w:rPr>
                <w:sz w:val="24"/>
                <w:szCs w:val="24"/>
              </w:rPr>
            </w:pPr>
            <w:r w:rsidRPr="003F59A4">
              <w:rPr>
                <w:sz w:val="24"/>
                <w:szCs w:val="24"/>
              </w:rPr>
              <w:t>5 870,5</w:t>
            </w:r>
          </w:p>
        </w:tc>
        <w:tc>
          <w:tcPr>
            <w:tcW w:w="1134" w:type="dxa"/>
            <w:tcBorders>
              <w:top w:val="nil"/>
              <w:left w:val="nil"/>
              <w:bottom w:val="single" w:sz="4" w:space="0" w:color="auto"/>
              <w:right w:val="single" w:sz="4" w:space="0" w:color="auto"/>
            </w:tcBorders>
            <w:shd w:val="clear" w:color="auto" w:fill="auto"/>
            <w:hideMark/>
          </w:tcPr>
          <w:p w14:paraId="3789700C" w14:textId="77777777" w:rsidR="003F59A4" w:rsidRPr="003F59A4" w:rsidRDefault="003F59A4" w:rsidP="003F59A4">
            <w:pPr>
              <w:jc w:val="center"/>
              <w:rPr>
                <w:color w:val="282828"/>
                <w:sz w:val="24"/>
                <w:szCs w:val="24"/>
              </w:rPr>
            </w:pPr>
            <w:r w:rsidRPr="003F59A4">
              <w:rPr>
                <w:color w:val="282828"/>
                <w:sz w:val="24"/>
                <w:szCs w:val="24"/>
              </w:rPr>
              <w:t>5 465,3</w:t>
            </w:r>
          </w:p>
        </w:tc>
        <w:tc>
          <w:tcPr>
            <w:tcW w:w="1134" w:type="dxa"/>
            <w:tcBorders>
              <w:top w:val="nil"/>
              <w:left w:val="nil"/>
              <w:bottom w:val="single" w:sz="4" w:space="0" w:color="auto"/>
              <w:right w:val="single" w:sz="4" w:space="0" w:color="auto"/>
            </w:tcBorders>
            <w:shd w:val="clear" w:color="auto" w:fill="auto"/>
            <w:hideMark/>
          </w:tcPr>
          <w:p w14:paraId="2E9C3B86" w14:textId="77777777" w:rsidR="003F59A4" w:rsidRPr="003F59A4" w:rsidRDefault="003F59A4" w:rsidP="003F59A4">
            <w:pPr>
              <w:jc w:val="center"/>
              <w:rPr>
                <w:color w:val="282828"/>
                <w:sz w:val="24"/>
                <w:szCs w:val="24"/>
              </w:rPr>
            </w:pPr>
            <w:r w:rsidRPr="003F59A4">
              <w:rPr>
                <w:color w:val="282828"/>
                <w:sz w:val="24"/>
                <w:szCs w:val="24"/>
              </w:rPr>
              <w:t>5 131,0</w:t>
            </w:r>
          </w:p>
        </w:tc>
        <w:tc>
          <w:tcPr>
            <w:tcW w:w="1276" w:type="dxa"/>
            <w:tcBorders>
              <w:top w:val="nil"/>
              <w:left w:val="nil"/>
              <w:bottom w:val="single" w:sz="4" w:space="0" w:color="auto"/>
              <w:right w:val="single" w:sz="4" w:space="0" w:color="auto"/>
            </w:tcBorders>
            <w:shd w:val="clear" w:color="auto" w:fill="auto"/>
            <w:hideMark/>
          </w:tcPr>
          <w:p w14:paraId="3AA4623D" w14:textId="77777777" w:rsidR="003F59A4" w:rsidRPr="003F59A4" w:rsidRDefault="003F59A4" w:rsidP="003F59A4">
            <w:pPr>
              <w:jc w:val="center"/>
              <w:rPr>
                <w:color w:val="282828"/>
                <w:sz w:val="24"/>
                <w:szCs w:val="24"/>
              </w:rPr>
            </w:pPr>
            <w:r w:rsidRPr="003F59A4">
              <w:rPr>
                <w:color w:val="282828"/>
                <w:sz w:val="24"/>
                <w:szCs w:val="24"/>
              </w:rPr>
              <w:t>0,0</w:t>
            </w:r>
          </w:p>
        </w:tc>
      </w:tr>
      <w:tr w:rsidR="003F59A4" w:rsidRPr="003F59A4" w14:paraId="75390D38" w14:textId="77777777" w:rsidTr="00031D3E">
        <w:trPr>
          <w:trHeight w:val="445"/>
        </w:trPr>
        <w:tc>
          <w:tcPr>
            <w:tcW w:w="1129" w:type="dxa"/>
            <w:vMerge/>
            <w:tcBorders>
              <w:top w:val="nil"/>
              <w:left w:val="single" w:sz="4" w:space="0" w:color="auto"/>
              <w:bottom w:val="single" w:sz="4" w:space="0" w:color="auto"/>
              <w:right w:val="single" w:sz="4" w:space="0" w:color="auto"/>
            </w:tcBorders>
            <w:vAlign w:val="center"/>
            <w:hideMark/>
          </w:tcPr>
          <w:p w14:paraId="3C7C3A69" w14:textId="77777777" w:rsidR="003F59A4" w:rsidRPr="003F59A4" w:rsidRDefault="003F59A4" w:rsidP="003F59A4">
            <w:pPr>
              <w:rPr>
                <w:color w:val="282828"/>
                <w:sz w:val="24"/>
                <w:szCs w:val="24"/>
              </w:rPr>
            </w:pPr>
          </w:p>
        </w:tc>
        <w:tc>
          <w:tcPr>
            <w:tcW w:w="3969" w:type="dxa"/>
            <w:vMerge/>
            <w:tcBorders>
              <w:top w:val="nil"/>
              <w:left w:val="single" w:sz="4" w:space="0" w:color="auto"/>
              <w:bottom w:val="single" w:sz="4" w:space="0" w:color="auto"/>
              <w:right w:val="single" w:sz="4" w:space="0" w:color="auto"/>
            </w:tcBorders>
            <w:vAlign w:val="center"/>
            <w:hideMark/>
          </w:tcPr>
          <w:p w14:paraId="04D9B3FA" w14:textId="77777777" w:rsidR="003F59A4" w:rsidRPr="003F59A4" w:rsidRDefault="003F59A4" w:rsidP="003F59A4">
            <w:pPr>
              <w:rPr>
                <w:color w:val="282828"/>
                <w:sz w:val="24"/>
                <w:szCs w:val="24"/>
              </w:rPr>
            </w:pPr>
          </w:p>
        </w:tc>
        <w:tc>
          <w:tcPr>
            <w:tcW w:w="1559" w:type="dxa"/>
            <w:vMerge/>
            <w:tcBorders>
              <w:top w:val="nil"/>
              <w:left w:val="single" w:sz="4" w:space="0" w:color="auto"/>
              <w:bottom w:val="single" w:sz="4" w:space="0" w:color="auto"/>
              <w:right w:val="single" w:sz="4" w:space="0" w:color="auto"/>
            </w:tcBorders>
            <w:vAlign w:val="center"/>
            <w:hideMark/>
          </w:tcPr>
          <w:p w14:paraId="2EDA2B87" w14:textId="77777777" w:rsidR="003F59A4" w:rsidRPr="003F59A4" w:rsidRDefault="003F59A4" w:rsidP="003F59A4">
            <w:pPr>
              <w:rPr>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02C4AC3E" w14:textId="77777777" w:rsidR="003F59A4" w:rsidRPr="003F59A4" w:rsidRDefault="003F59A4" w:rsidP="003F59A4">
            <w:pPr>
              <w:jc w:val="center"/>
              <w:rPr>
                <w:color w:val="282828"/>
                <w:sz w:val="24"/>
                <w:szCs w:val="24"/>
              </w:rPr>
            </w:pPr>
            <w:r w:rsidRPr="003F59A4">
              <w:rPr>
                <w:color w:val="282828"/>
                <w:sz w:val="24"/>
                <w:szCs w:val="24"/>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4E1083F7" w14:textId="77777777" w:rsidR="003F59A4" w:rsidRPr="003F59A4" w:rsidRDefault="003F59A4" w:rsidP="003F59A4">
            <w:pPr>
              <w:jc w:val="center"/>
              <w:rPr>
                <w:color w:val="282828"/>
                <w:sz w:val="24"/>
                <w:szCs w:val="24"/>
              </w:rPr>
            </w:pPr>
            <w:r w:rsidRPr="003F59A4">
              <w:rPr>
                <w:color w:val="282828"/>
                <w:sz w:val="24"/>
                <w:szCs w:val="24"/>
              </w:rPr>
              <w:t>28 595,1</w:t>
            </w:r>
          </w:p>
        </w:tc>
        <w:tc>
          <w:tcPr>
            <w:tcW w:w="1134" w:type="dxa"/>
            <w:tcBorders>
              <w:top w:val="nil"/>
              <w:left w:val="nil"/>
              <w:bottom w:val="single" w:sz="4" w:space="0" w:color="auto"/>
              <w:right w:val="single" w:sz="4" w:space="0" w:color="auto"/>
            </w:tcBorders>
            <w:shd w:val="clear" w:color="auto" w:fill="auto"/>
            <w:hideMark/>
          </w:tcPr>
          <w:p w14:paraId="6AA37279" w14:textId="77777777" w:rsidR="003F59A4" w:rsidRPr="003F59A4" w:rsidRDefault="003F59A4" w:rsidP="003F59A4">
            <w:pPr>
              <w:jc w:val="center"/>
              <w:rPr>
                <w:color w:val="282828"/>
                <w:sz w:val="24"/>
                <w:szCs w:val="24"/>
              </w:rPr>
            </w:pPr>
            <w:r w:rsidRPr="003F59A4">
              <w:rPr>
                <w:color w:val="282828"/>
                <w:sz w:val="24"/>
                <w:szCs w:val="24"/>
              </w:rPr>
              <w:t>12 128,3</w:t>
            </w:r>
          </w:p>
        </w:tc>
        <w:tc>
          <w:tcPr>
            <w:tcW w:w="1134" w:type="dxa"/>
            <w:tcBorders>
              <w:top w:val="nil"/>
              <w:left w:val="nil"/>
              <w:bottom w:val="single" w:sz="4" w:space="0" w:color="auto"/>
              <w:right w:val="single" w:sz="4" w:space="0" w:color="auto"/>
            </w:tcBorders>
            <w:shd w:val="clear" w:color="auto" w:fill="auto"/>
            <w:hideMark/>
          </w:tcPr>
          <w:p w14:paraId="1B6B7156" w14:textId="77777777" w:rsidR="003F59A4" w:rsidRPr="003F59A4" w:rsidRDefault="003F59A4" w:rsidP="003F59A4">
            <w:pPr>
              <w:jc w:val="center"/>
              <w:rPr>
                <w:sz w:val="24"/>
                <w:szCs w:val="24"/>
              </w:rPr>
            </w:pPr>
            <w:r w:rsidRPr="003F59A4">
              <w:rPr>
                <w:sz w:val="24"/>
                <w:szCs w:val="24"/>
              </w:rPr>
              <w:t>5 870,5</w:t>
            </w:r>
          </w:p>
        </w:tc>
        <w:tc>
          <w:tcPr>
            <w:tcW w:w="1134" w:type="dxa"/>
            <w:tcBorders>
              <w:top w:val="nil"/>
              <w:left w:val="nil"/>
              <w:bottom w:val="single" w:sz="4" w:space="0" w:color="auto"/>
              <w:right w:val="single" w:sz="4" w:space="0" w:color="auto"/>
            </w:tcBorders>
            <w:shd w:val="clear" w:color="auto" w:fill="auto"/>
            <w:hideMark/>
          </w:tcPr>
          <w:p w14:paraId="03E7C0DE" w14:textId="77777777" w:rsidR="003F59A4" w:rsidRPr="003F59A4" w:rsidRDefault="003F59A4" w:rsidP="003F59A4">
            <w:pPr>
              <w:jc w:val="center"/>
              <w:rPr>
                <w:color w:val="282828"/>
                <w:sz w:val="24"/>
                <w:szCs w:val="24"/>
              </w:rPr>
            </w:pPr>
            <w:r w:rsidRPr="003F59A4">
              <w:rPr>
                <w:color w:val="282828"/>
                <w:sz w:val="24"/>
                <w:szCs w:val="24"/>
              </w:rPr>
              <w:t>5 465,3</w:t>
            </w:r>
          </w:p>
        </w:tc>
        <w:tc>
          <w:tcPr>
            <w:tcW w:w="1134" w:type="dxa"/>
            <w:tcBorders>
              <w:top w:val="nil"/>
              <w:left w:val="nil"/>
              <w:bottom w:val="single" w:sz="4" w:space="0" w:color="auto"/>
              <w:right w:val="single" w:sz="4" w:space="0" w:color="auto"/>
            </w:tcBorders>
            <w:shd w:val="clear" w:color="auto" w:fill="auto"/>
            <w:hideMark/>
          </w:tcPr>
          <w:p w14:paraId="6CDEC935" w14:textId="77777777" w:rsidR="003F59A4" w:rsidRPr="003F59A4" w:rsidRDefault="003F59A4" w:rsidP="003F59A4">
            <w:pPr>
              <w:jc w:val="center"/>
              <w:rPr>
                <w:color w:val="282828"/>
                <w:sz w:val="24"/>
                <w:szCs w:val="24"/>
              </w:rPr>
            </w:pPr>
            <w:r w:rsidRPr="003F59A4">
              <w:rPr>
                <w:color w:val="282828"/>
                <w:sz w:val="24"/>
                <w:szCs w:val="24"/>
              </w:rPr>
              <w:t>5 131,0</w:t>
            </w:r>
          </w:p>
        </w:tc>
        <w:tc>
          <w:tcPr>
            <w:tcW w:w="1276" w:type="dxa"/>
            <w:tcBorders>
              <w:top w:val="nil"/>
              <w:left w:val="nil"/>
              <w:bottom w:val="single" w:sz="4" w:space="0" w:color="auto"/>
              <w:right w:val="single" w:sz="4" w:space="0" w:color="auto"/>
            </w:tcBorders>
            <w:shd w:val="clear" w:color="auto" w:fill="auto"/>
            <w:hideMark/>
          </w:tcPr>
          <w:p w14:paraId="39D9D7D0" w14:textId="77777777" w:rsidR="003F59A4" w:rsidRPr="003F59A4" w:rsidRDefault="003F59A4" w:rsidP="003F59A4">
            <w:pPr>
              <w:jc w:val="center"/>
              <w:rPr>
                <w:color w:val="282828"/>
                <w:sz w:val="24"/>
                <w:szCs w:val="24"/>
              </w:rPr>
            </w:pPr>
            <w:r w:rsidRPr="003F59A4">
              <w:rPr>
                <w:color w:val="282828"/>
                <w:sz w:val="24"/>
                <w:szCs w:val="24"/>
              </w:rPr>
              <w:t>0,0</w:t>
            </w:r>
          </w:p>
        </w:tc>
      </w:tr>
      <w:tr w:rsidR="003F59A4" w:rsidRPr="003F59A4" w14:paraId="717C5BDF" w14:textId="77777777" w:rsidTr="003F59A4">
        <w:trPr>
          <w:trHeight w:val="315"/>
        </w:trPr>
        <w:tc>
          <w:tcPr>
            <w:tcW w:w="1129" w:type="dxa"/>
            <w:vMerge/>
            <w:tcBorders>
              <w:top w:val="nil"/>
              <w:left w:val="single" w:sz="4" w:space="0" w:color="auto"/>
              <w:bottom w:val="single" w:sz="4" w:space="0" w:color="auto"/>
              <w:right w:val="single" w:sz="4" w:space="0" w:color="auto"/>
            </w:tcBorders>
            <w:vAlign w:val="center"/>
            <w:hideMark/>
          </w:tcPr>
          <w:p w14:paraId="28BD0233" w14:textId="77777777" w:rsidR="003F59A4" w:rsidRPr="003F59A4" w:rsidRDefault="003F59A4" w:rsidP="003F59A4">
            <w:pPr>
              <w:rPr>
                <w:color w:val="282828"/>
                <w:sz w:val="24"/>
                <w:szCs w:val="24"/>
              </w:rPr>
            </w:pPr>
          </w:p>
        </w:tc>
        <w:tc>
          <w:tcPr>
            <w:tcW w:w="3969" w:type="dxa"/>
            <w:vMerge/>
            <w:tcBorders>
              <w:top w:val="nil"/>
              <w:left w:val="single" w:sz="4" w:space="0" w:color="auto"/>
              <w:bottom w:val="single" w:sz="4" w:space="0" w:color="auto"/>
              <w:right w:val="single" w:sz="4" w:space="0" w:color="auto"/>
            </w:tcBorders>
            <w:vAlign w:val="center"/>
            <w:hideMark/>
          </w:tcPr>
          <w:p w14:paraId="760A24E2" w14:textId="77777777" w:rsidR="003F59A4" w:rsidRPr="003F59A4" w:rsidRDefault="003F59A4" w:rsidP="003F59A4">
            <w:pPr>
              <w:rPr>
                <w:color w:val="282828"/>
                <w:sz w:val="24"/>
                <w:szCs w:val="24"/>
              </w:rPr>
            </w:pPr>
          </w:p>
        </w:tc>
        <w:tc>
          <w:tcPr>
            <w:tcW w:w="1559" w:type="dxa"/>
            <w:vMerge/>
            <w:tcBorders>
              <w:top w:val="nil"/>
              <w:left w:val="single" w:sz="4" w:space="0" w:color="auto"/>
              <w:bottom w:val="single" w:sz="4" w:space="0" w:color="auto"/>
              <w:right w:val="single" w:sz="4" w:space="0" w:color="auto"/>
            </w:tcBorders>
            <w:vAlign w:val="center"/>
            <w:hideMark/>
          </w:tcPr>
          <w:p w14:paraId="7E35E171" w14:textId="77777777" w:rsidR="003F59A4" w:rsidRPr="003F59A4" w:rsidRDefault="003F59A4" w:rsidP="003F59A4">
            <w:pPr>
              <w:rPr>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7416A941" w14:textId="77777777" w:rsidR="003F59A4" w:rsidRPr="003F59A4" w:rsidRDefault="003F59A4" w:rsidP="003F59A4">
            <w:pPr>
              <w:jc w:val="center"/>
              <w:rPr>
                <w:color w:val="282828"/>
                <w:sz w:val="24"/>
                <w:szCs w:val="24"/>
              </w:rPr>
            </w:pPr>
            <w:r w:rsidRPr="003F59A4">
              <w:rPr>
                <w:color w:val="282828"/>
                <w:sz w:val="24"/>
                <w:szCs w:val="24"/>
              </w:rPr>
              <w:t>местный бюджет</w:t>
            </w:r>
          </w:p>
        </w:tc>
        <w:tc>
          <w:tcPr>
            <w:tcW w:w="1276" w:type="dxa"/>
            <w:tcBorders>
              <w:top w:val="nil"/>
              <w:left w:val="nil"/>
              <w:bottom w:val="single" w:sz="4" w:space="0" w:color="auto"/>
              <w:right w:val="single" w:sz="4" w:space="0" w:color="auto"/>
            </w:tcBorders>
            <w:shd w:val="clear" w:color="auto" w:fill="auto"/>
            <w:hideMark/>
          </w:tcPr>
          <w:p w14:paraId="24681089"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474F1D3A"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41212285" w14:textId="77777777" w:rsidR="003F59A4" w:rsidRPr="003F59A4" w:rsidRDefault="003F59A4" w:rsidP="003F59A4">
            <w:pPr>
              <w:jc w:val="center"/>
              <w:rPr>
                <w:sz w:val="24"/>
                <w:szCs w:val="24"/>
              </w:rPr>
            </w:pPr>
            <w:r w:rsidRPr="003F59A4">
              <w:rPr>
                <w:sz w:val="24"/>
                <w:szCs w:val="24"/>
              </w:rPr>
              <w:t>0,0</w:t>
            </w:r>
          </w:p>
        </w:tc>
        <w:tc>
          <w:tcPr>
            <w:tcW w:w="1134" w:type="dxa"/>
            <w:tcBorders>
              <w:top w:val="nil"/>
              <w:left w:val="nil"/>
              <w:bottom w:val="single" w:sz="4" w:space="0" w:color="auto"/>
              <w:right w:val="single" w:sz="4" w:space="0" w:color="auto"/>
            </w:tcBorders>
            <w:shd w:val="clear" w:color="auto" w:fill="auto"/>
            <w:hideMark/>
          </w:tcPr>
          <w:p w14:paraId="2F362A19"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4BF9DC7F" w14:textId="77777777" w:rsidR="003F59A4" w:rsidRPr="003F59A4" w:rsidRDefault="003F59A4" w:rsidP="003F59A4">
            <w:pPr>
              <w:jc w:val="center"/>
              <w:rPr>
                <w:color w:val="282828"/>
                <w:sz w:val="24"/>
                <w:szCs w:val="24"/>
              </w:rPr>
            </w:pPr>
            <w:r w:rsidRPr="003F59A4">
              <w:rPr>
                <w:color w:val="282828"/>
                <w:sz w:val="24"/>
                <w:szCs w:val="24"/>
              </w:rPr>
              <w:t>0,0</w:t>
            </w:r>
          </w:p>
        </w:tc>
        <w:tc>
          <w:tcPr>
            <w:tcW w:w="1276" w:type="dxa"/>
            <w:tcBorders>
              <w:top w:val="nil"/>
              <w:left w:val="nil"/>
              <w:bottom w:val="single" w:sz="4" w:space="0" w:color="auto"/>
              <w:right w:val="single" w:sz="4" w:space="0" w:color="auto"/>
            </w:tcBorders>
            <w:shd w:val="clear" w:color="auto" w:fill="auto"/>
            <w:hideMark/>
          </w:tcPr>
          <w:p w14:paraId="4B8CBEB1" w14:textId="77777777" w:rsidR="003F59A4" w:rsidRPr="003F59A4" w:rsidRDefault="003F59A4" w:rsidP="003F59A4">
            <w:pPr>
              <w:jc w:val="center"/>
              <w:rPr>
                <w:color w:val="282828"/>
                <w:sz w:val="24"/>
                <w:szCs w:val="24"/>
              </w:rPr>
            </w:pPr>
            <w:r w:rsidRPr="003F59A4">
              <w:rPr>
                <w:color w:val="282828"/>
                <w:sz w:val="24"/>
                <w:szCs w:val="24"/>
              </w:rPr>
              <w:t>0,0</w:t>
            </w:r>
          </w:p>
        </w:tc>
      </w:tr>
      <w:tr w:rsidR="003F59A4" w:rsidRPr="003F59A4" w14:paraId="290EDA24" w14:textId="77777777" w:rsidTr="00031D3E">
        <w:trPr>
          <w:trHeight w:val="259"/>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4ADD7678" w14:textId="77777777" w:rsidR="003F59A4" w:rsidRPr="003F59A4" w:rsidRDefault="003F59A4" w:rsidP="003F59A4">
            <w:pPr>
              <w:jc w:val="center"/>
              <w:rPr>
                <w:color w:val="282828"/>
                <w:sz w:val="24"/>
                <w:szCs w:val="24"/>
              </w:rPr>
            </w:pPr>
            <w:r w:rsidRPr="003F59A4">
              <w:rPr>
                <w:color w:val="282828"/>
                <w:sz w:val="24"/>
                <w:szCs w:val="24"/>
              </w:rPr>
              <w:t>2.2.2.</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2D16A832" w14:textId="77777777" w:rsidR="003F59A4" w:rsidRPr="003F59A4" w:rsidRDefault="003F59A4" w:rsidP="003F59A4">
            <w:pPr>
              <w:jc w:val="center"/>
              <w:rPr>
                <w:color w:val="282828"/>
                <w:sz w:val="24"/>
                <w:szCs w:val="24"/>
              </w:rPr>
            </w:pPr>
            <w:r w:rsidRPr="003F59A4">
              <w:rPr>
                <w:color w:val="282828"/>
                <w:sz w:val="24"/>
                <w:szCs w:val="24"/>
              </w:rPr>
              <w:t>Субсидирование на возмещение части затрат на уплату за пользование электроэнергией</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593F4E65" w14:textId="77777777" w:rsidR="003F59A4" w:rsidRPr="003F59A4" w:rsidRDefault="003F59A4" w:rsidP="003F59A4">
            <w:pPr>
              <w:jc w:val="center"/>
              <w:rPr>
                <w:color w:val="282828"/>
                <w:sz w:val="24"/>
                <w:szCs w:val="24"/>
              </w:rPr>
            </w:pPr>
            <w:r w:rsidRPr="003F59A4">
              <w:rPr>
                <w:color w:val="282828"/>
                <w:sz w:val="24"/>
                <w:szCs w:val="24"/>
              </w:rPr>
              <w:t>Управление</w:t>
            </w:r>
          </w:p>
        </w:tc>
        <w:tc>
          <w:tcPr>
            <w:tcW w:w="1984" w:type="dxa"/>
            <w:tcBorders>
              <w:top w:val="nil"/>
              <w:left w:val="nil"/>
              <w:bottom w:val="single" w:sz="4" w:space="0" w:color="auto"/>
              <w:right w:val="single" w:sz="4" w:space="0" w:color="auto"/>
            </w:tcBorders>
            <w:shd w:val="clear" w:color="auto" w:fill="auto"/>
            <w:hideMark/>
          </w:tcPr>
          <w:p w14:paraId="6CAF566D" w14:textId="77777777" w:rsidR="003F59A4" w:rsidRPr="003F59A4" w:rsidRDefault="003F59A4" w:rsidP="003F59A4">
            <w:pPr>
              <w:jc w:val="center"/>
              <w:rPr>
                <w:color w:val="282828"/>
                <w:sz w:val="24"/>
                <w:szCs w:val="24"/>
              </w:rPr>
            </w:pPr>
            <w:r w:rsidRPr="003F59A4">
              <w:rPr>
                <w:color w:val="282828"/>
                <w:sz w:val="24"/>
                <w:szCs w:val="24"/>
              </w:rPr>
              <w:t>всего</w:t>
            </w:r>
          </w:p>
        </w:tc>
        <w:tc>
          <w:tcPr>
            <w:tcW w:w="1276" w:type="dxa"/>
            <w:tcBorders>
              <w:top w:val="nil"/>
              <w:left w:val="nil"/>
              <w:bottom w:val="single" w:sz="4" w:space="0" w:color="auto"/>
              <w:right w:val="single" w:sz="4" w:space="0" w:color="auto"/>
            </w:tcBorders>
            <w:shd w:val="clear" w:color="auto" w:fill="auto"/>
            <w:hideMark/>
          </w:tcPr>
          <w:p w14:paraId="1D93765B" w14:textId="77777777" w:rsidR="003F59A4" w:rsidRPr="003F59A4" w:rsidRDefault="003F59A4" w:rsidP="003F59A4">
            <w:pPr>
              <w:jc w:val="center"/>
              <w:rPr>
                <w:color w:val="282828"/>
                <w:sz w:val="24"/>
                <w:szCs w:val="24"/>
              </w:rPr>
            </w:pPr>
            <w:r w:rsidRPr="003F59A4">
              <w:rPr>
                <w:color w:val="282828"/>
                <w:sz w:val="24"/>
                <w:szCs w:val="24"/>
              </w:rPr>
              <w:t>9 453,0</w:t>
            </w:r>
          </w:p>
        </w:tc>
        <w:tc>
          <w:tcPr>
            <w:tcW w:w="1134" w:type="dxa"/>
            <w:tcBorders>
              <w:top w:val="nil"/>
              <w:left w:val="nil"/>
              <w:bottom w:val="single" w:sz="4" w:space="0" w:color="auto"/>
              <w:right w:val="single" w:sz="4" w:space="0" w:color="auto"/>
            </w:tcBorders>
            <w:shd w:val="clear" w:color="auto" w:fill="auto"/>
            <w:hideMark/>
          </w:tcPr>
          <w:p w14:paraId="3D30441F" w14:textId="77777777" w:rsidR="003F59A4" w:rsidRPr="003F59A4" w:rsidRDefault="003F59A4" w:rsidP="003F59A4">
            <w:pPr>
              <w:jc w:val="center"/>
              <w:rPr>
                <w:color w:val="282828"/>
                <w:sz w:val="24"/>
                <w:szCs w:val="24"/>
              </w:rPr>
            </w:pPr>
            <w:r w:rsidRPr="003F59A4">
              <w:rPr>
                <w:color w:val="282828"/>
                <w:sz w:val="24"/>
                <w:szCs w:val="24"/>
              </w:rPr>
              <w:t>1 210,0</w:t>
            </w:r>
          </w:p>
        </w:tc>
        <w:tc>
          <w:tcPr>
            <w:tcW w:w="1134" w:type="dxa"/>
            <w:tcBorders>
              <w:top w:val="nil"/>
              <w:left w:val="nil"/>
              <w:bottom w:val="single" w:sz="4" w:space="0" w:color="auto"/>
              <w:right w:val="single" w:sz="4" w:space="0" w:color="auto"/>
            </w:tcBorders>
            <w:shd w:val="clear" w:color="auto" w:fill="auto"/>
            <w:hideMark/>
          </w:tcPr>
          <w:p w14:paraId="7FB2228A" w14:textId="77777777" w:rsidR="003F59A4" w:rsidRPr="003F59A4" w:rsidRDefault="003F59A4" w:rsidP="003F59A4">
            <w:pPr>
              <w:jc w:val="center"/>
              <w:rPr>
                <w:sz w:val="24"/>
                <w:szCs w:val="24"/>
              </w:rPr>
            </w:pPr>
            <w:r w:rsidRPr="003F59A4">
              <w:rPr>
                <w:sz w:val="24"/>
                <w:szCs w:val="24"/>
              </w:rPr>
              <w:t>1 173,0</w:t>
            </w:r>
          </w:p>
        </w:tc>
        <w:tc>
          <w:tcPr>
            <w:tcW w:w="1134" w:type="dxa"/>
            <w:tcBorders>
              <w:top w:val="nil"/>
              <w:left w:val="nil"/>
              <w:bottom w:val="single" w:sz="4" w:space="0" w:color="auto"/>
              <w:right w:val="single" w:sz="4" w:space="0" w:color="auto"/>
            </w:tcBorders>
            <w:shd w:val="clear" w:color="auto" w:fill="auto"/>
            <w:hideMark/>
          </w:tcPr>
          <w:p w14:paraId="6FE3FAB2" w14:textId="77777777" w:rsidR="003F59A4" w:rsidRPr="003F59A4" w:rsidRDefault="003F59A4" w:rsidP="003F59A4">
            <w:pPr>
              <w:jc w:val="center"/>
              <w:rPr>
                <w:color w:val="282828"/>
                <w:sz w:val="24"/>
                <w:szCs w:val="24"/>
              </w:rPr>
            </w:pPr>
            <w:r w:rsidRPr="003F59A4">
              <w:rPr>
                <w:color w:val="282828"/>
                <w:sz w:val="24"/>
                <w:szCs w:val="24"/>
              </w:rPr>
              <w:t>1 010,0</w:t>
            </w:r>
          </w:p>
        </w:tc>
        <w:tc>
          <w:tcPr>
            <w:tcW w:w="1134" w:type="dxa"/>
            <w:tcBorders>
              <w:top w:val="nil"/>
              <w:left w:val="nil"/>
              <w:bottom w:val="single" w:sz="4" w:space="0" w:color="auto"/>
              <w:right w:val="single" w:sz="4" w:space="0" w:color="auto"/>
            </w:tcBorders>
            <w:shd w:val="clear" w:color="auto" w:fill="auto"/>
            <w:hideMark/>
          </w:tcPr>
          <w:p w14:paraId="18157487" w14:textId="77777777" w:rsidR="003F59A4" w:rsidRPr="003F59A4" w:rsidRDefault="003F59A4" w:rsidP="003F59A4">
            <w:pPr>
              <w:jc w:val="center"/>
              <w:rPr>
                <w:color w:val="282828"/>
                <w:sz w:val="24"/>
                <w:szCs w:val="24"/>
              </w:rPr>
            </w:pPr>
            <w:r w:rsidRPr="003F59A4">
              <w:rPr>
                <w:color w:val="282828"/>
                <w:sz w:val="24"/>
                <w:szCs w:val="24"/>
              </w:rPr>
              <w:t>1 010,0</w:t>
            </w:r>
          </w:p>
        </w:tc>
        <w:tc>
          <w:tcPr>
            <w:tcW w:w="1276" w:type="dxa"/>
            <w:tcBorders>
              <w:top w:val="nil"/>
              <w:left w:val="nil"/>
              <w:bottom w:val="single" w:sz="4" w:space="0" w:color="auto"/>
              <w:right w:val="single" w:sz="4" w:space="0" w:color="auto"/>
            </w:tcBorders>
            <w:shd w:val="clear" w:color="auto" w:fill="auto"/>
            <w:hideMark/>
          </w:tcPr>
          <w:p w14:paraId="0A242E3F" w14:textId="77777777" w:rsidR="003F59A4" w:rsidRPr="003F59A4" w:rsidRDefault="003F59A4" w:rsidP="003F59A4">
            <w:pPr>
              <w:jc w:val="center"/>
              <w:rPr>
                <w:color w:val="282828"/>
                <w:sz w:val="24"/>
                <w:szCs w:val="24"/>
              </w:rPr>
            </w:pPr>
            <w:r w:rsidRPr="003F59A4">
              <w:rPr>
                <w:color w:val="282828"/>
                <w:sz w:val="24"/>
                <w:szCs w:val="24"/>
              </w:rPr>
              <w:t>5 050,0</w:t>
            </w:r>
          </w:p>
        </w:tc>
      </w:tr>
      <w:tr w:rsidR="003F59A4" w:rsidRPr="003F59A4" w14:paraId="3C63C26E" w14:textId="77777777" w:rsidTr="00031D3E">
        <w:trPr>
          <w:trHeight w:val="404"/>
        </w:trPr>
        <w:tc>
          <w:tcPr>
            <w:tcW w:w="1129" w:type="dxa"/>
            <w:vMerge/>
            <w:tcBorders>
              <w:top w:val="nil"/>
              <w:left w:val="single" w:sz="4" w:space="0" w:color="auto"/>
              <w:bottom w:val="single" w:sz="4" w:space="0" w:color="auto"/>
              <w:right w:val="single" w:sz="4" w:space="0" w:color="auto"/>
            </w:tcBorders>
            <w:vAlign w:val="center"/>
            <w:hideMark/>
          </w:tcPr>
          <w:p w14:paraId="39D353D8" w14:textId="77777777" w:rsidR="003F59A4" w:rsidRPr="003F59A4" w:rsidRDefault="003F59A4" w:rsidP="003F59A4">
            <w:pPr>
              <w:rPr>
                <w:color w:val="282828"/>
                <w:sz w:val="24"/>
                <w:szCs w:val="24"/>
              </w:rPr>
            </w:pPr>
          </w:p>
        </w:tc>
        <w:tc>
          <w:tcPr>
            <w:tcW w:w="3969" w:type="dxa"/>
            <w:vMerge/>
            <w:tcBorders>
              <w:top w:val="nil"/>
              <w:left w:val="single" w:sz="4" w:space="0" w:color="auto"/>
              <w:bottom w:val="single" w:sz="4" w:space="0" w:color="auto"/>
              <w:right w:val="single" w:sz="4" w:space="0" w:color="auto"/>
            </w:tcBorders>
            <w:vAlign w:val="center"/>
            <w:hideMark/>
          </w:tcPr>
          <w:p w14:paraId="7B446B38" w14:textId="77777777" w:rsidR="003F59A4" w:rsidRPr="003F59A4" w:rsidRDefault="003F59A4" w:rsidP="003F59A4">
            <w:pPr>
              <w:rPr>
                <w:color w:val="282828"/>
                <w:sz w:val="24"/>
                <w:szCs w:val="24"/>
              </w:rPr>
            </w:pPr>
          </w:p>
        </w:tc>
        <w:tc>
          <w:tcPr>
            <w:tcW w:w="1559" w:type="dxa"/>
            <w:vMerge/>
            <w:tcBorders>
              <w:top w:val="nil"/>
              <w:left w:val="single" w:sz="4" w:space="0" w:color="auto"/>
              <w:bottom w:val="single" w:sz="4" w:space="0" w:color="auto"/>
              <w:right w:val="single" w:sz="4" w:space="0" w:color="auto"/>
            </w:tcBorders>
            <w:vAlign w:val="center"/>
            <w:hideMark/>
          </w:tcPr>
          <w:p w14:paraId="0AD236D0" w14:textId="77777777" w:rsidR="003F59A4" w:rsidRPr="003F59A4" w:rsidRDefault="003F59A4" w:rsidP="003F59A4">
            <w:pPr>
              <w:rPr>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3D8D7998" w14:textId="77777777" w:rsidR="003F59A4" w:rsidRPr="003F59A4" w:rsidRDefault="003F59A4" w:rsidP="003F59A4">
            <w:pPr>
              <w:jc w:val="center"/>
              <w:rPr>
                <w:color w:val="282828"/>
                <w:sz w:val="24"/>
                <w:szCs w:val="24"/>
              </w:rPr>
            </w:pPr>
            <w:r w:rsidRPr="003F59A4">
              <w:rPr>
                <w:color w:val="282828"/>
                <w:sz w:val="24"/>
                <w:szCs w:val="24"/>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777E8040"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4B0B14C1"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0328138C" w14:textId="77777777" w:rsidR="003F59A4" w:rsidRPr="003F59A4" w:rsidRDefault="003F59A4" w:rsidP="003F59A4">
            <w:pPr>
              <w:jc w:val="center"/>
              <w:rPr>
                <w:sz w:val="24"/>
                <w:szCs w:val="24"/>
              </w:rPr>
            </w:pPr>
            <w:r w:rsidRPr="003F59A4">
              <w:rPr>
                <w:sz w:val="24"/>
                <w:szCs w:val="24"/>
              </w:rPr>
              <w:t>0,0</w:t>
            </w:r>
          </w:p>
        </w:tc>
        <w:tc>
          <w:tcPr>
            <w:tcW w:w="1134" w:type="dxa"/>
            <w:tcBorders>
              <w:top w:val="nil"/>
              <w:left w:val="nil"/>
              <w:bottom w:val="single" w:sz="4" w:space="0" w:color="auto"/>
              <w:right w:val="single" w:sz="4" w:space="0" w:color="auto"/>
            </w:tcBorders>
            <w:shd w:val="clear" w:color="auto" w:fill="auto"/>
            <w:hideMark/>
          </w:tcPr>
          <w:p w14:paraId="338296C3"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33DE7376" w14:textId="77777777" w:rsidR="003F59A4" w:rsidRPr="003F59A4" w:rsidRDefault="003F59A4" w:rsidP="003F59A4">
            <w:pPr>
              <w:jc w:val="center"/>
              <w:rPr>
                <w:color w:val="282828"/>
                <w:sz w:val="24"/>
                <w:szCs w:val="24"/>
              </w:rPr>
            </w:pPr>
            <w:r w:rsidRPr="003F59A4">
              <w:rPr>
                <w:color w:val="282828"/>
                <w:sz w:val="24"/>
                <w:szCs w:val="24"/>
              </w:rPr>
              <w:t>0,0</w:t>
            </w:r>
          </w:p>
        </w:tc>
        <w:tc>
          <w:tcPr>
            <w:tcW w:w="1276" w:type="dxa"/>
            <w:tcBorders>
              <w:top w:val="nil"/>
              <w:left w:val="nil"/>
              <w:bottom w:val="single" w:sz="4" w:space="0" w:color="auto"/>
              <w:right w:val="single" w:sz="4" w:space="0" w:color="auto"/>
            </w:tcBorders>
            <w:shd w:val="clear" w:color="auto" w:fill="auto"/>
            <w:hideMark/>
          </w:tcPr>
          <w:p w14:paraId="78003E52" w14:textId="77777777" w:rsidR="003F59A4" w:rsidRPr="003F59A4" w:rsidRDefault="003F59A4" w:rsidP="003F59A4">
            <w:pPr>
              <w:jc w:val="center"/>
              <w:rPr>
                <w:color w:val="282828"/>
                <w:sz w:val="24"/>
                <w:szCs w:val="24"/>
              </w:rPr>
            </w:pPr>
            <w:r w:rsidRPr="003F59A4">
              <w:rPr>
                <w:color w:val="282828"/>
                <w:sz w:val="24"/>
                <w:szCs w:val="24"/>
              </w:rPr>
              <w:t>0,0</w:t>
            </w:r>
          </w:p>
        </w:tc>
      </w:tr>
      <w:tr w:rsidR="003F59A4" w:rsidRPr="003F59A4" w14:paraId="5DB2D0A6" w14:textId="77777777" w:rsidTr="003F59A4">
        <w:trPr>
          <w:trHeight w:val="315"/>
        </w:trPr>
        <w:tc>
          <w:tcPr>
            <w:tcW w:w="1129" w:type="dxa"/>
            <w:vMerge/>
            <w:tcBorders>
              <w:top w:val="nil"/>
              <w:left w:val="single" w:sz="4" w:space="0" w:color="auto"/>
              <w:bottom w:val="single" w:sz="4" w:space="0" w:color="auto"/>
              <w:right w:val="single" w:sz="4" w:space="0" w:color="auto"/>
            </w:tcBorders>
            <w:vAlign w:val="center"/>
            <w:hideMark/>
          </w:tcPr>
          <w:p w14:paraId="5A26CC80" w14:textId="77777777" w:rsidR="003F59A4" w:rsidRPr="003F59A4" w:rsidRDefault="003F59A4" w:rsidP="003F59A4">
            <w:pPr>
              <w:rPr>
                <w:color w:val="282828"/>
                <w:sz w:val="24"/>
                <w:szCs w:val="24"/>
              </w:rPr>
            </w:pPr>
          </w:p>
        </w:tc>
        <w:tc>
          <w:tcPr>
            <w:tcW w:w="3969" w:type="dxa"/>
            <w:vMerge/>
            <w:tcBorders>
              <w:top w:val="nil"/>
              <w:left w:val="single" w:sz="4" w:space="0" w:color="auto"/>
              <w:bottom w:val="single" w:sz="4" w:space="0" w:color="auto"/>
              <w:right w:val="single" w:sz="4" w:space="0" w:color="auto"/>
            </w:tcBorders>
            <w:vAlign w:val="center"/>
            <w:hideMark/>
          </w:tcPr>
          <w:p w14:paraId="1D8042D6" w14:textId="77777777" w:rsidR="003F59A4" w:rsidRPr="003F59A4" w:rsidRDefault="003F59A4" w:rsidP="003F59A4">
            <w:pPr>
              <w:rPr>
                <w:color w:val="282828"/>
                <w:sz w:val="24"/>
                <w:szCs w:val="24"/>
              </w:rPr>
            </w:pPr>
          </w:p>
        </w:tc>
        <w:tc>
          <w:tcPr>
            <w:tcW w:w="1559" w:type="dxa"/>
            <w:vMerge/>
            <w:tcBorders>
              <w:top w:val="nil"/>
              <w:left w:val="single" w:sz="4" w:space="0" w:color="auto"/>
              <w:bottom w:val="single" w:sz="4" w:space="0" w:color="auto"/>
              <w:right w:val="single" w:sz="4" w:space="0" w:color="auto"/>
            </w:tcBorders>
            <w:vAlign w:val="center"/>
            <w:hideMark/>
          </w:tcPr>
          <w:p w14:paraId="5C90DAA4" w14:textId="77777777" w:rsidR="003F59A4" w:rsidRPr="003F59A4" w:rsidRDefault="003F59A4" w:rsidP="003F59A4">
            <w:pPr>
              <w:rPr>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3C20A9AF" w14:textId="77777777" w:rsidR="003F59A4" w:rsidRPr="003F59A4" w:rsidRDefault="003F59A4" w:rsidP="003F59A4">
            <w:pPr>
              <w:jc w:val="center"/>
              <w:rPr>
                <w:color w:val="282828"/>
                <w:sz w:val="24"/>
                <w:szCs w:val="24"/>
              </w:rPr>
            </w:pPr>
            <w:r w:rsidRPr="003F59A4">
              <w:rPr>
                <w:color w:val="282828"/>
                <w:sz w:val="24"/>
                <w:szCs w:val="24"/>
              </w:rPr>
              <w:t>местный бюджет</w:t>
            </w:r>
          </w:p>
        </w:tc>
        <w:tc>
          <w:tcPr>
            <w:tcW w:w="1276" w:type="dxa"/>
            <w:tcBorders>
              <w:top w:val="nil"/>
              <w:left w:val="nil"/>
              <w:bottom w:val="single" w:sz="4" w:space="0" w:color="auto"/>
              <w:right w:val="single" w:sz="4" w:space="0" w:color="auto"/>
            </w:tcBorders>
            <w:shd w:val="clear" w:color="auto" w:fill="auto"/>
            <w:hideMark/>
          </w:tcPr>
          <w:p w14:paraId="4C1A6BD3" w14:textId="77777777" w:rsidR="003F59A4" w:rsidRPr="003F59A4" w:rsidRDefault="003F59A4" w:rsidP="003F59A4">
            <w:pPr>
              <w:jc w:val="center"/>
              <w:rPr>
                <w:color w:val="282828"/>
                <w:sz w:val="24"/>
                <w:szCs w:val="24"/>
              </w:rPr>
            </w:pPr>
            <w:r w:rsidRPr="003F59A4">
              <w:rPr>
                <w:color w:val="282828"/>
                <w:sz w:val="24"/>
                <w:szCs w:val="24"/>
              </w:rPr>
              <w:t>9 453,0</w:t>
            </w:r>
          </w:p>
        </w:tc>
        <w:tc>
          <w:tcPr>
            <w:tcW w:w="1134" w:type="dxa"/>
            <w:tcBorders>
              <w:top w:val="nil"/>
              <w:left w:val="nil"/>
              <w:bottom w:val="single" w:sz="4" w:space="0" w:color="auto"/>
              <w:right w:val="single" w:sz="4" w:space="0" w:color="auto"/>
            </w:tcBorders>
            <w:shd w:val="clear" w:color="auto" w:fill="auto"/>
            <w:hideMark/>
          </w:tcPr>
          <w:p w14:paraId="2CA761E8" w14:textId="77777777" w:rsidR="003F59A4" w:rsidRPr="003F59A4" w:rsidRDefault="003F59A4" w:rsidP="003F59A4">
            <w:pPr>
              <w:jc w:val="center"/>
              <w:rPr>
                <w:color w:val="282828"/>
                <w:sz w:val="24"/>
                <w:szCs w:val="24"/>
              </w:rPr>
            </w:pPr>
            <w:r w:rsidRPr="003F59A4">
              <w:rPr>
                <w:color w:val="282828"/>
                <w:sz w:val="24"/>
                <w:szCs w:val="24"/>
              </w:rPr>
              <w:t>1 210,0</w:t>
            </w:r>
          </w:p>
        </w:tc>
        <w:tc>
          <w:tcPr>
            <w:tcW w:w="1134" w:type="dxa"/>
            <w:tcBorders>
              <w:top w:val="nil"/>
              <w:left w:val="nil"/>
              <w:bottom w:val="single" w:sz="4" w:space="0" w:color="auto"/>
              <w:right w:val="single" w:sz="4" w:space="0" w:color="auto"/>
            </w:tcBorders>
            <w:shd w:val="clear" w:color="auto" w:fill="auto"/>
            <w:hideMark/>
          </w:tcPr>
          <w:p w14:paraId="2C63DC78" w14:textId="77777777" w:rsidR="003F59A4" w:rsidRPr="003F59A4" w:rsidRDefault="003F59A4" w:rsidP="003F59A4">
            <w:pPr>
              <w:jc w:val="center"/>
              <w:rPr>
                <w:sz w:val="24"/>
                <w:szCs w:val="24"/>
              </w:rPr>
            </w:pPr>
            <w:r w:rsidRPr="003F59A4">
              <w:rPr>
                <w:sz w:val="24"/>
                <w:szCs w:val="24"/>
              </w:rPr>
              <w:t>1 173,0</w:t>
            </w:r>
          </w:p>
        </w:tc>
        <w:tc>
          <w:tcPr>
            <w:tcW w:w="1134" w:type="dxa"/>
            <w:tcBorders>
              <w:top w:val="nil"/>
              <w:left w:val="nil"/>
              <w:bottom w:val="single" w:sz="4" w:space="0" w:color="auto"/>
              <w:right w:val="single" w:sz="4" w:space="0" w:color="auto"/>
            </w:tcBorders>
            <w:shd w:val="clear" w:color="auto" w:fill="auto"/>
            <w:hideMark/>
          </w:tcPr>
          <w:p w14:paraId="0E0DC39C" w14:textId="77777777" w:rsidR="003F59A4" w:rsidRPr="003F59A4" w:rsidRDefault="003F59A4" w:rsidP="003F59A4">
            <w:pPr>
              <w:jc w:val="center"/>
              <w:rPr>
                <w:color w:val="282828"/>
                <w:sz w:val="24"/>
                <w:szCs w:val="24"/>
              </w:rPr>
            </w:pPr>
            <w:r w:rsidRPr="003F59A4">
              <w:rPr>
                <w:color w:val="282828"/>
                <w:sz w:val="24"/>
                <w:szCs w:val="24"/>
              </w:rPr>
              <w:t>1 010,0</w:t>
            </w:r>
          </w:p>
        </w:tc>
        <w:tc>
          <w:tcPr>
            <w:tcW w:w="1134" w:type="dxa"/>
            <w:tcBorders>
              <w:top w:val="nil"/>
              <w:left w:val="nil"/>
              <w:bottom w:val="single" w:sz="4" w:space="0" w:color="auto"/>
              <w:right w:val="single" w:sz="4" w:space="0" w:color="auto"/>
            </w:tcBorders>
            <w:shd w:val="clear" w:color="auto" w:fill="auto"/>
            <w:hideMark/>
          </w:tcPr>
          <w:p w14:paraId="4115ED3F" w14:textId="77777777" w:rsidR="003F59A4" w:rsidRPr="003F59A4" w:rsidRDefault="003F59A4" w:rsidP="003F59A4">
            <w:pPr>
              <w:jc w:val="center"/>
              <w:rPr>
                <w:color w:val="282828"/>
                <w:sz w:val="24"/>
                <w:szCs w:val="24"/>
              </w:rPr>
            </w:pPr>
            <w:r w:rsidRPr="003F59A4">
              <w:rPr>
                <w:color w:val="282828"/>
                <w:sz w:val="24"/>
                <w:szCs w:val="24"/>
              </w:rPr>
              <w:t>1 010,0</w:t>
            </w:r>
          </w:p>
        </w:tc>
        <w:tc>
          <w:tcPr>
            <w:tcW w:w="1276" w:type="dxa"/>
            <w:tcBorders>
              <w:top w:val="nil"/>
              <w:left w:val="nil"/>
              <w:bottom w:val="single" w:sz="4" w:space="0" w:color="auto"/>
              <w:right w:val="single" w:sz="4" w:space="0" w:color="auto"/>
            </w:tcBorders>
            <w:shd w:val="clear" w:color="auto" w:fill="auto"/>
            <w:hideMark/>
          </w:tcPr>
          <w:p w14:paraId="013B5EDC" w14:textId="77777777" w:rsidR="003F59A4" w:rsidRPr="003F59A4" w:rsidRDefault="003F59A4" w:rsidP="003F59A4">
            <w:pPr>
              <w:jc w:val="center"/>
              <w:rPr>
                <w:color w:val="282828"/>
                <w:sz w:val="24"/>
                <w:szCs w:val="24"/>
              </w:rPr>
            </w:pPr>
            <w:r w:rsidRPr="003F59A4">
              <w:rPr>
                <w:color w:val="282828"/>
                <w:sz w:val="24"/>
                <w:szCs w:val="24"/>
              </w:rPr>
              <w:t>5 050,0</w:t>
            </w:r>
          </w:p>
        </w:tc>
      </w:tr>
      <w:tr w:rsidR="003F59A4" w:rsidRPr="003F59A4" w14:paraId="2D6BB088" w14:textId="77777777" w:rsidTr="00031D3E">
        <w:trPr>
          <w:trHeight w:val="375"/>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2FFB4906" w14:textId="77777777" w:rsidR="003F59A4" w:rsidRPr="003F59A4" w:rsidRDefault="003F59A4" w:rsidP="003F59A4">
            <w:pPr>
              <w:jc w:val="center"/>
              <w:rPr>
                <w:color w:val="282828"/>
                <w:sz w:val="24"/>
                <w:szCs w:val="24"/>
              </w:rPr>
            </w:pPr>
            <w:r w:rsidRPr="003F59A4">
              <w:rPr>
                <w:color w:val="282828"/>
                <w:sz w:val="24"/>
                <w:szCs w:val="24"/>
              </w:rPr>
              <w:t>2.2.3.</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562D2C84" w14:textId="77777777" w:rsidR="003F59A4" w:rsidRPr="003F59A4" w:rsidRDefault="003F59A4" w:rsidP="003F59A4">
            <w:pPr>
              <w:jc w:val="center"/>
              <w:rPr>
                <w:color w:val="282828"/>
                <w:sz w:val="24"/>
                <w:szCs w:val="24"/>
              </w:rPr>
            </w:pPr>
            <w:r w:rsidRPr="003F59A4">
              <w:rPr>
                <w:color w:val="282828"/>
                <w:sz w:val="24"/>
                <w:szCs w:val="24"/>
              </w:rPr>
              <w:t>Возмещение части затрат сельскохозяйственным товаропроизводителям (за исключением личных подсобных хозяйств) на развитие и модернизацию материально-технической базы агропромышленного комплекса района</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1E11ACC8" w14:textId="77777777" w:rsidR="003F59A4" w:rsidRPr="003F59A4" w:rsidRDefault="003F59A4" w:rsidP="003F59A4">
            <w:pPr>
              <w:jc w:val="center"/>
              <w:rPr>
                <w:color w:val="282828"/>
                <w:sz w:val="24"/>
                <w:szCs w:val="24"/>
              </w:rPr>
            </w:pPr>
            <w:r w:rsidRPr="003F59A4">
              <w:rPr>
                <w:color w:val="282828"/>
                <w:sz w:val="24"/>
                <w:szCs w:val="24"/>
              </w:rPr>
              <w:t>Управление</w:t>
            </w:r>
          </w:p>
        </w:tc>
        <w:tc>
          <w:tcPr>
            <w:tcW w:w="1984" w:type="dxa"/>
            <w:tcBorders>
              <w:top w:val="nil"/>
              <w:left w:val="nil"/>
              <w:bottom w:val="single" w:sz="4" w:space="0" w:color="auto"/>
              <w:right w:val="single" w:sz="4" w:space="0" w:color="auto"/>
            </w:tcBorders>
            <w:shd w:val="clear" w:color="auto" w:fill="auto"/>
            <w:hideMark/>
          </w:tcPr>
          <w:p w14:paraId="271E2C8E" w14:textId="77777777" w:rsidR="003F59A4" w:rsidRPr="003F59A4" w:rsidRDefault="003F59A4" w:rsidP="003F59A4">
            <w:pPr>
              <w:jc w:val="center"/>
              <w:rPr>
                <w:color w:val="282828"/>
                <w:sz w:val="24"/>
                <w:szCs w:val="24"/>
              </w:rPr>
            </w:pPr>
            <w:r w:rsidRPr="003F59A4">
              <w:rPr>
                <w:color w:val="282828"/>
                <w:sz w:val="24"/>
                <w:szCs w:val="24"/>
              </w:rPr>
              <w:t>всего</w:t>
            </w:r>
          </w:p>
        </w:tc>
        <w:tc>
          <w:tcPr>
            <w:tcW w:w="1276" w:type="dxa"/>
            <w:tcBorders>
              <w:top w:val="nil"/>
              <w:left w:val="nil"/>
              <w:bottom w:val="single" w:sz="4" w:space="0" w:color="auto"/>
              <w:right w:val="single" w:sz="4" w:space="0" w:color="auto"/>
            </w:tcBorders>
            <w:shd w:val="clear" w:color="auto" w:fill="auto"/>
            <w:hideMark/>
          </w:tcPr>
          <w:p w14:paraId="4BA00A65"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55BB911E"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17BB103B" w14:textId="77777777" w:rsidR="003F59A4" w:rsidRPr="003F59A4" w:rsidRDefault="003F59A4" w:rsidP="003F59A4">
            <w:pPr>
              <w:jc w:val="center"/>
              <w:rPr>
                <w:sz w:val="24"/>
                <w:szCs w:val="24"/>
              </w:rPr>
            </w:pPr>
            <w:r w:rsidRPr="003F59A4">
              <w:rPr>
                <w:sz w:val="24"/>
                <w:szCs w:val="24"/>
              </w:rPr>
              <w:t>0,0</w:t>
            </w:r>
          </w:p>
        </w:tc>
        <w:tc>
          <w:tcPr>
            <w:tcW w:w="1134" w:type="dxa"/>
            <w:tcBorders>
              <w:top w:val="nil"/>
              <w:left w:val="nil"/>
              <w:bottom w:val="single" w:sz="4" w:space="0" w:color="auto"/>
              <w:right w:val="single" w:sz="4" w:space="0" w:color="auto"/>
            </w:tcBorders>
            <w:shd w:val="clear" w:color="auto" w:fill="auto"/>
            <w:hideMark/>
          </w:tcPr>
          <w:p w14:paraId="7E6A6339"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526D7FF6" w14:textId="77777777" w:rsidR="003F59A4" w:rsidRPr="003F59A4" w:rsidRDefault="003F59A4" w:rsidP="003F59A4">
            <w:pPr>
              <w:jc w:val="center"/>
              <w:rPr>
                <w:color w:val="282828"/>
                <w:sz w:val="24"/>
                <w:szCs w:val="24"/>
              </w:rPr>
            </w:pPr>
            <w:r w:rsidRPr="003F59A4">
              <w:rPr>
                <w:color w:val="282828"/>
                <w:sz w:val="24"/>
                <w:szCs w:val="24"/>
              </w:rPr>
              <w:t>0,0</w:t>
            </w:r>
          </w:p>
        </w:tc>
        <w:tc>
          <w:tcPr>
            <w:tcW w:w="1276" w:type="dxa"/>
            <w:tcBorders>
              <w:top w:val="nil"/>
              <w:left w:val="nil"/>
              <w:bottom w:val="single" w:sz="4" w:space="0" w:color="auto"/>
              <w:right w:val="single" w:sz="4" w:space="0" w:color="auto"/>
            </w:tcBorders>
            <w:shd w:val="clear" w:color="auto" w:fill="auto"/>
            <w:hideMark/>
          </w:tcPr>
          <w:p w14:paraId="4DD2DCC1" w14:textId="77777777" w:rsidR="003F59A4" w:rsidRPr="003F59A4" w:rsidRDefault="003F59A4" w:rsidP="003F59A4">
            <w:pPr>
              <w:jc w:val="center"/>
              <w:rPr>
                <w:color w:val="282828"/>
                <w:sz w:val="24"/>
                <w:szCs w:val="24"/>
              </w:rPr>
            </w:pPr>
            <w:r w:rsidRPr="003F59A4">
              <w:rPr>
                <w:color w:val="282828"/>
                <w:sz w:val="24"/>
                <w:szCs w:val="24"/>
              </w:rPr>
              <w:t>0,0</w:t>
            </w:r>
          </w:p>
        </w:tc>
      </w:tr>
      <w:tr w:rsidR="003F59A4" w:rsidRPr="003F59A4" w14:paraId="625A7E75" w14:textId="77777777" w:rsidTr="003F59A4">
        <w:trPr>
          <w:trHeight w:val="630"/>
        </w:trPr>
        <w:tc>
          <w:tcPr>
            <w:tcW w:w="1129" w:type="dxa"/>
            <w:vMerge/>
            <w:tcBorders>
              <w:top w:val="nil"/>
              <w:left w:val="single" w:sz="4" w:space="0" w:color="auto"/>
              <w:bottom w:val="single" w:sz="4" w:space="0" w:color="auto"/>
              <w:right w:val="single" w:sz="4" w:space="0" w:color="auto"/>
            </w:tcBorders>
            <w:vAlign w:val="center"/>
            <w:hideMark/>
          </w:tcPr>
          <w:p w14:paraId="176011C6" w14:textId="77777777" w:rsidR="003F59A4" w:rsidRPr="003F59A4" w:rsidRDefault="003F59A4" w:rsidP="003F59A4">
            <w:pPr>
              <w:rPr>
                <w:color w:val="282828"/>
                <w:sz w:val="24"/>
                <w:szCs w:val="24"/>
              </w:rPr>
            </w:pPr>
          </w:p>
        </w:tc>
        <w:tc>
          <w:tcPr>
            <w:tcW w:w="3969" w:type="dxa"/>
            <w:vMerge/>
            <w:tcBorders>
              <w:top w:val="nil"/>
              <w:left w:val="single" w:sz="4" w:space="0" w:color="auto"/>
              <w:bottom w:val="single" w:sz="4" w:space="0" w:color="auto"/>
              <w:right w:val="single" w:sz="4" w:space="0" w:color="auto"/>
            </w:tcBorders>
            <w:vAlign w:val="center"/>
            <w:hideMark/>
          </w:tcPr>
          <w:p w14:paraId="5B968D87" w14:textId="77777777" w:rsidR="003F59A4" w:rsidRPr="003F59A4" w:rsidRDefault="003F59A4" w:rsidP="003F59A4">
            <w:pPr>
              <w:rPr>
                <w:color w:val="282828"/>
                <w:sz w:val="24"/>
                <w:szCs w:val="24"/>
              </w:rPr>
            </w:pPr>
          </w:p>
        </w:tc>
        <w:tc>
          <w:tcPr>
            <w:tcW w:w="1559" w:type="dxa"/>
            <w:vMerge/>
            <w:tcBorders>
              <w:top w:val="nil"/>
              <w:left w:val="single" w:sz="4" w:space="0" w:color="auto"/>
              <w:bottom w:val="single" w:sz="4" w:space="0" w:color="auto"/>
              <w:right w:val="single" w:sz="4" w:space="0" w:color="auto"/>
            </w:tcBorders>
            <w:vAlign w:val="center"/>
            <w:hideMark/>
          </w:tcPr>
          <w:p w14:paraId="39C06184" w14:textId="77777777" w:rsidR="003F59A4" w:rsidRPr="003F59A4" w:rsidRDefault="003F59A4" w:rsidP="003F59A4">
            <w:pPr>
              <w:rPr>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2469C6E4" w14:textId="77777777" w:rsidR="003F59A4" w:rsidRPr="003F59A4" w:rsidRDefault="003F59A4" w:rsidP="003F59A4">
            <w:pPr>
              <w:jc w:val="center"/>
              <w:rPr>
                <w:color w:val="282828"/>
                <w:sz w:val="24"/>
                <w:szCs w:val="24"/>
              </w:rPr>
            </w:pPr>
            <w:r w:rsidRPr="003F59A4">
              <w:rPr>
                <w:color w:val="282828"/>
                <w:sz w:val="24"/>
                <w:szCs w:val="24"/>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08FFECAD"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5D276623"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4B863CE2" w14:textId="77777777" w:rsidR="003F59A4" w:rsidRPr="003F59A4" w:rsidRDefault="003F59A4" w:rsidP="003F59A4">
            <w:pPr>
              <w:jc w:val="center"/>
              <w:rPr>
                <w:sz w:val="24"/>
                <w:szCs w:val="24"/>
              </w:rPr>
            </w:pPr>
            <w:r w:rsidRPr="003F59A4">
              <w:rPr>
                <w:sz w:val="24"/>
                <w:szCs w:val="24"/>
              </w:rPr>
              <w:t>0,0</w:t>
            </w:r>
          </w:p>
        </w:tc>
        <w:tc>
          <w:tcPr>
            <w:tcW w:w="1134" w:type="dxa"/>
            <w:tcBorders>
              <w:top w:val="nil"/>
              <w:left w:val="nil"/>
              <w:bottom w:val="single" w:sz="4" w:space="0" w:color="auto"/>
              <w:right w:val="single" w:sz="4" w:space="0" w:color="auto"/>
            </w:tcBorders>
            <w:shd w:val="clear" w:color="auto" w:fill="auto"/>
            <w:hideMark/>
          </w:tcPr>
          <w:p w14:paraId="77DA80B7"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1488EBC9" w14:textId="77777777" w:rsidR="003F59A4" w:rsidRPr="003F59A4" w:rsidRDefault="003F59A4" w:rsidP="003F59A4">
            <w:pPr>
              <w:jc w:val="center"/>
              <w:rPr>
                <w:color w:val="282828"/>
                <w:sz w:val="24"/>
                <w:szCs w:val="24"/>
              </w:rPr>
            </w:pPr>
            <w:r w:rsidRPr="003F59A4">
              <w:rPr>
                <w:color w:val="282828"/>
                <w:sz w:val="24"/>
                <w:szCs w:val="24"/>
              </w:rPr>
              <w:t>0,0</w:t>
            </w:r>
          </w:p>
        </w:tc>
        <w:tc>
          <w:tcPr>
            <w:tcW w:w="1276" w:type="dxa"/>
            <w:tcBorders>
              <w:top w:val="nil"/>
              <w:left w:val="nil"/>
              <w:bottom w:val="single" w:sz="4" w:space="0" w:color="auto"/>
              <w:right w:val="single" w:sz="4" w:space="0" w:color="auto"/>
            </w:tcBorders>
            <w:shd w:val="clear" w:color="auto" w:fill="auto"/>
            <w:hideMark/>
          </w:tcPr>
          <w:p w14:paraId="63CA48DF" w14:textId="77777777" w:rsidR="003F59A4" w:rsidRPr="003F59A4" w:rsidRDefault="003F59A4" w:rsidP="003F59A4">
            <w:pPr>
              <w:jc w:val="center"/>
              <w:rPr>
                <w:color w:val="282828"/>
                <w:sz w:val="24"/>
                <w:szCs w:val="24"/>
              </w:rPr>
            </w:pPr>
            <w:r w:rsidRPr="003F59A4">
              <w:rPr>
                <w:color w:val="282828"/>
                <w:sz w:val="24"/>
                <w:szCs w:val="24"/>
              </w:rPr>
              <w:t>0,0</w:t>
            </w:r>
          </w:p>
        </w:tc>
      </w:tr>
      <w:tr w:rsidR="003F59A4" w:rsidRPr="003F59A4" w14:paraId="2A0A0AEC" w14:textId="77777777" w:rsidTr="003F59A4">
        <w:trPr>
          <w:trHeight w:val="315"/>
        </w:trPr>
        <w:tc>
          <w:tcPr>
            <w:tcW w:w="1129" w:type="dxa"/>
            <w:vMerge/>
            <w:tcBorders>
              <w:top w:val="nil"/>
              <w:left w:val="single" w:sz="4" w:space="0" w:color="auto"/>
              <w:bottom w:val="single" w:sz="4" w:space="0" w:color="auto"/>
              <w:right w:val="single" w:sz="4" w:space="0" w:color="auto"/>
            </w:tcBorders>
            <w:vAlign w:val="center"/>
            <w:hideMark/>
          </w:tcPr>
          <w:p w14:paraId="44B23A7A" w14:textId="77777777" w:rsidR="003F59A4" w:rsidRPr="003F59A4" w:rsidRDefault="003F59A4" w:rsidP="003F59A4">
            <w:pPr>
              <w:rPr>
                <w:color w:val="282828"/>
                <w:sz w:val="24"/>
                <w:szCs w:val="24"/>
              </w:rPr>
            </w:pPr>
          </w:p>
        </w:tc>
        <w:tc>
          <w:tcPr>
            <w:tcW w:w="3969" w:type="dxa"/>
            <w:vMerge/>
            <w:tcBorders>
              <w:top w:val="nil"/>
              <w:left w:val="single" w:sz="4" w:space="0" w:color="auto"/>
              <w:bottom w:val="single" w:sz="4" w:space="0" w:color="auto"/>
              <w:right w:val="single" w:sz="4" w:space="0" w:color="auto"/>
            </w:tcBorders>
            <w:vAlign w:val="center"/>
            <w:hideMark/>
          </w:tcPr>
          <w:p w14:paraId="047A2A59" w14:textId="77777777" w:rsidR="003F59A4" w:rsidRPr="003F59A4" w:rsidRDefault="003F59A4" w:rsidP="003F59A4">
            <w:pPr>
              <w:rPr>
                <w:color w:val="282828"/>
                <w:sz w:val="24"/>
                <w:szCs w:val="24"/>
              </w:rPr>
            </w:pPr>
          </w:p>
        </w:tc>
        <w:tc>
          <w:tcPr>
            <w:tcW w:w="1559" w:type="dxa"/>
            <w:vMerge/>
            <w:tcBorders>
              <w:top w:val="nil"/>
              <w:left w:val="single" w:sz="4" w:space="0" w:color="auto"/>
              <w:bottom w:val="single" w:sz="4" w:space="0" w:color="auto"/>
              <w:right w:val="single" w:sz="4" w:space="0" w:color="auto"/>
            </w:tcBorders>
            <w:vAlign w:val="center"/>
            <w:hideMark/>
          </w:tcPr>
          <w:p w14:paraId="5DB74B82" w14:textId="77777777" w:rsidR="003F59A4" w:rsidRPr="003F59A4" w:rsidRDefault="003F59A4" w:rsidP="003F59A4">
            <w:pPr>
              <w:rPr>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5BD89663" w14:textId="77777777" w:rsidR="003F59A4" w:rsidRPr="003F59A4" w:rsidRDefault="003F59A4" w:rsidP="003F59A4">
            <w:pPr>
              <w:jc w:val="center"/>
              <w:rPr>
                <w:color w:val="282828"/>
                <w:sz w:val="24"/>
                <w:szCs w:val="24"/>
              </w:rPr>
            </w:pPr>
            <w:r w:rsidRPr="003F59A4">
              <w:rPr>
                <w:color w:val="282828"/>
                <w:sz w:val="24"/>
                <w:szCs w:val="24"/>
              </w:rPr>
              <w:t>местный бюджет</w:t>
            </w:r>
          </w:p>
        </w:tc>
        <w:tc>
          <w:tcPr>
            <w:tcW w:w="1276" w:type="dxa"/>
            <w:tcBorders>
              <w:top w:val="nil"/>
              <w:left w:val="nil"/>
              <w:bottom w:val="single" w:sz="4" w:space="0" w:color="auto"/>
              <w:right w:val="single" w:sz="4" w:space="0" w:color="auto"/>
            </w:tcBorders>
            <w:shd w:val="clear" w:color="auto" w:fill="auto"/>
            <w:hideMark/>
          </w:tcPr>
          <w:p w14:paraId="1F0E3DD7"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00672DD6"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11561E39" w14:textId="77777777" w:rsidR="003F59A4" w:rsidRPr="003F59A4" w:rsidRDefault="003F59A4" w:rsidP="003F59A4">
            <w:pPr>
              <w:jc w:val="center"/>
              <w:rPr>
                <w:sz w:val="24"/>
                <w:szCs w:val="24"/>
              </w:rPr>
            </w:pPr>
            <w:r w:rsidRPr="003F59A4">
              <w:rPr>
                <w:sz w:val="24"/>
                <w:szCs w:val="24"/>
              </w:rPr>
              <w:t>0,0</w:t>
            </w:r>
          </w:p>
        </w:tc>
        <w:tc>
          <w:tcPr>
            <w:tcW w:w="1134" w:type="dxa"/>
            <w:tcBorders>
              <w:top w:val="nil"/>
              <w:left w:val="nil"/>
              <w:bottom w:val="single" w:sz="4" w:space="0" w:color="auto"/>
              <w:right w:val="single" w:sz="4" w:space="0" w:color="auto"/>
            </w:tcBorders>
            <w:shd w:val="clear" w:color="auto" w:fill="auto"/>
            <w:hideMark/>
          </w:tcPr>
          <w:p w14:paraId="2FD21C05"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2A89AD36" w14:textId="77777777" w:rsidR="003F59A4" w:rsidRPr="003F59A4" w:rsidRDefault="003F59A4" w:rsidP="003F59A4">
            <w:pPr>
              <w:jc w:val="center"/>
              <w:rPr>
                <w:color w:val="282828"/>
                <w:sz w:val="24"/>
                <w:szCs w:val="24"/>
              </w:rPr>
            </w:pPr>
            <w:r w:rsidRPr="003F59A4">
              <w:rPr>
                <w:color w:val="282828"/>
                <w:sz w:val="24"/>
                <w:szCs w:val="24"/>
              </w:rPr>
              <w:t>0,0</w:t>
            </w:r>
          </w:p>
        </w:tc>
        <w:tc>
          <w:tcPr>
            <w:tcW w:w="1276" w:type="dxa"/>
            <w:tcBorders>
              <w:top w:val="nil"/>
              <w:left w:val="nil"/>
              <w:bottom w:val="single" w:sz="4" w:space="0" w:color="auto"/>
              <w:right w:val="single" w:sz="4" w:space="0" w:color="auto"/>
            </w:tcBorders>
            <w:shd w:val="clear" w:color="auto" w:fill="auto"/>
            <w:hideMark/>
          </w:tcPr>
          <w:p w14:paraId="7EC6C1E9" w14:textId="77777777" w:rsidR="003F59A4" w:rsidRPr="003F59A4" w:rsidRDefault="003F59A4" w:rsidP="003F59A4">
            <w:pPr>
              <w:jc w:val="center"/>
              <w:rPr>
                <w:color w:val="282828"/>
                <w:sz w:val="24"/>
                <w:szCs w:val="24"/>
              </w:rPr>
            </w:pPr>
            <w:r w:rsidRPr="003F59A4">
              <w:rPr>
                <w:color w:val="282828"/>
                <w:sz w:val="24"/>
                <w:szCs w:val="24"/>
              </w:rPr>
              <w:t>0,0</w:t>
            </w:r>
          </w:p>
        </w:tc>
      </w:tr>
      <w:tr w:rsidR="003F59A4" w:rsidRPr="003F59A4" w14:paraId="6C881FE2" w14:textId="77777777" w:rsidTr="003F59A4">
        <w:trPr>
          <w:trHeight w:val="315"/>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5E51BC33" w14:textId="77777777" w:rsidR="003F59A4" w:rsidRPr="003F59A4" w:rsidRDefault="003F59A4" w:rsidP="003F59A4">
            <w:pPr>
              <w:jc w:val="center"/>
              <w:rPr>
                <w:bCs/>
                <w:color w:val="282828"/>
                <w:sz w:val="24"/>
                <w:szCs w:val="24"/>
              </w:rPr>
            </w:pPr>
            <w:r w:rsidRPr="003F59A4">
              <w:rPr>
                <w:bCs/>
                <w:color w:val="282828"/>
                <w:sz w:val="24"/>
                <w:szCs w:val="24"/>
              </w:rPr>
              <w:t>2.3.</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00ADE0C6" w14:textId="77777777" w:rsidR="003F59A4" w:rsidRPr="003F59A4" w:rsidRDefault="003F59A4" w:rsidP="003F59A4">
            <w:pPr>
              <w:jc w:val="center"/>
              <w:rPr>
                <w:bCs/>
                <w:color w:val="282828"/>
                <w:sz w:val="24"/>
                <w:szCs w:val="24"/>
              </w:rPr>
            </w:pPr>
            <w:r w:rsidRPr="003F59A4">
              <w:rPr>
                <w:bCs/>
                <w:color w:val="282828"/>
                <w:sz w:val="24"/>
                <w:szCs w:val="24"/>
              </w:rPr>
              <w:t>Обеспечение устойчивого развития рыбохозяйственного комплекса</w:t>
            </w:r>
            <w:r w:rsidRPr="003F59A4">
              <w:rPr>
                <w:bCs/>
                <w:color w:val="FF0000"/>
                <w:sz w:val="24"/>
                <w:szCs w:val="24"/>
              </w:rPr>
              <w:t xml:space="preserve"> </w:t>
            </w:r>
            <w:r w:rsidRPr="003F59A4">
              <w:rPr>
                <w:bCs/>
                <w:sz w:val="24"/>
                <w:szCs w:val="24"/>
              </w:rPr>
              <w:t>(1.6)</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2994C327" w14:textId="77777777" w:rsidR="003F59A4" w:rsidRPr="003F59A4" w:rsidRDefault="003F59A4" w:rsidP="003F59A4">
            <w:pPr>
              <w:jc w:val="center"/>
              <w:rPr>
                <w:bCs/>
                <w:color w:val="282828"/>
                <w:sz w:val="24"/>
                <w:szCs w:val="24"/>
              </w:rPr>
            </w:pPr>
            <w:r w:rsidRPr="003F59A4">
              <w:rPr>
                <w:bCs/>
                <w:color w:val="282828"/>
                <w:sz w:val="24"/>
                <w:szCs w:val="24"/>
              </w:rPr>
              <w:t>Управление</w:t>
            </w:r>
          </w:p>
        </w:tc>
        <w:tc>
          <w:tcPr>
            <w:tcW w:w="1984" w:type="dxa"/>
            <w:tcBorders>
              <w:top w:val="nil"/>
              <w:left w:val="nil"/>
              <w:bottom w:val="single" w:sz="4" w:space="0" w:color="auto"/>
              <w:right w:val="single" w:sz="4" w:space="0" w:color="auto"/>
            </w:tcBorders>
            <w:shd w:val="clear" w:color="auto" w:fill="auto"/>
            <w:hideMark/>
          </w:tcPr>
          <w:p w14:paraId="4B0F83FD" w14:textId="77777777" w:rsidR="003F59A4" w:rsidRPr="003F59A4" w:rsidRDefault="003F59A4" w:rsidP="003F59A4">
            <w:pPr>
              <w:jc w:val="center"/>
              <w:rPr>
                <w:bCs/>
                <w:color w:val="282828"/>
                <w:sz w:val="24"/>
                <w:szCs w:val="24"/>
              </w:rPr>
            </w:pPr>
            <w:r w:rsidRPr="003F59A4">
              <w:rPr>
                <w:bCs/>
                <w:color w:val="282828"/>
                <w:sz w:val="24"/>
                <w:szCs w:val="24"/>
              </w:rPr>
              <w:t>всего</w:t>
            </w:r>
          </w:p>
        </w:tc>
        <w:tc>
          <w:tcPr>
            <w:tcW w:w="1276" w:type="dxa"/>
            <w:tcBorders>
              <w:top w:val="nil"/>
              <w:left w:val="nil"/>
              <w:bottom w:val="single" w:sz="4" w:space="0" w:color="auto"/>
              <w:right w:val="single" w:sz="4" w:space="0" w:color="auto"/>
            </w:tcBorders>
            <w:shd w:val="clear" w:color="auto" w:fill="auto"/>
            <w:hideMark/>
          </w:tcPr>
          <w:p w14:paraId="2D475791" w14:textId="77777777" w:rsidR="003F59A4" w:rsidRPr="003F59A4" w:rsidRDefault="003F59A4" w:rsidP="003F59A4">
            <w:pPr>
              <w:jc w:val="center"/>
              <w:rPr>
                <w:bCs/>
                <w:color w:val="282828"/>
                <w:sz w:val="24"/>
                <w:szCs w:val="24"/>
              </w:rPr>
            </w:pPr>
            <w:r w:rsidRPr="003F59A4">
              <w:rPr>
                <w:bCs/>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24F71EF5" w14:textId="77777777" w:rsidR="003F59A4" w:rsidRPr="003F59A4" w:rsidRDefault="003F59A4" w:rsidP="003F59A4">
            <w:pPr>
              <w:jc w:val="center"/>
              <w:rPr>
                <w:bCs/>
                <w:color w:val="282828"/>
                <w:sz w:val="24"/>
                <w:szCs w:val="24"/>
              </w:rPr>
            </w:pPr>
            <w:r w:rsidRPr="003F59A4">
              <w:rPr>
                <w:bCs/>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376B6935" w14:textId="77777777" w:rsidR="003F59A4" w:rsidRPr="003F59A4" w:rsidRDefault="003F59A4" w:rsidP="003F59A4">
            <w:pPr>
              <w:jc w:val="center"/>
              <w:rPr>
                <w:bCs/>
                <w:sz w:val="24"/>
                <w:szCs w:val="24"/>
              </w:rPr>
            </w:pPr>
            <w:r w:rsidRPr="003F59A4">
              <w:rPr>
                <w:bCs/>
                <w:sz w:val="24"/>
                <w:szCs w:val="24"/>
              </w:rPr>
              <w:t>0,0</w:t>
            </w:r>
          </w:p>
        </w:tc>
        <w:tc>
          <w:tcPr>
            <w:tcW w:w="1134" w:type="dxa"/>
            <w:tcBorders>
              <w:top w:val="nil"/>
              <w:left w:val="nil"/>
              <w:bottom w:val="single" w:sz="4" w:space="0" w:color="auto"/>
              <w:right w:val="single" w:sz="4" w:space="0" w:color="auto"/>
            </w:tcBorders>
            <w:shd w:val="clear" w:color="auto" w:fill="auto"/>
            <w:hideMark/>
          </w:tcPr>
          <w:p w14:paraId="2EAFE5AE" w14:textId="77777777" w:rsidR="003F59A4" w:rsidRPr="003F59A4" w:rsidRDefault="003F59A4" w:rsidP="003F59A4">
            <w:pPr>
              <w:jc w:val="center"/>
              <w:rPr>
                <w:bCs/>
                <w:color w:val="282828"/>
                <w:sz w:val="24"/>
                <w:szCs w:val="24"/>
              </w:rPr>
            </w:pPr>
            <w:r w:rsidRPr="003F59A4">
              <w:rPr>
                <w:bCs/>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2D0B0C5E" w14:textId="77777777" w:rsidR="003F59A4" w:rsidRPr="003F59A4" w:rsidRDefault="003F59A4" w:rsidP="003F59A4">
            <w:pPr>
              <w:jc w:val="center"/>
              <w:rPr>
                <w:bCs/>
                <w:color w:val="282828"/>
                <w:sz w:val="24"/>
                <w:szCs w:val="24"/>
              </w:rPr>
            </w:pPr>
            <w:r w:rsidRPr="003F59A4">
              <w:rPr>
                <w:bCs/>
                <w:color w:val="282828"/>
                <w:sz w:val="24"/>
                <w:szCs w:val="24"/>
              </w:rPr>
              <w:t>0,0</w:t>
            </w:r>
          </w:p>
        </w:tc>
        <w:tc>
          <w:tcPr>
            <w:tcW w:w="1276" w:type="dxa"/>
            <w:tcBorders>
              <w:top w:val="nil"/>
              <w:left w:val="nil"/>
              <w:bottom w:val="single" w:sz="4" w:space="0" w:color="auto"/>
              <w:right w:val="single" w:sz="4" w:space="0" w:color="auto"/>
            </w:tcBorders>
            <w:shd w:val="clear" w:color="auto" w:fill="auto"/>
            <w:hideMark/>
          </w:tcPr>
          <w:p w14:paraId="1BE648EB" w14:textId="77777777" w:rsidR="003F59A4" w:rsidRPr="003F59A4" w:rsidRDefault="003F59A4" w:rsidP="003F59A4">
            <w:pPr>
              <w:jc w:val="center"/>
              <w:rPr>
                <w:bCs/>
                <w:color w:val="282828"/>
                <w:sz w:val="24"/>
                <w:szCs w:val="24"/>
              </w:rPr>
            </w:pPr>
            <w:r w:rsidRPr="003F59A4">
              <w:rPr>
                <w:bCs/>
                <w:color w:val="282828"/>
                <w:sz w:val="24"/>
                <w:szCs w:val="24"/>
              </w:rPr>
              <w:t>0,0</w:t>
            </w:r>
          </w:p>
        </w:tc>
      </w:tr>
      <w:tr w:rsidR="003F59A4" w:rsidRPr="003F59A4" w14:paraId="651F46CF" w14:textId="77777777" w:rsidTr="00031D3E">
        <w:trPr>
          <w:trHeight w:val="492"/>
        </w:trPr>
        <w:tc>
          <w:tcPr>
            <w:tcW w:w="1129" w:type="dxa"/>
            <w:vMerge/>
            <w:tcBorders>
              <w:top w:val="nil"/>
              <w:left w:val="single" w:sz="4" w:space="0" w:color="auto"/>
              <w:bottom w:val="single" w:sz="4" w:space="0" w:color="auto"/>
              <w:right w:val="single" w:sz="4" w:space="0" w:color="auto"/>
            </w:tcBorders>
            <w:shd w:val="clear" w:color="auto" w:fill="auto"/>
            <w:vAlign w:val="center"/>
            <w:hideMark/>
          </w:tcPr>
          <w:p w14:paraId="3D3C0A00" w14:textId="77777777" w:rsidR="003F59A4" w:rsidRPr="003F59A4" w:rsidRDefault="003F59A4" w:rsidP="003F59A4">
            <w:pPr>
              <w:rPr>
                <w:bCs/>
                <w:color w:val="282828"/>
                <w:sz w:val="24"/>
                <w:szCs w:val="24"/>
              </w:rPr>
            </w:pPr>
          </w:p>
        </w:tc>
        <w:tc>
          <w:tcPr>
            <w:tcW w:w="3969" w:type="dxa"/>
            <w:vMerge/>
            <w:tcBorders>
              <w:top w:val="nil"/>
              <w:left w:val="single" w:sz="4" w:space="0" w:color="auto"/>
              <w:bottom w:val="single" w:sz="4" w:space="0" w:color="auto"/>
              <w:right w:val="single" w:sz="4" w:space="0" w:color="auto"/>
            </w:tcBorders>
            <w:shd w:val="clear" w:color="auto" w:fill="auto"/>
            <w:vAlign w:val="center"/>
            <w:hideMark/>
          </w:tcPr>
          <w:p w14:paraId="4358873A" w14:textId="77777777" w:rsidR="003F59A4" w:rsidRPr="003F59A4" w:rsidRDefault="003F59A4" w:rsidP="003F59A4">
            <w:pPr>
              <w:rPr>
                <w:bCs/>
                <w:color w:val="282828"/>
                <w:sz w:val="24"/>
                <w:szCs w:val="24"/>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3648A51F" w14:textId="77777777" w:rsidR="003F59A4" w:rsidRPr="003F59A4" w:rsidRDefault="003F59A4" w:rsidP="003F59A4">
            <w:pPr>
              <w:rPr>
                <w:bCs/>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1BF36311" w14:textId="77777777" w:rsidR="003F59A4" w:rsidRPr="003F59A4" w:rsidRDefault="003F59A4" w:rsidP="003F59A4">
            <w:pPr>
              <w:jc w:val="center"/>
              <w:rPr>
                <w:bCs/>
                <w:color w:val="282828"/>
                <w:sz w:val="24"/>
                <w:szCs w:val="24"/>
              </w:rPr>
            </w:pPr>
            <w:r w:rsidRPr="003F59A4">
              <w:rPr>
                <w:bCs/>
                <w:color w:val="282828"/>
                <w:sz w:val="24"/>
                <w:szCs w:val="24"/>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632C3D9E" w14:textId="77777777" w:rsidR="003F59A4" w:rsidRPr="003F59A4" w:rsidRDefault="003F59A4" w:rsidP="003F59A4">
            <w:pPr>
              <w:jc w:val="center"/>
              <w:rPr>
                <w:bCs/>
                <w:color w:val="282828"/>
                <w:sz w:val="24"/>
                <w:szCs w:val="24"/>
              </w:rPr>
            </w:pPr>
            <w:r w:rsidRPr="003F59A4">
              <w:rPr>
                <w:bCs/>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3344CA50" w14:textId="77777777" w:rsidR="003F59A4" w:rsidRPr="003F59A4" w:rsidRDefault="003F59A4" w:rsidP="003F59A4">
            <w:pPr>
              <w:jc w:val="center"/>
              <w:rPr>
                <w:bCs/>
                <w:color w:val="282828"/>
                <w:sz w:val="24"/>
                <w:szCs w:val="24"/>
              </w:rPr>
            </w:pPr>
            <w:r w:rsidRPr="003F59A4">
              <w:rPr>
                <w:bCs/>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711238D3" w14:textId="77777777" w:rsidR="003F59A4" w:rsidRPr="003F59A4" w:rsidRDefault="003F59A4" w:rsidP="003F59A4">
            <w:pPr>
              <w:jc w:val="center"/>
              <w:rPr>
                <w:bCs/>
                <w:sz w:val="24"/>
                <w:szCs w:val="24"/>
              </w:rPr>
            </w:pPr>
            <w:r w:rsidRPr="003F59A4">
              <w:rPr>
                <w:bCs/>
                <w:sz w:val="24"/>
                <w:szCs w:val="24"/>
              </w:rPr>
              <w:t>0,0</w:t>
            </w:r>
          </w:p>
        </w:tc>
        <w:tc>
          <w:tcPr>
            <w:tcW w:w="1134" w:type="dxa"/>
            <w:tcBorders>
              <w:top w:val="nil"/>
              <w:left w:val="nil"/>
              <w:bottom w:val="single" w:sz="4" w:space="0" w:color="auto"/>
              <w:right w:val="single" w:sz="4" w:space="0" w:color="auto"/>
            </w:tcBorders>
            <w:shd w:val="clear" w:color="auto" w:fill="auto"/>
            <w:hideMark/>
          </w:tcPr>
          <w:p w14:paraId="631AE7B8" w14:textId="77777777" w:rsidR="003F59A4" w:rsidRPr="003F59A4" w:rsidRDefault="003F59A4" w:rsidP="003F59A4">
            <w:pPr>
              <w:jc w:val="center"/>
              <w:rPr>
                <w:bCs/>
                <w:color w:val="282828"/>
                <w:sz w:val="24"/>
                <w:szCs w:val="24"/>
              </w:rPr>
            </w:pPr>
            <w:r w:rsidRPr="003F59A4">
              <w:rPr>
                <w:bCs/>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1A385B6F" w14:textId="77777777" w:rsidR="003F59A4" w:rsidRPr="003F59A4" w:rsidRDefault="003F59A4" w:rsidP="003F59A4">
            <w:pPr>
              <w:jc w:val="center"/>
              <w:rPr>
                <w:bCs/>
                <w:color w:val="282828"/>
                <w:sz w:val="24"/>
                <w:szCs w:val="24"/>
              </w:rPr>
            </w:pPr>
            <w:r w:rsidRPr="003F59A4">
              <w:rPr>
                <w:bCs/>
                <w:color w:val="282828"/>
                <w:sz w:val="24"/>
                <w:szCs w:val="24"/>
              </w:rPr>
              <w:t>0,0</w:t>
            </w:r>
          </w:p>
        </w:tc>
        <w:tc>
          <w:tcPr>
            <w:tcW w:w="1276" w:type="dxa"/>
            <w:tcBorders>
              <w:top w:val="nil"/>
              <w:left w:val="nil"/>
              <w:bottom w:val="single" w:sz="4" w:space="0" w:color="auto"/>
              <w:right w:val="single" w:sz="4" w:space="0" w:color="auto"/>
            </w:tcBorders>
            <w:shd w:val="clear" w:color="auto" w:fill="auto"/>
            <w:hideMark/>
          </w:tcPr>
          <w:p w14:paraId="7F185FC7" w14:textId="77777777" w:rsidR="003F59A4" w:rsidRPr="003F59A4" w:rsidRDefault="003F59A4" w:rsidP="003F59A4">
            <w:pPr>
              <w:jc w:val="center"/>
              <w:rPr>
                <w:bCs/>
                <w:color w:val="282828"/>
                <w:sz w:val="24"/>
                <w:szCs w:val="24"/>
              </w:rPr>
            </w:pPr>
            <w:r w:rsidRPr="003F59A4">
              <w:rPr>
                <w:bCs/>
                <w:color w:val="282828"/>
                <w:sz w:val="24"/>
                <w:szCs w:val="24"/>
              </w:rPr>
              <w:t>0,0</w:t>
            </w:r>
          </w:p>
        </w:tc>
      </w:tr>
      <w:tr w:rsidR="003F59A4" w:rsidRPr="003F59A4" w14:paraId="222761E8" w14:textId="77777777" w:rsidTr="003F59A4">
        <w:trPr>
          <w:trHeight w:val="315"/>
        </w:trPr>
        <w:tc>
          <w:tcPr>
            <w:tcW w:w="1129" w:type="dxa"/>
            <w:vMerge/>
            <w:tcBorders>
              <w:top w:val="nil"/>
              <w:left w:val="single" w:sz="4" w:space="0" w:color="auto"/>
              <w:bottom w:val="single" w:sz="4" w:space="0" w:color="auto"/>
              <w:right w:val="single" w:sz="4" w:space="0" w:color="auto"/>
            </w:tcBorders>
            <w:shd w:val="clear" w:color="auto" w:fill="auto"/>
            <w:vAlign w:val="center"/>
            <w:hideMark/>
          </w:tcPr>
          <w:p w14:paraId="7BEC543A" w14:textId="77777777" w:rsidR="003F59A4" w:rsidRPr="003F59A4" w:rsidRDefault="003F59A4" w:rsidP="003F59A4">
            <w:pPr>
              <w:rPr>
                <w:bCs/>
                <w:color w:val="282828"/>
                <w:sz w:val="24"/>
                <w:szCs w:val="24"/>
              </w:rPr>
            </w:pPr>
          </w:p>
        </w:tc>
        <w:tc>
          <w:tcPr>
            <w:tcW w:w="3969" w:type="dxa"/>
            <w:vMerge/>
            <w:tcBorders>
              <w:top w:val="nil"/>
              <w:left w:val="single" w:sz="4" w:space="0" w:color="auto"/>
              <w:bottom w:val="single" w:sz="4" w:space="0" w:color="auto"/>
              <w:right w:val="single" w:sz="4" w:space="0" w:color="auto"/>
            </w:tcBorders>
            <w:shd w:val="clear" w:color="auto" w:fill="auto"/>
            <w:vAlign w:val="center"/>
            <w:hideMark/>
          </w:tcPr>
          <w:p w14:paraId="34683DE4" w14:textId="77777777" w:rsidR="003F59A4" w:rsidRPr="003F59A4" w:rsidRDefault="003F59A4" w:rsidP="003F59A4">
            <w:pPr>
              <w:rPr>
                <w:bCs/>
                <w:color w:val="282828"/>
                <w:sz w:val="24"/>
                <w:szCs w:val="24"/>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1E1B2162" w14:textId="77777777" w:rsidR="003F59A4" w:rsidRPr="003F59A4" w:rsidRDefault="003F59A4" w:rsidP="003F59A4">
            <w:pPr>
              <w:rPr>
                <w:bCs/>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11DC6001" w14:textId="77777777" w:rsidR="003F59A4" w:rsidRPr="003F59A4" w:rsidRDefault="003F59A4" w:rsidP="003F59A4">
            <w:pPr>
              <w:jc w:val="center"/>
              <w:rPr>
                <w:bCs/>
                <w:color w:val="282828"/>
                <w:sz w:val="24"/>
                <w:szCs w:val="24"/>
              </w:rPr>
            </w:pPr>
            <w:r w:rsidRPr="003F59A4">
              <w:rPr>
                <w:bCs/>
                <w:color w:val="282828"/>
                <w:sz w:val="24"/>
                <w:szCs w:val="24"/>
              </w:rPr>
              <w:t>местный бюджет</w:t>
            </w:r>
          </w:p>
        </w:tc>
        <w:tc>
          <w:tcPr>
            <w:tcW w:w="1276" w:type="dxa"/>
            <w:tcBorders>
              <w:top w:val="nil"/>
              <w:left w:val="nil"/>
              <w:bottom w:val="single" w:sz="4" w:space="0" w:color="auto"/>
              <w:right w:val="single" w:sz="4" w:space="0" w:color="auto"/>
            </w:tcBorders>
            <w:shd w:val="clear" w:color="auto" w:fill="auto"/>
            <w:hideMark/>
          </w:tcPr>
          <w:p w14:paraId="4E5BD111" w14:textId="77777777" w:rsidR="003F59A4" w:rsidRPr="003F59A4" w:rsidRDefault="003F59A4" w:rsidP="003F59A4">
            <w:pPr>
              <w:jc w:val="center"/>
              <w:rPr>
                <w:bCs/>
                <w:color w:val="282828"/>
                <w:sz w:val="24"/>
                <w:szCs w:val="24"/>
              </w:rPr>
            </w:pPr>
            <w:r w:rsidRPr="003F59A4">
              <w:rPr>
                <w:bCs/>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337056B0" w14:textId="77777777" w:rsidR="003F59A4" w:rsidRPr="003F59A4" w:rsidRDefault="003F59A4" w:rsidP="003F59A4">
            <w:pPr>
              <w:jc w:val="center"/>
              <w:rPr>
                <w:bCs/>
                <w:color w:val="282828"/>
                <w:sz w:val="24"/>
                <w:szCs w:val="24"/>
              </w:rPr>
            </w:pPr>
            <w:r w:rsidRPr="003F59A4">
              <w:rPr>
                <w:bCs/>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77BA6BC9" w14:textId="77777777" w:rsidR="003F59A4" w:rsidRPr="003F59A4" w:rsidRDefault="003F59A4" w:rsidP="003F59A4">
            <w:pPr>
              <w:jc w:val="center"/>
              <w:rPr>
                <w:bCs/>
                <w:sz w:val="24"/>
                <w:szCs w:val="24"/>
              </w:rPr>
            </w:pPr>
            <w:r w:rsidRPr="003F59A4">
              <w:rPr>
                <w:bCs/>
                <w:sz w:val="24"/>
                <w:szCs w:val="24"/>
              </w:rPr>
              <w:t>0,0</w:t>
            </w:r>
          </w:p>
        </w:tc>
        <w:tc>
          <w:tcPr>
            <w:tcW w:w="1134" w:type="dxa"/>
            <w:tcBorders>
              <w:top w:val="nil"/>
              <w:left w:val="nil"/>
              <w:bottom w:val="single" w:sz="4" w:space="0" w:color="auto"/>
              <w:right w:val="single" w:sz="4" w:space="0" w:color="auto"/>
            </w:tcBorders>
            <w:shd w:val="clear" w:color="auto" w:fill="auto"/>
            <w:hideMark/>
          </w:tcPr>
          <w:p w14:paraId="45C5F3A8" w14:textId="77777777" w:rsidR="003F59A4" w:rsidRPr="003F59A4" w:rsidRDefault="003F59A4" w:rsidP="003F59A4">
            <w:pPr>
              <w:jc w:val="center"/>
              <w:rPr>
                <w:bCs/>
                <w:color w:val="282828"/>
                <w:sz w:val="24"/>
                <w:szCs w:val="24"/>
              </w:rPr>
            </w:pPr>
            <w:r w:rsidRPr="003F59A4">
              <w:rPr>
                <w:bCs/>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562154C3" w14:textId="77777777" w:rsidR="003F59A4" w:rsidRPr="003F59A4" w:rsidRDefault="003F59A4" w:rsidP="003F59A4">
            <w:pPr>
              <w:jc w:val="center"/>
              <w:rPr>
                <w:bCs/>
                <w:color w:val="282828"/>
                <w:sz w:val="24"/>
                <w:szCs w:val="24"/>
              </w:rPr>
            </w:pPr>
            <w:r w:rsidRPr="003F59A4">
              <w:rPr>
                <w:bCs/>
                <w:color w:val="282828"/>
                <w:sz w:val="24"/>
                <w:szCs w:val="24"/>
              </w:rPr>
              <w:t>0,0</w:t>
            </w:r>
          </w:p>
        </w:tc>
        <w:tc>
          <w:tcPr>
            <w:tcW w:w="1276" w:type="dxa"/>
            <w:tcBorders>
              <w:top w:val="nil"/>
              <w:left w:val="nil"/>
              <w:bottom w:val="single" w:sz="4" w:space="0" w:color="auto"/>
              <w:right w:val="single" w:sz="4" w:space="0" w:color="auto"/>
            </w:tcBorders>
            <w:shd w:val="clear" w:color="auto" w:fill="auto"/>
            <w:hideMark/>
          </w:tcPr>
          <w:p w14:paraId="57BDA9C9" w14:textId="77777777" w:rsidR="003F59A4" w:rsidRPr="003F59A4" w:rsidRDefault="003F59A4" w:rsidP="003F59A4">
            <w:pPr>
              <w:jc w:val="center"/>
              <w:rPr>
                <w:bCs/>
                <w:color w:val="282828"/>
                <w:sz w:val="24"/>
                <w:szCs w:val="24"/>
              </w:rPr>
            </w:pPr>
            <w:r w:rsidRPr="003F59A4">
              <w:rPr>
                <w:bCs/>
                <w:color w:val="282828"/>
                <w:sz w:val="24"/>
                <w:szCs w:val="24"/>
              </w:rPr>
              <w:t>0,0</w:t>
            </w:r>
          </w:p>
        </w:tc>
      </w:tr>
      <w:tr w:rsidR="003F59A4" w:rsidRPr="003F59A4" w14:paraId="66F99F47" w14:textId="77777777" w:rsidTr="00031D3E">
        <w:trPr>
          <w:trHeight w:val="179"/>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5BE3CB9C" w14:textId="77777777" w:rsidR="003F59A4" w:rsidRPr="003F59A4" w:rsidRDefault="003F59A4" w:rsidP="003F59A4">
            <w:pPr>
              <w:jc w:val="center"/>
              <w:rPr>
                <w:color w:val="282828"/>
                <w:sz w:val="24"/>
                <w:szCs w:val="24"/>
              </w:rPr>
            </w:pPr>
            <w:r w:rsidRPr="003F59A4">
              <w:rPr>
                <w:color w:val="282828"/>
                <w:sz w:val="24"/>
                <w:szCs w:val="24"/>
              </w:rPr>
              <w:t>2.3.1.</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4D0700B4" w14:textId="77777777" w:rsidR="003F59A4" w:rsidRPr="003F59A4" w:rsidRDefault="003F59A4" w:rsidP="003F59A4">
            <w:pPr>
              <w:jc w:val="center"/>
              <w:rPr>
                <w:color w:val="282828"/>
                <w:sz w:val="24"/>
                <w:szCs w:val="24"/>
              </w:rPr>
            </w:pPr>
            <w:r w:rsidRPr="003F59A4">
              <w:rPr>
                <w:color w:val="282828"/>
                <w:sz w:val="24"/>
                <w:szCs w:val="24"/>
              </w:rPr>
              <w:t>Субсидирование вылова и реализации товарной пищевой рыбы (в том числе искусственно выращенной), товарной пищевой рыбопродукции</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20B2DBD9" w14:textId="77777777" w:rsidR="003F59A4" w:rsidRPr="003F59A4" w:rsidRDefault="003F59A4" w:rsidP="003F59A4">
            <w:pPr>
              <w:jc w:val="center"/>
              <w:rPr>
                <w:color w:val="282828"/>
                <w:sz w:val="24"/>
                <w:szCs w:val="24"/>
              </w:rPr>
            </w:pPr>
            <w:r w:rsidRPr="003F59A4">
              <w:rPr>
                <w:color w:val="282828"/>
                <w:sz w:val="24"/>
                <w:szCs w:val="24"/>
              </w:rPr>
              <w:t>Управление</w:t>
            </w:r>
          </w:p>
        </w:tc>
        <w:tc>
          <w:tcPr>
            <w:tcW w:w="1984" w:type="dxa"/>
            <w:tcBorders>
              <w:top w:val="nil"/>
              <w:left w:val="nil"/>
              <w:bottom w:val="single" w:sz="4" w:space="0" w:color="auto"/>
              <w:right w:val="single" w:sz="4" w:space="0" w:color="auto"/>
            </w:tcBorders>
            <w:shd w:val="clear" w:color="auto" w:fill="auto"/>
            <w:hideMark/>
          </w:tcPr>
          <w:p w14:paraId="08A8E13D" w14:textId="77777777" w:rsidR="003F59A4" w:rsidRPr="003F59A4" w:rsidRDefault="003F59A4" w:rsidP="003F59A4">
            <w:pPr>
              <w:jc w:val="center"/>
              <w:rPr>
                <w:color w:val="282828"/>
                <w:sz w:val="24"/>
                <w:szCs w:val="24"/>
              </w:rPr>
            </w:pPr>
            <w:r w:rsidRPr="003F59A4">
              <w:rPr>
                <w:color w:val="282828"/>
                <w:sz w:val="24"/>
                <w:szCs w:val="24"/>
              </w:rPr>
              <w:t>всего</w:t>
            </w:r>
          </w:p>
        </w:tc>
        <w:tc>
          <w:tcPr>
            <w:tcW w:w="1276" w:type="dxa"/>
            <w:tcBorders>
              <w:top w:val="nil"/>
              <w:left w:val="nil"/>
              <w:bottom w:val="single" w:sz="4" w:space="0" w:color="auto"/>
              <w:right w:val="single" w:sz="4" w:space="0" w:color="auto"/>
            </w:tcBorders>
            <w:shd w:val="clear" w:color="auto" w:fill="auto"/>
            <w:hideMark/>
          </w:tcPr>
          <w:p w14:paraId="51D586A0"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079A7B13"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4C703E4D" w14:textId="77777777" w:rsidR="003F59A4" w:rsidRPr="003F59A4" w:rsidRDefault="003F59A4" w:rsidP="003F59A4">
            <w:pPr>
              <w:jc w:val="center"/>
              <w:rPr>
                <w:sz w:val="24"/>
                <w:szCs w:val="24"/>
              </w:rPr>
            </w:pPr>
            <w:r w:rsidRPr="003F59A4">
              <w:rPr>
                <w:sz w:val="24"/>
                <w:szCs w:val="24"/>
              </w:rPr>
              <w:t>0,0</w:t>
            </w:r>
          </w:p>
        </w:tc>
        <w:tc>
          <w:tcPr>
            <w:tcW w:w="1134" w:type="dxa"/>
            <w:tcBorders>
              <w:top w:val="nil"/>
              <w:left w:val="nil"/>
              <w:bottom w:val="single" w:sz="4" w:space="0" w:color="auto"/>
              <w:right w:val="single" w:sz="4" w:space="0" w:color="auto"/>
            </w:tcBorders>
            <w:shd w:val="clear" w:color="auto" w:fill="auto"/>
            <w:hideMark/>
          </w:tcPr>
          <w:p w14:paraId="0912E4DF"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34E2EAC5" w14:textId="77777777" w:rsidR="003F59A4" w:rsidRPr="003F59A4" w:rsidRDefault="003F59A4" w:rsidP="003F59A4">
            <w:pPr>
              <w:jc w:val="center"/>
              <w:rPr>
                <w:color w:val="282828"/>
                <w:sz w:val="24"/>
                <w:szCs w:val="24"/>
              </w:rPr>
            </w:pPr>
            <w:r w:rsidRPr="003F59A4">
              <w:rPr>
                <w:color w:val="282828"/>
                <w:sz w:val="24"/>
                <w:szCs w:val="24"/>
              </w:rPr>
              <w:t>0,0</w:t>
            </w:r>
          </w:p>
        </w:tc>
        <w:tc>
          <w:tcPr>
            <w:tcW w:w="1276" w:type="dxa"/>
            <w:tcBorders>
              <w:top w:val="nil"/>
              <w:left w:val="nil"/>
              <w:bottom w:val="single" w:sz="4" w:space="0" w:color="auto"/>
              <w:right w:val="single" w:sz="4" w:space="0" w:color="auto"/>
            </w:tcBorders>
            <w:shd w:val="clear" w:color="auto" w:fill="auto"/>
            <w:hideMark/>
          </w:tcPr>
          <w:p w14:paraId="00556468" w14:textId="77777777" w:rsidR="003F59A4" w:rsidRPr="003F59A4" w:rsidRDefault="003F59A4" w:rsidP="003F59A4">
            <w:pPr>
              <w:jc w:val="center"/>
              <w:rPr>
                <w:color w:val="282828"/>
                <w:sz w:val="24"/>
                <w:szCs w:val="24"/>
              </w:rPr>
            </w:pPr>
            <w:r w:rsidRPr="003F59A4">
              <w:rPr>
                <w:color w:val="282828"/>
                <w:sz w:val="24"/>
                <w:szCs w:val="24"/>
              </w:rPr>
              <w:t>0,0</w:t>
            </w:r>
          </w:p>
        </w:tc>
      </w:tr>
      <w:tr w:rsidR="003F59A4" w:rsidRPr="003F59A4" w14:paraId="0ECC3A81" w14:textId="77777777" w:rsidTr="00031D3E">
        <w:trPr>
          <w:trHeight w:val="411"/>
        </w:trPr>
        <w:tc>
          <w:tcPr>
            <w:tcW w:w="1129" w:type="dxa"/>
            <w:vMerge/>
            <w:tcBorders>
              <w:top w:val="nil"/>
              <w:left w:val="single" w:sz="4" w:space="0" w:color="auto"/>
              <w:bottom w:val="single" w:sz="4" w:space="0" w:color="auto"/>
              <w:right w:val="single" w:sz="4" w:space="0" w:color="auto"/>
            </w:tcBorders>
            <w:shd w:val="clear" w:color="auto" w:fill="auto"/>
            <w:vAlign w:val="center"/>
            <w:hideMark/>
          </w:tcPr>
          <w:p w14:paraId="11605B29" w14:textId="77777777" w:rsidR="003F59A4" w:rsidRPr="003F59A4" w:rsidRDefault="003F59A4" w:rsidP="003F59A4">
            <w:pPr>
              <w:rPr>
                <w:color w:val="282828"/>
                <w:sz w:val="24"/>
                <w:szCs w:val="24"/>
              </w:rPr>
            </w:pPr>
          </w:p>
        </w:tc>
        <w:tc>
          <w:tcPr>
            <w:tcW w:w="3969" w:type="dxa"/>
            <w:vMerge/>
            <w:tcBorders>
              <w:top w:val="nil"/>
              <w:left w:val="single" w:sz="4" w:space="0" w:color="auto"/>
              <w:bottom w:val="single" w:sz="4" w:space="0" w:color="auto"/>
              <w:right w:val="single" w:sz="4" w:space="0" w:color="auto"/>
            </w:tcBorders>
            <w:shd w:val="clear" w:color="auto" w:fill="auto"/>
            <w:vAlign w:val="center"/>
            <w:hideMark/>
          </w:tcPr>
          <w:p w14:paraId="3895F921" w14:textId="77777777" w:rsidR="003F59A4" w:rsidRPr="003F59A4" w:rsidRDefault="003F59A4" w:rsidP="003F59A4">
            <w:pPr>
              <w:rPr>
                <w:color w:val="282828"/>
                <w:sz w:val="24"/>
                <w:szCs w:val="24"/>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6C833A88" w14:textId="77777777" w:rsidR="003F59A4" w:rsidRPr="003F59A4" w:rsidRDefault="003F59A4" w:rsidP="003F59A4">
            <w:pPr>
              <w:rPr>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0169618E" w14:textId="77777777" w:rsidR="003F59A4" w:rsidRPr="003F59A4" w:rsidRDefault="003F59A4" w:rsidP="003F59A4">
            <w:pPr>
              <w:jc w:val="center"/>
              <w:rPr>
                <w:color w:val="282828"/>
                <w:sz w:val="24"/>
                <w:szCs w:val="24"/>
              </w:rPr>
            </w:pPr>
            <w:r w:rsidRPr="003F59A4">
              <w:rPr>
                <w:color w:val="282828"/>
                <w:sz w:val="24"/>
                <w:szCs w:val="24"/>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42D038A9"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491A8E73"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1AD7BC07" w14:textId="77777777" w:rsidR="003F59A4" w:rsidRPr="003F59A4" w:rsidRDefault="003F59A4" w:rsidP="003F59A4">
            <w:pPr>
              <w:jc w:val="center"/>
              <w:rPr>
                <w:sz w:val="24"/>
                <w:szCs w:val="24"/>
              </w:rPr>
            </w:pPr>
            <w:r w:rsidRPr="003F59A4">
              <w:rPr>
                <w:sz w:val="24"/>
                <w:szCs w:val="24"/>
              </w:rPr>
              <w:t>0,0</w:t>
            </w:r>
          </w:p>
        </w:tc>
        <w:tc>
          <w:tcPr>
            <w:tcW w:w="1134" w:type="dxa"/>
            <w:tcBorders>
              <w:top w:val="nil"/>
              <w:left w:val="nil"/>
              <w:bottom w:val="single" w:sz="4" w:space="0" w:color="auto"/>
              <w:right w:val="single" w:sz="4" w:space="0" w:color="auto"/>
            </w:tcBorders>
            <w:shd w:val="clear" w:color="auto" w:fill="auto"/>
            <w:hideMark/>
          </w:tcPr>
          <w:p w14:paraId="615521BF"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19FC87FD" w14:textId="77777777" w:rsidR="003F59A4" w:rsidRPr="003F59A4" w:rsidRDefault="003F59A4" w:rsidP="003F59A4">
            <w:pPr>
              <w:jc w:val="center"/>
              <w:rPr>
                <w:color w:val="282828"/>
                <w:sz w:val="24"/>
                <w:szCs w:val="24"/>
              </w:rPr>
            </w:pPr>
            <w:r w:rsidRPr="003F59A4">
              <w:rPr>
                <w:color w:val="282828"/>
                <w:sz w:val="24"/>
                <w:szCs w:val="24"/>
              </w:rPr>
              <w:t>0,0</w:t>
            </w:r>
          </w:p>
        </w:tc>
        <w:tc>
          <w:tcPr>
            <w:tcW w:w="1276" w:type="dxa"/>
            <w:tcBorders>
              <w:top w:val="nil"/>
              <w:left w:val="nil"/>
              <w:bottom w:val="single" w:sz="4" w:space="0" w:color="auto"/>
              <w:right w:val="single" w:sz="4" w:space="0" w:color="auto"/>
            </w:tcBorders>
            <w:shd w:val="clear" w:color="auto" w:fill="auto"/>
            <w:hideMark/>
          </w:tcPr>
          <w:p w14:paraId="07F9A218" w14:textId="77777777" w:rsidR="003F59A4" w:rsidRPr="003F59A4" w:rsidRDefault="003F59A4" w:rsidP="003F59A4">
            <w:pPr>
              <w:jc w:val="center"/>
              <w:rPr>
                <w:color w:val="282828"/>
                <w:sz w:val="24"/>
                <w:szCs w:val="24"/>
              </w:rPr>
            </w:pPr>
            <w:r w:rsidRPr="003F59A4">
              <w:rPr>
                <w:color w:val="282828"/>
                <w:sz w:val="24"/>
                <w:szCs w:val="24"/>
              </w:rPr>
              <w:t>0,0</w:t>
            </w:r>
          </w:p>
        </w:tc>
      </w:tr>
      <w:tr w:rsidR="003F59A4" w:rsidRPr="003F59A4" w14:paraId="042E9113" w14:textId="77777777" w:rsidTr="003F59A4">
        <w:trPr>
          <w:trHeight w:val="315"/>
        </w:trPr>
        <w:tc>
          <w:tcPr>
            <w:tcW w:w="1129" w:type="dxa"/>
            <w:vMerge/>
            <w:tcBorders>
              <w:top w:val="nil"/>
              <w:left w:val="single" w:sz="4" w:space="0" w:color="auto"/>
              <w:bottom w:val="single" w:sz="4" w:space="0" w:color="auto"/>
              <w:right w:val="single" w:sz="4" w:space="0" w:color="auto"/>
            </w:tcBorders>
            <w:shd w:val="clear" w:color="auto" w:fill="auto"/>
            <w:vAlign w:val="center"/>
            <w:hideMark/>
          </w:tcPr>
          <w:p w14:paraId="4BED1ACA" w14:textId="77777777" w:rsidR="003F59A4" w:rsidRPr="003F59A4" w:rsidRDefault="003F59A4" w:rsidP="003F59A4">
            <w:pPr>
              <w:rPr>
                <w:color w:val="282828"/>
                <w:sz w:val="24"/>
                <w:szCs w:val="24"/>
              </w:rPr>
            </w:pPr>
          </w:p>
        </w:tc>
        <w:tc>
          <w:tcPr>
            <w:tcW w:w="3969" w:type="dxa"/>
            <w:vMerge/>
            <w:tcBorders>
              <w:top w:val="nil"/>
              <w:left w:val="single" w:sz="4" w:space="0" w:color="auto"/>
              <w:bottom w:val="single" w:sz="4" w:space="0" w:color="auto"/>
              <w:right w:val="single" w:sz="4" w:space="0" w:color="auto"/>
            </w:tcBorders>
            <w:shd w:val="clear" w:color="auto" w:fill="auto"/>
            <w:vAlign w:val="center"/>
            <w:hideMark/>
          </w:tcPr>
          <w:p w14:paraId="62298C80" w14:textId="77777777" w:rsidR="003F59A4" w:rsidRPr="003F59A4" w:rsidRDefault="003F59A4" w:rsidP="003F59A4">
            <w:pPr>
              <w:rPr>
                <w:color w:val="282828"/>
                <w:sz w:val="24"/>
                <w:szCs w:val="24"/>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6EFFF186" w14:textId="77777777" w:rsidR="003F59A4" w:rsidRPr="003F59A4" w:rsidRDefault="003F59A4" w:rsidP="003F59A4">
            <w:pPr>
              <w:rPr>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6BE19883" w14:textId="77777777" w:rsidR="003F59A4" w:rsidRPr="003F59A4" w:rsidRDefault="003F59A4" w:rsidP="003F59A4">
            <w:pPr>
              <w:jc w:val="center"/>
              <w:rPr>
                <w:color w:val="282828"/>
                <w:sz w:val="24"/>
                <w:szCs w:val="24"/>
              </w:rPr>
            </w:pPr>
            <w:r w:rsidRPr="003F59A4">
              <w:rPr>
                <w:color w:val="282828"/>
                <w:sz w:val="24"/>
                <w:szCs w:val="24"/>
              </w:rPr>
              <w:t>местный бюджет</w:t>
            </w:r>
          </w:p>
        </w:tc>
        <w:tc>
          <w:tcPr>
            <w:tcW w:w="1276" w:type="dxa"/>
            <w:tcBorders>
              <w:top w:val="nil"/>
              <w:left w:val="nil"/>
              <w:bottom w:val="single" w:sz="4" w:space="0" w:color="auto"/>
              <w:right w:val="single" w:sz="4" w:space="0" w:color="auto"/>
            </w:tcBorders>
            <w:shd w:val="clear" w:color="auto" w:fill="auto"/>
            <w:hideMark/>
          </w:tcPr>
          <w:p w14:paraId="48A4DD17"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77C28CCD"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7DA07F51" w14:textId="77777777" w:rsidR="003F59A4" w:rsidRPr="003F59A4" w:rsidRDefault="003F59A4" w:rsidP="003F59A4">
            <w:pPr>
              <w:jc w:val="center"/>
              <w:rPr>
                <w:sz w:val="24"/>
                <w:szCs w:val="24"/>
              </w:rPr>
            </w:pPr>
            <w:r w:rsidRPr="003F59A4">
              <w:rPr>
                <w:sz w:val="24"/>
                <w:szCs w:val="24"/>
              </w:rPr>
              <w:t>0,0</w:t>
            </w:r>
          </w:p>
        </w:tc>
        <w:tc>
          <w:tcPr>
            <w:tcW w:w="1134" w:type="dxa"/>
            <w:tcBorders>
              <w:top w:val="nil"/>
              <w:left w:val="nil"/>
              <w:bottom w:val="single" w:sz="4" w:space="0" w:color="auto"/>
              <w:right w:val="single" w:sz="4" w:space="0" w:color="auto"/>
            </w:tcBorders>
            <w:shd w:val="clear" w:color="auto" w:fill="auto"/>
            <w:hideMark/>
          </w:tcPr>
          <w:p w14:paraId="11414788"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1061DEB0" w14:textId="77777777" w:rsidR="003F59A4" w:rsidRPr="003F59A4" w:rsidRDefault="003F59A4" w:rsidP="003F59A4">
            <w:pPr>
              <w:jc w:val="center"/>
              <w:rPr>
                <w:color w:val="282828"/>
                <w:sz w:val="24"/>
                <w:szCs w:val="24"/>
              </w:rPr>
            </w:pPr>
            <w:r w:rsidRPr="003F59A4">
              <w:rPr>
                <w:color w:val="282828"/>
                <w:sz w:val="24"/>
                <w:szCs w:val="24"/>
              </w:rPr>
              <w:t>0,0</w:t>
            </w:r>
          </w:p>
        </w:tc>
        <w:tc>
          <w:tcPr>
            <w:tcW w:w="1276" w:type="dxa"/>
            <w:tcBorders>
              <w:top w:val="nil"/>
              <w:left w:val="nil"/>
              <w:bottom w:val="single" w:sz="4" w:space="0" w:color="auto"/>
              <w:right w:val="single" w:sz="4" w:space="0" w:color="auto"/>
            </w:tcBorders>
            <w:shd w:val="clear" w:color="auto" w:fill="auto"/>
            <w:hideMark/>
          </w:tcPr>
          <w:p w14:paraId="15A8B4D8" w14:textId="77777777" w:rsidR="003F59A4" w:rsidRPr="003F59A4" w:rsidRDefault="003F59A4" w:rsidP="003F59A4">
            <w:pPr>
              <w:jc w:val="center"/>
              <w:rPr>
                <w:color w:val="282828"/>
                <w:sz w:val="24"/>
                <w:szCs w:val="24"/>
              </w:rPr>
            </w:pPr>
            <w:r w:rsidRPr="003F59A4">
              <w:rPr>
                <w:color w:val="282828"/>
                <w:sz w:val="24"/>
                <w:szCs w:val="24"/>
              </w:rPr>
              <w:t>0,0</w:t>
            </w:r>
          </w:p>
        </w:tc>
      </w:tr>
      <w:tr w:rsidR="003F59A4" w:rsidRPr="003F59A4" w14:paraId="59B6D905" w14:textId="77777777" w:rsidTr="00031D3E">
        <w:trPr>
          <w:trHeight w:val="281"/>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098027C6" w14:textId="77777777" w:rsidR="003F59A4" w:rsidRPr="003F59A4" w:rsidRDefault="003F59A4" w:rsidP="003F59A4">
            <w:pPr>
              <w:jc w:val="center"/>
              <w:rPr>
                <w:bCs/>
                <w:color w:val="282828"/>
                <w:sz w:val="24"/>
                <w:szCs w:val="24"/>
              </w:rPr>
            </w:pPr>
            <w:r w:rsidRPr="003F59A4">
              <w:rPr>
                <w:bCs/>
                <w:color w:val="282828"/>
                <w:sz w:val="24"/>
                <w:szCs w:val="24"/>
              </w:rPr>
              <w:t>2.4.</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14828E4E" w14:textId="77777777" w:rsidR="003F59A4" w:rsidRPr="003F59A4" w:rsidRDefault="003F59A4" w:rsidP="003F59A4">
            <w:pPr>
              <w:jc w:val="center"/>
              <w:rPr>
                <w:bCs/>
                <w:color w:val="282828"/>
                <w:sz w:val="24"/>
                <w:szCs w:val="24"/>
              </w:rPr>
            </w:pPr>
            <w:r w:rsidRPr="003F59A4">
              <w:rPr>
                <w:bCs/>
                <w:color w:val="282828"/>
                <w:sz w:val="24"/>
                <w:szCs w:val="24"/>
              </w:rPr>
              <w:t xml:space="preserve">Развитие системы заготовки и переработки дикоросов </w:t>
            </w:r>
            <w:r w:rsidRPr="003F59A4">
              <w:rPr>
                <w:bCs/>
                <w:sz w:val="24"/>
                <w:szCs w:val="24"/>
              </w:rPr>
              <w:t>(1.6)</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6F9A02BA" w14:textId="77777777" w:rsidR="003F59A4" w:rsidRPr="003F59A4" w:rsidRDefault="003F59A4" w:rsidP="003F59A4">
            <w:pPr>
              <w:jc w:val="center"/>
              <w:rPr>
                <w:bCs/>
                <w:color w:val="282828"/>
                <w:sz w:val="24"/>
                <w:szCs w:val="24"/>
              </w:rPr>
            </w:pPr>
            <w:r w:rsidRPr="003F59A4">
              <w:rPr>
                <w:bCs/>
                <w:color w:val="282828"/>
                <w:sz w:val="24"/>
                <w:szCs w:val="24"/>
              </w:rPr>
              <w:t>Управление</w:t>
            </w:r>
          </w:p>
        </w:tc>
        <w:tc>
          <w:tcPr>
            <w:tcW w:w="1984" w:type="dxa"/>
            <w:tcBorders>
              <w:top w:val="nil"/>
              <w:left w:val="nil"/>
              <w:bottom w:val="single" w:sz="4" w:space="0" w:color="auto"/>
              <w:right w:val="single" w:sz="4" w:space="0" w:color="auto"/>
            </w:tcBorders>
            <w:shd w:val="clear" w:color="auto" w:fill="auto"/>
            <w:hideMark/>
          </w:tcPr>
          <w:p w14:paraId="026782D9" w14:textId="77777777" w:rsidR="003F59A4" w:rsidRPr="003F59A4" w:rsidRDefault="003F59A4" w:rsidP="003F59A4">
            <w:pPr>
              <w:jc w:val="center"/>
              <w:rPr>
                <w:bCs/>
                <w:color w:val="282828"/>
                <w:sz w:val="24"/>
                <w:szCs w:val="24"/>
              </w:rPr>
            </w:pPr>
            <w:r w:rsidRPr="003F59A4">
              <w:rPr>
                <w:bCs/>
                <w:color w:val="282828"/>
                <w:sz w:val="24"/>
                <w:szCs w:val="24"/>
              </w:rPr>
              <w:t>всего</w:t>
            </w:r>
          </w:p>
        </w:tc>
        <w:tc>
          <w:tcPr>
            <w:tcW w:w="1276" w:type="dxa"/>
            <w:tcBorders>
              <w:top w:val="nil"/>
              <w:left w:val="nil"/>
              <w:bottom w:val="single" w:sz="4" w:space="0" w:color="auto"/>
              <w:right w:val="single" w:sz="4" w:space="0" w:color="auto"/>
            </w:tcBorders>
            <w:shd w:val="clear" w:color="auto" w:fill="auto"/>
            <w:hideMark/>
          </w:tcPr>
          <w:p w14:paraId="58137A40" w14:textId="77777777" w:rsidR="003F59A4" w:rsidRPr="003F59A4" w:rsidRDefault="003F59A4" w:rsidP="003F59A4">
            <w:pPr>
              <w:jc w:val="center"/>
              <w:rPr>
                <w:bCs/>
                <w:color w:val="282828"/>
                <w:sz w:val="24"/>
                <w:szCs w:val="24"/>
              </w:rPr>
            </w:pPr>
            <w:r w:rsidRPr="003F59A4">
              <w:rPr>
                <w:bCs/>
                <w:color w:val="282828"/>
                <w:sz w:val="24"/>
                <w:szCs w:val="24"/>
              </w:rPr>
              <w:t>759,4</w:t>
            </w:r>
          </w:p>
        </w:tc>
        <w:tc>
          <w:tcPr>
            <w:tcW w:w="1134" w:type="dxa"/>
            <w:tcBorders>
              <w:top w:val="nil"/>
              <w:left w:val="nil"/>
              <w:bottom w:val="single" w:sz="4" w:space="0" w:color="auto"/>
              <w:right w:val="single" w:sz="4" w:space="0" w:color="auto"/>
            </w:tcBorders>
            <w:shd w:val="clear" w:color="auto" w:fill="auto"/>
            <w:hideMark/>
          </w:tcPr>
          <w:p w14:paraId="7E45C4A9" w14:textId="77777777" w:rsidR="003F59A4" w:rsidRPr="003F59A4" w:rsidRDefault="003F59A4" w:rsidP="003F59A4">
            <w:pPr>
              <w:jc w:val="center"/>
              <w:rPr>
                <w:bCs/>
                <w:color w:val="282828"/>
                <w:sz w:val="24"/>
                <w:szCs w:val="24"/>
              </w:rPr>
            </w:pPr>
            <w:r w:rsidRPr="003F59A4">
              <w:rPr>
                <w:bCs/>
                <w:color w:val="282828"/>
                <w:sz w:val="24"/>
                <w:szCs w:val="24"/>
              </w:rPr>
              <w:t>200,0</w:t>
            </w:r>
          </w:p>
        </w:tc>
        <w:tc>
          <w:tcPr>
            <w:tcW w:w="1134" w:type="dxa"/>
            <w:tcBorders>
              <w:top w:val="nil"/>
              <w:left w:val="nil"/>
              <w:bottom w:val="single" w:sz="4" w:space="0" w:color="auto"/>
              <w:right w:val="single" w:sz="4" w:space="0" w:color="auto"/>
            </w:tcBorders>
            <w:shd w:val="clear" w:color="auto" w:fill="auto"/>
            <w:hideMark/>
          </w:tcPr>
          <w:p w14:paraId="55968F50" w14:textId="77777777" w:rsidR="003F59A4" w:rsidRPr="003F59A4" w:rsidRDefault="003F59A4" w:rsidP="003F59A4">
            <w:pPr>
              <w:jc w:val="center"/>
              <w:rPr>
                <w:bCs/>
                <w:sz w:val="24"/>
                <w:szCs w:val="24"/>
              </w:rPr>
            </w:pPr>
            <w:r w:rsidRPr="003F59A4">
              <w:rPr>
                <w:bCs/>
                <w:sz w:val="24"/>
                <w:szCs w:val="24"/>
              </w:rPr>
              <w:t>21,3</w:t>
            </w:r>
          </w:p>
        </w:tc>
        <w:tc>
          <w:tcPr>
            <w:tcW w:w="1134" w:type="dxa"/>
            <w:tcBorders>
              <w:top w:val="nil"/>
              <w:left w:val="nil"/>
              <w:bottom w:val="single" w:sz="4" w:space="0" w:color="auto"/>
              <w:right w:val="single" w:sz="4" w:space="0" w:color="auto"/>
            </w:tcBorders>
            <w:shd w:val="clear" w:color="auto" w:fill="auto"/>
            <w:hideMark/>
          </w:tcPr>
          <w:p w14:paraId="0C04DD16" w14:textId="77777777" w:rsidR="003F59A4" w:rsidRPr="003F59A4" w:rsidRDefault="003F59A4" w:rsidP="003F59A4">
            <w:pPr>
              <w:jc w:val="center"/>
              <w:rPr>
                <w:bCs/>
                <w:color w:val="282828"/>
                <w:sz w:val="24"/>
                <w:szCs w:val="24"/>
              </w:rPr>
            </w:pPr>
            <w:r w:rsidRPr="003F59A4">
              <w:rPr>
                <w:bCs/>
                <w:color w:val="282828"/>
                <w:sz w:val="24"/>
                <w:szCs w:val="24"/>
              </w:rPr>
              <w:t>277,5</w:t>
            </w:r>
          </w:p>
        </w:tc>
        <w:tc>
          <w:tcPr>
            <w:tcW w:w="1134" w:type="dxa"/>
            <w:tcBorders>
              <w:top w:val="nil"/>
              <w:left w:val="nil"/>
              <w:bottom w:val="single" w:sz="4" w:space="0" w:color="auto"/>
              <w:right w:val="single" w:sz="4" w:space="0" w:color="auto"/>
            </w:tcBorders>
            <w:shd w:val="clear" w:color="auto" w:fill="auto"/>
            <w:hideMark/>
          </w:tcPr>
          <w:p w14:paraId="31A2537C" w14:textId="77777777" w:rsidR="003F59A4" w:rsidRPr="003F59A4" w:rsidRDefault="003F59A4" w:rsidP="003F59A4">
            <w:pPr>
              <w:jc w:val="center"/>
              <w:rPr>
                <w:bCs/>
                <w:color w:val="282828"/>
                <w:sz w:val="24"/>
                <w:szCs w:val="24"/>
              </w:rPr>
            </w:pPr>
            <w:r w:rsidRPr="003F59A4">
              <w:rPr>
                <w:bCs/>
                <w:color w:val="282828"/>
                <w:sz w:val="24"/>
                <w:szCs w:val="24"/>
              </w:rPr>
              <w:t>260,6</w:t>
            </w:r>
          </w:p>
        </w:tc>
        <w:tc>
          <w:tcPr>
            <w:tcW w:w="1276" w:type="dxa"/>
            <w:tcBorders>
              <w:top w:val="nil"/>
              <w:left w:val="nil"/>
              <w:bottom w:val="single" w:sz="4" w:space="0" w:color="auto"/>
              <w:right w:val="single" w:sz="4" w:space="0" w:color="auto"/>
            </w:tcBorders>
            <w:shd w:val="clear" w:color="auto" w:fill="auto"/>
            <w:hideMark/>
          </w:tcPr>
          <w:p w14:paraId="3B698241" w14:textId="77777777" w:rsidR="003F59A4" w:rsidRPr="003F59A4" w:rsidRDefault="003F59A4" w:rsidP="003F59A4">
            <w:pPr>
              <w:jc w:val="center"/>
              <w:rPr>
                <w:bCs/>
                <w:color w:val="282828"/>
                <w:sz w:val="24"/>
                <w:szCs w:val="24"/>
              </w:rPr>
            </w:pPr>
            <w:r w:rsidRPr="003F59A4">
              <w:rPr>
                <w:bCs/>
                <w:color w:val="282828"/>
                <w:sz w:val="24"/>
                <w:szCs w:val="24"/>
              </w:rPr>
              <w:t>0,0</w:t>
            </w:r>
          </w:p>
        </w:tc>
      </w:tr>
      <w:tr w:rsidR="003F59A4" w:rsidRPr="003F59A4" w14:paraId="196DCA2A" w14:textId="77777777" w:rsidTr="00031D3E">
        <w:trPr>
          <w:trHeight w:val="413"/>
        </w:trPr>
        <w:tc>
          <w:tcPr>
            <w:tcW w:w="1129" w:type="dxa"/>
            <w:vMerge/>
            <w:tcBorders>
              <w:top w:val="nil"/>
              <w:left w:val="single" w:sz="4" w:space="0" w:color="auto"/>
              <w:bottom w:val="single" w:sz="4" w:space="0" w:color="auto"/>
              <w:right w:val="single" w:sz="4" w:space="0" w:color="auto"/>
            </w:tcBorders>
            <w:shd w:val="clear" w:color="auto" w:fill="auto"/>
            <w:vAlign w:val="center"/>
            <w:hideMark/>
          </w:tcPr>
          <w:p w14:paraId="56B073C0" w14:textId="77777777" w:rsidR="003F59A4" w:rsidRPr="003F59A4" w:rsidRDefault="003F59A4" w:rsidP="003F59A4">
            <w:pPr>
              <w:rPr>
                <w:bCs/>
                <w:color w:val="282828"/>
                <w:sz w:val="24"/>
                <w:szCs w:val="24"/>
              </w:rPr>
            </w:pPr>
          </w:p>
        </w:tc>
        <w:tc>
          <w:tcPr>
            <w:tcW w:w="3969" w:type="dxa"/>
            <w:vMerge/>
            <w:tcBorders>
              <w:top w:val="nil"/>
              <w:left w:val="single" w:sz="4" w:space="0" w:color="auto"/>
              <w:bottom w:val="single" w:sz="4" w:space="0" w:color="auto"/>
              <w:right w:val="single" w:sz="4" w:space="0" w:color="auto"/>
            </w:tcBorders>
            <w:shd w:val="clear" w:color="auto" w:fill="auto"/>
            <w:vAlign w:val="center"/>
            <w:hideMark/>
          </w:tcPr>
          <w:p w14:paraId="4A556BE9" w14:textId="77777777" w:rsidR="003F59A4" w:rsidRPr="003F59A4" w:rsidRDefault="003F59A4" w:rsidP="003F59A4">
            <w:pPr>
              <w:rPr>
                <w:bCs/>
                <w:color w:val="282828"/>
                <w:sz w:val="24"/>
                <w:szCs w:val="24"/>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4A199758" w14:textId="77777777" w:rsidR="003F59A4" w:rsidRPr="003F59A4" w:rsidRDefault="003F59A4" w:rsidP="003F59A4">
            <w:pPr>
              <w:rPr>
                <w:bCs/>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52CFF2AB" w14:textId="77777777" w:rsidR="003F59A4" w:rsidRPr="003F59A4" w:rsidRDefault="003F59A4" w:rsidP="003F59A4">
            <w:pPr>
              <w:jc w:val="center"/>
              <w:rPr>
                <w:bCs/>
                <w:color w:val="282828"/>
                <w:sz w:val="24"/>
                <w:szCs w:val="24"/>
              </w:rPr>
            </w:pPr>
            <w:r w:rsidRPr="003F59A4">
              <w:rPr>
                <w:bCs/>
                <w:color w:val="282828"/>
                <w:sz w:val="24"/>
                <w:szCs w:val="24"/>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0E9D72F3" w14:textId="77777777" w:rsidR="003F59A4" w:rsidRPr="003F59A4" w:rsidRDefault="003F59A4" w:rsidP="003F59A4">
            <w:pPr>
              <w:jc w:val="center"/>
              <w:rPr>
                <w:bCs/>
                <w:color w:val="282828"/>
                <w:sz w:val="24"/>
                <w:szCs w:val="24"/>
              </w:rPr>
            </w:pPr>
            <w:r w:rsidRPr="003F59A4">
              <w:rPr>
                <w:bCs/>
                <w:color w:val="282828"/>
                <w:sz w:val="24"/>
                <w:szCs w:val="24"/>
              </w:rPr>
              <w:t>759,4</w:t>
            </w:r>
          </w:p>
        </w:tc>
        <w:tc>
          <w:tcPr>
            <w:tcW w:w="1134" w:type="dxa"/>
            <w:tcBorders>
              <w:top w:val="nil"/>
              <w:left w:val="nil"/>
              <w:bottom w:val="single" w:sz="4" w:space="0" w:color="auto"/>
              <w:right w:val="single" w:sz="4" w:space="0" w:color="auto"/>
            </w:tcBorders>
            <w:shd w:val="clear" w:color="auto" w:fill="auto"/>
            <w:hideMark/>
          </w:tcPr>
          <w:p w14:paraId="494F8C2C" w14:textId="77777777" w:rsidR="003F59A4" w:rsidRPr="003F59A4" w:rsidRDefault="003F59A4" w:rsidP="003F59A4">
            <w:pPr>
              <w:jc w:val="center"/>
              <w:rPr>
                <w:bCs/>
                <w:color w:val="282828"/>
                <w:sz w:val="24"/>
                <w:szCs w:val="24"/>
              </w:rPr>
            </w:pPr>
            <w:r w:rsidRPr="003F59A4">
              <w:rPr>
                <w:bCs/>
                <w:color w:val="282828"/>
                <w:sz w:val="24"/>
                <w:szCs w:val="24"/>
              </w:rPr>
              <w:t>200,0</w:t>
            </w:r>
          </w:p>
        </w:tc>
        <w:tc>
          <w:tcPr>
            <w:tcW w:w="1134" w:type="dxa"/>
            <w:tcBorders>
              <w:top w:val="nil"/>
              <w:left w:val="nil"/>
              <w:bottom w:val="single" w:sz="4" w:space="0" w:color="auto"/>
              <w:right w:val="single" w:sz="4" w:space="0" w:color="auto"/>
            </w:tcBorders>
            <w:shd w:val="clear" w:color="auto" w:fill="auto"/>
            <w:hideMark/>
          </w:tcPr>
          <w:p w14:paraId="0BC16129" w14:textId="77777777" w:rsidR="003F59A4" w:rsidRPr="003F59A4" w:rsidRDefault="003F59A4" w:rsidP="003F59A4">
            <w:pPr>
              <w:jc w:val="center"/>
              <w:rPr>
                <w:bCs/>
                <w:sz w:val="24"/>
                <w:szCs w:val="24"/>
              </w:rPr>
            </w:pPr>
            <w:r w:rsidRPr="003F59A4">
              <w:rPr>
                <w:bCs/>
                <w:sz w:val="24"/>
                <w:szCs w:val="24"/>
              </w:rPr>
              <w:t>21,3</w:t>
            </w:r>
          </w:p>
        </w:tc>
        <w:tc>
          <w:tcPr>
            <w:tcW w:w="1134" w:type="dxa"/>
            <w:tcBorders>
              <w:top w:val="nil"/>
              <w:left w:val="nil"/>
              <w:bottom w:val="single" w:sz="4" w:space="0" w:color="auto"/>
              <w:right w:val="single" w:sz="4" w:space="0" w:color="auto"/>
            </w:tcBorders>
            <w:shd w:val="clear" w:color="auto" w:fill="auto"/>
            <w:hideMark/>
          </w:tcPr>
          <w:p w14:paraId="14B907F6" w14:textId="77777777" w:rsidR="003F59A4" w:rsidRPr="003F59A4" w:rsidRDefault="003F59A4" w:rsidP="003F59A4">
            <w:pPr>
              <w:jc w:val="center"/>
              <w:rPr>
                <w:bCs/>
                <w:color w:val="282828"/>
                <w:sz w:val="24"/>
                <w:szCs w:val="24"/>
              </w:rPr>
            </w:pPr>
            <w:r w:rsidRPr="003F59A4">
              <w:rPr>
                <w:bCs/>
                <w:color w:val="282828"/>
                <w:sz w:val="24"/>
                <w:szCs w:val="24"/>
              </w:rPr>
              <w:t>277,5</w:t>
            </w:r>
          </w:p>
        </w:tc>
        <w:tc>
          <w:tcPr>
            <w:tcW w:w="1134" w:type="dxa"/>
            <w:tcBorders>
              <w:top w:val="nil"/>
              <w:left w:val="nil"/>
              <w:bottom w:val="single" w:sz="4" w:space="0" w:color="auto"/>
              <w:right w:val="single" w:sz="4" w:space="0" w:color="auto"/>
            </w:tcBorders>
            <w:shd w:val="clear" w:color="auto" w:fill="auto"/>
            <w:hideMark/>
          </w:tcPr>
          <w:p w14:paraId="19732656" w14:textId="77777777" w:rsidR="003F59A4" w:rsidRPr="003F59A4" w:rsidRDefault="003F59A4" w:rsidP="003F59A4">
            <w:pPr>
              <w:jc w:val="center"/>
              <w:rPr>
                <w:bCs/>
                <w:color w:val="282828"/>
                <w:sz w:val="24"/>
                <w:szCs w:val="24"/>
              </w:rPr>
            </w:pPr>
            <w:r w:rsidRPr="003F59A4">
              <w:rPr>
                <w:bCs/>
                <w:color w:val="282828"/>
                <w:sz w:val="24"/>
                <w:szCs w:val="24"/>
              </w:rPr>
              <w:t>260,6</w:t>
            </w:r>
          </w:p>
        </w:tc>
        <w:tc>
          <w:tcPr>
            <w:tcW w:w="1276" w:type="dxa"/>
            <w:tcBorders>
              <w:top w:val="nil"/>
              <w:left w:val="nil"/>
              <w:bottom w:val="single" w:sz="4" w:space="0" w:color="auto"/>
              <w:right w:val="single" w:sz="4" w:space="0" w:color="auto"/>
            </w:tcBorders>
            <w:shd w:val="clear" w:color="auto" w:fill="auto"/>
            <w:hideMark/>
          </w:tcPr>
          <w:p w14:paraId="71926D08" w14:textId="77777777" w:rsidR="003F59A4" w:rsidRPr="003F59A4" w:rsidRDefault="003F59A4" w:rsidP="003F59A4">
            <w:pPr>
              <w:jc w:val="center"/>
              <w:rPr>
                <w:bCs/>
                <w:color w:val="282828"/>
                <w:sz w:val="24"/>
                <w:szCs w:val="24"/>
              </w:rPr>
            </w:pPr>
            <w:r w:rsidRPr="003F59A4">
              <w:rPr>
                <w:bCs/>
                <w:color w:val="282828"/>
                <w:sz w:val="24"/>
                <w:szCs w:val="24"/>
              </w:rPr>
              <w:t>0,0</w:t>
            </w:r>
          </w:p>
        </w:tc>
      </w:tr>
      <w:tr w:rsidR="003F59A4" w:rsidRPr="003F59A4" w14:paraId="0CF7EB15" w14:textId="77777777" w:rsidTr="003F59A4">
        <w:trPr>
          <w:trHeight w:val="315"/>
        </w:trPr>
        <w:tc>
          <w:tcPr>
            <w:tcW w:w="1129" w:type="dxa"/>
            <w:vMerge/>
            <w:tcBorders>
              <w:top w:val="nil"/>
              <w:left w:val="single" w:sz="4" w:space="0" w:color="auto"/>
              <w:bottom w:val="single" w:sz="4" w:space="0" w:color="auto"/>
              <w:right w:val="single" w:sz="4" w:space="0" w:color="auto"/>
            </w:tcBorders>
            <w:shd w:val="clear" w:color="auto" w:fill="auto"/>
            <w:vAlign w:val="center"/>
            <w:hideMark/>
          </w:tcPr>
          <w:p w14:paraId="23F16348" w14:textId="77777777" w:rsidR="003F59A4" w:rsidRPr="003F59A4" w:rsidRDefault="003F59A4" w:rsidP="003F59A4">
            <w:pPr>
              <w:rPr>
                <w:bCs/>
                <w:color w:val="282828"/>
                <w:sz w:val="24"/>
                <w:szCs w:val="24"/>
              </w:rPr>
            </w:pPr>
          </w:p>
        </w:tc>
        <w:tc>
          <w:tcPr>
            <w:tcW w:w="3969" w:type="dxa"/>
            <w:vMerge/>
            <w:tcBorders>
              <w:top w:val="nil"/>
              <w:left w:val="single" w:sz="4" w:space="0" w:color="auto"/>
              <w:bottom w:val="single" w:sz="4" w:space="0" w:color="auto"/>
              <w:right w:val="single" w:sz="4" w:space="0" w:color="auto"/>
            </w:tcBorders>
            <w:shd w:val="clear" w:color="auto" w:fill="auto"/>
            <w:vAlign w:val="center"/>
            <w:hideMark/>
          </w:tcPr>
          <w:p w14:paraId="7E7A9991" w14:textId="77777777" w:rsidR="003F59A4" w:rsidRPr="003F59A4" w:rsidRDefault="003F59A4" w:rsidP="003F59A4">
            <w:pPr>
              <w:rPr>
                <w:bCs/>
                <w:color w:val="282828"/>
                <w:sz w:val="24"/>
                <w:szCs w:val="24"/>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40625CC4" w14:textId="77777777" w:rsidR="003F59A4" w:rsidRPr="003F59A4" w:rsidRDefault="003F59A4" w:rsidP="003F59A4">
            <w:pPr>
              <w:rPr>
                <w:bCs/>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188DA63E" w14:textId="77777777" w:rsidR="003F59A4" w:rsidRPr="003F59A4" w:rsidRDefault="003F59A4" w:rsidP="003F59A4">
            <w:pPr>
              <w:jc w:val="center"/>
              <w:rPr>
                <w:bCs/>
                <w:color w:val="282828"/>
                <w:sz w:val="24"/>
                <w:szCs w:val="24"/>
              </w:rPr>
            </w:pPr>
            <w:r w:rsidRPr="003F59A4">
              <w:rPr>
                <w:bCs/>
                <w:color w:val="282828"/>
                <w:sz w:val="24"/>
                <w:szCs w:val="24"/>
              </w:rPr>
              <w:t>местный бюджет</w:t>
            </w:r>
          </w:p>
        </w:tc>
        <w:tc>
          <w:tcPr>
            <w:tcW w:w="1276" w:type="dxa"/>
            <w:tcBorders>
              <w:top w:val="nil"/>
              <w:left w:val="nil"/>
              <w:bottom w:val="single" w:sz="4" w:space="0" w:color="auto"/>
              <w:right w:val="single" w:sz="4" w:space="0" w:color="auto"/>
            </w:tcBorders>
            <w:shd w:val="clear" w:color="auto" w:fill="auto"/>
            <w:hideMark/>
          </w:tcPr>
          <w:p w14:paraId="0D2F669A" w14:textId="77777777" w:rsidR="003F59A4" w:rsidRPr="003F59A4" w:rsidRDefault="003F59A4" w:rsidP="003F59A4">
            <w:pPr>
              <w:jc w:val="center"/>
              <w:rPr>
                <w:bCs/>
                <w:color w:val="282828"/>
                <w:sz w:val="24"/>
                <w:szCs w:val="24"/>
              </w:rPr>
            </w:pPr>
            <w:r w:rsidRPr="003F59A4">
              <w:rPr>
                <w:bCs/>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6E7FDFC2" w14:textId="77777777" w:rsidR="003F59A4" w:rsidRPr="003F59A4" w:rsidRDefault="003F59A4" w:rsidP="003F59A4">
            <w:pPr>
              <w:jc w:val="center"/>
              <w:rPr>
                <w:bCs/>
                <w:color w:val="282828"/>
                <w:sz w:val="24"/>
                <w:szCs w:val="24"/>
              </w:rPr>
            </w:pPr>
            <w:r w:rsidRPr="003F59A4">
              <w:rPr>
                <w:bCs/>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3AB8100F" w14:textId="77777777" w:rsidR="003F59A4" w:rsidRPr="003F59A4" w:rsidRDefault="003F59A4" w:rsidP="003F59A4">
            <w:pPr>
              <w:jc w:val="center"/>
              <w:rPr>
                <w:bCs/>
                <w:sz w:val="24"/>
                <w:szCs w:val="24"/>
              </w:rPr>
            </w:pPr>
            <w:r w:rsidRPr="003F59A4">
              <w:rPr>
                <w:bCs/>
                <w:sz w:val="24"/>
                <w:szCs w:val="24"/>
              </w:rPr>
              <w:t>0,0</w:t>
            </w:r>
          </w:p>
        </w:tc>
        <w:tc>
          <w:tcPr>
            <w:tcW w:w="1134" w:type="dxa"/>
            <w:tcBorders>
              <w:top w:val="nil"/>
              <w:left w:val="nil"/>
              <w:bottom w:val="single" w:sz="4" w:space="0" w:color="auto"/>
              <w:right w:val="single" w:sz="4" w:space="0" w:color="auto"/>
            </w:tcBorders>
            <w:shd w:val="clear" w:color="auto" w:fill="auto"/>
            <w:hideMark/>
          </w:tcPr>
          <w:p w14:paraId="424CEF95" w14:textId="77777777" w:rsidR="003F59A4" w:rsidRPr="003F59A4" w:rsidRDefault="003F59A4" w:rsidP="003F59A4">
            <w:pPr>
              <w:jc w:val="center"/>
              <w:rPr>
                <w:bCs/>
                <w:color w:val="282828"/>
                <w:sz w:val="24"/>
                <w:szCs w:val="24"/>
              </w:rPr>
            </w:pPr>
            <w:r w:rsidRPr="003F59A4">
              <w:rPr>
                <w:bCs/>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1C9002B2" w14:textId="77777777" w:rsidR="003F59A4" w:rsidRPr="003F59A4" w:rsidRDefault="003F59A4" w:rsidP="003F59A4">
            <w:pPr>
              <w:jc w:val="center"/>
              <w:rPr>
                <w:bCs/>
                <w:color w:val="282828"/>
                <w:sz w:val="24"/>
                <w:szCs w:val="24"/>
              </w:rPr>
            </w:pPr>
            <w:r w:rsidRPr="003F59A4">
              <w:rPr>
                <w:bCs/>
                <w:color w:val="282828"/>
                <w:sz w:val="24"/>
                <w:szCs w:val="24"/>
              </w:rPr>
              <w:t>0,0</w:t>
            </w:r>
          </w:p>
        </w:tc>
        <w:tc>
          <w:tcPr>
            <w:tcW w:w="1276" w:type="dxa"/>
            <w:tcBorders>
              <w:top w:val="nil"/>
              <w:left w:val="nil"/>
              <w:bottom w:val="single" w:sz="4" w:space="0" w:color="auto"/>
              <w:right w:val="single" w:sz="4" w:space="0" w:color="auto"/>
            </w:tcBorders>
            <w:shd w:val="clear" w:color="auto" w:fill="auto"/>
            <w:hideMark/>
          </w:tcPr>
          <w:p w14:paraId="5BC418CA" w14:textId="77777777" w:rsidR="003F59A4" w:rsidRPr="003F59A4" w:rsidRDefault="003F59A4" w:rsidP="003F59A4">
            <w:pPr>
              <w:jc w:val="center"/>
              <w:rPr>
                <w:bCs/>
                <w:color w:val="282828"/>
                <w:sz w:val="24"/>
                <w:szCs w:val="24"/>
              </w:rPr>
            </w:pPr>
            <w:r w:rsidRPr="003F59A4">
              <w:rPr>
                <w:bCs/>
                <w:color w:val="282828"/>
                <w:sz w:val="24"/>
                <w:szCs w:val="24"/>
              </w:rPr>
              <w:t>0,0</w:t>
            </w:r>
          </w:p>
        </w:tc>
      </w:tr>
      <w:tr w:rsidR="003F59A4" w:rsidRPr="003F59A4" w14:paraId="471C56DE" w14:textId="77777777" w:rsidTr="00031D3E">
        <w:trPr>
          <w:trHeight w:val="227"/>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1E02351C" w14:textId="77777777" w:rsidR="003F59A4" w:rsidRPr="003F59A4" w:rsidRDefault="003F59A4" w:rsidP="003F59A4">
            <w:pPr>
              <w:jc w:val="center"/>
              <w:rPr>
                <w:color w:val="282828"/>
                <w:sz w:val="24"/>
                <w:szCs w:val="24"/>
              </w:rPr>
            </w:pPr>
            <w:r w:rsidRPr="003F59A4">
              <w:rPr>
                <w:color w:val="282828"/>
                <w:sz w:val="24"/>
                <w:szCs w:val="24"/>
              </w:rPr>
              <w:t>2.4.1.</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55BC3AA7" w14:textId="77777777" w:rsidR="003F59A4" w:rsidRPr="003F59A4" w:rsidRDefault="003F59A4" w:rsidP="003F59A4">
            <w:pPr>
              <w:jc w:val="center"/>
              <w:rPr>
                <w:color w:val="282828"/>
                <w:sz w:val="24"/>
                <w:szCs w:val="24"/>
              </w:rPr>
            </w:pPr>
            <w:r w:rsidRPr="003F59A4">
              <w:rPr>
                <w:color w:val="282828"/>
                <w:sz w:val="24"/>
                <w:szCs w:val="24"/>
              </w:rPr>
              <w:t>Субсидии на развитие деятельности по заготовке и переработке дикоросов</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3122FD73" w14:textId="77777777" w:rsidR="003F59A4" w:rsidRPr="003F59A4" w:rsidRDefault="003F59A4" w:rsidP="003F59A4">
            <w:pPr>
              <w:jc w:val="center"/>
              <w:rPr>
                <w:color w:val="282828"/>
                <w:sz w:val="24"/>
                <w:szCs w:val="24"/>
              </w:rPr>
            </w:pPr>
            <w:r w:rsidRPr="003F59A4">
              <w:rPr>
                <w:color w:val="282828"/>
                <w:sz w:val="24"/>
                <w:szCs w:val="24"/>
              </w:rPr>
              <w:t>Управление</w:t>
            </w:r>
          </w:p>
        </w:tc>
        <w:tc>
          <w:tcPr>
            <w:tcW w:w="1984" w:type="dxa"/>
            <w:tcBorders>
              <w:top w:val="nil"/>
              <w:left w:val="nil"/>
              <w:bottom w:val="single" w:sz="4" w:space="0" w:color="auto"/>
              <w:right w:val="single" w:sz="4" w:space="0" w:color="auto"/>
            </w:tcBorders>
            <w:shd w:val="clear" w:color="auto" w:fill="auto"/>
            <w:hideMark/>
          </w:tcPr>
          <w:p w14:paraId="2661E405" w14:textId="77777777" w:rsidR="003F59A4" w:rsidRPr="003F59A4" w:rsidRDefault="003F59A4" w:rsidP="003F59A4">
            <w:pPr>
              <w:jc w:val="center"/>
              <w:rPr>
                <w:color w:val="282828"/>
                <w:sz w:val="24"/>
                <w:szCs w:val="24"/>
              </w:rPr>
            </w:pPr>
            <w:r w:rsidRPr="003F59A4">
              <w:rPr>
                <w:color w:val="282828"/>
                <w:sz w:val="24"/>
                <w:szCs w:val="24"/>
              </w:rPr>
              <w:t>всего</w:t>
            </w:r>
          </w:p>
        </w:tc>
        <w:tc>
          <w:tcPr>
            <w:tcW w:w="1276" w:type="dxa"/>
            <w:tcBorders>
              <w:top w:val="nil"/>
              <w:left w:val="nil"/>
              <w:bottom w:val="single" w:sz="4" w:space="0" w:color="auto"/>
              <w:right w:val="single" w:sz="4" w:space="0" w:color="auto"/>
            </w:tcBorders>
            <w:shd w:val="clear" w:color="auto" w:fill="auto"/>
            <w:hideMark/>
          </w:tcPr>
          <w:p w14:paraId="147552FC" w14:textId="77777777" w:rsidR="003F59A4" w:rsidRPr="003F59A4" w:rsidRDefault="003F59A4" w:rsidP="003F59A4">
            <w:pPr>
              <w:jc w:val="center"/>
              <w:rPr>
                <w:color w:val="282828"/>
                <w:sz w:val="24"/>
                <w:szCs w:val="24"/>
              </w:rPr>
            </w:pPr>
            <w:r w:rsidRPr="003F59A4">
              <w:rPr>
                <w:color w:val="282828"/>
                <w:sz w:val="24"/>
                <w:szCs w:val="24"/>
              </w:rPr>
              <w:t>759,4</w:t>
            </w:r>
          </w:p>
        </w:tc>
        <w:tc>
          <w:tcPr>
            <w:tcW w:w="1134" w:type="dxa"/>
            <w:tcBorders>
              <w:top w:val="nil"/>
              <w:left w:val="nil"/>
              <w:bottom w:val="single" w:sz="4" w:space="0" w:color="auto"/>
              <w:right w:val="single" w:sz="4" w:space="0" w:color="auto"/>
            </w:tcBorders>
            <w:shd w:val="clear" w:color="auto" w:fill="auto"/>
            <w:hideMark/>
          </w:tcPr>
          <w:p w14:paraId="73FD45BE" w14:textId="77777777" w:rsidR="003F59A4" w:rsidRPr="003F59A4" w:rsidRDefault="003F59A4" w:rsidP="003F59A4">
            <w:pPr>
              <w:jc w:val="center"/>
              <w:rPr>
                <w:color w:val="282828"/>
                <w:sz w:val="24"/>
                <w:szCs w:val="24"/>
              </w:rPr>
            </w:pPr>
            <w:r w:rsidRPr="003F59A4">
              <w:rPr>
                <w:color w:val="282828"/>
                <w:sz w:val="24"/>
                <w:szCs w:val="24"/>
              </w:rPr>
              <w:t>200,0</w:t>
            </w:r>
          </w:p>
        </w:tc>
        <w:tc>
          <w:tcPr>
            <w:tcW w:w="1134" w:type="dxa"/>
            <w:tcBorders>
              <w:top w:val="nil"/>
              <w:left w:val="nil"/>
              <w:bottom w:val="single" w:sz="4" w:space="0" w:color="auto"/>
              <w:right w:val="single" w:sz="4" w:space="0" w:color="auto"/>
            </w:tcBorders>
            <w:shd w:val="clear" w:color="auto" w:fill="auto"/>
            <w:hideMark/>
          </w:tcPr>
          <w:p w14:paraId="56696CB4" w14:textId="77777777" w:rsidR="003F59A4" w:rsidRPr="003F59A4" w:rsidRDefault="003F59A4" w:rsidP="003F59A4">
            <w:pPr>
              <w:jc w:val="center"/>
              <w:rPr>
                <w:sz w:val="24"/>
                <w:szCs w:val="24"/>
              </w:rPr>
            </w:pPr>
            <w:r w:rsidRPr="003F59A4">
              <w:rPr>
                <w:sz w:val="24"/>
                <w:szCs w:val="24"/>
              </w:rPr>
              <w:t>21,3</w:t>
            </w:r>
          </w:p>
        </w:tc>
        <w:tc>
          <w:tcPr>
            <w:tcW w:w="1134" w:type="dxa"/>
            <w:tcBorders>
              <w:top w:val="nil"/>
              <w:left w:val="nil"/>
              <w:bottom w:val="single" w:sz="4" w:space="0" w:color="auto"/>
              <w:right w:val="single" w:sz="4" w:space="0" w:color="auto"/>
            </w:tcBorders>
            <w:shd w:val="clear" w:color="auto" w:fill="auto"/>
            <w:hideMark/>
          </w:tcPr>
          <w:p w14:paraId="257C17C6" w14:textId="77777777" w:rsidR="003F59A4" w:rsidRPr="003F59A4" w:rsidRDefault="003F59A4" w:rsidP="003F59A4">
            <w:pPr>
              <w:jc w:val="center"/>
              <w:rPr>
                <w:color w:val="282828"/>
                <w:sz w:val="24"/>
                <w:szCs w:val="24"/>
              </w:rPr>
            </w:pPr>
            <w:r w:rsidRPr="003F59A4">
              <w:rPr>
                <w:color w:val="282828"/>
                <w:sz w:val="24"/>
                <w:szCs w:val="24"/>
              </w:rPr>
              <w:t>277,5</w:t>
            </w:r>
          </w:p>
        </w:tc>
        <w:tc>
          <w:tcPr>
            <w:tcW w:w="1134" w:type="dxa"/>
            <w:tcBorders>
              <w:top w:val="nil"/>
              <w:left w:val="nil"/>
              <w:bottom w:val="single" w:sz="4" w:space="0" w:color="auto"/>
              <w:right w:val="single" w:sz="4" w:space="0" w:color="auto"/>
            </w:tcBorders>
            <w:shd w:val="clear" w:color="auto" w:fill="auto"/>
            <w:hideMark/>
          </w:tcPr>
          <w:p w14:paraId="24A8CD5D" w14:textId="77777777" w:rsidR="003F59A4" w:rsidRPr="003F59A4" w:rsidRDefault="003F59A4" w:rsidP="003F59A4">
            <w:pPr>
              <w:jc w:val="center"/>
              <w:rPr>
                <w:color w:val="282828"/>
                <w:sz w:val="24"/>
                <w:szCs w:val="24"/>
              </w:rPr>
            </w:pPr>
            <w:r w:rsidRPr="003F59A4">
              <w:rPr>
                <w:color w:val="282828"/>
                <w:sz w:val="24"/>
                <w:szCs w:val="24"/>
              </w:rPr>
              <w:t>260,6</w:t>
            </w:r>
          </w:p>
        </w:tc>
        <w:tc>
          <w:tcPr>
            <w:tcW w:w="1276" w:type="dxa"/>
            <w:tcBorders>
              <w:top w:val="nil"/>
              <w:left w:val="nil"/>
              <w:bottom w:val="single" w:sz="4" w:space="0" w:color="auto"/>
              <w:right w:val="single" w:sz="4" w:space="0" w:color="auto"/>
            </w:tcBorders>
            <w:shd w:val="clear" w:color="auto" w:fill="auto"/>
            <w:hideMark/>
          </w:tcPr>
          <w:p w14:paraId="7ADB38BB" w14:textId="77777777" w:rsidR="003F59A4" w:rsidRPr="003F59A4" w:rsidRDefault="003F59A4" w:rsidP="003F59A4">
            <w:pPr>
              <w:jc w:val="center"/>
              <w:rPr>
                <w:color w:val="282828"/>
                <w:sz w:val="24"/>
                <w:szCs w:val="24"/>
              </w:rPr>
            </w:pPr>
            <w:r w:rsidRPr="003F59A4">
              <w:rPr>
                <w:color w:val="282828"/>
                <w:sz w:val="24"/>
                <w:szCs w:val="24"/>
              </w:rPr>
              <w:t>0,0</w:t>
            </w:r>
          </w:p>
        </w:tc>
      </w:tr>
      <w:tr w:rsidR="003F59A4" w:rsidRPr="003F59A4" w14:paraId="207779A6" w14:textId="77777777" w:rsidTr="00031D3E">
        <w:trPr>
          <w:trHeight w:val="487"/>
        </w:trPr>
        <w:tc>
          <w:tcPr>
            <w:tcW w:w="1129" w:type="dxa"/>
            <w:vMerge/>
            <w:tcBorders>
              <w:top w:val="nil"/>
              <w:left w:val="single" w:sz="4" w:space="0" w:color="auto"/>
              <w:bottom w:val="single" w:sz="4" w:space="0" w:color="auto"/>
              <w:right w:val="single" w:sz="4" w:space="0" w:color="auto"/>
            </w:tcBorders>
            <w:shd w:val="clear" w:color="auto" w:fill="auto"/>
            <w:vAlign w:val="center"/>
            <w:hideMark/>
          </w:tcPr>
          <w:p w14:paraId="253D6315" w14:textId="77777777" w:rsidR="003F59A4" w:rsidRPr="003F59A4" w:rsidRDefault="003F59A4" w:rsidP="003F59A4">
            <w:pPr>
              <w:rPr>
                <w:color w:val="282828"/>
                <w:sz w:val="24"/>
                <w:szCs w:val="24"/>
              </w:rPr>
            </w:pPr>
          </w:p>
        </w:tc>
        <w:tc>
          <w:tcPr>
            <w:tcW w:w="3969" w:type="dxa"/>
            <w:vMerge/>
            <w:tcBorders>
              <w:top w:val="nil"/>
              <w:left w:val="single" w:sz="4" w:space="0" w:color="auto"/>
              <w:bottom w:val="single" w:sz="4" w:space="0" w:color="auto"/>
              <w:right w:val="single" w:sz="4" w:space="0" w:color="auto"/>
            </w:tcBorders>
            <w:shd w:val="clear" w:color="auto" w:fill="auto"/>
            <w:vAlign w:val="center"/>
            <w:hideMark/>
          </w:tcPr>
          <w:p w14:paraId="3F0EEDB4" w14:textId="77777777" w:rsidR="003F59A4" w:rsidRPr="003F59A4" w:rsidRDefault="003F59A4" w:rsidP="003F59A4">
            <w:pPr>
              <w:rPr>
                <w:color w:val="282828"/>
                <w:sz w:val="24"/>
                <w:szCs w:val="24"/>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3AC1DA66" w14:textId="77777777" w:rsidR="003F59A4" w:rsidRPr="003F59A4" w:rsidRDefault="003F59A4" w:rsidP="003F59A4">
            <w:pPr>
              <w:rPr>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39E443E3" w14:textId="77777777" w:rsidR="003F59A4" w:rsidRPr="003F59A4" w:rsidRDefault="003F59A4" w:rsidP="003F59A4">
            <w:pPr>
              <w:jc w:val="center"/>
              <w:rPr>
                <w:color w:val="282828"/>
                <w:sz w:val="24"/>
                <w:szCs w:val="24"/>
              </w:rPr>
            </w:pPr>
            <w:r w:rsidRPr="003F59A4">
              <w:rPr>
                <w:color w:val="282828"/>
                <w:sz w:val="24"/>
                <w:szCs w:val="24"/>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050D2439" w14:textId="77777777" w:rsidR="003F59A4" w:rsidRPr="003F59A4" w:rsidRDefault="003F59A4" w:rsidP="003F59A4">
            <w:pPr>
              <w:jc w:val="center"/>
              <w:rPr>
                <w:color w:val="282828"/>
                <w:sz w:val="24"/>
                <w:szCs w:val="24"/>
              </w:rPr>
            </w:pPr>
            <w:r w:rsidRPr="003F59A4">
              <w:rPr>
                <w:color w:val="282828"/>
                <w:sz w:val="24"/>
                <w:szCs w:val="24"/>
              </w:rPr>
              <w:t>759,4</w:t>
            </w:r>
          </w:p>
        </w:tc>
        <w:tc>
          <w:tcPr>
            <w:tcW w:w="1134" w:type="dxa"/>
            <w:tcBorders>
              <w:top w:val="nil"/>
              <w:left w:val="nil"/>
              <w:bottom w:val="single" w:sz="4" w:space="0" w:color="auto"/>
              <w:right w:val="single" w:sz="4" w:space="0" w:color="auto"/>
            </w:tcBorders>
            <w:shd w:val="clear" w:color="auto" w:fill="auto"/>
            <w:hideMark/>
          </w:tcPr>
          <w:p w14:paraId="6433607E" w14:textId="77777777" w:rsidR="003F59A4" w:rsidRPr="003F59A4" w:rsidRDefault="003F59A4" w:rsidP="003F59A4">
            <w:pPr>
              <w:jc w:val="center"/>
              <w:rPr>
                <w:color w:val="282828"/>
                <w:sz w:val="24"/>
                <w:szCs w:val="24"/>
              </w:rPr>
            </w:pPr>
            <w:r w:rsidRPr="003F59A4">
              <w:rPr>
                <w:color w:val="282828"/>
                <w:sz w:val="24"/>
                <w:szCs w:val="24"/>
              </w:rPr>
              <w:t>200,0</w:t>
            </w:r>
          </w:p>
        </w:tc>
        <w:tc>
          <w:tcPr>
            <w:tcW w:w="1134" w:type="dxa"/>
            <w:tcBorders>
              <w:top w:val="nil"/>
              <w:left w:val="nil"/>
              <w:bottom w:val="single" w:sz="4" w:space="0" w:color="auto"/>
              <w:right w:val="single" w:sz="4" w:space="0" w:color="auto"/>
            </w:tcBorders>
            <w:shd w:val="clear" w:color="auto" w:fill="auto"/>
            <w:hideMark/>
          </w:tcPr>
          <w:p w14:paraId="2209AE0C" w14:textId="77777777" w:rsidR="003F59A4" w:rsidRPr="003F59A4" w:rsidRDefault="003F59A4" w:rsidP="003F59A4">
            <w:pPr>
              <w:jc w:val="center"/>
              <w:rPr>
                <w:sz w:val="24"/>
                <w:szCs w:val="24"/>
              </w:rPr>
            </w:pPr>
            <w:r w:rsidRPr="003F59A4">
              <w:rPr>
                <w:sz w:val="24"/>
                <w:szCs w:val="24"/>
              </w:rPr>
              <w:t>21,3</w:t>
            </w:r>
          </w:p>
        </w:tc>
        <w:tc>
          <w:tcPr>
            <w:tcW w:w="1134" w:type="dxa"/>
            <w:tcBorders>
              <w:top w:val="nil"/>
              <w:left w:val="nil"/>
              <w:bottom w:val="single" w:sz="4" w:space="0" w:color="auto"/>
              <w:right w:val="single" w:sz="4" w:space="0" w:color="auto"/>
            </w:tcBorders>
            <w:shd w:val="clear" w:color="auto" w:fill="auto"/>
            <w:hideMark/>
          </w:tcPr>
          <w:p w14:paraId="6866C7E4" w14:textId="77777777" w:rsidR="003F59A4" w:rsidRPr="003F59A4" w:rsidRDefault="003F59A4" w:rsidP="003F59A4">
            <w:pPr>
              <w:jc w:val="center"/>
              <w:rPr>
                <w:color w:val="282828"/>
                <w:sz w:val="24"/>
                <w:szCs w:val="24"/>
              </w:rPr>
            </w:pPr>
            <w:r w:rsidRPr="003F59A4">
              <w:rPr>
                <w:color w:val="282828"/>
                <w:sz w:val="24"/>
                <w:szCs w:val="24"/>
              </w:rPr>
              <w:t>277,5</w:t>
            </w:r>
          </w:p>
        </w:tc>
        <w:tc>
          <w:tcPr>
            <w:tcW w:w="1134" w:type="dxa"/>
            <w:tcBorders>
              <w:top w:val="nil"/>
              <w:left w:val="nil"/>
              <w:bottom w:val="single" w:sz="4" w:space="0" w:color="auto"/>
              <w:right w:val="single" w:sz="4" w:space="0" w:color="auto"/>
            </w:tcBorders>
            <w:shd w:val="clear" w:color="auto" w:fill="auto"/>
            <w:hideMark/>
          </w:tcPr>
          <w:p w14:paraId="4A0F653F" w14:textId="77777777" w:rsidR="003F59A4" w:rsidRPr="003F59A4" w:rsidRDefault="003F59A4" w:rsidP="003F59A4">
            <w:pPr>
              <w:jc w:val="center"/>
              <w:rPr>
                <w:color w:val="282828"/>
                <w:sz w:val="24"/>
                <w:szCs w:val="24"/>
              </w:rPr>
            </w:pPr>
            <w:r w:rsidRPr="003F59A4">
              <w:rPr>
                <w:color w:val="282828"/>
                <w:sz w:val="24"/>
                <w:szCs w:val="24"/>
              </w:rPr>
              <w:t>260,6</w:t>
            </w:r>
          </w:p>
        </w:tc>
        <w:tc>
          <w:tcPr>
            <w:tcW w:w="1276" w:type="dxa"/>
            <w:tcBorders>
              <w:top w:val="nil"/>
              <w:left w:val="nil"/>
              <w:bottom w:val="single" w:sz="4" w:space="0" w:color="auto"/>
              <w:right w:val="single" w:sz="4" w:space="0" w:color="auto"/>
            </w:tcBorders>
            <w:shd w:val="clear" w:color="auto" w:fill="auto"/>
            <w:hideMark/>
          </w:tcPr>
          <w:p w14:paraId="4BABFF8C" w14:textId="77777777" w:rsidR="003F59A4" w:rsidRPr="003F59A4" w:rsidRDefault="003F59A4" w:rsidP="003F59A4">
            <w:pPr>
              <w:jc w:val="center"/>
              <w:rPr>
                <w:color w:val="282828"/>
                <w:sz w:val="24"/>
                <w:szCs w:val="24"/>
              </w:rPr>
            </w:pPr>
            <w:r w:rsidRPr="003F59A4">
              <w:rPr>
                <w:color w:val="282828"/>
                <w:sz w:val="24"/>
                <w:szCs w:val="24"/>
              </w:rPr>
              <w:t>0,0</w:t>
            </w:r>
          </w:p>
        </w:tc>
      </w:tr>
      <w:tr w:rsidR="003F59A4" w:rsidRPr="003F59A4" w14:paraId="121CFB79" w14:textId="77777777" w:rsidTr="003F59A4">
        <w:trPr>
          <w:trHeight w:val="315"/>
        </w:trPr>
        <w:tc>
          <w:tcPr>
            <w:tcW w:w="1129" w:type="dxa"/>
            <w:vMerge/>
            <w:tcBorders>
              <w:top w:val="nil"/>
              <w:left w:val="single" w:sz="4" w:space="0" w:color="auto"/>
              <w:bottom w:val="single" w:sz="4" w:space="0" w:color="auto"/>
              <w:right w:val="single" w:sz="4" w:space="0" w:color="auto"/>
            </w:tcBorders>
            <w:shd w:val="clear" w:color="auto" w:fill="auto"/>
            <w:vAlign w:val="center"/>
            <w:hideMark/>
          </w:tcPr>
          <w:p w14:paraId="22829C57" w14:textId="77777777" w:rsidR="003F59A4" w:rsidRPr="003F59A4" w:rsidRDefault="003F59A4" w:rsidP="003F59A4">
            <w:pPr>
              <w:rPr>
                <w:color w:val="282828"/>
                <w:sz w:val="24"/>
                <w:szCs w:val="24"/>
              </w:rPr>
            </w:pPr>
          </w:p>
        </w:tc>
        <w:tc>
          <w:tcPr>
            <w:tcW w:w="3969" w:type="dxa"/>
            <w:vMerge/>
            <w:tcBorders>
              <w:top w:val="nil"/>
              <w:left w:val="single" w:sz="4" w:space="0" w:color="auto"/>
              <w:bottom w:val="single" w:sz="4" w:space="0" w:color="auto"/>
              <w:right w:val="single" w:sz="4" w:space="0" w:color="auto"/>
            </w:tcBorders>
            <w:shd w:val="clear" w:color="auto" w:fill="auto"/>
            <w:vAlign w:val="center"/>
            <w:hideMark/>
          </w:tcPr>
          <w:p w14:paraId="07B47094" w14:textId="77777777" w:rsidR="003F59A4" w:rsidRPr="003F59A4" w:rsidRDefault="003F59A4" w:rsidP="003F59A4">
            <w:pPr>
              <w:rPr>
                <w:color w:val="282828"/>
                <w:sz w:val="24"/>
                <w:szCs w:val="24"/>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304F8F5F" w14:textId="77777777" w:rsidR="003F59A4" w:rsidRPr="003F59A4" w:rsidRDefault="003F59A4" w:rsidP="003F59A4">
            <w:pPr>
              <w:rPr>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773BEC6D" w14:textId="77777777" w:rsidR="003F59A4" w:rsidRPr="003F59A4" w:rsidRDefault="003F59A4" w:rsidP="003F59A4">
            <w:pPr>
              <w:jc w:val="center"/>
              <w:rPr>
                <w:color w:val="282828"/>
                <w:sz w:val="24"/>
                <w:szCs w:val="24"/>
              </w:rPr>
            </w:pPr>
            <w:r w:rsidRPr="003F59A4">
              <w:rPr>
                <w:color w:val="282828"/>
                <w:sz w:val="24"/>
                <w:szCs w:val="24"/>
              </w:rPr>
              <w:t>местный бюджет</w:t>
            </w:r>
          </w:p>
        </w:tc>
        <w:tc>
          <w:tcPr>
            <w:tcW w:w="1276" w:type="dxa"/>
            <w:tcBorders>
              <w:top w:val="nil"/>
              <w:left w:val="nil"/>
              <w:bottom w:val="single" w:sz="4" w:space="0" w:color="auto"/>
              <w:right w:val="single" w:sz="4" w:space="0" w:color="auto"/>
            </w:tcBorders>
            <w:shd w:val="clear" w:color="auto" w:fill="auto"/>
            <w:hideMark/>
          </w:tcPr>
          <w:p w14:paraId="50EA0549"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3CD9ACBE"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05C4CC18" w14:textId="77777777" w:rsidR="003F59A4" w:rsidRPr="003F59A4" w:rsidRDefault="003F59A4" w:rsidP="003F59A4">
            <w:pPr>
              <w:jc w:val="center"/>
              <w:rPr>
                <w:sz w:val="24"/>
                <w:szCs w:val="24"/>
              </w:rPr>
            </w:pPr>
            <w:r w:rsidRPr="003F59A4">
              <w:rPr>
                <w:sz w:val="24"/>
                <w:szCs w:val="24"/>
              </w:rPr>
              <w:t>0,0</w:t>
            </w:r>
          </w:p>
        </w:tc>
        <w:tc>
          <w:tcPr>
            <w:tcW w:w="1134" w:type="dxa"/>
            <w:tcBorders>
              <w:top w:val="nil"/>
              <w:left w:val="nil"/>
              <w:bottom w:val="single" w:sz="4" w:space="0" w:color="auto"/>
              <w:right w:val="single" w:sz="4" w:space="0" w:color="auto"/>
            </w:tcBorders>
            <w:shd w:val="clear" w:color="auto" w:fill="auto"/>
            <w:hideMark/>
          </w:tcPr>
          <w:p w14:paraId="69D66ABD"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61C9D370" w14:textId="77777777" w:rsidR="003F59A4" w:rsidRPr="003F59A4" w:rsidRDefault="003F59A4" w:rsidP="003F59A4">
            <w:pPr>
              <w:jc w:val="center"/>
              <w:rPr>
                <w:color w:val="282828"/>
                <w:sz w:val="24"/>
                <w:szCs w:val="24"/>
              </w:rPr>
            </w:pPr>
            <w:r w:rsidRPr="003F59A4">
              <w:rPr>
                <w:color w:val="282828"/>
                <w:sz w:val="24"/>
                <w:szCs w:val="24"/>
              </w:rPr>
              <w:t>0,0</w:t>
            </w:r>
          </w:p>
        </w:tc>
        <w:tc>
          <w:tcPr>
            <w:tcW w:w="1276" w:type="dxa"/>
            <w:tcBorders>
              <w:top w:val="nil"/>
              <w:left w:val="nil"/>
              <w:bottom w:val="single" w:sz="4" w:space="0" w:color="auto"/>
              <w:right w:val="single" w:sz="4" w:space="0" w:color="auto"/>
            </w:tcBorders>
            <w:shd w:val="clear" w:color="auto" w:fill="auto"/>
            <w:hideMark/>
          </w:tcPr>
          <w:p w14:paraId="16C1566B" w14:textId="77777777" w:rsidR="003F59A4" w:rsidRPr="003F59A4" w:rsidRDefault="003F59A4" w:rsidP="003F59A4">
            <w:pPr>
              <w:jc w:val="center"/>
              <w:rPr>
                <w:color w:val="282828"/>
                <w:sz w:val="24"/>
                <w:szCs w:val="24"/>
              </w:rPr>
            </w:pPr>
            <w:r w:rsidRPr="003F59A4">
              <w:rPr>
                <w:color w:val="282828"/>
                <w:sz w:val="24"/>
                <w:szCs w:val="24"/>
              </w:rPr>
              <w:t>0,0</w:t>
            </w:r>
          </w:p>
        </w:tc>
      </w:tr>
      <w:tr w:rsidR="003F59A4" w:rsidRPr="003F59A4" w14:paraId="38873DF9" w14:textId="77777777" w:rsidTr="00031D3E">
        <w:trPr>
          <w:trHeight w:val="201"/>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7CE81810" w14:textId="77777777" w:rsidR="003F59A4" w:rsidRPr="003F59A4" w:rsidRDefault="003F59A4" w:rsidP="003F59A4">
            <w:pPr>
              <w:jc w:val="center"/>
              <w:rPr>
                <w:bCs/>
                <w:color w:val="282828"/>
                <w:sz w:val="24"/>
                <w:szCs w:val="24"/>
              </w:rPr>
            </w:pPr>
            <w:r w:rsidRPr="003F59A4">
              <w:rPr>
                <w:bCs/>
                <w:color w:val="282828"/>
                <w:sz w:val="24"/>
                <w:szCs w:val="24"/>
              </w:rPr>
              <w:t>2.5.</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6EF0061C" w14:textId="77777777" w:rsidR="003F59A4" w:rsidRPr="003F59A4" w:rsidRDefault="003F59A4" w:rsidP="003F59A4">
            <w:pPr>
              <w:jc w:val="center"/>
              <w:rPr>
                <w:bCs/>
                <w:color w:val="282828"/>
                <w:sz w:val="24"/>
                <w:szCs w:val="24"/>
              </w:rPr>
            </w:pPr>
            <w:r w:rsidRPr="003F59A4">
              <w:rPr>
                <w:bCs/>
                <w:color w:val="282828"/>
                <w:sz w:val="24"/>
                <w:szCs w:val="24"/>
              </w:rPr>
              <w:t xml:space="preserve">Основное мероприятие «Создание условий для устойчивого развития сельских территорий» </w:t>
            </w:r>
            <w:r w:rsidRPr="003F59A4">
              <w:rPr>
                <w:bCs/>
                <w:sz w:val="24"/>
                <w:szCs w:val="24"/>
              </w:rPr>
              <w:t>(1.7)</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09275A62" w14:textId="77777777" w:rsidR="003F59A4" w:rsidRPr="003F59A4" w:rsidRDefault="003F59A4" w:rsidP="003F59A4">
            <w:pPr>
              <w:jc w:val="center"/>
              <w:rPr>
                <w:bCs/>
                <w:color w:val="282828"/>
                <w:sz w:val="24"/>
                <w:szCs w:val="24"/>
              </w:rPr>
            </w:pPr>
            <w:r w:rsidRPr="003F59A4">
              <w:rPr>
                <w:bCs/>
                <w:color w:val="282828"/>
                <w:sz w:val="24"/>
                <w:szCs w:val="24"/>
              </w:rPr>
              <w:t>Управление</w:t>
            </w:r>
          </w:p>
        </w:tc>
        <w:tc>
          <w:tcPr>
            <w:tcW w:w="1984" w:type="dxa"/>
            <w:tcBorders>
              <w:top w:val="nil"/>
              <w:left w:val="nil"/>
              <w:bottom w:val="single" w:sz="4" w:space="0" w:color="auto"/>
              <w:right w:val="single" w:sz="4" w:space="0" w:color="auto"/>
            </w:tcBorders>
            <w:shd w:val="clear" w:color="auto" w:fill="auto"/>
            <w:hideMark/>
          </w:tcPr>
          <w:p w14:paraId="45C31EF8" w14:textId="77777777" w:rsidR="003F59A4" w:rsidRPr="003F59A4" w:rsidRDefault="003F59A4" w:rsidP="003F59A4">
            <w:pPr>
              <w:jc w:val="center"/>
              <w:rPr>
                <w:bCs/>
                <w:color w:val="282828"/>
                <w:sz w:val="24"/>
                <w:szCs w:val="24"/>
              </w:rPr>
            </w:pPr>
            <w:r w:rsidRPr="003F59A4">
              <w:rPr>
                <w:bCs/>
                <w:color w:val="282828"/>
                <w:sz w:val="24"/>
                <w:szCs w:val="24"/>
              </w:rPr>
              <w:t>всего</w:t>
            </w:r>
          </w:p>
        </w:tc>
        <w:tc>
          <w:tcPr>
            <w:tcW w:w="1276" w:type="dxa"/>
            <w:tcBorders>
              <w:top w:val="nil"/>
              <w:left w:val="nil"/>
              <w:bottom w:val="single" w:sz="4" w:space="0" w:color="auto"/>
              <w:right w:val="single" w:sz="4" w:space="0" w:color="auto"/>
            </w:tcBorders>
            <w:shd w:val="clear" w:color="auto" w:fill="auto"/>
            <w:hideMark/>
          </w:tcPr>
          <w:p w14:paraId="6987E0DD" w14:textId="77777777" w:rsidR="003F59A4" w:rsidRPr="003F59A4" w:rsidRDefault="003F59A4" w:rsidP="003F59A4">
            <w:pPr>
              <w:jc w:val="center"/>
              <w:rPr>
                <w:bCs/>
                <w:color w:val="282828"/>
                <w:sz w:val="24"/>
                <w:szCs w:val="24"/>
              </w:rPr>
            </w:pPr>
            <w:r w:rsidRPr="003F59A4">
              <w:rPr>
                <w:bCs/>
                <w:color w:val="282828"/>
                <w:sz w:val="24"/>
                <w:szCs w:val="24"/>
              </w:rPr>
              <w:t>150 533,3</w:t>
            </w:r>
          </w:p>
        </w:tc>
        <w:tc>
          <w:tcPr>
            <w:tcW w:w="1134" w:type="dxa"/>
            <w:tcBorders>
              <w:top w:val="nil"/>
              <w:left w:val="nil"/>
              <w:bottom w:val="single" w:sz="4" w:space="0" w:color="auto"/>
              <w:right w:val="single" w:sz="4" w:space="0" w:color="auto"/>
            </w:tcBorders>
            <w:shd w:val="clear" w:color="auto" w:fill="auto"/>
            <w:hideMark/>
          </w:tcPr>
          <w:p w14:paraId="1CCA7726" w14:textId="77777777" w:rsidR="003F59A4" w:rsidRPr="003F59A4" w:rsidRDefault="003F59A4" w:rsidP="003F59A4">
            <w:pPr>
              <w:jc w:val="center"/>
              <w:rPr>
                <w:bCs/>
                <w:color w:val="282828"/>
                <w:sz w:val="24"/>
                <w:szCs w:val="24"/>
              </w:rPr>
            </w:pPr>
            <w:r w:rsidRPr="003F59A4">
              <w:rPr>
                <w:bCs/>
                <w:color w:val="282828"/>
                <w:sz w:val="24"/>
                <w:szCs w:val="24"/>
              </w:rPr>
              <w:t>26 320,5</w:t>
            </w:r>
          </w:p>
        </w:tc>
        <w:tc>
          <w:tcPr>
            <w:tcW w:w="1134" w:type="dxa"/>
            <w:tcBorders>
              <w:top w:val="nil"/>
              <w:left w:val="nil"/>
              <w:bottom w:val="single" w:sz="4" w:space="0" w:color="auto"/>
              <w:right w:val="single" w:sz="4" w:space="0" w:color="auto"/>
            </w:tcBorders>
            <w:shd w:val="clear" w:color="auto" w:fill="auto"/>
            <w:hideMark/>
          </w:tcPr>
          <w:p w14:paraId="1E499FC2" w14:textId="77777777" w:rsidR="003F59A4" w:rsidRPr="003F59A4" w:rsidRDefault="003F59A4" w:rsidP="003F59A4">
            <w:pPr>
              <w:jc w:val="center"/>
              <w:rPr>
                <w:bCs/>
                <w:sz w:val="24"/>
                <w:szCs w:val="24"/>
              </w:rPr>
            </w:pPr>
            <w:r w:rsidRPr="003F59A4">
              <w:rPr>
                <w:bCs/>
                <w:sz w:val="24"/>
                <w:szCs w:val="24"/>
              </w:rPr>
              <w:t>22 775,9</w:t>
            </w:r>
          </w:p>
        </w:tc>
        <w:tc>
          <w:tcPr>
            <w:tcW w:w="1134" w:type="dxa"/>
            <w:tcBorders>
              <w:top w:val="nil"/>
              <w:left w:val="nil"/>
              <w:bottom w:val="single" w:sz="4" w:space="0" w:color="auto"/>
              <w:right w:val="single" w:sz="4" w:space="0" w:color="auto"/>
            </w:tcBorders>
            <w:shd w:val="clear" w:color="auto" w:fill="auto"/>
            <w:hideMark/>
          </w:tcPr>
          <w:p w14:paraId="09829CBD" w14:textId="77777777" w:rsidR="003F59A4" w:rsidRPr="003F59A4" w:rsidRDefault="003F59A4" w:rsidP="003F59A4">
            <w:pPr>
              <w:jc w:val="center"/>
              <w:rPr>
                <w:bCs/>
                <w:color w:val="282828"/>
                <w:sz w:val="24"/>
                <w:szCs w:val="24"/>
              </w:rPr>
            </w:pPr>
            <w:r w:rsidRPr="003F59A4">
              <w:rPr>
                <w:bCs/>
                <w:color w:val="282828"/>
                <w:sz w:val="24"/>
                <w:szCs w:val="24"/>
              </w:rPr>
              <w:t>14 491,0</w:t>
            </w:r>
          </w:p>
        </w:tc>
        <w:tc>
          <w:tcPr>
            <w:tcW w:w="1134" w:type="dxa"/>
            <w:tcBorders>
              <w:top w:val="nil"/>
              <w:left w:val="nil"/>
              <w:bottom w:val="single" w:sz="4" w:space="0" w:color="auto"/>
              <w:right w:val="single" w:sz="4" w:space="0" w:color="auto"/>
            </w:tcBorders>
            <w:shd w:val="clear" w:color="auto" w:fill="auto"/>
            <w:hideMark/>
          </w:tcPr>
          <w:p w14:paraId="72C3A82B" w14:textId="77777777" w:rsidR="003F59A4" w:rsidRPr="003F59A4" w:rsidRDefault="003F59A4" w:rsidP="003F59A4">
            <w:pPr>
              <w:jc w:val="center"/>
              <w:rPr>
                <w:bCs/>
                <w:color w:val="282828"/>
                <w:sz w:val="24"/>
                <w:szCs w:val="24"/>
              </w:rPr>
            </w:pPr>
            <w:r w:rsidRPr="003F59A4">
              <w:rPr>
                <w:bCs/>
                <w:color w:val="282828"/>
                <w:sz w:val="24"/>
                <w:szCs w:val="24"/>
              </w:rPr>
              <w:t>14 491,0</w:t>
            </w:r>
          </w:p>
        </w:tc>
        <w:tc>
          <w:tcPr>
            <w:tcW w:w="1276" w:type="dxa"/>
            <w:tcBorders>
              <w:top w:val="nil"/>
              <w:left w:val="nil"/>
              <w:bottom w:val="single" w:sz="4" w:space="0" w:color="auto"/>
              <w:right w:val="single" w:sz="4" w:space="0" w:color="auto"/>
            </w:tcBorders>
            <w:shd w:val="clear" w:color="auto" w:fill="auto"/>
            <w:hideMark/>
          </w:tcPr>
          <w:p w14:paraId="57176B96" w14:textId="77777777" w:rsidR="003F59A4" w:rsidRPr="003F59A4" w:rsidRDefault="003F59A4" w:rsidP="003F59A4">
            <w:pPr>
              <w:jc w:val="center"/>
              <w:rPr>
                <w:bCs/>
                <w:color w:val="282828"/>
                <w:sz w:val="24"/>
                <w:szCs w:val="24"/>
              </w:rPr>
            </w:pPr>
            <w:r w:rsidRPr="003F59A4">
              <w:rPr>
                <w:bCs/>
                <w:color w:val="282828"/>
                <w:sz w:val="24"/>
                <w:szCs w:val="24"/>
              </w:rPr>
              <w:t>72 455,0</w:t>
            </w:r>
          </w:p>
        </w:tc>
      </w:tr>
      <w:tr w:rsidR="003F59A4" w:rsidRPr="003F59A4" w14:paraId="529FD8B0" w14:textId="77777777" w:rsidTr="00031D3E">
        <w:trPr>
          <w:trHeight w:val="475"/>
        </w:trPr>
        <w:tc>
          <w:tcPr>
            <w:tcW w:w="1129" w:type="dxa"/>
            <w:vMerge/>
            <w:tcBorders>
              <w:top w:val="nil"/>
              <w:left w:val="single" w:sz="4" w:space="0" w:color="auto"/>
              <w:bottom w:val="single" w:sz="4" w:space="0" w:color="auto"/>
              <w:right w:val="single" w:sz="4" w:space="0" w:color="auto"/>
            </w:tcBorders>
            <w:shd w:val="clear" w:color="auto" w:fill="auto"/>
            <w:vAlign w:val="center"/>
            <w:hideMark/>
          </w:tcPr>
          <w:p w14:paraId="37614330" w14:textId="77777777" w:rsidR="003F59A4" w:rsidRPr="003F59A4" w:rsidRDefault="003F59A4" w:rsidP="003F59A4">
            <w:pPr>
              <w:rPr>
                <w:bCs/>
                <w:color w:val="282828"/>
                <w:sz w:val="24"/>
                <w:szCs w:val="24"/>
              </w:rPr>
            </w:pPr>
          </w:p>
        </w:tc>
        <w:tc>
          <w:tcPr>
            <w:tcW w:w="3969" w:type="dxa"/>
            <w:vMerge/>
            <w:tcBorders>
              <w:top w:val="nil"/>
              <w:left w:val="single" w:sz="4" w:space="0" w:color="auto"/>
              <w:bottom w:val="single" w:sz="4" w:space="0" w:color="auto"/>
              <w:right w:val="single" w:sz="4" w:space="0" w:color="auto"/>
            </w:tcBorders>
            <w:shd w:val="clear" w:color="auto" w:fill="auto"/>
            <w:vAlign w:val="center"/>
            <w:hideMark/>
          </w:tcPr>
          <w:p w14:paraId="295B5817" w14:textId="77777777" w:rsidR="003F59A4" w:rsidRPr="003F59A4" w:rsidRDefault="003F59A4" w:rsidP="003F59A4">
            <w:pPr>
              <w:rPr>
                <w:bCs/>
                <w:color w:val="282828"/>
                <w:sz w:val="24"/>
                <w:szCs w:val="24"/>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304F210E" w14:textId="77777777" w:rsidR="003F59A4" w:rsidRPr="003F59A4" w:rsidRDefault="003F59A4" w:rsidP="003F59A4">
            <w:pPr>
              <w:rPr>
                <w:bCs/>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66B3E07D" w14:textId="77777777" w:rsidR="003F59A4" w:rsidRPr="003F59A4" w:rsidRDefault="003F59A4" w:rsidP="003F59A4">
            <w:pPr>
              <w:jc w:val="center"/>
              <w:rPr>
                <w:bCs/>
                <w:color w:val="282828"/>
                <w:sz w:val="24"/>
                <w:szCs w:val="24"/>
              </w:rPr>
            </w:pPr>
            <w:r w:rsidRPr="003F59A4">
              <w:rPr>
                <w:bCs/>
                <w:color w:val="282828"/>
                <w:sz w:val="24"/>
                <w:szCs w:val="24"/>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1DB8036A" w14:textId="77777777" w:rsidR="003F59A4" w:rsidRPr="003F59A4" w:rsidRDefault="003F59A4" w:rsidP="003F59A4">
            <w:pPr>
              <w:jc w:val="center"/>
              <w:rPr>
                <w:bCs/>
                <w:color w:val="282828"/>
                <w:sz w:val="24"/>
                <w:szCs w:val="24"/>
              </w:rPr>
            </w:pPr>
            <w:r w:rsidRPr="003F59A4">
              <w:rPr>
                <w:bCs/>
                <w:color w:val="282828"/>
                <w:sz w:val="24"/>
                <w:szCs w:val="24"/>
              </w:rPr>
              <w:t>2 595,9</w:t>
            </w:r>
          </w:p>
        </w:tc>
        <w:tc>
          <w:tcPr>
            <w:tcW w:w="1134" w:type="dxa"/>
            <w:tcBorders>
              <w:top w:val="nil"/>
              <w:left w:val="nil"/>
              <w:bottom w:val="single" w:sz="4" w:space="0" w:color="auto"/>
              <w:right w:val="single" w:sz="4" w:space="0" w:color="auto"/>
            </w:tcBorders>
            <w:shd w:val="clear" w:color="auto" w:fill="auto"/>
            <w:hideMark/>
          </w:tcPr>
          <w:p w14:paraId="3767B17B" w14:textId="77777777" w:rsidR="003F59A4" w:rsidRPr="003F59A4" w:rsidRDefault="003F59A4" w:rsidP="003F59A4">
            <w:pPr>
              <w:jc w:val="center"/>
              <w:rPr>
                <w:bCs/>
                <w:color w:val="282828"/>
                <w:sz w:val="24"/>
                <w:szCs w:val="24"/>
              </w:rPr>
            </w:pPr>
            <w:r w:rsidRPr="003F59A4">
              <w:rPr>
                <w:bCs/>
                <w:color w:val="282828"/>
                <w:sz w:val="24"/>
                <w:szCs w:val="24"/>
              </w:rPr>
              <w:t>1 392,0</w:t>
            </w:r>
          </w:p>
        </w:tc>
        <w:tc>
          <w:tcPr>
            <w:tcW w:w="1134" w:type="dxa"/>
            <w:tcBorders>
              <w:top w:val="nil"/>
              <w:left w:val="nil"/>
              <w:bottom w:val="single" w:sz="4" w:space="0" w:color="auto"/>
              <w:right w:val="single" w:sz="4" w:space="0" w:color="auto"/>
            </w:tcBorders>
            <w:shd w:val="clear" w:color="auto" w:fill="auto"/>
            <w:hideMark/>
          </w:tcPr>
          <w:p w14:paraId="20108976" w14:textId="77777777" w:rsidR="003F59A4" w:rsidRPr="003F59A4" w:rsidRDefault="003F59A4" w:rsidP="003F59A4">
            <w:pPr>
              <w:jc w:val="center"/>
              <w:rPr>
                <w:bCs/>
                <w:sz w:val="24"/>
                <w:szCs w:val="24"/>
              </w:rPr>
            </w:pPr>
            <w:r w:rsidRPr="003F59A4">
              <w:rPr>
                <w:bCs/>
                <w:sz w:val="24"/>
                <w:szCs w:val="24"/>
              </w:rPr>
              <w:t>1 204,0</w:t>
            </w:r>
          </w:p>
        </w:tc>
        <w:tc>
          <w:tcPr>
            <w:tcW w:w="1134" w:type="dxa"/>
            <w:tcBorders>
              <w:top w:val="nil"/>
              <w:left w:val="nil"/>
              <w:bottom w:val="single" w:sz="4" w:space="0" w:color="auto"/>
              <w:right w:val="single" w:sz="4" w:space="0" w:color="auto"/>
            </w:tcBorders>
            <w:shd w:val="clear" w:color="auto" w:fill="auto"/>
            <w:hideMark/>
          </w:tcPr>
          <w:p w14:paraId="35763C2D" w14:textId="77777777" w:rsidR="003F59A4" w:rsidRPr="003F59A4" w:rsidRDefault="003F59A4" w:rsidP="003F59A4">
            <w:pPr>
              <w:jc w:val="center"/>
              <w:rPr>
                <w:bCs/>
                <w:color w:val="282828"/>
                <w:sz w:val="24"/>
                <w:szCs w:val="24"/>
              </w:rPr>
            </w:pPr>
            <w:r w:rsidRPr="003F59A4">
              <w:rPr>
                <w:bCs/>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13EF48B1" w14:textId="77777777" w:rsidR="003F59A4" w:rsidRPr="003F59A4" w:rsidRDefault="003F59A4" w:rsidP="003F59A4">
            <w:pPr>
              <w:jc w:val="center"/>
              <w:rPr>
                <w:bCs/>
                <w:color w:val="282828"/>
                <w:sz w:val="24"/>
                <w:szCs w:val="24"/>
              </w:rPr>
            </w:pPr>
            <w:r w:rsidRPr="003F59A4">
              <w:rPr>
                <w:bCs/>
                <w:color w:val="282828"/>
                <w:sz w:val="24"/>
                <w:szCs w:val="24"/>
              </w:rPr>
              <w:t>0,0</w:t>
            </w:r>
          </w:p>
        </w:tc>
        <w:tc>
          <w:tcPr>
            <w:tcW w:w="1276" w:type="dxa"/>
            <w:tcBorders>
              <w:top w:val="nil"/>
              <w:left w:val="nil"/>
              <w:bottom w:val="single" w:sz="4" w:space="0" w:color="auto"/>
              <w:right w:val="single" w:sz="4" w:space="0" w:color="auto"/>
            </w:tcBorders>
            <w:shd w:val="clear" w:color="auto" w:fill="auto"/>
            <w:hideMark/>
          </w:tcPr>
          <w:p w14:paraId="5DC46692" w14:textId="77777777" w:rsidR="003F59A4" w:rsidRPr="003F59A4" w:rsidRDefault="003F59A4" w:rsidP="003F59A4">
            <w:pPr>
              <w:jc w:val="center"/>
              <w:rPr>
                <w:bCs/>
                <w:color w:val="282828"/>
                <w:sz w:val="24"/>
                <w:szCs w:val="24"/>
              </w:rPr>
            </w:pPr>
            <w:r w:rsidRPr="003F59A4">
              <w:rPr>
                <w:bCs/>
                <w:color w:val="282828"/>
                <w:sz w:val="24"/>
                <w:szCs w:val="24"/>
              </w:rPr>
              <w:t>0,0</w:t>
            </w:r>
          </w:p>
        </w:tc>
      </w:tr>
      <w:tr w:rsidR="003F59A4" w:rsidRPr="003F59A4" w14:paraId="756487B8" w14:textId="77777777" w:rsidTr="003F59A4">
        <w:trPr>
          <w:trHeight w:val="315"/>
        </w:trPr>
        <w:tc>
          <w:tcPr>
            <w:tcW w:w="1129" w:type="dxa"/>
            <w:vMerge/>
            <w:tcBorders>
              <w:top w:val="nil"/>
              <w:left w:val="single" w:sz="4" w:space="0" w:color="auto"/>
              <w:bottom w:val="single" w:sz="4" w:space="0" w:color="auto"/>
              <w:right w:val="single" w:sz="4" w:space="0" w:color="auto"/>
            </w:tcBorders>
            <w:shd w:val="clear" w:color="auto" w:fill="auto"/>
            <w:vAlign w:val="center"/>
            <w:hideMark/>
          </w:tcPr>
          <w:p w14:paraId="5948B61F" w14:textId="77777777" w:rsidR="003F59A4" w:rsidRPr="003F59A4" w:rsidRDefault="003F59A4" w:rsidP="003F59A4">
            <w:pPr>
              <w:rPr>
                <w:bCs/>
                <w:color w:val="282828"/>
                <w:sz w:val="24"/>
                <w:szCs w:val="24"/>
              </w:rPr>
            </w:pPr>
          </w:p>
        </w:tc>
        <w:tc>
          <w:tcPr>
            <w:tcW w:w="3969" w:type="dxa"/>
            <w:vMerge/>
            <w:tcBorders>
              <w:top w:val="nil"/>
              <w:left w:val="single" w:sz="4" w:space="0" w:color="auto"/>
              <w:bottom w:val="single" w:sz="4" w:space="0" w:color="auto"/>
              <w:right w:val="single" w:sz="4" w:space="0" w:color="auto"/>
            </w:tcBorders>
            <w:shd w:val="clear" w:color="auto" w:fill="auto"/>
            <w:vAlign w:val="center"/>
            <w:hideMark/>
          </w:tcPr>
          <w:p w14:paraId="557FA977" w14:textId="77777777" w:rsidR="003F59A4" w:rsidRPr="003F59A4" w:rsidRDefault="003F59A4" w:rsidP="003F59A4">
            <w:pPr>
              <w:rPr>
                <w:bCs/>
                <w:color w:val="282828"/>
                <w:sz w:val="24"/>
                <w:szCs w:val="24"/>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1D950AC8" w14:textId="77777777" w:rsidR="003F59A4" w:rsidRPr="003F59A4" w:rsidRDefault="003F59A4" w:rsidP="003F59A4">
            <w:pPr>
              <w:rPr>
                <w:bCs/>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79CB583E" w14:textId="77777777" w:rsidR="003F59A4" w:rsidRPr="003F59A4" w:rsidRDefault="003F59A4" w:rsidP="003F59A4">
            <w:pPr>
              <w:jc w:val="center"/>
              <w:rPr>
                <w:bCs/>
                <w:color w:val="282828"/>
                <w:sz w:val="24"/>
                <w:szCs w:val="24"/>
              </w:rPr>
            </w:pPr>
            <w:r w:rsidRPr="003F59A4">
              <w:rPr>
                <w:bCs/>
                <w:color w:val="282828"/>
                <w:sz w:val="24"/>
                <w:szCs w:val="24"/>
              </w:rPr>
              <w:t>местный бюджет</w:t>
            </w:r>
          </w:p>
        </w:tc>
        <w:tc>
          <w:tcPr>
            <w:tcW w:w="1276" w:type="dxa"/>
            <w:tcBorders>
              <w:top w:val="nil"/>
              <w:left w:val="nil"/>
              <w:bottom w:val="single" w:sz="4" w:space="0" w:color="auto"/>
              <w:right w:val="single" w:sz="4" w:space="0" w:color="auto"/>
            </w:tcBorders>
            <w:shd w:val="clear" w:color="auto" w:fill="auto"/>
            <w:hideMark/>
          </w:tcPr>
          <w:p w14:paraId="09054E91" w14:textId="77777777" w:rsidR="003F59A4" w:rsidRPr="003F59A4" w:rsidRDefault="003F59A4" w:rsidP="003F59A4">
            <w:pPr>
              <w:jc w:val="center"/>
              <w:rPr>
                <w:bCs/>
                <w:color w:val="282828"/>
                <w:sz w:val="24"/>
                <w:szCs w:val="24"/>
              </w:rPr>
            </w:pPr>
            <w:r w:rsidRPr="003F59A4">
              <w:rPr>
                <w:bCs/>
                <w:color w:val="282828"/>
                <w:sz w:val="24"/>
                <w:szCs w:val="24"/>
              </w:rPr>
              <w:t>147 937,4</w:t>
            </w:r>
          </w:p>
        </w:tc>
        <w:tc>
          <w:tcPr>
            <w:tcW w:w="1134" w:type="dxa"/>
            <w:tcBorders>
              <w:top w:val="nil"/>
              <w:left w:val="nil"/>
              <w:bottom w:val="single" w:sz="4" w:space="0" w:color="auto"/>
              <w:right w:val="single" w:sz="4" w:space="0" w:color="auto"/>
            </w:tcBorders>
            <w:shd w:val="clear" w:color="auto" w:fill="auto"/>
            <w:hideMark/>
          </w:tcPr>
          <w:p w14:paraId="2BA3D6E3" w14:textId="77777777" w:rsidR="003F59A4" w:rsidRPr="003F59A4" w:rsidRDefault="003F59A4" w:rsidP="003F59A4">
            <w:pPr>
              <w:jc w:val="center"/>
              <w:rPr>
                <w:bCs/>
                <w:color w:val="282828"/>
                <w:sz w:val="24"/>
                <w:szCs w:val="24"/>
              </w:rPr>
            </w:pPr>
            <w:r w:rsidRPr="003F59A4">
              <w:rPr>
                <w:bCs/>
                <w:color w:val="282828"/>
                <w:sz w:val="24"/>
                <w:szCs w:val="24"/>
              </w:rPr>
              <w:t>24 928,5</w:t>
            </w:r>
          </w:p>
        </w:tc>
        <w:tc>
          <w:tcPr>
            <w:tcW w:w="1134" w:type="dxa"/>
            <w:tcBorders>
              <w:top w:val="nil"/>
              <w:left w:val="nil"/>
              <w:bottom w:val="single" w:sz="4" w:space="0" w:color="auto"/>
              <w:right w:val="single" w:sz="4" w:space="0" w:color="auto"/>
            </w:tcBorders>
            <w:shd w:val="clear" w:color="auto" w:fill="auto"/>
            <w:hideMark/>
          </w:tcPr>
          <w:p w14:paraId="47777D82" w14:textId="77777777" w:rsidR="003F59A4" w:rsidRPr="003F59A4" w:rsidRDefault="003F59A4" w:rsidP="003F59A4">
            <w:pPr>
              <w:jc w:val="center"/>
              <w:rPr>
                <w:bCs/>
                <w:sz w:val="24"/>
                <w:szCs w:val="24"/>
              </w:rPr>
            </w:pPr>
            <w:r w:rsidRPr="003F59A4">
              <w:rPr>
                <w:bCs/>
                <w:sz w:val="24"/>
                <w:szCs w:val="24"/>
              </w:rPr>
              <w:t>21 571,9</w:t>
            </w:r>
          </w:p>
        </w:tc>
        <w:tc>
          <w:tcPr>
            <w:tcW w:w="1134" w:type="dxa"/>
            <w:tcBorders>
              <w:top w:val="nil"/>
              <w:left w:val="nil"/>
              <w:bottom w:val="single" w:sz="4" w:space="0" w:color="auto"/>
              <w:right w:val="single" w:sz="4" w:space="0" w:color="auto"/>
            </w:tcBorders>
            <w:shd w:val="clear" w:color="auto" w:fill="auto"/>
            <w:hideMark/>
          </w:tcPr>
          <w:p w14:paraId="4E16C329" w14:textId="77777777" w:rsidR="003F59A4" w:rsidRPr="003F59A4" w:rsidRDefault="003F59A4" w:rsidP="003F59A4">
            <w:pPr>
              <w:jc w:val="center"/>
              <w:rPr>
                <w:bCs/>
                <w:color w:val="282828"/>
                <w:sz w:val="24"/>
                <w:szCs w:val="24"/>
              </w:rPr>
            </w:pPr>
            <w:r w:rsidRPr="003F59A4">
              <w:rPr>
                <w:bCs/>
                <w:color w:val="282828"/>
                <w:sz w:val="24"/>
                <w:szCs w:val="24"/>
              </w:rPr>
              <w:t>14 491,0</w:t>
            </w:r>
          </w:p>
        </w:tc>
        <w:tc>
          <w:tcPr>
            <w:tcW w:w="1134" w:type="dxa"/>
            <w:tcBorders>
              <w:top w:val="nil"/>
              <w:left w:val="nil"/>
              <w:bottom w:val="single" w:sz="4" w:space="0" w:color="auto"/>
              <w:right w:val="single" w:sz="4" w:space="0" w:color="auto"/>
            </w:tcBorders>
            <w:shd w:val="clear" w:color="auto" w:fill="auto"/>
            <w:hideMark/>
          </w:tcPr>
          <w:p w14:paraId="5A49DB0D" w14:textId="77777777" w:rsidR="003F59A4" w:rsidRPr="003F59A4" w:rsidRDefault="003F59A4" w:rsidP="003F59A4">
            <w:pPr>
              <w:jc w:val="center"/>
              <w:rPr>
                <w:bCs/>
                <w:color w:val="282828"/>
                <w:sz w:val="24"/>
                <w:szCs w:val="24"/>
              </w:rPr>
            </w:pPr>
            <w:r w:rsidRPr="003F59A4">
              <w:rPr>
                <w:bCs/>
                <w:color w:val="282828"/>
                <w:sz w:val="24"/>
                <w:szCs w:val="24"/>
              </w:rPr>
              <w:t>14 491,0</w:t>
            </w:r>
          </w:p>
        </w:tc>
        <w:tc>
          <w:tcPr>
            <w:tcW w:w="1276" w:type="dxa"/>
            <w:tcBorders>
              <w:top w:val="nil"/>
              <w:left w:val="nil"/>
              <w:bottom w:val="single" w:sz="4" w:space="0" w:color="auto"/>
              <w:right w:val="single" w:sz="4" w:space="0" w:color="auto"/>
            </w:tcBorders>
            <w:shd w:val="clear" w:color="auto" w:fill="auto"/>
            <w:hideMark/>
          </w:tcPr>
          <w:p w14:paraId="5E6575C9" w14:textId="77777777" w:rsidR="003F59A4" w:rsidRPr="003F59A4" w:rsidRDefault="003F59A4" w:rsidP="003F59A4">
            <w:pPr>
              <w:jc w:val="center"/>
              <w:rPr>
                <w:bCs/>
                <w:color w:val="282828"/>
                <w:sz w:val="24"/>
                <w:szCs w:val="24"/>
              </w:rPr>
            </w:pPr>
            <w:r w:rsidRPr="003F59A4">
              <w:rPr>
                <w:bCs/>
                <w:color w:val="282828"/>
                <w:sz w:val="24"/>
                <w:szCs w:val="24"/>
              </w:rPr>
              <w:t>72 455,0</w:t>
            </w:r>
          </w:p>
        </w:tc>
      </w:tr>
      <w:tr w:rsidR="003F59A4" w:rsidRPr="003F59A4" w14:paraId="475FD464" w14:textId="77777777" w:rsidTr="00031D3E">
        <w:trPr>
          <w:trHeight w:val="444"/>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2CB786AC" w14:textId="77777777" w:rsidR="003F59A4" w:rsidRPr="003F59A4" w:rsidRDefault="003F59A4" w:rsidP="003F59A4">
            <w:pPr>
              <w:jc w:val="center"/>
              <w:rPr>
                <w:color w:val="282828"/>
                <w:sz w:val="24"/>
                <w:szCs w:val="24"/>
              </w:rPr>
            </w:pPr>
            <w:r w:rsidRPr="003F59A4">
              <w:rPr>
                <w:color w:val="282828"/>
                <w:sz w:val="24"/>
                <w:szCs w:val="24"/>
              </w:rPr>
              <w:t>2.5.1.</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17B62C75" w14:textId="77777777" w:rsidR="003F59A4" w:rsidRPr="003F59A4" w:rsidRDefault="003F59A4" w:rsidP="00031D3E">
            <w:pPr>
              <w:ind w:left="-108" w:right="-108"/>
              <w:jc w:val="center"/>
              <w:rPr>
                <w:color w:val="282828"/>
                <w:sz w:val="24"/>
                <w:szCs w:val="24"/>
              </w:rPr>
            </w:pPr>
            <w:r w:rsidRPr="003F59A4">
              <w:rPr>
                <w:color w:val="282828"/>
                <w:sz w:val="24"/>
                <w:szCs w:val="24"/>
              </w:rPr>
              <w:t>Развитие рыночной инфраструктуры обслуживания сельского населения, организация эффективных схем торгового и бытового обслуживания жителей удаленных населенных пунктов, расположенных в сельской местности</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42D45248" w14:textId="77777777" w:rsidR="003F59A4" w:rsidRPr="003F59A4" w:rsidRDefault="003F59A4" w:rsidP="003F59A4">
            <w:pPr>
              <w:jc w:val="center"/>
              <w:rPr>
                <w:color w:val="282828"/>
                <w:sz w:val="24"/>
                <w:szCs w:val="24"/>
              </w:rPr>
            </w:pPr>
            <w:r w:rsidRPr="003F59A4">
              <w:rPr>
                <w:color w:val="282828"/>
                <w:sz w:val="24"/>
                <w:szCs w:val="24"/>
              </w:rPr>
              <w:t>Управление</w:t>
            </w:r>
          </w:p>
        </w:tc>
        <w:tc>
          <w:tcPr>
            <w:tcW w:w="1984" w:type="dxa"/>
            <w:tcBorders>
              <w:top w:val="nil"/>
              <w:left w:val="nil"/>
              <w:bottom w:val="single" w:sz="4" w:space="0" w:color="auto"/>
              <w:right w:val="single" w:sz="4" w:space="0" w:color="auto"/>
            </w:tcBorders>
            <w:shd w:val="clear" w:color="auto" w:fill="auto"/>
            <w:hideMark/>
          </w:tcPr>
          <w:p w14:paraId="66655C76" w14:textId="77777777" w:rsidR="003F59A4" w:rsidRPr="003F59A4" w:rsidRDefault="003F59A4" w:rsidP="003F59A4">
            <w:pPr>
              <w:jc w:val="center"/>
              <w:rPr>
                <w:color w:val="282828"/>
                <w:sz w:val="24"/>
                <w:szCs w:val="24"/>
              </w:rPr>
            </w:pPr>
            <w:r w:rsidRPr="003F59A4">
              <w:rPr>
                <w:color w:val="282828"/>
                <w:sz w:val="24"/>
                <w:szCs w:val="24"/>
              </w:rPr>
              <w:t>всего</w:t>
            </w:r>
          </w:p>
        </w:tc>
        <w:tc>
          <w:tcPr>
            <w:tcW w:w="1276" w:type="dxa"/>
            <w:tcBorders>
              <w:top w:val="nil"/>
              <w:left w:val="nil"/>
              <w:bottom w:val="single" w:sz="4" w:space="0" w:color="auto"/>
              <w:right w:val="single" w:sz="4" w:space="0" w:color="auto"/>
            </w:tcBorders>
            <w:shd w:val="clear" w:color="auto" w:fill="auto"/>
            <w:hideMark/>
          </w:tcPr>
          <w:p w14:paraId="5998FF92" w14:textId="77777777" w:rsidR="003F59A4" w:rsidRPr="003F59A4" w:rsidRDefault="003F59A4" w:rsidP="003F59A4">
            <w:pPr>
              <w:jc w:val="center"/>
              <w:rPr>
                <w:color w:val="282828"/>
                <w:sz w:val="24"/>
                <w:szCs w:val="24"/>
              </w:rPr>
            </w:pPr>
            <w:r w:rsidRPr="003F59A4">
              <w:rPr>
                <w:color w:val="282828"/>
                <w:sz w:val="24"/>
                <w:szCs w:val="24"/>
              </w:rPr>
              <w:t>150 533,3</w:t>
            </w:r>
          </w:p>
        </w:tc>
        <w:tc>
          <w:tcPr>
            <w:tcW w:w="1134" w:type="dxa"/>
            <w:tcBorders>
              <w:top w:val="nil"/>
              <w:left w:val="nil"/>
              <w:bottom w:val="single" w:sz="4" w:space="0" w:color="auto"/>
              <w:right w:val="single" w:sz="4" w:space="0" w:color="auto"/>
            </w:tcBorders>
            <w:shd w:val="clear" w:color="auto" w:fill="auto"/>
            <w:hideMark/>
          </w:tcPr>
          <w:p w14:paraId="5D9162AC" w14:textId="77777777" w:rsidR="003F59A4" w:rsidRPr="003F59A4" w:rsidRDefault="003F59A4" w:rsidP="003F59A4">
            <w:pPr>
              <w:jc w:val="center"/>
              <w:rPr>
                <w:color w:val="282828"/>
                <w:sz w:val="24"/>
                <w:szCs w:val="24"/>
              </w:rPr>
            </w:pPr>
            <w:r w:rsidRPr="003F59A4">
              <w:rPr>
                <w:color w:val="282828"/>
                <w:sz w:val="24"/>
                <w:szCs w:val="24"/>
              </w:rPr>
              <w:t>26 320,5</w:t>
            </w:r>
          </w:p>
        </w:tc>
        <w:tc>
          <w:tcPr>
            <w:tcW w:w="1134" w:type="dxa"/>
            <w:tcBorders>
              <w:top w:val="nil"/>
              <w:left w:val="nil"/>
              <w:bottom w:val="single" w:sz="4" w:space="0" w:color="auto"/>
              <w:right w:val="single" w:sz="4" w:space="0" w:color="auto"/>
            </w:tcBorders>
            <w:shd w:val="clear" w:color="auto" w:fill="auto"/>
            <w:hideMark/>
          </w:tcPr>
          <w:p w14:paraId="2D834A22" w14:textId="77777777" w:rsidR="003F59A4" w:rsidRPr="003F59A4" w:rsidRDefault="003F59A4" w:rsidP="003F59A4">
            <w:pPr>
              <w:jc w:val="center"/>
              <w:rPr>
                <w:sz w:val="24"/>
                <w:szCs w:val="24"/>
              </w:rPr>
            </w:pPr>
            <w:r w:rsidRPr="003F59A4">
              <w:rPr>
                <w:sz w:val="24"/>
                <w:szCs w:val="24"/>
              </w:rPr>
              <w:t>22 775,9</w:t>
            </w:r>
          </w:p>
        </w:tc>
        <w:tc>
          <w:tcPr>
            <w:tcW w:w="1134" w:type="dxa"/>
            <w:tcBorders>
              <w:top w:val="nil"/>
              <w:left w:val="nil"/>
              <w:bottom w:val="single" w:sz="4" w:space="0" w:color="auto"/>
              <w:right w:val="single" w:sz="4" w:space="0" w:color="auto"/>
            </w:tcBorders>
            <w:shd w:val="clear" w:color="auto" w:fill="auto"/>
            <w:hideMark/>
          </w:tcPr>
          <w:p w14:paraId="20BFD88A" w14:textId="77777777" w:rsidR="003F59A4" w:rsidRPr="003F59A4" w:rsidRDefault="003F59A4" w:rsidP="003F59A4">
            <w:pPr>
              <w:jc w:val="center"/>
              <w:rPr>
                <w:color w:val="282828"/>
                <w:sz w:val="24"/>
                <w:szCs w:val="24"/>
              </w:rPr>
            </w:pPr>
            <w:r w:rsidRPr="003F59A4">
              <w:rPr>
                <w:color w:val="282828"/>
                <w:sz w:val="24"/>
                <w:szCs w:val="24"/>
              </w:rPr>
              <w:t>14 491,0</w:t>
            </w:r>
          </w:p>
        </w:tc>
        <w:tc>
          <w:tcPr>
            <w:tcW w:w="1134" w:type="dxa"/>
            <w:tcBorders>
              <w:top w:val="nil"/>
              <w:left w:val="nil"/>
              <w:bottom w:val="single" w:sz="4" w:space="0" w:color="auto"/>
              <w:right w:val="single" w:sz="4" w:space="0" w:color="auto"/>
            </w:tcBorders>
            <w:shd w:val="clear" w:color="auto" w:fill="auto"/>
            <w:hideMark/>
          </w:tcPr>
          <w:p w14:paraId="7AE2E5F8" w14:textId="77777777" w:rsidR="003F59A4" w:rsidRPr="003F59A4" w:rsidRDefault="003F59A4" w:rsidP="003F59A4">
            <w:pPr>
              <w:jc w:val="center"/>
              <w:rPr>
                <w:color w:val="282828"/>
                <w:sz w:val="24"/>
                <w:szCs w:val="24"/>
              </w:rPr>
            </w:pPr>
            <w:r w:rsidRPr="003F59A4">
              <w:rPr>
                <w:color w:val="282828"/>
                <w:sz w:val="24"/>
                <w:szCs w:val="24"/>
              </w:rPr>
              <w:t>14 491,0</w:t>
            </w:r>
          </w:p>
        </w:tc>
        <w:tc>
          <w:tcPr>
            <w:tcW w:w="1276" w:type="dxa"/>
            <w:tcBorders>
              <w:top w:val="nil"/>
              <w:left w:val="nil"/>
              <w:bottom w:val="single" w:sz="4" w:space="0" w:color="auto"/>
              <w:right w:val="single" w:sz="4" w:space="0" w:color="auto"/>
            </w:tcBorders>
            <w:shd w:val="clear" w:color="auto" w:fill="auto"/>
            <w:hideMark/>
          </w:tcPr>
          <w:p w14:paraId="6D9D5201" w14:textId="77777777" w:rsidR="003F59A4" w:rsidRPr="003F59A4" w:rsidRDefault="003F59A4" w:rsidP="003F59A4">
            <w:pPr>
              <w:jc w:val="center"/>
              <w:rPr>
                <w:color w:val="282828"/>
                <w:sz w:val="24"/>
                <w:szCs w:val="24"/>
              </w:rPr>
            </w:pPr>
            <w:r w:rsidRPr="003F59A4">
              <w:rPr>
                <w:color w:val="282828"/>
                <w:sz w:val="24"/>
                <w:szCs w:val="24"/>
              </w:rPr>
              <w:t>72 455,0</w:t>
            </w:r>
          </w:p>
        </w:tc>
      </w:tr>
      <w:tr w:rsidR="003F59A4" w:rsidRPr="003F59A4" w14:paraId="3CC514F8" w14:textId="77777777" w:rsidTr="003F59A4">
        <w:trPr>
          <w:trHeight w:val="630"/>
        </w:trPr>
        <w:tc>
          <w:tcPr>
            <w:tcW w:w="1129" w:type="dxa"/>
            <w:vMerge/>
            <w:tcBorders>
              <w:top w:val="nil"/>
              <w:left w:val="single" w:sz="4" w:space="0" w:color="auto"/>
              <w:bottom w:val="single" w:sz="4" w:space="0" w:color="auto"/>
              <w:right w:val="single" w:sz="4" w:space="0" w:color="auto"/>
            </w:tcBorders>
            <w:vAlign w:val="center"/>
            <w:hideMark/>
          </w:tcPr>
          <w:p w14:paraId="4263ED0D" w14:textId="77777777" w:rsidR="003F59A4" w:rsidRPr="003F59A4" w:rsidRDefault="003F59A4" w:rsidP="003F59A4">
            <w:pPr>
              <w:rPr>
                <w:color w:val="282828"/>
                <w:sz w:val="24"/>
                <w:szCs w:val="24"/>
              </w:rPr>
            </w:pPr>
          </w:p>
        </w:tc>
        <w:tc>
          <w:tcPr>
            <w:tcW w:w="3969" w:type="dxa"/>
            <w:vMerge/>
            <w:tcBorders>
              <w:top w:val="nil"/>
              <w:left w:val="single" w:sz="4" w:space="0" w:color="auto"/>
              <w:bottom w:val="single" w:sz="4" w:space="0" w:color="auto"/>
              <w:right w:val="single" w:sz="4" w:space="0" w:color="auto"/>
            </w:tcBorders>
            <w:vAlign w:val="center"/>
            <w:hideMark/>
          </w:tcPr>
          <w:p w14:paraId="0E89D4B5" w14:textId="77777777" w:rsidR="003F59A4" w:rsidRPr="003F59A4" w:rsidRDefault="003F59A4" w:rsidP="003F59A4">
            <w:pPr>
              <w:rPr>
                <w:color w:val="282828"/>
                <w:sz w:val="24"/>
                <w:szCs w:val="24"/>
              </w:rPr>
            </w:pPr>
          </w:p>
        </w:tc>
        <w:tc>
          <w:tcPr>
            <w:tcW w:w="1559" w:type="dxa"/>
            <w:vMerge/>
            <w:tcBorders>
              <w:top w:val="nil"/>
              <w:left w:val="single" w:sz="4" w:space="0" w:color="auto"/>
              <w:bottom w:val="single" w:sz="4" w:space="0" w:color="auto"/>
              <w:right w:val="single" w:sz="4" w:space="0" w:color="auto"/>
            </w:tcBorders>
            <w:vAlign w:val="center"/>
            <w:hideMark/>
          </w:tcPr>
          <w:p w14:paraId="58B1D415" w14:textId="77777777" w:rsidR="003F59A4" w:rsidRPr="003F59A4" w:rsidRDefault="003F59A4" w:rsidP="003F59A4">
            <w:pPr>
              <w:rPr>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3922098A" w14:textId="77777777" w:rsidR="003F59A4" w:rsidRPr="003F59A4" w:rsidRDefault="003F59A4" w:rsidP="003F59A4">
            <w:pPr>
              <w:jc w:val="center"/>
              <w:rPr>
                <w:color w:val="282828"/>
                <w:sz w:val="24"/>
                <w:szCs w:val="24"/>
              </w:rPr>
            </w:pPr>
            <w:r w:rsidRPr="003F59A4">
              <w:rPr>
                <w:color w:val="282828"/>
                <w:sz w:val="24"/>
                <w:szCs w:val="24"/>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69D4B9CA" w14:textId="77777777" w:rsidR="003F59A4" w:rsidRPr="003F59A4" w:rsidRDefault="003F59A4" w:rsidP="003F59A4">
            <w:pPr>
              <w:jc w:val="center"/>
              <w:rPr>
                <w:color w:val="282828"/>
                <w:sz w:val="24"/>
                <w:szCs w:val="24"/>
              </w:rPr>
            </w:pPr>
            <w:r w:rsidRPr="003F59A4">
              <w:rPr>
                <w:color w:val="282828"/>
                <w:sz w:val="24"/>
                <w:szCs w:val="24"/>
              </w:rPr>
              <w:t>2 595,9</w:t>
            </w:r>
          </w:p>
        </w:tc>
        <w:tc>
          <w:tcPr>
            <w:tcW w:w="1134" w:type="dxa"/>
            <w:tcBorders>
              <w:top w:val="nil"/>
              <w:left w:val="nil"/>
              <w:bottom w:val="single" w:sz="4" w:space="0" w:color="auto"/>
              <w:right w:val="single" w:sz="4" w:space="0" w:color="auto"/>
            </w:tcBorders>
            <w:shd w:val="clear" w:color="auto" w:fill="auto"/>
            <w:hideMark/>
          </w:tcPr>
          <w:p w14:paraId="20E85F3D" w14:textId="77777777" w:rsidR="003F59A4" w:rsidRPr="003F59A4" w:rsidRDefault="003F59A4" w:rsidP="003F59A4">
            <w:pPr>
              <w:jc w:val="center"/>
              <w:rPr>
                <w:color w:val="282828"/>
                <w:sz w:val="24"/>
                <w:szCs w:val="24"/>
              </w:rPr>
            </w:pPr>
            <w:r w:rsidRPr="003F59A4">
              <w:rPr>
                <w:color w:val="282828"/>
                <w:sz w:val="24"/>
                <w:szCs w:val="24"/>
              </w:rPr>
              <w:t>1 392,0</w:t>
            </w:r>
          </w:p>
        </w:tc>
        <w:tc>
          <w:tcPr>
            <w:tcW w:w="1134" w:type="dxa"/>
            <w:tcBorders>
              <w:top w:val="nil"/>
              <w:left w:val="nil"/>
              <w:bottom w:val="single" w:sz="4" w:space="0" w:color="auto"/>
              <w:right w:val="single" w:sz="4" w:space="0" w:color="auto"/>
            </w:tcBorders>
            <w:shd w:val="clear" w:color="auto" w:fill="auto"/>
            <w:hideMark/>
          </w:tcPr>
          <w:p w14:paraId="0D9A6D5F" w14:textId="77777777" w:rsidR="003F59A4" w:rsidRPr="003F59A4" w:rsidRDefault="003F59A4" w:rsidP="003F59A4">
            <w:pPr>
              <w:jc w:val="center"/>
              <w:rPr>
                <w:sz w:val="24"/>
                <w:szCs w:val="24"/>
              </w:rPr>
            </w:pPr>
            <w:r w:rsidRPr="003F59A4">
              <w:rPr>
                <w:sz w:val="24"/>
                <w:szCs w:val="24"/>
              </w:rPr>
              <w:t>1 204,0</w:t>
            </w:r>
          </w:p>
        </w:tc>
        <w:tc>
          <w:tcPr>
            <w:tcW w:w="1134" w:type="dxa"/>
            <w:tcBorders>
              <w:top w:val="nil"/>
              <w:left w:val="nil"/>
              <w:bottom w:val="single" w:sz="4" w:space="0" w:color="auto"/>
              <w:right w:val="single" w:sz="4" w:space="0" w:color="auto"/>
            </w:tcBorders>
            <w:shd w:val="clear" w:color="auto" w:fill="auto"/>
            <w:hideMark/>
          </w:tcPr>
          <w:p w14:paraId="7862908D"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78507684" w14:textId="77777777" w:rsidR="003F59A4" w:rsidRPr="003F59A4" w:rsidRDefault="003F59A4" w:rsidP="003F59A4">
            <w:pPr>
              <w:jc w:val="center"/>
              <w:rPr>
                <w:color w:val="282828"/>
                <w:sz w:val="24"/>
                <w:szCs w:val="24"/>
              </w:rPr>
            </w:pPr>
            <w:r w:rsidRPr="003F59A4">
              <w:rPr>
                <w:color w:val="282828"/>
                <w:sz w:val="24"/>
                <w:szCs w:val="24"/>
              </w:rPr>
              <w:t>0,0</w:t>
            </w:r>
          </w:p>
        </w:tc>
        <w:tc>
          <w:tcPr>
            <w:tcW w:w="1276" w:type="dxa"/>
            <w:tcBorders>
              <w:top w:val="nil"/>
              <w:left w:val="nil"/>
              <w:bottom w:val="single" w:sz="4" w:space="0" w:color="auto"/>
              <w:right w:val="single" w:sz="4" w:space="0" w:color="auto"/>
            </w:tcBorders>
            <w:shd w:val="clear" w:color="auto" w:fill="auto"/>
            <w:hideMark/>
          </w:tcPr>
          <w:p w14:paraId="41DFAB8D" w14:textId="77777777" w:rsidR="003F59A4" w:rsidRPr="003F59A4" w:rsidRDefault="003F59A4" w:rsidP="003F59A4">
            <w:pPr>
              <w:jc w:val="center"/>
              <w:rPr>
                <w:color w:val="282828"/>
                <w:sz w:val="24"/>
                <w:szCs w:val="24"/>
              </w:rPr>
            </w:pPr>
            <w:r w:rsidRPr="003F59A4">
              <w:rPr>
                <w:color w:val="282828"/>
                <w:sz w:val="24"/>
                <w:szCs w:val="24"/>
              </w:rPr>
              <w:t>0,0</w:t>
            </w:r>
          </w:p>
        </w:tc>
      </w:tr>
      <w:tr w:rsidR="003F59A4" w:rsidRPr="003F59A4" w14:paraId="03E813E4" w14:textId="77777777" w:rsidTr="003F59A4">
        <w:trPr>
          <w:trHeight w:val="315"/>
        </w:trPr>
        <w:tc>
          <w:tcPr>
            <w:tcW w:w="1129" w:type="dxa"/>
            <w:vMerge/>
            <w:tcBorders>
              <w:top w:val="nil"/>
              <w:left w:val="single" w:sz="4" w:space="0" w:color="auto"/>
              <w:bottom w:val="single" w:sz="4" w:space="0" w:color="auto"/>
              <w:right w:val="single" w:sz="4" w:space="0" w:color="auto"/>
            </w:tcBorders>
            <w:vAlign w:val="center"/>
            <w:hideMark/>
          </w:tcPr>
          <w:p w14:paraId="6FC23247" w14:textId="77777777" w:rsidR="003F59A4" w:rsidRPr="003F59A4" w:rsidRDefault="003F59A4" w:rsidP="003F59A4">
            <w:pPr>
              <w:rPr>
                <w:color w:val="282828"/>
                <w:sz w:val="24"/>
                <w:szCs w:val="24"/>
              </w:rPr>
            </w:pPr>
          </w:p>
        </w:tc>
        <w:tc>
          <w:tcPr>
            <w:tcW w:w="3969" w:type="dxa"/>
            <w:vMerge/>
            <w:tcBorders>
              <w:top w:val="nil"/>
              <w:left w:val="single" w:sz="4" w:space="0" w:color="auto"/>
              <w:bottom w:val="single" w:sz="4" w:space="0" w:color="auto"/>
              <w:right w:val="single" w:sz="4" w:space="0" w:color="auto"/>
            </w:tcBorders>
            <w:vAlign w:val="center"/>
            <w:hideMark/>
          </w:tcPr>
          <w:p w14:paraId="080FB2E0" w14:textId="77777777" w:rsidR="003F59A4" w:rsidRPr="003F59A4" w:rsidRDefault="003F59A4" w:rsidP="003F59A4">
            <w:pPr>
              <w:rPr>
                <w:color w:val="282828"/>
                <w:sz w:val="24"/>
                <w:szCs w:val="24"/>
              </w:rPr>
            </w:pPr>
          </w:p>
        </w:tc>
        <w:tc>
          <w:tcPr>
            <w:tcW w:w="1559" w:type="dxa"/>
            <w:vMerge/>
            <w:tcBorders>
              <w:top w:val="nil"/>
              <w:left w:val="single" w:sz="4" w:space="0" w:color="auto"/>
              <w:bottom w:val="single" w:sz="4" w:space="0" w:color="auto"/>
              <w:right w:val="single" w:sz="4" w:space="0" w:color="auto"/>
            </w:tcBorders>
            <w:vAlign w:val="center"/>
            <w:hideMark/>
          </w:tcPr>
          <w:p w14:paraId="5D4DF033" w14:textId="77777777" w:rsidR="003F59A4" w:rsidRPr="003F59A4" w:rsidRDefault="003F59A4" w:rsidP="003F59A4">
            <w:pPr>
              <w:rPr>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1204B08B" w14:textId="77777777" w:rsidR="003F59A4" w:rsidRPr="003F59A4" w:rsidRDefault="003F59A4" w:rsidP="003F59A4">
            <w:pPr>
              <w:jc w:val="center"/>
              <w:rPr>
                <w:color w:val="282828"/>
                <w:sz w:val="24"/>
                <w:szCs w:val="24"/>
              </w:rPr>
            </w:pPr>
            <w:r w:rsidRPr="003F59A4">
              <w:rPr>
                <w:color w:val="282828"/>
                <w:sz w:val="24"/>
                <w:szCs w:val="24"/>
              </w:rPr>
              <w:t>местный бюджет</w:t>
            </w:r>
          </w:p>
        </w:tc>
        <w:tc>
          <w:tcPr>
            <w:tcW w:w="1276" w:type="dxa"/>
            <w:tcBorders>
              <w:top w:val="nil"/>
              <w:left w:val="nil"/>
              <w:bottom w:val="single" w:sz="4" w:space="0" w:color="auto"/>
              <w:right w:val="single" w:sz="4" w:space="0" w:color="auto"/>
            </w:tcBorders>
            <w:shd w:val="clear" w:color="auto" w:fill="auto"/>
            <w:hideMark/>
          </w:tcPr>
          <w:p w14:paraId="58F57A12" w14:textId="77777777" w:rsidR="003F59A4" w:rsidRPr="003F59A4" w:rsidRDefault="003F59A4" w:rsidP="003F59A4">
            <w:pPr>
              <w:jc w:val="center"/>
              <w:rPr>
                <w:color w:val="282828"/>
                <w:sz w:val="24"/>
                <w:szCs w:val="24"/>
              </w:rPr>
            </w:pPr>
            <w:r w:rsidRPr="003F59A4">
              <w:rPr>
                <w:color w:val="282828"/>
                <w:sz w:val="24"/>
                <w:szCs w:val="24"/>
              </w:rPr>
              <w:t>147 937,4</w:t>
            </w:r>
          </w:p>
        </w:tc>
        <w:tc>
          <w:tcPr>
            <w:tcW w:w="1134" w:type="dxa"/>
            <w:tcBorders>
              <w:top w:val="nil"/>
              <w:left w:val="nil"/>
              <w:bottom w:val="single" w:sz="4" w:space="0" w:color="auto"/>
              <w:right w:val="single" w:sz="4" w:space="0" w:color="auto"/>
            </w:tcBorders>
            <w:shd w:val="clear" w:color="auto" w:fill="auto"/>
            <w:hideMark/>
          </w:tcPr>
          <w:p w14:paraId="5C58D982" w14:textId="77777777" w:rsidR="003F59A4" w:rsidRPr="003F59A4" w:rsidRDefault="003F59A4" w:rsidP="003F59A4">
            <w:pPr>
              <w:jc w:val="center"/>
              <w:rPr>
                <w:color w:val="282828"/>
                <w:sz w:val="24"/>
                <w:szCs w:val="24"/>
              </w:rPr>
            </w:pPr>
            <w:r w:rsidRPr="003F59A4">
              <w:rPr>
                <w:color w:val="282828"/>
                <w:sz w:val="24"/>
                <w:szCs w:val="24"/>
              </w:rPr>
              <w:t>24 928,5</w:t>
            </w:r>
          </w:p>
        </w:tc>
        <w:tc>
          <w:tcPr>
            <w:tcW w:w="1134" w:type="dxa"/>
            <w:tcBorders>
              <w:top w:val="nil"/>
              <w:left w:val="nil"/>
              <w:bottom w:val="single" w:sz="4" w:space="0" w:color="auto"/>
              <w:right w:val="single" w:sz="4" w:space="0" w:color="auto"/>
            </w:tcBorders>
            <w:shd w:val="clear" w:color="auto" w:fill="auto"/>
            <w:hideMark/>
          </w:tcPr>
          <w:p w14:paraId="579D2951" w14:textId="77777777" w:rsidR="003F59A4" w:rsidRPr="003F59A4" w:rsidRDefault="003F59A4" w:rsidP="003F59A4">
            <w:pPr>
              <w:jc w:val="center"/>
              <w:rPr>
                <w:sz w:val="24"/>
                <w:szCs w:val="24"/>
              </w:rPr>
            </w:pPr>
            <w:r w:rsidRPr="003F59A4">
              <w:rPr>
                <w:sz w:val="24"/>
                <w:szCs w:val="24"/>
              </w:rPr>
              <w:t>21 571,9</w:t>
            </w:r>
          </w:p>
        </w:tc>
        <w:tc>
          <w:tcPr>
            <w:tcW w:w="1134" w:type="dxa"/>
            <w:tcBorders>
              <w:top w:val="nil"/>
              <w:left w:val="nil"/>
              <w:bottom w:val="single" w:sz="4" w:space="0" w:color="auto"/>
              <w:right w:val="single" w:sz="4" w:space="0" w:color="auto"/>
            </w:tcBorders>
            <w:shd w:val="clear" w:color="auto" w:fill="auto"/>
            <w:hideMark/>
          </w:tcPr>
          <w:p w14:paraId="4346E124" w14:textId="77777777" w:rsidR="003F59A4" w:rsidRPr="003F59A4" w:rsidRDefault="003F59A4" w:rsidP="003F59A4">
            <w:pPr>
              <w:jc w:val="center"/>
              <w:rPr>
                <w:color w:val="282828"/>
                <w:sz w:val="24"/>
                <w:szCs w:val="24"/>
              </w:rPr>
            </w:pPr>
            <w:r w:rsidRPr="003F59A4">
              <w:rPr>
                <w:color w:val="282828"/>
                <w:sz w:val="24"/>
                <w:szCs w:val="24"/>
              </w:rPr>
              <w:t>14 491,0</w:t>
            </w:r>
          </w:p>
        </w:tc>
        <w:tc>
          <w:tcPr>
            <w:tcW w:w="1134" w:type="dxa"/>
            <w:tcBorders>
              <w:top w:val="nil"/>
              <w:left w:val="nil"/>
              <w:bottom w:val="single" w:sz="4" w:space="0" w:color="auto"/>
              <w:right w:val="single" w:sz="4" w:space="0" w:color="auto"/>
            </w:tcBorders>
            <w:shd w:val="clear" w:color="auto" w:fill="auto"/>
            <w:hideMark/>
          </w:tcPr>
          <w:p w14:paraId="1137FE51" w14:textId="77777777" w:rsidR="003F59A4" w:rsidRPr="003F59A4" w:rsidRDefault="003F59A4" w:rsidP="003F59A4">
            <w:pPr>
              <w:jc w:val="center"/>
              <w:rPr>
                <w:color w:val="282828"/>
                <w:sz w:val="24"/>
                <w:szCs w:val="24"/>
              </w:rPr>
            </w:pPr>
            <w:r w:rsidRPr="003F59A4">
              <w:rPr>
                <w:color w:val="282828"/>
                <w:sz w:val="24"/>
                <w:szCs w:val="24"/>
              </w:rPr>
              <w:t>14 491,0</w:t>
            </w:r>
          </w:p>
        </w:tc>
        <w:tc>
          <w:tcPr>
            <w:tcW w:w="1276" w:type="dxa"/>
            <w:tcBorders>
              <w:top w:val="nil"/>
              <w:left w:val="nil"/>
              <w:bottom w:val="single" w:sz="4" w:space="0" w:color="auto"/>
              <w:right w:val="single" w:sz="4" w:space="0" w:color="auto"/>
            </w:tcBorders>
            <w:shd w:val="clear" w:color="auto" w:fill="auto"/>
            <w:hideMark/>
          </w:tcPr>
          <w:p w14:paraId="2C2433E8" w14:textId="77777777" w:rsidR="003F59A4" w:rsidRPr="003F59A4" w:rsidRDefault="003F59A4" w:rsidP="003F59A4">
            <w:pPr>
              <w:jc w:val="center"/>
              <w:rPr>
                <w:color w:val="282828"/>
                <w:sz w:val="24"/>
                <w:szCs w:val="24"/>
              </w:rPr>
            </w:pPr>
            <w:r w:rsidRPr="003F59A4">
              <w:rPr>
                <w:color w:val="282828"/>
                <w:sz w:val="24"/>
                <w:szCs w:val="24"/>
              </w:rPr>
              <w:t>72 455,0</w:t>
            </w:r>
          </w:p>
        </w:tc>
      </w:tr>
      <w:tr w:rsidR="003F59A4" w:rsidRPr="003F59A4" w14:paraId="77DEB86F" w14:textId="77777777" w:rsidTr="00031D3E">
        <w:trPr>
          <w:trHeight w:val="190"/>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794FC5AD" w14:textId="77777777" w:rsidR="003F59A4" w:rsidRPr="003F59A4" w:rsidRDefault="003F59A4" w:rsidP="003F59A4">
            <w:pPr>
              <w:jc w:val="center"/>
              <w:rPr>
                <w:bCs/>
                <w:color w:val="282828"/>
                <w:sz w:val="24"/>
                <w:szCs w:val="24"/>
              </w:rPr>
            </w:pPr>
            <w:r w:rsidRPr="003F59A4">
              <w:rPr>
                <w:bCs/>
                <w:color w:val="282828"/>
                <w:sz w:val="24"/>
                <w:szCs w:val="24"/>
              </w:rPr>
              <w:t> </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045F725D" w14:textId="77777777" w:rsidR="003F59A4" w:rsidRPr="003F59A4" w:rsidRDefault="003F59A4" w:rsidP="003F59A4">
            <w:pPr>
              <w:jc w:val="center"/>
              <w:rPr>
                <w:bCs/>
                <w:color w:val="282828"/>
                <w:sz w:val="24"/>
                <w:szCs w:val="24"/>
              </w:rPr>
            </w:pPr>
            <w:r w:rsidRPr="003F59A4">
              <w:rPr>
                <w:bCs/>
                <w:color w:val="282828"/>
                <w:sz w:val="24"/>
                <w:szCs w:val="24"/>
              </w:rPr>
              <w:t>Итого по подпрограмме 2</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5CB31EA5" w14:textId="77777777" w:rsidR="003F59A4" w:rsidRPr="003F59A4" w:rsidRDefault="003F59A4" w:rsidP="003F59A4">
            <w:pPr>
              <w:jc w:val="center"/>
              <w:rPr>
                <w:bCs/>
                <w:color w:val="282828"/>
                <w:sz w:val="24"/>
                <w:szCs w:val="24"/>
              </w:rPr>
            </w:pPr>
            <w:r w:rsidRPr="003F59A4">
              <w:rPr>
                <w:bCs/>
                <w:color w:val="282828"/>
                <w:sz w:val="24"/>
                <w:szCs w:val="24"/>
              </w:rPr>
              <w:t> </w:t>
            </w:r>
          </w:p>
        </w:tc>
        <w:tc>
          <w:tcPr>
            <w:tcW w:w="1984" w:type="dxa"/>
            <w:tcBorders>
              <w:top w:val="nil"/>
              <w:left w:val="nil"/>
              <w:bottom w:val="single" w:sz="4" w:space="0" w:color="auto"/>
              <w:right w:val="single" w:sz="4" w:space="0" w:color="auto"/>
            </w:tcBorders>
            <w:shd w:val="clear" w:color="auto" w:fill="auto"/>
            <w:hideMark/>
          </w:tcPr>
          <w:p w14:paraId="5EAB7702" w14:textId="77777777" w:rsidR="003F59A4" w:rsidRPr="003F59A4" w:rsidRDefault="003F59A4" w:rsidP="003F59A4">
            <w:pPr>
              <w:jc w:val="center"/>
              <w:rPr>
                <w:bCs/>
                <w:color w:val="282828"/>
                <w:sz w:val="24"/>
                <w:szCs w:val="24"/>
              </w:rPr>
            </w:pPr>
            <w:r w:rsidRPr="003F59A4">
              <w:rPr>
                <w:bCs/>
                <w:color w:val="282828"/>
                <w:sz w:val="24"/>
                <w:szCs w:val="24"/>
              </w:rPr>
              <w:t>всего</w:t>
            </w:r>
          </w:p>
        </w:tc>
        <w:tc>
          <w:tcPr>
            <w:tcW w:w="1276" w:type="dxa"/>
            <w:tcBorders>
              <w:top w:val="nil"/>
              <w:left w:val="nil"/>
              <w:bottom w:val="single" w:sz="4" w:space="0" w:color="auto"/>
              <w:right w:val="single" w:sz="4" w:space="0" w:color="auto"/>
            </w:tcBorders>
            <w:shd w:val="clear" w:color="auto" w:fill="auto"/>
            <w:hideMark/>
          </w:tcPr>
          <w:p w14:paraId="7301641C" w14:textId="77777777" w:rsidR="003F59A4" w:rsidRPr="003F59A4" w:rsidRDefault="003F59A4" w:rsidP="003F59A4">
            <w:pPr>
              <w:jc w:val="center"/>
              <w:rPr>
                <w:bCs/>
                <w:color w:val="282828"/>
                <w:sz w:val="24"/>
                <w:szCs w:val="24"/>
              </w:rPr>
            </w:pPr>
            <w:r w:rsidRPr="003F59A4">
              <w:rPr>
                <w:bCs/>
                <w:color w:val="282828"/>
                <w:sz w:val="24"/>
                <w:szCs w:val="24"/>
              </w:rPr>
              <w:t>377 746,0</w:t>
            </w:r>
          </w:p>
        </w:tc>
        <w:tc>
          <w:tcPr>
            <w:tcW w:w="1134" w:type="dxa"/>
            <w:tcBorders>
              <w:top w:val="nil"/>
              <w:left w:val="nil"/>
              <w:bottom w:val="single" w:sz="4" w:space="0" w:color="auto"/>
              <w:right w:val="single" w:sz="4" w:space="0" w:color="auto"/>
            </w:tcBorders>
            <w:shd w:val="clear" w:color="auto" w:fill="auto"/>
            <w:hideMark/>
          </w:tcPr>
          <w:p w14:paraId="176A84F4" w14:textId="77777777" w:rsidR="003F59A4" w:rsidRPr="003F59A4" w:rsidRDefault="003F59A4" w:rsidP="003F59A4">
            <w:pPr>
              <w:ind w:right="-108"/>
              <w:jc w:val="center"/>
              <w:rPr>
                <w:bCs/>
                <w:color w:val="282828"/>
                <w:sz w:val="24"/>
                <w:szCs w:val="24"/>
              </w:rPr>
            </w:pPr>
            <w:r w:rsidRPr="003F59A4">
              <w:rPr>
                <w:bCs/>
                <w:color w:val="282828"/>
                <w:sz w:val="24"/>
                <w:szCs w:val="24"/>
              </w:rPr>
              <w:t>101 461,5</w:t>
            </w:r>
          </w:p>
        </w:tc>
        <w:tc>
          <w:tcPr>
            <w:tcW w:w="1134" w:type="dxa"/>
            <w:tcBorders>
              <w:top w:val="nil"/>
              <w:left w:val="nil"/>
              <w:bottom w:val="single" w:sz="4" w:space="0" w:color="auto"/>
              <w:right w:val="single" w:sz="4" w:space="0" w:color="auto"/>
            </w:tcBorders>
            <w:shd w:val="clear" w:color="auto" w:fill="auto"/>
            <w:hideMark/>
          </w:tcPr>
          <w:p w14:paraId="6C7B4500" w14:textId="77777777" w:rsidR="003F59A4" w:rsidRPr="003F59A4" w:rsidRDefault="003F59A4" w:rsidP="003F59A4">
            <w:pPr>
              <w:jc w:val="center"/>
              <w:rPr>
                <w:bCs/>
                <w:sz w:val="24"/>
                <w:szCs w:val="24"/>
              </w:rPr>
            </w:pPr>
            <w:r w:rsidRPr="003F59A4">
              <w:rPr>
                <w:bCs/>
                <w:sz w:val="24"/>
                <w:szCs w:val="24"/>
              </w:rPr>
              <w:t>69 734,1</w:t>
            </w:r>
          </w:p>
        </w:tc>
        <w:tc>
          <w:tcPr>
            <w:tcW w:w="1134" w:type="dxa"/>
            <w:tcBorders>
              <w:top w:val="nil"/>
              <w:left w:val="nil"/>
              <w:bottom w:val="single" w:sz="4" w:space="0" w:color="auto"/>
              <w:right w:val="single" w:sz="4" w:space="0" w:color="auto"/>
            </w:tcBorders>
            <w:shd w:val="clear" w:color="auto" w:fill="auto"/>
            <w:hideMark/>
          </w:tcPr>
          <w:p w14:paraId="50131253" w14:textId="77777777" w:rsidR="003F59A4" w:rsidRPr="003F59A4" w:rsidRDefault="003F59A4" w:rsidP="003F59A4">
            <w:pPr>
              <w:jc w:val="center"/>
              <w:rPr>
                <w:bCs/>
                <w:color w:val="282828"/>
                <w:sz w:val="24"/>
                <w:szCs w:val="24"/>
              </w:rPr>
            </w:pPr>
            <w:r w:rsidRPr="003F59A4">
              <w:rPr>
                <w:bCs/>
                <w:color w:val="282828"/>
                <w:sz w:val="24"/>
                <w:szCs w:val="24"/>
              </w:rPr>
              <w:t>65 889,5</w:t>
            </w:r>
          </w:p>
        </w:tc>
        <w:tc>
          <w:tcPr>
            <w:tcW w:w="1134" w:type="dxa"/>
            <w:tcBorders>
              <w:top w:val="nil"/>
              <w:left w:val="nil"/>
              <w:bottom w:val="single" w:sz="4" w:space="0" w:color="auto"/>
              <w:right w:val="single" w:sz="4" w:space="0" w:color="auto"/>
            </w:tcBorders>
            <w:shd w:val="clear" w:color="auto" w:fill="auto"/>
            <w:hideMark/>
          </w:tcPr>
          <w:p w14:paraId="06B2E7C7" w14:textId="77777777" w:rsidR="003F59A4" w:rsidRPr="003F59A4" w:rsidRDefault="003F59A4" w:rsidP="003F59A4">
            <w:pPr>
              <w:jc w:val="center"/>
              <w:rPr>
                <w:bCs/>
                <w:color w:val="282828"/>
                <w:sz w:val="24"/>
                <w:szCs w:val="24"/>
              </w:rPr>
            </w:pPr>
            <w:r w:rsidRPr="003F59A4">
              <w:rPr>
                <w:bCs/>
                <w:color w:val="282828"/>
                <w:sz w:val="24"/>
                <w:szCs w:val="24"/>
              </w:rPr>
              <w:t>63 156,0</w:t>
            </w:r>
          </w:p>
        </w:tc>
        <w:tc>
          <w:tcPr>
            <w:tcW w:w="1276" w:type="dxa"/>
            <w:tcBorders>
              <w:top w:val="nil"/>
              <w:left w:val="nil"/>
              <w:bottom w:val="single" w:sz="4" w:space="0" w:color="auto"/>
              <w:right w:val="single" w:sz="4" w:space="0" w:color="auto"/>
            </w:tcBorders>
            <w:shd w:val="clear" w:color="auto" w:fill="auto"/>
            <w:hideMark/>
          </w:tcPr>
          <w:p w14:paraId="187266CE" w14:textId="77777777" w:rsidR="003F59A4" w:rsidRPr="003F59A4" w:rsidRDefault="003F59A4" w:rsidP="003F59A4">
            <w:pPr>
              <w:jc w:val="center"/>
              <w:rPr>
                <w:bCs/>
                <w:color w:val="282828"/>
                <w:sz w:val="24"/>
                <w:szCs w:val="24"/>
              </w:rPr>
            </w:pPr>
            <w:r w:rsidRPr="003F59A4">
              <w:rPr>
                <w:bCs/>
                <w:color w:val="282828"/>
                <w:sz w:val="24"/>
                <w:szCs w:val="24"/>
              </w:rPr>
              <w:t>77 505,0</w:t>
            </w:r>
          </w:p>
        </w:tc>
      </w:tr>
      <w:tr w:rsidR="003F59A4" w:rsidRPr="003F59A4" w14:paraId="14D9B727" w14:textId="77777777" w:rsidTr="00031D3E">
        <w:trPr>
          <w:trHeight w:val="476"/>
        </w:trPr>
        <w:tc>
          <w:tcPr>
            <w:tcW w:w="1129" w:type="dxa"/>
            <w:vMerge/>
            <w:tcBorders>
              <w:top w:val="nil"/>
              <w:left w:val="single" w:sz="4" w:space="0" w:color="auto"/>
              <w:bottom w:val="single" w:sz="4" w:space="0" w:color="auto"/>
              <w:right w:val="single" w:sz="4" w:space="0" w:color="auto"/>
            </w:tcBorders>
            <w:shd w:val="clear" w:color="auto" w:fill="auto"/>
            <w:vAlign w:val="center"/>
            <w:hideMark/>
          </w:tcPr>
          <w:p w14:paraId="36568518" w14:textId="77777777" w:rsidR="003F59A4" w:rsidRPr="003F59A4" w:rsidRDefault="003F59A4" w:rsidP="003F59A4">
            <w:pPr>
              <w:rPr>
                <w:bCs/>
                <w:color w:val="282828"/>
                <w:sz w:val="24"/>
                <w:szCs w:val="24"/>
              </w:rPr>
            </w:pPr>
          </w:p>
        </w:tc>
        <w:tc>
          <w:tcPr>
            <w:tcW w:w="3969" w:type="dxa"/>
            <w:vMerge/>
            <w:tcBorders>
              <w:top w:val="nil"/>
              <w:left w:val="single" w:sz="4" w:space="0" w:color="auto"/>
              <w:bottom w:val="single" w:sz="4" w:space="0" w:color="auto"/>
              <w:right w:val="single" w:sz="4" w:space="0" w:color="auto"/>
            </w:tcBorders>
            <w:shd w:val="clear" w:color="auto" w:fill="auto"/>
            <w:vAlign w:val="center"/>
            <w:hideMark/>
          </w:tcPr>
          <w:p w14:paraId="303CAC7B" w14:textId="77777777" w:rsidR="003F59A4" w:rsidRPr="003F59A4" w:rsidRDefault="003F59A4" w:rsidP="003F59A4">
            <w:pPr>
              <w:rPr>
                <w:bCs/>
                <w:color w:val="282828"/>
                <w:sz w:val="24"/>
                <w:szCs w:val="24"/>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22B1BE75" w14:textId="77777777" w:rsidR="003F59A4" w:rsidRPr="003F59A4" w:rsidRDefault="003F59A4" w:rsidP="003F59A4">
            <w:pPr>
              <w:rPr>
                <w:bCs/>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17E444D4" w14:textId="77777777" w:rsidR="003F59A4" w:rsidRPr="003F59A4" w:rsidRDefault="003F59A4" w:rsidP="003F59A4">
            <w:pPr>
              <w:jc w:val="center"/>
              <w:rPr>
                <w:bCs/>
                <w:color w:val="282828"/>
                <w:sz w:val="24"/>
                <w:szCs w:val="24"/>
              </w:rPr>
            </w:pPr>
            <w:r w:rsidRPr="003F59A4">
              <w:rPr>
                <w:bCs/>
                <w:color w:val="282828"/>
                <w:sz w:val="24"/>
                <w:szCs w:val="24"/>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2B3146F1" w14:textId="77777777" w:rsidR="003F59A4" w:rsidRPr="003F59A4" w:rsidRDefault="003F59A4" w:rsidP="003F59A4">
            <w:pPr>
              <w:jc w:val="center"/>
              <w:rPr>
                <w:bCs/>
                <w:color w:val="282828"/>
                <w:sz w:val="24"/>
                <w:szCs w:val="24"/>
              </w:rPr>
            </w:pPr>
            <w:r w:rsidRPr="003F59A4">
              <w:rPr>
                <w:bCs/>
                <w:color w:val="282828"/>
                <w:sz w:val="24"/>
                <w:szCs w:val="24"/>
              </w:rPr>
              <w:t>216 088,1</w:t>
            </w:r>
          </w:p>
        </w:tc>
        <w:tc>
          <w:tcPr>
            <w:tcW w:w="1134" w:type="dxa"/>
            <w:tcBorders>
              <w:top w:val="nil"/>
              <w:left w:val="nil"/>
              <w:bottom w:val="single" w:sz="4" w:space="0" w:color="auto"/>
              <w:right w:val="single" w:sz="4" w:space="0" w:color="auto"/>
            </w:tcBorders>
            <w:shd w:val="clear" w:color="auto" w:fill="auto"/>
            <w:hideMark/>
          </w:tcPr>
          <w:p w14:paraId="1C7B61CC" w14:textId="77777777" w:rsidR="003F59A4" w:rsidRPr="003F59A4" w:rsidRDefault="003F59A4" w:rsidP="003F59A4">
            <w:pPr>
              <w:jc w:val="center"/>
              <w:rPr>
                <w:bCs/>
                <w:color w:val="282828"/>
                <w:sz w:val="24"/>
                <w:szCs w:val="24"/>
              </w:rPr>
            </w:pPr>
            <w:r w:rsidRPr="003F59A4">
              <w:rPr>
                <w:bCs/>
                <w:color w:val="282828"/>
                <w:sz w:val="24"/>
                <w:szCs w:val="24"/>
              </w:rPr>
              <w:t>72 688,5</w:t>
            </w:r>
          </w:p>
        </w:tc>
        <w:tc>
          <w:tcPr>
            <w:tcW w:w="1134" w:type="dxa"/>
            <w:tcBorders>
              <w:top w:val="nil"/>
              <w:left w:val="nil"/>
              <w:bottom w:val="single" w:sz="4" w:space="0" w:color="auto"/>
              <w:right w:val="single" w:sz="4" w:space="0" w:color="auto"/>
            </w:tcBorders>
            <w:shd w:val="clear" w:color="auto" w:fill="auto"/>
            <w:hideMark/>
          </w:tcPr>
          <w:p w14:paraId="44638535" w14:textId="77777777" w:rsidR="003F59A4" w:rsidRPr="003F59A4" w:rsidRDefault="003F59A4" w:rsidP="003F59A4">
            <w:pPr>
              <w:jc w:val="center"/>
              <w:rPr>
                <w:bCs/>
                <w:sz w:val="24"/>
                <w:szCs w:val="24"/>
              </w:rPr>
            </w:pPr>
            <w:r w:rsidRPr="003F59A4">
              <w:rPr>
                <w:bCs/>
                <w:sz w:val="24"/>
                <w:szCs w:val="24"/>
              </w:rPr>
              <w:t>45 356,2</w:t>
            </w:r>
          </w:p>
        </w:tc>
        <w:tc>
          <w:tcPr>
            <w:tcW w:w="1134" w:type="dxa"/>
            <w:tcBorders>
              <w:top w:val="nil"/>
              <w:left w:val="nil"/>
              <w:bottom w:val="single" w:sz="4" w:space="0" w:color="auto"/>
              <w:right w:val="single" w:sz="4" w:space="0" w:color="auto"/>
            </w:tcBorders>
            <w:shd w:val="clear" w:color="auto" w:fill="auto"/>
            <w:hideMark/>
          </w:tcPr>
          <w:p w14:paraId="38FA21A3" w14:textId="77777777" w:rsidR="003F59A4" w:rsidRPr="003F59A4" w:rsidRDefault="003F59A4" w:rsidP="003F59A4">
            <w:pPr>
              <w:jc w:val="center"/>
              <w:rPr>
                <w:bCs/>
                <w:color w:val="282828"/>
                <w:sz w:val="24"/>
                <w:szCs w:val="24"/>
              </w:rPr>
            </w:pPr>
            <w:r w:rsidRPr="003F59A4">
              <w:rPr>
                <w:bCs/>
                <w:color w:val="282828"/>
                <w:sz w:val="24"/>
                <w:szCs w:val="24"/>
              </w:rPr>
              <w:t>50 388,5</w:t>
            </w:r>
          </w:p>
        </w:tc>
        <w:tc>
          <w:tcPr>
            <w:tcW w:w="1134" w:type="dxa"/>
            <w:tcBorders>
              <w:top w:val="nil"/>
              <w:left w:val="nil"/>
              <w:bottom w:val="single" w:sz="4" w:space="0" w:color="auto"/>
              <w:right w:val="single" w:sz="4" w:space="0" w:color="auto"/>
            </w:tcBorders>
            <w:shd w:val="clear" w:color="auto" w:fill="auto"/>
            <w:hideMark/>
          </w:tcPr>
          <w:p w14:paraId="6EE94CD1" w14:textId="77777777" w:rsidR="003F59A4" w:rsidRPr="003F59A4" w:rsidRDefault="003F59A4" w:rsidP="003F59A4">
            <w:pPr>
              <w:jc w:val="center"/>
              <w:rPr>
                <w:bCs/>
                <w:color w:val="282828"/>
                <w:sz w:val="24"/>
                <w:szCs w:val="24"/>
              </w:rPr>
            </w:pPr>
            <w:r w:rsidRPr="003F59A4">
              <w:rPr>
                <w:bCs/>
                <w:color w:val="282828"/>
                <w:sz w:val="24"/>
                <w:szCs w:val="24"/>
              </w:rPr>
              <w:t>47 655,0</w:t>
            </w:r>
          </w:p>
        </w:tc>
        <w:tc>
          <w:tcPr>
            <w:tcW w:w="1276" w:type="dxa"/>
            <w:tcBorders>
              <w:top w:val="nil"/>
              <w:left w:val="nil"/>
              <w:bottom w:val="single" w:sz="4" w:space="0" w:color="auto"/>
              <w:right w:val="single" w:sz="4" w:space="0" w:color="auto"/>
            </w:tcBorders>
            <w:shd w:val="clear" w:color="auto" w:fill="auto"/>
            <w:hideMark/>
          </w:tcPr>
          <w:p w14:paraId="0734EFA1" w14:textId="77777777" w:rsidR="003F59A4" w:rsidRPr="003F59A4" w:rsidRDefault="003F59A4" w:rsidP="003F59A4">
            <w:pPr>
              <w:jc w:val="center"/>
              <w:rPr>
                <w:bCs/>
                <w:color w:val="282828"/>
                <w:sz w:val="24"/>
                <w:szCs w:val="24"/>
              </w:rPr>
            </w:pPr>
            <w:r w:rsidRPr="003F59A4">
              <w:rPr>
                <w:bCs/>
                <w:color w:val="282828"/>
                <w:sz w:val="24"/>
                <w:szCs w:val="24"/>
              </w:rPr>
              <w:t>0,0</w:t>
            </w:r>
          </w:p>
        </w:tc>
      </w:tr>
      <w:tr w:rsidR="003F59A4" w:rsidRPr="003F59A4" w14:paraId="083EAC96" w14:textId="77777777" w:rsidTr="003F59A4">
        <w:trPr>
          <w:trHeight w:val="315"/>
        </w:trPr>
        <w:tc>
          <w:tcPr>
            <w:tcW w:w="1129" w:type="dxa"/>
            <w:vMerge/>
            <w:tcBorders>
              <w:top w:val="nil"/>
              <w:left w:val="single" w:sz="4" w:space="0" w:color="auto"/>
              <w:bottom w:val="single" w:sz="4" w:space="0" w:color="auto"/>
              <w:right w:val="single" w:sz="4" w:space="0" w:color="auto"/>
            </w:tcBorders>
            <w:shd w:val="clear" w:color="auto" w:fill="auto"/>
            <w:vAlign w:val="center"/>
            <w:hideMark/>
          </w:tcPr>
          <w:p w14:paraId="7F540777" w14:textId="77777777" w:rsidR="003F59A4" w:rsidRPr="003F59A4" w:rsidRDefault="003F59A4" w:rsidP="003F59A4">
            <w:pPr>
              <w:rPr>
                <w:bCs/>
                <w:color w:val="282828"/>
                <w:sz w:val="24"/>
                <w:szCs w:val="24"/>
              </w:rPr>
            </w:pPr>
          </w:p>
        </w:tc>
        <w:tc>
          <w:tcPr>
            <w:tcW w:w="3969" w:type="dxa"/>
            <w:vMerge/>
            <w:tcBorders>
              <w:top w:val="nil"/>
              <w:left w:val="single" w:sz="4" w:space="0" w:color="auto"/>
              <w:bottom w:val="single" w:sz="4" w:space="0" w:color="auto"/>
              <w:right w:val="single" w:sz="4" w:space="0" w:color="auto"/>
            </w:tcBorders>
            <w:shd w:val="clear" w:color="auto" w:fill="auto"/>
            <w:vAlign w:val="center"/>
            <w:hideMark/>
          </w:tcPr>
          <w:p w14:paraId="55AF5831" w14:textId="77777777" w:rsidR="003F59A4" w:rsidRPr="003F59A4" w:rsidRDefault="003F59A4" w:rsidP="003F59A4">
            <w:pPr>
              <w:rPr>
                <w:bCs/>
                <w:color w:val="282828"/>
                <w:sz w:val="24"/>
                <w:szCs w:val="24"/>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42D7224C" w14:textId="77777777" w:rsidR="003F59A4" w:rsidRPr="003F59A4" w:rsidRDefault="003F59A4" w:rsidP="003F59A4">
            <w:pPr>
              <w:rPr>
                <w:bCs/>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524B96EC" w14:textId="77777777" w:rsidR="003F59A4" w:rsidRPr="003F59A4" w:rsidRDefault="003F59A4" w:rsidP="003F59A4">
            <w:pPr>
              <w:jc w:val="center"/>
              <w:rPr>
                <w:bCs/>
                <w:color w:val="282828"/>
                <w:sz w:val="24"/>
                <w:szCs w:val="24"/>
              </w:rPr>
            </w:pPr>
            <w:r w:rsidRPr="003F59A4">
              <w:rPr>
                <w:bCs/>
                <w:color w:val="282828"/>
                <w:sz w:val="24"/>
                <w:szCs w:val="24"/>
              </w:rPr>
              <w:t>местный бюджет</w:t>
            </w:r>
          </w:p>
        </w:tc>
        <w:tc>
          <w:tcPr>
            <w:tcW w:w="1276" w:type="dxa"/>
            <w:tcBorders>
              <w:top w:val="nil"/>
              <w:left w:val="nil"/>
              <w:bottom w:val="single" w:sz="4" w:space="0" w:color="auto"/>
              <w:right w:val="single" w:sz="4" w:space="0" w:color="auto"/>
            </w:tcBorders>
            <w:shd w:val="clear" w:color="auto" w:fill="auto"/>
            <w:hideMark/>
          </w:tcPr>
          <w:p w14:paraId="38E9C95B" w14:textId="77777777" w:rsidR="003F59A4" w:rsidRPr="003F59A4" w:rsidRDefault="003F59A4" w:rsidP="003F59A4">
            <w:pPr>
              <w:jc w:val="center"/>
              <w:rPr>
                <w:bCs/>
                <w:color w:val="282828"/>
                <w:sz w:val="24"/>
                <w:szCs w:val="24"/>
              </w:rPr>
            </w:pPr>
            <w:r w:rsidRPr="003F59A4">
              <w:rPr>
                <w:bCs/>
                <w:color w:val="282828"/>
                <w:sz w:val="24"/>
                <w:szCs w:val="24"/>
              </w:rPr>
              <w:t>161 657,9</w:t>
            </w:r>
          </w:p>
        </w:tc>
        <w:tc>
          <w:tcPr>
            <w:tcW w:w="1134" w:type="dxa"/>
            <w:tcBorders>
              <w:top w:val="nil"/>
              <w:left w:val="nil"/>
              <w:bottom w:val="single" w:sz="4" w:space="0" w:color="auto"/>
              <w:right w:val="single" w:sz="4" w:space="0" w:color="auto"/>
            </w:tcBorders>
            <w:shd w:val="clear" w:color="auto" w:fill="auto"/>
            <w:hideMark/>
          </w:tcPr>
          <w:p w14:paraId="7BDE77EE" w14:textId="77777777" w:rsidR="003F59A4" w:rsidRPr="003F59A4" w:rsidRDefault="003F59A4" w:rsidP="003F59A4">
            <w:pPr>
              <w:jc w:val="center"/>
              <w:rPr>
                <w:bCs/>
                <w:color w:val="282828"/>
                <w:sz w:val="24"/>
                <w:szCs w:val="24"/>
              </w:rPr>
            </w:pPr>
            <w:r w:rsidRPr="003F59A4">
              <w:rPr>
                <w:bCs/>
                <w:color w:val="282828"/>
                <w:sz w:val="24"/>
                <w:szCs w:val="24"/>
              </w:rPr>
              <w:t>28 773,0</w:t>
            </w:r>
          </w:p>
        </w:tc>
        <w:tc>
          <w:tcPr>
            <w:tcW w:w="1134" w:type="dxa"/>
            <w:tcBorders>
              <w:top w:val="nil"/>
              <w:left w:val="nil"/>
              <w:bottom w:val="single" w:sz="4" w:space="0" w:color="auto"/>
              <w:right w:val="single" w:sz="4" w:space="0" w:color="auto"/>
            </w:tcBorders>
            <w:shd w:val="clear" w:color="auto" w:fill="auto"/>
            <w:hideMark/>
          </w:tcPr>
          <w:p w14:paraId="20ABD76E" w14:textId="77777777" w:rsidR="003F59A4" w:rsidRPr="003F59A4" w:rsidRDefault="003F59A4" w:rsidP="003F59A4">
            <w:pPr>
              <w:jc w:val="center"/>
              <w:rPr>
                <w:bCs/>
                <w:sz w:val="24"/>
                <w:szCs w:val="24"/>
              </w:rPr>
            </w:pPr>
            <w:r w:rsidRPr="003F59A4">
              <w:rPr>
                <w:bCs/>
                <w:sz w:val="24"/>
                <w:szCs w:val="24"/>
              </w:rPr>
              <w:t>24 377,9</w:t>
            </w:r>
          </w:p>
        </w:tc>
        <w:tc>
          <w:tcPr>
            <w:tcW w:w="1134" w:type="dxa"/>
            <w:tcBorders>
              <w:top w:val="nil"/>
              <w:left w:val="nil"/>
              <w:bottom w:val="single" w:sz="4" w:space="0" w:color="auto"/>
              <w:right w:val="single" w:sz="4" w:space="0" w:color="auto"/>
            </w:tcBorders>
            <w:shd w:val="clear" w:color="auto" w:fill="auto"/>
            <w:hideMark/>
          </w:tcPr>
          <w:p w14:paraId="7B745513" w14:textId="77777777" w:rsidR="003F59A4" w:rsidRPr="003F59A4" w:rsidRDefault="003F59A4" w:rsidP="003F59A4">
            <w:pPr>
              <w:jc w:val="center"/>
              <w:rPr>
                <w:bCs/>
                <w:color w:val="282828"/>
                <w:sz w:val="24"/>
                <w:szCs w:val="24"/>
              </w:rPr>
            </w:pPr>
            <w:r w:rsidRPr="003F59A4">
              <w:rPr>
                <w:bCs/>
                <w:color w:val="282828"/>
                <w:sz w:val="24"/>
                <w:szCs w:val="24"/>
              </w:rPr>
              <w:t>15 501,0</w:t>
            </w:r>
          </w:p>
        </w:tc>
        <w:tc>
          <w:tcPr>
            <w:tcW w:w="1134" w:type="dxa"/>
            <w:tcBorders>
              <w:top w:val="nil"/>
              <w:left w:val="nil"/>
              <w:bottom w:val="single" w:sz="4" w:space="0" w:color="auto"/>
              <w:right w:val="single" w:sz="4" w:space="0" w:color="auto"/>
            </w:tcBorders>
            <w:shd w:val="clear" w:color="auto" w:fill="auto"/>
            <w:hideMark/>
          </w:tcPr>
          <w:p w14:paraId="38F0A9FF" w14:textId="77777777" w:rsidR="003F59A4" w:rsidRPr="003F59A4" w:rsidRDefault="003F59A4" w:rsidP="003F59A4">
            <w:pPr>
              <w:jc w:val="center"/>
              <w:rPr>
                <w:bCs/>
                <w:color w:val="282828"/>
                <w:sz w:val="24"/>
                <w:szCs w:val="24"/>
              </w:rPr>
            </w:pPr>
            <w:r w:rsidRPr="003F59A4">
              <w:rPr>
                <w:bCs/>
                <w:color w:val="282828"/>
                <w:sz w:val="24"/>
                <w:szCs w:val="24"/>
              </w:rPr>
              <w:t>15 501,0</w:t>
            </w:r>
          </w:p>
        </w:tc>
        <w:tc>
          <w:tcPr>
            <w:tcW w:w="1276" w:type="dxa"/>
            <w:tcBorders>
              <w:top w:val="nil"/>
              <w:left w:val="nil"/>
              <w:bottom w:val="single" w:sz="4" w:space="0" w:color="auto"/>
              <w:right w:val="single" w:sz="4" w:space="0" w:color="auto"/>
            </w:tcBorders>
            <w:shd w:val="clear" w:color="auto" w:fill="auto"/>
            <w:hideMark/>
          </w:tcPr>
          <w:p w14:paraId="03B66B4A" w14:textId="77777777" w:rsidR="003F59A4" w:rsidRPr="003F59A4" w:rsidRDefault="003F59A4" w:rsidP="003F59A4">
            <w:pPr>
              <w:jc w:val="center"/>
              <w:rPr>
                <w:bCs/>
                <w:color w:val="282828"/>
                <w:sz w:val="24"/>
                <w:szCs w:val="24"/>
              </w:rPr>
            </w:pPr>
            <w:r w:rsidRPr="003F59A4">
              <w:rPr>
                <w:bCs/>
                <w:color w:val="282828"/>
                <w:sz w:val="24"/>
                <w:szCs w:val="24"/>
              </w:rPr>
              <w:t>77 505,0</w:t>
            </w:r>
          </w:p>
        </w:tc>
      </w:tr>
      <w:tr w:rsidR="003F59A4" w:rsidRPr="003F59A4" w14:paraId="6FB4CA4A" w14:textId="77777777" w:rsidTr="00031D3E">
        <w:trPr>
          <w:trHeight w:val="1370"/>
        </w:trPr>
        <w:tc>
          <w:tcPr>
            <w:tcW w:w="1129" w:type="dxa"/>
            <w:vMerge/>
            <w:tcBorders>
              <w:top w:val="nil"/>
              <w:left w:val="single" w:sz="4" w:space="0" w:color="auto"/>
              <w:bottom w:val="single" w:sz="4" w:space="0" w:color="auto"/>
              <w:right w:val="single" w:sz="4" w:space="0" w:color="auto"/>
            </w:tcBorders>
            <w:shd w:val="clear" w:color="auto" w:fill="auto"/>
            <w:vAlign w:val="center"/>
            <w:hideMark/>
          </w:tcPr>
          <w:p w14:paraId="676F9A88" w14:textId="77777777" w:rsidR="003F59A4" w:rsidRPr="003F59A4" w:rsidRDefault="003F59A4" w:rsidP="003F59A4">
            <w:pPr>
              <w:rPr>
                <w:bCs/>
                <w:color w:val="282828"/>
                <w:sz w:val="24"/>
                <w:szCs w:val="24"/>
              </w:rPr>
            </w:pPr>
          </w:p>
        </w:tc>
        <w:tc>
          <w:tcPr>
            <w:tcW w:w="3969" w:type="dxa"/>
            <w:vMerge/>
            <w:tcBorders>
              <w:top w:val="nil"/>
              <w:left w:val="single" w:sz="4" w:space="0" w:color="auto"/>
              <w:bottom w:val="single" w:sz="4" w:space="0" w:color="auto"/>
              <w:right w:val="single" w:sz="4" w:space="0" w:color="auto"/>
            </w:tcBorders>
            <w:shd w:val="clear" w:color="auto" w:fill="auto"/>
            <w:vAlign w:val="center"/>
            <w:hideMark/>
          </w:tcPr>
          <w:p w14:paraId="3F883B68" w14:textId="77777777" w:rsidR="003F59A4" w:rsidRPr="003F59A4" w:rsidRDefault="003F59A4" w:rsidP="003F59A4">
            <w:pPr>
              <w:rPr>
                <w:bCs/>
                <w:color w:val="282828"/>
                <w:sz w:val="24"/>
                <w:szCs w:val="24"/>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685BE31D" w14:textId="77777777" w:rsidR="003F59A4" w:rsidRPr="003F59A4" w:rsidRDefault="003F59A4" w:rsidP="003F59A4">
            <w:pPr>
              <w:rPr>
                <w:bCs/>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2824C3AD" w14:textId="77777777" w:rsidR="003F59A4" w:rsidRPr="003F59A4" w:rsidRDefault="003F59A4" w:rsidP="00031D3E">
            <w:pPr>
              <w:ind w:left="-107" w:right="-108"/>
              <w:jc w:val="center"/>
              <w:rPr>
                <w:bCs/>
                <w:color w:val="282828"/>
                <w:sz w:val="24"/>
                <w:szCs w:val="24"/>
              </w:rPr>
            </w:pPr>
            <w:r w:rsidRPr="003F59A4">
              <w:rPr>
                <w:bCs/>
                <w:color w:val="282828"/>
                <w:sz w:val="24"/>
                <w:szCs w:val="24"/>
              </w:rPr>
              <w:t>в том числе безвозмездные поступления физических и юридических лиц</w:t>
            </w:r>
          </w:p>
        </w:tc>
        <w:tc>
          <w:tcPr>
            <w:tcW w:w="1276" w:type="dxa"/>
            <w:tcBorders>
              <w:top w:val="nil"/>
              <w:left w:val="nil"/>
              <w:bottom w:val="single" w:sz="4" w:space="0" w:color="auto"/>
              <w:right w:val="single" w:sz="4" w:space="0" w:color="auto"/>
            </w:tcBorders>
            <w:shd w:val="clear" w:color="auto" w:fill="auto"/>
            <w:hideMark/>
          </w:tcPr>
          <w:p w14:paraId="25738C28" w14:textId="77777777" w:rsidR="003F59A4" w:rsidRPr="003F59A4" w:rsidRDefault="003F59A4" w:rsidP="003F59A4">
            <w:pPr>
              <w:jc w:val="center"/>
              <w:rPr>
                <w:bCs/>
                <w:color w:val="282828"/>
                <w:sz w:val="24"/>
                <w:szCs w:val="24"/>
              </w:rPr>
            </w:pPr>
            <w:r w:rsidRPr="003F59A4">
              <w:rPr>
                <w:bCs/>
                <w:color w:val="282828"/>
                <w:sz w:val="24"/>
                <w:szCs w:val="24"/>
              </w:rPr>
              <w:t>3 000,0</w:t>
            </w:r>
          </w:p>
        </w:tc>
        <w:tc>
          <w:tcPr>
            <w:tcW w:w="1134" w:type="dxa"/>
            <w:tcBorders>
              <w:top w:val="nil"/>
              <w:left w:val="nil"/>
              <w:bottom w:val="single" w:sz="4" w:space="0" w:color="auto"/>
              <w:right w:val="single" w:sz="4" w:space="0" w:color="auto"/>
            </w:tcBorders>
            <w:shd w:val="clear" w:color="auto" w:fill="auto"/>
            <w:hideMark/>
          </w:tcPr>
          <w:p w14:paraId="5CD498DF" w14:textId="77777777" w:rsidR="003F59A4" w:rsidRPr="003F59A4" w:rsidRDefault="003F59A4" w:rsidP="003F59A4">
            <w:pPr>
              <w:jc w:val="center"/>
              <w:rPr>
                <w:bCs/>
                <w:color w:val="282828"/>
                <w:sz w:val="24"/>
                <w:szCs w:val="24"/>
              </w:rPr>
            </w:pPr>
            <w:r w:rsidRPr="003F59A4">
              <w:rPr>
                <w:bCs/>
                <w:color w:val="282828"/>
                <w:sz w:val="24"/>
                <w:szCs w:val="24"/>
              </w:rPr>
              <w:t>2 000,0</w:t>
            </w:r>
          </w:p>
        </w:tc>
        <w:tc>
          <w:tcPr>
            <w:tcW w:w="1134" w:type="dxa"/>
            <w:tcBorders>
              <w:top w:val="nil"/>
              <w:left w:val="nil"/>
              <w:bottom w:val="single" w:sz="4" w:space="0" w:color="auto"/>
              <w:right w:val="single" w:sz="4" w:space="0" w:color="auto"/>
            </w:tcBorders>
            <w:shd w:val="clear" w:color="auto" w:fill="auto"/>
            <w:hideMark/>
          </w:tcPr>
          <w:p w14:paraId="62F981A5" w14:textId="77777777" w:rsidR="003F59A4" w:rsidRPr="003F59A4" w:rsidRDefault="003F59A4" w:rsidP="003F59A4">
            <w:pPr>
              <w:jc w:val="center"/>
              <w:rPr>
                <w:bCs/>
                <w:sz w:val="24"/>
                <w:szCs w:val="24"/>
              </w:rPr>
            </w:pPr>
            <w:r w:rsidRPr="003F59A4">
              <w:rPr>
                <w:bCs/>
                <w:sz w:val="24"/>
                <w:szCs w:val="24"/>
              </w:rPr>
              <w:t>1 000,0</w:t>
            </w:r>
          </w:p>
        </w:tc>
        <w:tc>
          <w:tcPr>
            <w:tcW w:w="1134" w:type="dxa"/>
            <w:tcBorders>
              <w:top w:val="nil"/>
              <w:left w:val="nil"/>
              <w:bottom w:val="single" w:sz="4" w:space="0" w:color="auto"/>
              <w:right w:val="single" w:sz="4" w:space="0" w:color="auto"/>
            </w:tcBorders>
            <w:shd w:val="clear" w:color="auto" w:fill="auto"/>
            <w:hideMark/>
          </w:tcPr>
          <w:p w14:paraId="18EF8098" w14:textId="77777777" w:rsidR="003F59A4" w:rsidRPr="003F59A4" w:rsidRDefault="003F59A4" w:rsidP="003F59A4">
            <w:pPr>
              <w:jc w:val="center"/>
              <w:rPr>
                <w:bCs/>
                <w:color w:val="282828"/>
                <w:sz w:val="24"/>
                <w:szCs w:val="24"/>
              </w:rPr>
            </w:pPr>
            <w:r w:rsidRPr="003F59A4">
              <w:rPr>
                <w:bCs/>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3724FF0B" w14:textId="77777777" w:rsidR="003F59A4" w:rsidRPr="003F59A4" w:rsidRDefault="003F59A4" w:rsidP="003F59A4">
            <w:pPr>
              <w:jc w:val="center"/>
              <w:rPr>
                <w:bCs/>
                <w:color w:val="282828"/>
                <w:sz w:val="24"/>
                <w:szCs w:val="24"/>
              </w:rPr>
            </w:pPr>
            <w:r w:rsidRPr="003F59A4">
              <w:rPr>
                <w:bCs/>
                <w:color w:val="282828"/>
                <w:sz w:val="24"/>
                <w:szCs w:val="24"/>
              </w:rPr>
              <w:t>0,0</w:t>
            </w:r>
          </w:p>
        </w:tc>
        <w:tc>
          <w:tcPr>
            <w:tcW w:w="1276" w:type="dxa"/>
            <w:tcBorders>
              <w:top w:val="nil"/>
              <w:left w:val="nil"/>
              <w:bottom w:val="single" w:sz="4" w:space="0" w:color="auto"/>
              <w:right w:val="single" w:sz="4" w:space="0" w:color="auto"/>
            </w:tcBorders>
            <w:shd w:val="clear" w:color="auto" w:fill="auto"/>
            <w:hideMark/>
          </w:tcPr>
          <w:p w14:paraId="215908D6" w14:textId="77777777" w:rsidR="003F59A4" w:rsidRPr="003F59A4" w:rsidRDefault="003F59A4" w:rsidP="003F59A4">
            <w:pPr>
              <w:jc w:val="center"/>
              <w:rPr>
                <w:bCs/>
                <w:color w:val="282828"/>
                <w:sz w:val="24"/>
                <w:szCs w:val="24"/>
              </w:rPr>
            </w:pPr>
            <w:r w:rsidRPr="003F59A4">
              <w:rPr>
                <w:bCs/>
                <w:color w:val="282828"/>
                <w:sz w:val="24"/>
                <w:szCs w:val="24"/>
              </w:rPr>
              <w:t>0,0</w:t>
            </w:r>
          </w:p>
        </w:tc>
      </w:tr>
      <w:tr w:rsidR="003F59A4" w:rsidRPr="003F59A4" w14:paraId="66136391" w14:textId="77777777" w:rsidTr="003F59A4">
        <w:trPr>
          <w:trHeight w:val="300"/>
        </w:trPr>
        <w:tc>
          <w:tcPr>
            <w:tcW w:w="15729" w:type="dxa"/>
            <w:gridSpan w:val="10"/>
            <w:tcBorders>
              <w:top w:val="single" w:sz="4" w:space="0" w:color="auto"/>
              <w:left w:val="single" w:sz="4" w:space="0" w:color="auto"/>
              <w:bottom w:val="single" w:sz="4" w:space="0" w:color="auto"/>
              <w:right w:val="single" w:sz="4" w:space="0" w:color="auto"/>
            </w:tcBorders>
            <w:shd w:val="clear" w:color="auto" w:fill="auto"/>
            <w:noWrap/>
            <w:hideMark/>
          </w:tcPr>
          <w:p w14:paraId="05C15CD7" w14:textId="77777777" w:rsidR="003F59A4" w:rsidRPr="003F59A4" w:rsidRDefault="003F59A4" w:rsidP="003F59A4">
            <w:pPr>
              <w:jc w:val="center"/>
              <w:rPr>
                <w:bCs/>
                <w:color w:val="282828"/>
                <w:sz w:val="22"/>
                <w:szCs w:val="22"/>
              </w:rPr>
            </w:pPr>
            <w:r w:rsidRPr="003F59A4">
              <w:rPr>
                <w:bCs/>
                <w:color w:val="282828"/>
                <w:sz w:val="22"/>
                <w:szCs w:val="22"/>
              </w:rPr>
              <w:t>Подпрограмма 3. Защита прав потребителей в Нижневартовском районе</w:t>
            </w:r>
          </w:p>
        </w:tc>
      </w:tr>
      <w:tr w:rsidR="003F59A4" w:rsidRPr="003F59A4" w14:paraId="0440BE83" w14:textId="77777777" w:rsidTr="003F59A4">
        <w:trPr>
          <w:trHeight w:val="300"/>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10DFAC1D" w14:textId="77777777" w:rsidR="003F59A4" w:rsidRPr="003F59A4" w:rsidRDefault="003F59A4" w:rsidP="003F59A4">
            <w:pPr>
              <w:jc w:val="center"/>
              <w:rPr>
                <w:bCs/>
                <w:color w:val="282828"/>
                <w:sz w:val="24"/>
                <w:szCs w:val="24"/>
              </w:rPr>
            </w:pPr>
            <w:r w:rsidRPr="003F59A4">
              <w:rPr>
                <w:bCs/>
                <w:color w:val="282828"/>
                <w:sz w:val="24"/>
                <w:szCs w:val="24"/>
              </w:rPr>
              <w:t>3.1.</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6FDA805E" w14:textId="77777777" w:rsidR="003F59A4" w:rsidRPr="003F59A4" w:rsidRDefault="003F59A4" w:rsidP="003F59A4">
            <w:pPr>
              <w:jc w:val="center"/>
              <w:rPr>
                <w:bCs/>
                <w:sz w:val="24"/>
                <w:szCs w:val="24"/>
              </w:rPr>
            </w:pPr>
            <w:r w:rsidRPr="003F59A4">
              <w:rPr>
                <w:bCs/>
                <w:sz w:val="24"/>
                <w:szCs w:val="24"/>
              </w:rPr>
              <w:t>Основное мероприятие «Обеспечение доступности правовой помощи для потребителей района» (5)</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2C7B79F4" w14:textId="77777777" w:rsidR="003F59A4" w:rsidRPr="003F59A4" w:rsidRDefault="003F59A4" w:rsidP="003F59A4">
            <w:pPr>
              <w:jc w:val="center"/>
              <w:rPr>
                <w:bCs/>
                <w:color w:val="282828"/>
                <w:sz w:val="24"/>
                <w:szCs w:val="24"/>
              </w:rPr>
            </w:pPr>
            <w:r w:rsidRPr="003F59A4">
              <w:rPr>
                <w:bCs/>
                <w:color w:val="282828"/>
                <w:sz w:val="24"/>
                <w:szCs w:val="24"/>
              </w:rPr>
              <w:t>Управление</w:t>
            </w:r>
          </w:p>
        </w:tc>
        <w:tc>
          <w:tcPr>
            <w:tcW w:w="1984" w:type="dxa"/>
            <w:vMerge w:val="restart"/>
            <w:tcBorders>
              <w:top w:val="nil"/>
              <w:left w:val="single" w:sz="4" w:space="0" w:color="auto"/>
              <w:bottom w:val="single" w:sz="4" w:space="0" w:color="auto"/>
              <w:right w:val="single" w:sz="4" w:space="0" w:color="auto"/>
            </w:tcBorders>
            <w:shd w:val="clear" w:color="auto" w:fill="auto"/>
            <w:hideMark/>
          </w:tcPr>
          <w:p w14:paraId="18025D62" w14:textId="77777777" w:rsidR="003F59A4" w:rsidRPr="003F59A4" w:rsidRDefault="003F59A4" w:rsidP="003F59A4">
            <w:pPr>
              <w:jc w:val="center"/>
              <w:rPr>
                <w:bCs/>
                <w:color w:val="282828"/>
                <w:sz w:val="24"/>
                <w:szCs w:val="24"/>
              </w:rPr>
            </w:pPr>
            <w:r w:rsidRPr="003F59A4">
              <w:rPr>
                <w:bCs/>
                <w:color w:val="282828"/>
                <w:sz w:val="24"/>
                <w:szCs w:val="24"/>
              </w:rPr>
              <w:t>всего</w:t>
            </w:r>
          </w:p>
        </w:tc>
        <w:tc>
          <w:tcPr>
            <w:tcW w:w="7088" w:type="dxa"/>
            <w:gridSpan w:val="6"/>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2DC546FA" w14:textId="77777777" w:rsidR="003F59A4" w:rsidRPr="003F59A4" w:rsidRDefault="003F59A4" w:rsidP="003F59A4">
            <w:pPr>
              <w:jc w:val="center"/>
              <w:rPr>
                <w:bCs/>
                <w:color w:val="282828"/>
                <w:sz w:val="22"/>
                <w:szCs w:val="22"/>
              </w:rPr>
            </w:pPr>
            <w:r w:rsidRPr="003F59A4">
              <w:rPr>
                <w:bCs/>
                <w:color w:val="282828"/>
                <w:sz w:val="22"/>
                <w:szCs w:val="22"/>
              </w:rPr>
              <w:t>за счет финансирования основной деятельности исполнителя</w:t>
            </w:r>
          </w:p>
        </w:tc>
      </w:tr>
      <w:tr w:rsidR="003F59A4" w:rsidRPr="003F59A4" w14:paraId="74B27670" w14:textId="77777777" w:rsidTr="00031D3E">
        <w:trPr>
          <w:trHeight w:val="322"/>
        </w:trPr>
        <w:tc>
          <w:tcPr>
            <w:tcW w:w="1129" w:type="dxa"/>
            <w:vMerge/>
            <w:tcBorders>
              <w:top w:val="nil"/>
              <w:left w:val="single" w:sz="4" w:space="0" w:color="auto"/>
              <w:bottom w:val="single" w:sz="4" w:space="0" w:color="auto"/>
              <w:right w:val="single" w:sz="4" w:space="0" w:color="auto"/>
            </w:tcBorders>
            <w:shd w:val="clear" w:color="auto" w:fill="auto"/>
            <w:vAlign w:val="center"/>
            <w:hideMark/>
          </w:tcPr>
          <w:p w14:paraId="42D96B53" w14:textId="77777777" w:rsidR="003F59A4" w:rsidRPr="003F59A4" w:rsidRDefault="003F59A4" w:rsidP="003F59A4">
            <w:pPr>
              <w:rPr>
                <w:bCs/>
                <w:color w:val="282828"/>
                <w:sz w:val="24"/>
                <w:szCs w:val="24"/>
              </w:rPr>
            </w:pPr>
          </w:p>
        </w:tc>
        <w:tc>
          <w:tcPr>
            <w:tcW w:w="3969" w:type="dxa"/>
            <w:vMerge/>
            <w:tcBorders>
              <w:top w:val="nil"/>
              <w:left w:val="single" w:sz="4" w:space="0" w:color="auto"/>
              <w:bottom w:val="single" w:sz="4" w:space="0" w:color="auto"/>
              <w:right w:val="single" w:sz="4" w:space="0" w:color="auto"/>
            </w:tcBorders>
            <w:shd w:val="clear" w:color="auto" w:fill="auto"/>
            <w:vAlign w:val="center"/>
            <w:hideMark/>
          </w:tcPr>
          <w:p w14:paraId="29F730C9" w14:textId="77777777" w:rsidR="003F59A4" w:rsidRPr="003F59A4" w:rsidRDefault="003F59A4" w:rsidP="003F59A4">
            <w:pPr>
              <w:rPr>
                <w:bCs/>
                <w:sz w:val="24"/>
                <w:szCs w:val="24"/>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0B175C80" w14:textId="77777777" w:rsidR="003F59A4" w:rsidRPr="003F59A4" w:rsidRDefault="003F59A4" w:rsidP="003F59A4">
            <w:pPr>
              <w:rPr>
                <w:bCs/>
                <w:color w:val="282828"/>
                <w:sz w:val="24"/>
                <w:szCs w:val="24"/>
              </w:rPr>
            </w:pPr>
          </w:p>
        </w:tc>
        <w:tc>
          <w:tcPr>
            <w:tcW w:w="1984" w:type="dxa"/>
            <w:vMerge/>
            <w:tcBorders>
              <w:top w:val="nil"/>
              <w:left w:val="single" w:sz="4" w:space="0" w:color="auto"/>
              <w:bottom w:val="single" w:sz="4" w:space="0" w:color="auto"/>
              <w:right w:val="single" w:sz="4" w:space="0" w:color="auto"/>
            </w:tcBorders>
            <w:shd w:val="clear" w:color="auto" w:fill="auto"/>
            <w:vAlign w:val="center"/>
            <w:hideMark/>
          </w:tcPr>
          <w:p w14:paraId="1A4446EF" w14:textId="77777777" w:rsidR="003F59A4" w:rsidRPr="003F59A4" w:rsidRDefault="003F59A4" w:rsidP="003F59A4">
            <w:pPr>
              <w:rPr>
                <w:bCs/>
                <w:color w:val="282828"/>
                <w:sz w:val="24"/>
                <w:szCs w:val="24"/>
              </w:rPr>
            </w:pPr>
          </w:p>
        </w:tc>
        <w:tc>
          <w:tcPr>
            <w:tcW w:w="7088" w:type="dxa"/>
            <w:gridSpan w:val="6"/>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620DA6" w14:textId="77777777" w:rsidR="003F59A4" w:rsidRPr="003F59A4" w:rsidRDefault="003F59A4" w:rsidP="003F59A4">
            <w:pPr>
              <w:rPr>
                <w:bCs/>
                <w:color w:val="282828"/>
                <w:sz w:val="22"/>
                <w:szCs w:val="22"/>
              </w:rPr>
            </w:pPr>
          </w:p>
        </w:tc>
      </w:tr>
      <w:tr w:rsidR="003F59A4" w:rsidRPr="003F59A4" w14:paraId="15265C99" w14:textId="77777777" w:rsidTr="00031D3E">
        <w:trPr>
          <w:trHeight w:val="408"/>
        </w:trPr>
        <w:tc>
          <w:tcPr>
            <w:tcW w:w="1129" w:type="dxa"/>
            <w:vMerge/>
            <w:tcBorders>
              <w:top w:val="nil"/>
              <w:left w:val="single" w:sz="4" w:space="0" w:color="auto"/>
              <w:bottom w:val="single" w:sz="4" w:space="0" w:color="auto"/>
              <w:right w:val="single" w:sz="4" w:space="0" w:color="auto"/>
            </w:tcBorders>
            <w:shd w:val="clear" w:color="auto" w:fill="auto"/>
            <w:vAlign w:val="center"/>
            <w:hideMark/>
          </w:tcPr>
          <w:p w14:paraId="7D769E6B" w14:textId="77777777" w:rsidR="003F59A4" w:rsidRPr="003F59A4" w:rsidRDefault="003F59A4" w:rsidP="003F59A4">
            <w:pPr>
              <w:rPr>
                <w:bCs/>
                <w:color w:val="282828"/>
                <w:sz w:val="24"/>
                <w:szCs w:val="24"/>
              </w:rPr>
            </w:pPr>
          </w:p>
        </w:tc>
        <w:tc>
          <w:tcPr>
            <w:tcW w:w="3969" w:type="dxa"/>
            <w:vMerge/>
            <w:tcBorders>
              <w:top w:val="nil"/>
              <w:left w:val="single" w:sz="4" w:space="0" w:color="auto"/>
              <w:bottom w:val="single" w:sz="4" w:space="0" w:color="auto"/>
              <w:right w:val="single" w:sz="4" w:space="0" w:color="auto"/>
            </w:tcBorders>
            <w:shd w:val="clear" w:color="auto" w:fill="auto"/>
            <w:vAlign w:val="center"/>
            <w:hideMark/>
          </w:tcPr>
          <w:p w14:paraId="4AA87943" w14:textId="77777777" w:rsidR="003F59A4" w:rsidRPr="003F59A4" w:rsidRDefault="003F59A4" w:rsidP="003F59A4">
            <w:pPr>
              <w:rPr>
                <w:bCs/>
                <w:sz w:val="24"/>
                <w:szCs w:val="24"/>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3C40EC10" w14:textId="77777777" w:rsidR="003F59A4" w:rsidRPr="003F59A4" w:rsidRDefault="003F59A4" w:rsidP="003F59A4">
            <w:pPr>
              <w:rPr>
                <w:bCs/>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21ACEACB" w14:textId="77777777" w:rsidR="003F59A4" w:rsidRPr="003F59A4" w:rsidRDefault="003F59A4" w:rsidP="003F59A4">
            <w:pPr>
              <w:jc w:val="center"/>
              <w:rPr>
                <w:bCs/>
                <w:color w:val="282828"/>
                <w:sz w:val="24"/>
                <w:szCs w:val="24"/>
              </w:rPr>
            </w:pPr>
            <w:r w:rsidRPr="003F59A4">
              <w:rPr>
                <w:bCs/>
                <w:color w:val="282828"/>
                <w:sz w:val="24"/>
                <w:szCs w:val="24"/>
              </w:rPr>
              <w:t>бюджет автономного округа</w:t>
            </w:r>
          </w:p>
        </w:tc>
        <w:tc>
          <w:tcPr>
            <w:tcW w:w="7088" w:type="dxa"/>
            <w:gridSpan w:val="6"/>
            <w:tcBorders>
              <w:top w:val="single" w:sz="4" w:space="0" w:color="auto"/>
              <w:left w:val="nil"/>
              <w:bottom w:val="single" w:sz="4" w:space="0" w:color="auto"/>
              <w:right w:val="single" w:sz="4" w:space="0" w:color="auto"/>
            </w:tcBorders>
            <w:shd w:val="clear" w:color="auto" w:fill="auto"/>
            <w:noWrap/>
            <w:hideMark/>
          </w:tcPr>
          <w:p w14:paraId="01B84471" w14:textId="77777777" w:rsidR="003F59A4" w:rsidRPr="003F59A4" w:rsidRDefault="003F59A4" w:rsidP="003F59A4">
            <w:pPr>
              <w:jc w:val="center"/>
              <w:rPr>
                <w:bCs/>
                <w:color w:val="282828"/>
                <w:sz w:val="22"/>
                <w:szCs w:val="22"/>
              </w:rPr>
            </w:pPr>
            <w:r w:rsidRPr="003F59A4">
              <w:rPr>
                <w:bCs/>
                <w:color w:val="282828"/>
                <w:sz w:val="22"/>
                <w:szCs w:val="22"/>
              </w:rPr>
              <w:t> </w:t>
            </w:r>
          </w:p>
        </w:tc>
      </w:tr>
      <w:tr w:rsidR="003F59A4" w:rsidRPr="003F59A4" w14:paraId="52C18E6C" w14:textId="77777777" w:rsidTr="003F59A4">
        <w:trPr>
          <w:trHeight w:val="315"/>
        </w:trPr>
        <w:tc>
          <w:tcPr>
            <w:tcW w:w="1129" w:type="dxa"/>
            <w:vMerge/>
            <w:tcBorders>
              <w:top w:val="nil"/>
              <w:left w:val="single" w:sz="4" w:space="0" w:color="auto"/>
              <w:bottom w:val="single" w:sz="4" w:space="0" w:color="auto"/>
              <w:right w:val="single" w:sz="4" w:space="0" w:color="auto"/>
            </w:tcBorders>
            <w:shd w:val="clear" w:color="auto" w:fill="auto"/>
            <w:vAlign w:val="center"/>
            <w:hideMark/>
          </w:tcPr>
          <w:p w14:paraId="7BBB203D" w14:textId="77777777" w:rsidR="003F59A4" w:rsidRPr="003F59A4" w:rsidRDefault="003F59A4" w:rsidP="003F59A4">
            <w:pPr>
              <w:rPr>
                <w:bCs/>
                <w:color w:val="282828"/>
                <w:sz w:val="24"/>
                <w:szCs w:val="24"/>
              </w:rPr>
            </w:pPr>
          </w:p>
        </w:tc>
        <w:tc>
          <w:tcPr>
            <w:tcW w:w="3969" w:type="dxa"/>
            <w:vMerge/>
            <w:tcBorders>
              <w:top w:val="nil"/>
              <w:left w:val="single" w:sz="4" w:space="0" w:color="auto"/>
              <w:bottom w:val="single" w:sz="4" w:space="0" w:color="auto"/>
              <w:right w:val="single" w:sz="4" w:space="0" w:color="auto"/>
            </w:tcBorders>
            <w:shd w:val="clear" w:color="auto" w:fill="auto"/>
            <w:vAlign w:val="center"/>
            <w:hideMark/>
          </w:tcPr>
          <w:p w14:paraId="54D0C004" w14:textId="77777777" w:rsidR="003F59A4" w:rsidRPr="003F59A4" w:rsidRDefault="003F59A4" w:rsidP="003F59A4">
            <w:pPr>
              <w:rPr>
                <w:bCs/>
                <w:sz w:val="24"/>
                <w:szCs w:val="24"/>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67633D08" w14:textId="77777777" w:rsidR="003F59A4" w:rsidRPr="003F59A4" w:rsidRDefault="003F59A4" w:rsidP="003F59A4">
            <w:pPr>
              <w:rPr>
                <w:bCs/>
                <w:color w:val="282828"/>
                <w:sz w:val="24"/>
                <w:szCs w:val="24"/>
              </w:rPr>
            </w:pPr>
          </w:p>
        </w:tc>
        <w:tc>
          <w:tcPr>
            <w:tcW w:w="1984" w:type="dxa"/>
            <w:tcBorders>
              <w:top w:val="nil"/>
              <w:left w:val="nil"/>
              <w:bottom w:val="single" w:sz="4" w:space="0" w:color="auto"/>
              <w:right w:val="single" w:sz="4" w:space="0" w:color="auto"/>
            </w:tcBorders>
            <w:shd w:val="clear" w:color="auto" w:fill="auto"/>
            <w:noWrap/>
            <w:hideMark/>
          </w:tcPr>
          <w:p w14:paraId="6529451B" w14:textId="77777777" w:rsidR="003F59A4" w:rsidRPr="003F59A4" w:rsidRDefault="003F59A4" w:rsidP="003F59A4">
            <w:pPr>
              <w:jc w:val="center"/>
              <w:rPr>
                <w:bCs/>
                <w:color w:val="282828"/>
                <w:sz w:val="24"/>
                <w:szCs w:val="24"/>
              </w:rPr>
            </w:pPr>
            <w:r w:rsidRPr="003F59A4">
              <w:rPr>
                <w:bCs/>
                <w:color w:val="282828"/>
                <w:sz w:val="24"/>
                <w:szCs w:val="24"/>
              </w:rPr>
              <w:t>местный бюджет</w:t>
            </w:r>
          </w:p>
        </w:tc>
        <w:tc>
          <w:tcPr>
            <w:tcW w:w="7088" w:type="dxa"/>
            <w:gridSpan w:val="6"/>
            <w:tcBorders>
              <w:top w:val="single" w:sz="4" w:space="0" w:color="auto"/>
              <w:left w:val="nil"/>
              <w:bottom w:val="single" w:sz="4" w:space="0" w:color="auto"/>
              <w:right w:val="single" w:sz="4" w:space="0" w:color="auto"/>
            </w:tcBorders>
            <w:shd w:val="clear" w:color="auto" w:fill="auto"/>
            <w:noWrap/>
            <w:hideMark/>
          </w:tcPr>
          <w:p w14:paraId="7B4CF78B" w14:textId="77777777" w:rsidR="003F59A4" w:rsidRPr="003F59A4" w:rsidRDefault="003F59A4" w:rsidP="003F59A4">
            <w:pPr>
              <w:jc w:val="center"/>
              <w:rPr>
                <w:bCs/>
                <w:color w:val="282828"/>
                <w:sz w:val="22"/>
                <w:szCs w:val="22"/>
              </w:rPr>
            </w:pPr>
            <w:r w:rsidRPr="003F59A4">
              <w:rPr>
                <w:bCs/>
                <w:color w:val="282828"/>
                <w:sz w:val="22"/>
                <w:szCs w:val="22"/>
              </w:rPr>
              <w:t> </w:t>
            </w:r>
          </w:p>
        </w:tc>
      </w:tr>
      <w:tr w:rsidR="003F59A4" w:rsidRPr="003F59A4" w14:paraId="278B6B95" w14:textId="77777777" w:rsidTr="00031D3E">
        <w:trPr>
          <w:trHeight w:val="365"/>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6681BA0C" w14:textId="77777777" w:rsidR="003F59A4" w:rsidRPr="003F59A4" w:rsidRDefault="003F59A4" w:rsidP="003F59A4">
            <w:pPr>
              <w:jc w:val="center"/>
              <w:rPr>
                <w:bCs/>
                <w:color w:val="282828"/>
                <w:sz w:val="24"/>
                <w:szCs w:val="24"/>
              </w:rPr>
            </w:pPr>
            <w:r w:rsidRPr="003F59A4">
              <w:rPr>
                <w:bCs/>
                <w:color w:val="282828"/>
                <w:sz w:val="24"/>
                <w:szCs w:val="24"/>
              </w:rPr>
              <w:t>3.2.</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19CB3F05" w14:textId="77777777" w:rsidR="003F59A4" w:rsidRPr="003F59A4" w:rsidRDefault="003F59A4" w:rsidP="003F59A4">
            <w:pPr>
              <w:jc w:val="center"/>
              <w:rPr>
                <w:bCs/>
                <w:sz w:val="24"/>
                <w:szCs w:val="24"/>
              </w:rPr>
            </w:pPr>
            <w:r w:rsidRPr="003F59A4">
              <w:rPr>
                <w:bCs/>
                <w:sz w:val="24"/>
                <w:szCs w:val="24"/>
              </w:rPr>
              <w:t>Основное мероприятие «Повышение потребительской грамотности жителей района, формирование навыков и стереотипов грамотного потребительского поведения» (5)</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253D626F" w14:textId="77777777" w:rsidR="003F59A4" w:rsidRPr="003F59A4" w:rsidRDefault="003F59A4" w:rsidP="003F59A4">
            <w:pPr>
              <w:jc w:val="center"/>
              <w:rPr>
                <w:bCs/>
                <w:color w:val="282828"/>
                <w:sz w:val="24"/>
                <w:szCs w:val="24"/>
              </w:rPr>
            </w:pPr>
            <w:r w:rsidRPr="003F59A4">
              <w:rPr>
                <w:bCs/>
                <w:color w:val="282828"/>
                <w:sz w:val="24"/>
                <w:szCs w:val="24"/>
              </w:rPr>
              <w:t>Управление</w:t>
            </w:r>
          </w:p>
        </w:tc>
        <w:tc>
          <w:tcPr>
            <w:tcW w:w="1984" w:type="dxa"/>
            <w:tcBorders>
              <w:top w:val="nil"/>
              <w:left w:val="nil"/>
              <w:bottom w:val="single" w:sz="4" w:space="0" w:color="auto"/>
              <w:right w:val="single" w:sz="4" w:space="0" w:color="auto"/>
            </w:tcBorders>
            <w:shd w:val="clear" w:color="auto" w:fill="auto"/>
            <w:hideMark/>
          </w:tcPr>
          <w:p w14:paraId="3EF5F7F8" w14:textId="77777777" w:rsidR="003F59A4" w:rsidRPr="003F59A4" w:rsidRDefault="003F59A4" w:rsidP="003F59A4">
            <w:pPr>
              <w:jc w:val="center"/>
              <w:rPr>
                <w:bCs/>
                <w:color w:val="282828"/>
                <w:sz w:val="24"/>
                <w:szCs w:val="24"/>
              </w:rPr>
            </w:pPr>
            <w:r w:rsidRPr="003F59A4">
              <w:rPr>
                <w:bCs/>
                <w:color w:val="282828"/>
                <w:sz w:val="24"/>
                <w:szCs w:val="24"/>
              </w:rPr>
              <w:t>всего</w:t>
            </w:r>
          </w:p>
        </w:tc>
        <w:tc>
          <w:tcPr>
            <w:tcW w:w="1276" w:type="dxa"/>
            <w:tcBorders>
              <w:top w:val="nil"/>
              <w:left w:val="nil"/>
              <w:bottom w:val="single" w:sz="4" w:space="0" w:color="auto"/>
              <w:right w:val="single" w:sz="4" w:space="0" w:color="auto"/>
            </w:tcBorders>
            <w:shd w:val="clear" w:color="auto" w:fill="auto"/>
            <w:hideMark/>
          </w:tcPr>
          <w:p w14:paraId="7D36AF0B" w14:textId="77777777" w:rsidR="003F59A4" w:rsidRPr="003F59A4" w:rsidRDefault="003F59A4" w:rsidP="003F59A4">
            <w:pPr>
              <w:jc w:val="center"/>
              <w:rPr>
                <w:bCs/>
                <w:color w:val="282828"/>
                <w:sz w:val="24"/>
                <w:szCs w:val="24"/>
              </w:rPr>
            </w:pPr>
            <w:r w:rsidRPr="003F59A4">
              <w:rPr>
                <w:bCs/>
                <w:color w:val="282828"/>
                <w:sz w:val="24"/>
                <w:szCs w:val="24"/>
              </w:rPr>
              <w:t>140,0</w:t>
            </w:r>
          </w:p>
        </w:tc>
        <w:tc>
          <w:tcPr>
            <w:tcW w:w="1134" w:type="dxa"/>
            <w:tcBorders>
              <w:top w:val="nil"/>
              <w:left w:val="nil"/>
              <w:bottom w:val="single" w:sz="4" w:space="0" w:color="auto"/>
              <w:right w:val="single" w:sz="4" w:space="0" w:color="auto"/>
            </w:tcBorders>
            <w:shd w:val="clear" w:color="auto" w:fill="auto"/>
            <w:hideMark/>
          </w:tcPr>
          <w:p w14:paraId="35E643EA" w14:textId="77777777" w:rsidR="003F59A4" w:rsidRPr="003F59A4" w:rsidRDefault="003F59A4" w:rsidP="003F59A4">
            <w:pPr>
              <w:jc w:val="center"/>
              <w:rPr>
                <w:bCs/>
                <w:color w:val="282828"/>
                <w:sz w:val="24"/>
                <w:szCs w:val="24"/>
              </w:rPr>
            </w:pPr>
            <w:r w:rsidRPr="003F59A4">
              <w:rPr>
                <w:bCs/>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5DC838DB" w14:textId="77777777" w:rsidR="003F59A4" w:rsidRPr="003F59A4" w:rsidRDefault="003F59A4" w:rsidP="003F59A4">
            <w:pPr>
              <w:jc w:val="center"/>
              <w:rPr>
                <w:bCs/>
                <w:color w:val="282828"/>
                <w:sz w:val="24"/>
                <w:szCs w:val="24"/>
              </w:rPr>
            </w:pPr>
            <w:r w:rsidRPr="003F59A4">
              <w:rPr>
                <w:bCs/>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653A0305" w14:textId="77777777" w:rsidR="003F59A4" w:rsidRPr="003F59A4" w:rsidRDefault="003F59A4" w:rsidP="003F59A4">
            <w:pPr>
              <w:jc w:val="center"/>
              <w:rPr>
                <w:bCs/>
                <w:color w:val="282828"/>
                <w:sz w:val="24"/>
                <w:szCs w:val="24"/>
              </w:rPr>
            </w:pPr>
            <w:r w:rsidRPr="003F59A4">
              <w:rPr>
                <w:bCs/>
                <w:color w:val="282828"/>
                <w:sz w:val="24"/>
                <w:szCs w:val="24"/>
              </w:rPr>
              <w:t>20,0</w:t>
            </w:r>
          </w:p>
        </w:tc>
        <w:tc>
          <w:tcPr>
            <w:tcW w:w="1134" w:type="dxa"/>
            <w:tcBorders>
              <w:top w:val="nil"/>
              <w:left w:val="nil"/>
              <w:bottom w:val="single" w:sz="4" w:space="0" w:color="auto"/>
              <w:right w:val="single" w:sz="4" w:space="0" w:color="auto"/>
            </w:tcBorders>
            <w:shd w:val="clear" w:color="auto" w:fill="auto"/>
            <w:hideMark/>
          </w:tcPr>
          <w:p w14:paraId="7D92D25F" w14:textId="77777777" w:rsidR="003F59A4" w:rsidRPr="003F59A4" w:rsidRDefault="003F59A4" w:rsidP="003F59A4">
            <w:pPr>
              <w:jc w:val="center"/>
              <w:rPr>
                <w:bCs/>
                <w:color w:val="282828"/>
                <w:sz w:val="24"/>
                <w:szCs w:val="24"/>
              </w:rPr>
            </w:pPr>
            <w:r w:rsidRPr="003F59A4">
              <w:rPr>
                <w:bCs/>
                <w:color w:val="282828"/>
                <w:sz w:val="24"/>
                <w:szCs w:val="24"/>
              </w:rPr>
              <w:t>20,0</w:t>
            </w:r>
          </w:p>
        </w:tc>
        <w:tc>
          <w:tcPr>
            <w:tcW w:w="1276" w:type="dxa"/>
            <w:tcBorders>
              <w:top w:val="nil"/>
              <w:left w:val="nil"/>
              <w:bottom w:val="single" w:sz="4" w:space="0" w:color="auto"/>
              <w:right w:val="single" w:sz="4" w:space="0" w:color="auto"/>
            </w:tcBorders>
            <w:shd w:val="clear" w:color="auto" w:fill="auto"/>
            <w:hideMark/>
          </w:tcPr>
          <w:p w14:paraId="049D7483" w14:textId="77777777" w:rsidR="003F59A4" w:rsidRPr="003F59A4" w:rsidRDefault="003F59A4" w:rsidP="003F59A4">
            <w:pPr>
              <w:jc w:val="center"/>
              <w:rPr>
                <w:bCs/>
                <w:color w:val="282828"/>
                <w:sz w:val="24"/>
                <w:szCs w:val="24"/>
              </w:rPr>
            </w:pPr>
            <w:r w:rsidRPr="003F59A4">
              <w:rPr>
                <w:bCs/>
                <w:color w:val="282828"/>
                <w:sz w:val="24"/>
                <w:szCs w:val="24"/>
              </w:rPr>
              <w:t>100,0</w:t>
            </w:r>
          </w:p>
        </w:tc>
      </w:tr>
      <w:tr w:rsidR="003F59A4" w:rsidRPr="003F59A4" w14:paraId="011C1872" w14:textId="77777777" w:rsidTr="003F59A4">
        <w:trPr>
          <w:trHeight w:val="630"/>
        </w:trPr>
        <w:tc>
          <w:tcPr>
            <w:tcW w:w="1129" w:type="dxa"/>
            <w:vMerge/>
            <w:tcBorders>
              <w:top w:val="nil"/>
              <w:left w:val="single" w:sz="4" w:space="0" w:color="auto"/>
              <w:bottom w:val="single" w:sz="4" w:space="0" w:color="auto"/>
              <w:right w:val="single" w:sz="4" w:space="0" w:color="auto"/>
            </w:tcBorders>
            <w:shd w:val="clear" w:color="auto" w:fill="auto"/>
            <w:vAlign w:val="center"/>
            <w:hideMark/>
          </w:tcPr>
          <w:p w14:paraId="2AAAEA21" w14:textId="77777777" w:rsidR="003F59A4" w:rsidRPr="003F59A4" w:rsidRDefault="003F59A4" w:rsidP="003F59A4">
            <w:pPr>
              <w:rPr>
                <w:bCs/>
                <w:color w:val="282828"/>
                <w:sz w:val="24"/>
                <w:szCs w:val="24"/>
              </w:rPr>
            </w:pPr>
          </w:p>
        </w:tc>
        <w:tc>
          <w:tcPr>
            <w:tcW w:w="3969" w:type="dxa"/>
            <w:vMerge/>
            <w:tcBorders>
              <w:top w:val="nil"/>
              <w:left w:val="single" w:sz="4" w:space="0" w:color="auto"/>
              <w:bottom w:val="single" w:sz="4" w:space="0" w:color="auto"/>
              <w:right w:val="single" w:sz="4" w:space="0" w:color="auto"/>
            </w:tcBorders>
            <w:shd w:val="clear" w:color="auto" w:fill="auto"/>
            <w:vAlign w:val="center"/>
            <w:hideMark/>
          </w:tcPr>
          <w:p w14:paraId="79E4B3E6" w14:textId="77777777" w:rsidR="003F59A4" w:rsidRPr="003F59A4" w:rsidRDefault="003F59A4" w:rsidP="003F59A4">
            <w:pPr>
              <w:rPr>
                <w:bCs/>
                <w:sz w:val="24"/>
                <w:szCs w:val="24"/>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55D67C6F" w14:textId="77777777" w:rsidR="003F59A4" w:rsidRPr="003F59A4" w:rsidRDefault="003F59A4" w:rsidP="003F59A4">
            <w:pPr>
              <w:rPr>
                <w:bCs/>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20708E29" w14:textId="77777777" w:rsidR="003F59A4" w:rsidRPr="003F59A4" w:rsidRDefault="003F59A4" w:rsidP="003F59A4">
            <w:pPr>
              <w:jc w:val="center"/>
              <w:rPr>
                <w:bCs/>
                <w:color w:val="282828"/>
                <w:sz w:val="24"/>
                <w:szCs w:val="24"/>
              </w:rPr>
            </w:pPr>
            <w:r w:rsidRPr="003F59A4">
              <w:rPr>
                <w:bCs/>
                <w:color w:val="282828"/>
                <w:sz w:val="24"/>
                <w:szCs w:val="24"/>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190A7A96" w14:textId="77777777" w:rsidR="003F59A4" w:rsidRPr="003F59A4" w:rsidRDefault="003F59A4" w:rsidP="003F59A4">
            <w:pPr>
              <w:jc w:val="center"/>
              <w:rPr>
                <w:bCs/>
                <w:color w:val="282828"/>
                <w:sz w:val="24"/>
                <w:szCs w:val="24"/>
              </w:rPr>
            </w:pPr>
            <w:r w:rsidRPr="003F59A4">
              <w:rPr>
                <w:bCs/>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420D8F1B" w14:textId="77777777" w:rsidR="003F59A4" w:rsidRPr="003F59A4" w:rsidRDefault="003F59A4" w:rsidP="003F59A4">
            <w:pPr>
              <w:jc w:val="center"/>
              <w:rPr>
                <w:bCs/>
                <w:color w:val="282828"/>
                <w:sz w:val="24"/>
                <w:szCs w:val="24"/>
              </w:rPr>
            </w:pPr>
            <w:r w:rsidRPr="003F59A4">
              <w:rPr>
                <w:bCs/>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1D37C4A5" w14:textId="77777777" w:rsidR="003F59A4" w:rsidRPr="003F59A4" w:rsidRDefault="003F59A4" w:rsidP="003F59A4">
            <w:pPr>
              <w:jc w:val="center"/>
              <w:rPr>
                <w:bCs/>
                <w:color w:val="282828"/>
                <w:sz w:val="24"/>
                <w:szCs w:val="24"/>
              </w:rPr>
            </w:pPr>
            <w:r w:rsidRPr="003F59A4">
              <w:rPr>
                <w:bCs/>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7F7FAC81" w14:textId="77777777" w:rsidR="003F59A4" w:rsidRPr="003F59A4" w:rsidRDefault="003F59A4" w:rsidP="003F59A4">
            <w:pPr>
              <w:jc w:val="center"/>
              <w:rPr>
                <w:bCs/>
                <w:color w:val="282828"/>
                <w:sz w:val="24"/>
                <w:szCs w:val="24"/>
              </w:rPr>
            </w:pPr>
            <w:r w:rsidRPr="003F59A4">
              <w:rPr>
                <w:bCs/>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6009C467" w14:textId="77777777" w:rsidR="003F59A4" w:rsidRPr="003F59A4" w:rsidRDefault="003F59A4" w:rsidP="003F59A4">
            <w:pPr>
              <w:jc w:val="center"/>
              <w:rPr>
                <w:bCs/>
                <w:color w:val="282828"/>
                <w:sz w:val="24"/>
                <w:szCs w:val="24"/>
              </w:rPr>
            </w:pPr>
            <w:r w:rsidRPr="003F59A4">
              <w:rPr>
                <w:bCs/>
                <w:color w:val="282828"/>
                <w:sz w:val="24"/>
                <w:szCs w:val="24"/>
              </w:rPr>
              <w:t>0,0</w:t>
            </w:r>
          </w:p>
        </w:tc>
        <w:tc>
          <w:tcPr>
            <w:tcW w:w="1276" w:type="dxa"/>
            <w:tcBorders>
              <w:top w:val="nil"/>
              <w:left w:val="nil"/>
              <w:bottom w:val="single" w:sz="4" w:space="0" w:color="auto"/>
              <w:right w:val="single" w:sz="4" w:space="0" w:color="auto"/>
            </w:tcBorders>
            <w:shd w:val="clear" w:color="auto" w:fill="auto"/>
            <w:hideMark/>
          </w:tcPr>
          <w:p w14:paraId="71C080DA" w14:textId="77777777" w:rsidR="003F59A4" w:rsidRPr="003F59A4" w:rsidRDefault="003F59A4" w:rsidP="003F59A4">
            <w:pPr>
              <w:jc w:val="center"/>
              <w:rPr>
                <w:bCs/>
                <w:color w:val="282828"/>
                <w:sz w:val="24"/>
                <w:szCs w:val="24"/>
              </w:rPr>
            </w:pPr>
            <w:r w:rsidRPr="003F59A4">
              <w:rPr>
                <w:bCs/>
                <w:color w:val="282828"/>
                <w:sz w:val="24"/>
                <w:szCs w:val="24"/>
              </w:rPr>
              <w:t>0,0</w:t>
            </w:r>
          </w:p>
        </w:tc>
      </w:tr>
      <w:tr w:rsidR="003F59A4" w:rsidRPr="003F59A4" w14:paraId="56A50043" w14:textId="77777777" w:rsidTr="003F59A4">
        <w:trPr>
          <w:trHeight w:val="315"/>
        </w:trPr>
        <w:tc>
          <w:tcPr>
            <w:tcW w:w="1129" w:type="dxa"/>
            <w:vMerge/>
            <w:tcBorders>
              <w:top w:val="nil"/>
              <w:left w:val="single" w:sz="4" w:space="0" w:color="auto"/>
              <w:bottom w:val="single" w:sz="4" w:space="0" w:color="auto"/>
              <w:right w:val="single" w:sz="4" w:space="0" w:color="auto"/>
            </w:tcBorders>
            <w:shd w:val="clear" w:color="auto" w:fill="auto"/>
            <w:vAlign w:val="center"/>
            <w:hideMark/>
          </w:tcPr>
          <w:p w14:paraId="2DE27A99" w14:textId="77777777" w:rsidR="003F59A4" w:rsidRPr="003F59A4" w:rsidRDefault="003F59A4" w:rsidP="003F59A4">
            <w:pPr>
              <w:rPr>
                <w:bCs/>
                <w:color w:val="282828"/>
                <w:sz w:val="24"/>
                <w:szCs w:val="24"/>
              </w:rPr>
            </w:pPr>
          </w:p>
        </w:tc>
        <w:tc>
          <w:tcPr>
            <w:tcW w:w="3969" w:type="dxa"/>
            <w:vMerge/>
            <w:tcBorders>
              <w:top w:val="nil"/>
              <w:left w:val="single" w:sz="4" w:space="0" w:color="auto"/>
              <w:bottom w:val="single" w:sz="4" w:space="0" w:color="auto"/>
              <w:right w:val="single" w:sz="4" w:space="0" w:color="auto"/>
            </w:tcBorders>
            <w:shd w:val="clear" w:color="auto" w:fill="auto"/>
            <w:vAlign w:val="center"/>
            <w:hideMark/>
          </w:tcPr>
          <w:p w14:paraId="6486075D" w14:textId="77777777" w:rsidR="003F59A4" w:rsidRPr="003F59A4" w:rsidRDefault="003F59A4" w:rsidP="003F59A4">
            <w:pPr>
              <w:rPr>
                <w:bCs/>
                <w:sz w:val="24"/>
                <w:szCs w:val="24"/>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04D56094" w14:textId="77777777" w:rsidR="003F59A4" w:rsidRPr="003F59A4" w:rsidRDefault="003F59A4" w:rsidP="003F59A4">
            <w:pPr>
              <w:rPr>
                <w:bCs/>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08E6CB36" w14:textId="77777777" w:rsidR="003F59A4" w:rsidRPr="003F59A4" w:rsidRDefault="003F59A4" w:rsidP="003F59A4">
            <w:pPr>
              <w:jc w:val="center"/>
              <w:rPr>
                <w:bCs/>
                <w:color w:val="282828"/>
                <w:sz w:val="24"/>
                <w:szCs w:val="24"/>
              </w:rPr>
            </w:pPr>
            <w:r w:rsidRPr="003F59A4">
              <w:rPr>
                <w:bCs/>
                <w:color w:val="282828"/>
                <w:sz w:val="24"/>
                <w:szCs w:val="24"/>
              </w:rPr>
              <w:t>местный бюджет</w:t>
            </w:r>
          </w:p>
        </w:tc>
        <w:tc>
          <w:tcPr>
            <w:tcW w:w="1276" w:type="dxa"/>
            <w:tcBorders>
              <w:top w:val="nil"/>
              <w:left w:val="nil"/>
              <w:bottom w:val="single" w:sz="4" w:space="0" w:color="auto"/>
              <w:right w:val="single" w:sz="4" w:space="0" w:color="auto"/>
            </w:tcBorders>
            <w:shd w:val="clear" w:color="auto" w:fill="auto"/>
            <w:hideMark/>
          </w:tcPr>
          <w:p w14:paraId="190E87FF" w14:textId="77777777" w:rsidR="003F59A4" w:rsidRPr="003F59A4" w:rsidRDefault="003F59A4" w:rsidP="003F59A4">
            <w:pPr>
              <w:jc w:val="center"/>
              <w:rPr>
                <w:bCs/>
                <w:color w:val="282828"/>
                <w:sz w:val="24"/>
                <w:szCs w:val="24"/>
              </w:rPr>
            </w:pPr>
            <w:r w:rsidRPr="003F59A4">
              <w:rPr>
                <w:bCs/>
                <w:color w:val="282828"/>
                <w:sz w:val="24"/>
                <w:szCs w:val="24"/>
              </w:rPr>
              <w:t>140,0</w:t>
            </w:r>
          </w:p>
        </w:tc>
        <w:tc>
          <w:tcPr>
            <w:tcW w:w="1134" w:type="dxa"/>
            <w:tcBorders>
              <w:top w:val="nil"/>
              <w:left w:val="nil"/>
              <w:bottom w:val="single" w:sz="4" w:space="0" w:color="auto"/>
              <w:right w:val="single" w:sz="4" w:space="0" w:color="auto"/>
            </w:tcBorders>
            <w:shd w:val="clear" w:color="auto" w:fill="auto"/>
            <w:hideMark/>
          </w:tcPr>
          <w:p w14:paraId="5D841003" w14:textId="77777777" w:rsidR="003F59A4" w:rsidRPr="003F59A4" w:rsidRDefault="003F59A4" w:rsidP="003F59A4">
            <w:pPr>
              <w:jc w:val="center"/>
              <w:rPr>
                <w:bCs/>
                <w:color w:val="282828"/>
                <w:sz w:val="24"/>
                <w:szCs w:val="24"/>
              </w:rPr>
            </w:pPr>
            <w:r w:rsidRPr="003F59A4">
              <w:rPr>
                <w:bCs/>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2E671CC8" w14:textId="77777777" w:rsidR="003F59A4" w:rsidRPr="003F59A4" w:rsidRDefault="003F59A4" w:rsidP="003F59A4">
            <w:pPr>
              <w:jc w:val="center"/>
              <w:rPr>
                <w:bCs/>
                <w:color w:val="282828"/>
                <w:sz w:val="24"/>
                <w:szCs w:val="24"/>
              </w:rPr>
            </w:pPr>
            <w:r w:rsidRPr="003F59A4">
              <w:rPr>
                <w:bCs/>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44C7E864" w14:textId="77777777" w:rsidR="003F59A4" w:rsidRPr="003F59A4" w:rsidRDefault="003F59A4" w:rsidP="003F59A4">
            <w:pPr>
              <w:jc w:val="center"/>
              <w:rPr>
                <w:bCs/>
                <w:color w:val="282828"/>
                <w:sz w:val="24"/>
                <w:szCs w:val="24"/>
              </w:rPr>
            </w:pPr>
            <w:r w:rsidRPr="003F59A4">
              <w:rPr>
                <w:bCs/>
                <w:color w:val="282828"/>
                <w:sz w:val="24"/>
                <w:szCs w:val="24"/>
              </w:rPr>
              <w:t>20,0</w:t>
            </w:r>
          </w:p>
        </w:tc>
        <w:tc>
          <w:tcPr>
            <w:tcW w:w="1134" w:type="dxa"/>
            <w:tcBorders>
              <w:top w:val="nil"/>
              <w:left w:val="nil"/>
              <w:bottom w:val="single" w:sz="4" w:space="0" w:color="auto"/>
              <w:right w:val="single" w:sz="4" w:space="0" w:color="auto"/>
            </w:tcBorders>
            <w:shd w:val="clear" w:color="auto" w:fill="auto"/>
            <w:hideMark/>
          </w:tcPr>
          <w:p w14:paraId="442B25F6" w14:textId="77777777" w:rsidR="003F59A4" w:rsidRPr="003F59A4" w:rsidRDefault="003F59A4" w:rsidP="003F59A4">
            <w:pPr>
              <w:jc w:val="center"/>
              <w:rPr>
                <w:bCs/>
                <w:color w:val="282828"/>
                <w:sz w:val="24"/>
                <w:szCs w:val="24"/>
              </w:rPr>
            </w:pPr>
            <w:r w:rsidRPr="003F59A4">
              <w:rPr>
                <w:bCs/>
                <w:color w:val="282828"/>
                <w:sz w:val="24"/>
                <w:szCs w:val="24"/>
              </w:rPr>
              <w:t>20,0</w:t>
            </w:r>
          </w:p>
        </w:tc>
        <w:tc>
          <w:tcPr>
            <w:tcW w:w="1276" w:type="dxa"/>
            <w:tcBorders>
              <w:top w:val="nil"/>
              <w:left w:val="nil"/>
              <w:bottom w:val="single" w:sz="4" w:space="0" w:color="auto"/>
              <w:right w:val="single" w:sz="4" w:space="0" w:color="auto"/>
            </w:tcBorders>
            <w:shd w:val="clear" w:color="auto" w:fill="auto"/>
            <w:hideMark/>
          </w:tcPr>
          <w:p w14:paraId="465C1BD8" w14:textId="77777777" w:rsidR="003F59A4" w:rsidRPr="003F59A4" w:rsidRDefault="003F59A4" w:rsidP="003F59A4">
            <w:pPr>
              <w:jc w:val="center"/>
              <w:rPr>
                <w:bCs/>
                <w:color w:val="282828"/>
                <w:sz w:val="24"/>
                <w:szCs w:val="24"/>
              </w:rPr>
            </w:pPr>
            <w:r w:rsidRPr="003F59A4">
              <w:rPr>
                <w:bCs/>
                <w:color w:val="282828"/>
                <w:sz w:val="24"/>
                <w:szCs w:val="24"/>
              </w:rPr>
              <w:t>100,0</w:t>
            </w:r>
          </w:p>
        </w:tc>
      </w:tr>
      <w:tr w:rsidR="003F59A4" w:rsidRPr="003F59A4" w14:paraId="65123319" w14:textId="77777777" w:rsidTr="00031D3E">
        <w:trPr>
          <w:trHeight w:val="1674"/>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1307FF88" w14:textId="77777777" w:rsidR="003F59A4" w:rsidRPr="003F59A4" w:rsidRDefault="003F59A4" w:rsidP="003F59A4">
            <w:pPr>
              <w:jc w:val="center"/>
              <w:rPr>
                <w:color w:val="282828"/>
                <w:sz w:val="24"/>
                <w:szCs w:val="24"/>
              </w:rPr>
            </w:pPr>
            <w:r w:rsidRPr="003F59A4">
              <w:rPr>
                <w:color w:val="282828"/>
                <w:sz w:val="24"/>
                <w:szCs w:val="24"/>
              </w:rPr>
              <w:t>3.2.1.</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34E2BB2E" w14:textId="77777777" w:rsidR="003F59A4" w:rsidRPr="003F59A4" w:rsidRDefault="003F59A4" w:rsidP="00031D3E">
            <w:pPr>
              <w:ind w:left="-108" w:right="-108"/>
              <w:jc w:val="center"/>
              <w:rPr>
                <w:sz w:val="24"/>
                <w:szCs w:val="24"/>
              </w:rPr>
            </w:pPr>
            <w:r w:rsidRPr="003F59A4">
              <w:rPr>
                <w:sz w:val="24"/>
                <w:szCs w:val="24"/>
              </w:rPr>
              <w:t>Проведение мероприятий информационно-просветительского характера, направленных на просвещение и информирование населения в сфере защиты прав потребителей, в том числе среди целевых групп населения (социально уязвимых групп населения); тематических информационных мероприятий, направленных на повышение правовой грамотности потребителей, приуроченных к Всемирному дню прав потребителей; информирование жителей района о типичных нарушениях в различных сферах потребительского рынка через средства массовой информации и официальный сайт органа местного самоуправления); разработка и распространение информационно-справочных материалов (памяток) для граждан по вопросам защиты прав потребителей в различных сферах потребительского рынка (в том числе через медицинские организации, образовательные организации, учреждения социального обслуживания населения, объекты транспортной инфраструктуры, многофункциональные центры предо</w:t>
            </w:r>
            <w:r w:rsidRPr="003F59A4">
              <w:rPr>
                <w:sz w:val="24"/>
                <w:szCs w:val="24"/>
              </w:rPr>
              <w:lastRenderedPageBreak/>
              <w:t>ставления государственных и муниципальных услуг, торговые объекты, молодежные организации и библиотечную сеть).</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7933A514" w14:textId="77777777" w:rsidR="003F59A4" w:rsidRPr="003F59A4" w:rsidRDefault="003F59A4" w:rsidP="003F59A4">
            <w:pPr>
              <w:jc w:val="center"/>
              <w:rPr>
                <w:color w:val="282828"/>
                <w:sz w:val="24"/>
                <w:szCs w:val="24"/>
              </w:rPr>
            </w:pPr>
            <w:r w:rsidRPr="003F59A4">
              <w:rPr>
                <w:color w:val="282828"/>
                <w:sz w:val="24"/>
                <w:szCs w:val="24"/>
              </w:rPr>
              <w:lastRenderedPageBreak/>
              <w:t>Управление/муниципальное казенное учреждение «Учреждение по материально-техническому обеспечению деятельности органов местного самоуправления»</w:t>
            </w:r>
          </w:p>
        </w:tc>
        <w:tc>
          <w:tcPr>
            <w:tcW w:w="1984" w:type="dxa"/>
            <w:tcBorders>
              <w:top w:val="nil"/>
              <w:left w:val="nil"/>
              <w:bottom w:val="single" w:sz="4" w:space="0" w:color="auto"/>
              <w:right w:val="single" w:sz="4" w:space="0" w:color="auto"/>
            </w:tcBorders>
            <w:shd w:val="clear" w:color="auto" w:fill="auto"/>
            <w:hideMark/>
          </w:tcPr>
          <w:p w14:paraId="4D50FA82" w14:textId="77777777" w:rsidR="003F59A4" w:rsidRPr="003F59A4" w:rsidRDefault="003F59A4" w:rsidP="003F59A4">
            <w:pPr>
              <w:jc w:val="center"/>
              <w:rPr>
                <w:color w:val="282828"/>
                <w:sz w:val="24"/>
                <w:szCs w:val="24"/>
              </w:rPr>
            </w:pPr>
            <w:r w:rsidRPr="003F59A4">
              <w:rPr>
                <w:color w:val="282828"/>
                <w:sz w:val="24"/>
                <w:szCs w:val="24"/>
              </w:rPr>
              <w:t>всего</w:t>
            </w:r>
          </w:p>
        </w:tc>
        <w:tc>
          <w:tcPr>
            <w:tcW w:w="1276" w:type="dxa"/>
            <w:tcBorders>
              <w:top w:val="nil"/>
              <w:left w:val="nil"/>
              <w:bottom w:val="single" w:sz="4" w:space="0" w:color="auto"/>
              <w:right w:val="single" w:sz="4" w:space="0" w:color="auto"/>
            </w:tcBorders>
            <w:shd w:val="clear" w:color="auto" w:fill="auto"/>
            <w:hideMark/>
          </w:tcPr>
          <w:p w14:paraId="36A72C03" w14:textId="77777777" w:rsidR="003F59A4" w:rsidRPr="003F59A4" w:rsidRDefault="003F59A4" w:rsidP="003F59A4">
            <w:pPr>
              <w:jc w:val="center"/>
              <w:rPr>
                <w:color w:val="282828"/>
                <w:sz w:val="24"/>
                <w:szCs w:val="24"/>
              </w:rPr>
            </w:pPr>
            <w:r w:rsidRPr="003F59A4">
              <w:rPr>
                <w:color w:val="282828"/>
                <w:sz w:val="24"/>
                <w:szCs w:val="24"/>
              </w:rPr>
              <w:t>140,0</w:t>
            </w:r>
          </w:p>
        </w:tc>
        <w:tc>
          <w:tcPr>
            <w:tcW w:w="1134" w:type="dxa"/>
            <w:tcBorders>
              <w:top w:val="nil"/>
              <w:left w:val="nil"/>
              <w:bottom w:val="single" w:sz="4" w:space="0" w:color="auto"/>
              <w:right w:val="single" w:sz="4" w:space="0" w:color="auto"/>
            </w:tcBorders>
            <w:shd w:val="clear" w:color="auto" w:fill="auto"/>
            <w:hideMark/>
          </w:tcPr>
          <w:p w14:paraId="46504050"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0FC01302"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56A5F450" w14:textId="77777777" w:rsidR="003F59A4" w:rsidRPr="003F59A4" w:rsidRDefault="003F59A4" w:rsidP="003F59A4">
            <w:pPr>
              <w:jc w:val="center"/>
              <w:rPr>
                <w:color w:val="282828"/>
                <w:sz w:val="24"/>
                <w:szCs w:val="24"/>
              </w:rPr>
            </w:pPr>
            <w:r w:rsidRPr="003F59A4">
              <w:rPr>
                <w:color w:val="282828"/>
                <w:sz w:val="24"/>
                <w:szCs w:val="24"/>
              </w:rPr>
              <w:t>20,0</w:t>
            </w:r>
          </w:p>
        </w:tc>
        <w:tc>
          <w:tcPr>
            <w:tcW w:w="1134" w:type="dxa"/>
            <w:tcBorders>
              <w:top w:val="nil"/>
              <w:left w:val="nil"/>
              <w:bottom w:val="single" w:sz="4" w:space="0" w:color="auto"/>
              <w:right w:val="single" w:sz="4" w:space="0" w:color="auto"/>
            </w:tcBorders>
            <w:shd w:val="clear" w:color="auto" w:fill="auto"/>
            <w:hideMark/>
          </w:tcPr>
          <w:p w14:paraId="379A90EE" w14:textId="77777777" w:rsidR="003F59A4" w:rsidRPr="003F59A4" w:rsidRDefault="003F59A4" w:rsidP="003F59A4">
            <w:pPr>
              <w:jc w:val="center"/>
              <w:rPr>
                <w:color w:val="282828"/>
                <w:sz w:val="24"/>
                <w:szCs w:val="24"/>
              </w:rPr>
            </w:pPr>
            <w:r w:rsidRPr="003F59A4">
              <w:rPr>
                <w:color w:val="282828"/>
                <w:sz w:val="24"/>
                <w:szCs w:val="24"/>
              </w:rPr>
              <w:t>20,0</w:t>
            </w:r>
          </w:p>
        </w:tc>
        <w:tc>
          <w:tcPr>
            <w:tcW w:w="1276" w:type="dxa"/>
            <w:tcBorders>
              <w:top w:val="nil"/>
              <w:left w:val="nil"/>
              <w:bottom w:val="single" w:sz="4" w:space="0" w:color="auto"/>
              <w:right w:val="single" w:sz="4" w:space="0" w:color="auto"/>
            </w:tcBorders>
            <w:shd w:val="clear" w:color="auto" w:fill="auto"/>
            <w:hideMark/>
          </w:tcPr>
          <w:p w14:paraId="3FB6DB91" w14:textId="77777777" w:rsidR="003F59A4" w:rsidRPr="003F59A4" w:rsidRDefault="003F59A4" w:rsidP="003F59A4">
            <w:pPr>
              <w:jc w:val="center"/>
              <w:rPr>
                <w:color w:val="282828"/>
                <w:sz w:val="24"/>
                <w:szCs w:val="24"/>
              </w:rPr>
            </w:pPr>
            <w:r w:rsidRPr="003F59A4">
              <w:rPr>
                <w:color w:val="282828"/>
                <w:sz w:val="24"/>
                <w:szCs w:val="24"/>
              </w:rPr>
              <w:t>100,0</w:t>
            </w:r>
          </w:p>
        </w:tc>
      </w:tr>
      <w:tr w:rsidR="003F59A4" w:rsidRPr="003F59A4" w14:paraId="0F58533D" w14:textId="77777777" w:rsidTr="003F59A4">
        <w:trPr>
          <w:trHeight w:val="630"/>
        </w:trPr>
        <w:tc>
          <w:tcPr>
            <w:tcW w:w="1129" w:type="dxa"/>
            <w:vMerge/>
            <w:tcBorders>
              <w:top w:val="nil"/>
              <w:left w:val="single" w:sz="4" w:space="0" w:color="auto"/>
              <w:bottom w:val="single" w:sz="4" w:space="0" w:color="auto"/>
              <w:right w:val="single" w:sz="4" w:space="0" w:color="auto"/>
            </w:tcBorders>
            <w:vAlign w:val="center"/>
            <w:hideMark/>
          </w:tcPr>
          <w:p w14:paraId="063F35BB" w14:textId="77777777" w:rsidR="003F59A4" w:rsidRPr="003F59A4" w:rsidRDefault="003F59A4" w:rsidP="003F59A4">
            <w:pPr>
              <w:rPr>
                <w:color w:val="282828"/>
                <w:sz w:val="24"/>
                <w:szCs w:val="24"/>
              </w:rPr>
            </w:pPr>
          </w:p>
        </w:tc>
        <w:tc>
          <w:tcPr>
            <w:tcW w:w="3969" w:type="dxa"/>
            <w:vMerge/>
            <w:tcBorders>
              <w:top w:val="nil"/>
              <w:left w:val="single" w:sz="4" w:space="0" w:color="auto"/>
              <w:bottom w:val="single" w:sz="4" w:space="0" w:color="auto"/>
              <w:right w:val="single" w:sz="4" w:space="0" w:color="auto"/>
            </w:tcBorders>
            <w:vAlign w:val="center"/>
            <w:hideMark/>
          </w:tcPr>
          <w:p w14:paraId="41FCECC6" w14:textId="77777777" w:rsidR="003F59A4" w:rsidRPr="003F59A4" w:rsidRDefault="003F59A4" w:rsidP="003F59A4">
            <w:pPr>
              <w:rPr>
                <w:sz w:val="24"/>
                <w:szCs w:val="24"/>
              </w:rPr>
            </w:pPr>
          </w:p>
        </w:tc>
        <w:tc>
          <w:tcPr>
            <w:tcW w:w="1559" w:type="dxa"/>
            <w:vMerge/>
            <w:tcBorders>
              <w:top w:val="nil"/>
              <w:left w:val="single" w:sz="4" w:space="0" w:color="auto"/>
              <w:bottom w:val="single" w:sz="4" w:space="0" w:color="auto"/>
              <w:right w:val="single" w:sz="4" w:space="0" w:color="auto"/>
            </w:tcBorders>
            <w:vAlign w:val="center"/>
            <w:hideMark/>
          </w:tcPr>
          <w:p w14:paraId="1F14375B" w14:textId="77777777" w:rsidR="003F59A4" w:rsidRPr="003F59A4" w:rsidRDefault="003F59A4" w:rsidP="003F59A4">
            <w:pPr>
              <w:rPr>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659C6636" w14:textId="77777777" w:rsidR="003F59A4" w:rsidRPr="003F59A4" w:rsidRDefault="003F59A4" w:rsidP="003F59A4">
            <w:pPr>
              <w:jc w:val="center"/>
              <w:rPr>
                <w:color w:val="282828"/>
                <w:sz w:val="24"/>
                <w:szCs w:val="24"/>
              </w:rPr>
            </w:pPr>
            <w:r w:rsidRPr="003F59A4">
              <w:rPr>
                <w:color w:val="282828"/>
                <w:sz w:val="24"/>
                <w:szCs w:val="24"/>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3C0A22BF"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6BE3E043"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201F533E"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6CC93063"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7D522F03" w14:textId="77777777" w:rsidR="003F59A4" w:rsidRPr="003F59A4" w:rsidRDefault="003F59A4" w:rsidP="003F59A4">
            <w:pPr>
              <w:jc w:val="center"/>
              <w:rPr>
                <w:color w:val="282828"/>
                <w:sz w:val="24"/>
                <w:szCs w:val="24"/>
              </w:rPr>
            </w:pPr>
            <w:r w:rsidRPr="003F59A4">
              <w:rPr>
                <w:color w:val="282828"/>
                <w:sz w:val="24"/>
                <w:szCs w:val="24"/>
              </w:rPr>
              <w:t>0,0</w:t>
            </w:r>
          </w:p>
        </w:tc>
        <w:tc>
          <w:tcPr>
            <w:tcW w:w="1276" w:type="dxa"/>
            <w:tcBorders>
              <w:top w:val="nil"/>
              <w:left w:val="nil"/>
              <w:bottom w:val="single" w:sz="4" w:space="0" w:color="auto"/>
              <w:right w:val="single" w:sz="4" w:space="0" w:color="auto"/>
            </w:tcBorders>
            <w:shd w:val="clear" w:color="auto" w:fill="auto"/>
            <w:hideMark/>
          </w:tcPr>
          <w:p w14:paraId="54E27967" w14:textId="77777777" w:rsidR="003F59A4" w:rsidRPr="003F59A4" w:rsidRDefault="003F59A4" w:rsidP="003F59A4">
            <w:pPr>
              <w:jc w:val="center"/>
              <w:rPr>
                <w:color w:val="282828"/>
                <w:sz w:val="24"/>
                <w:szCs w:val="24"/>
              </w:rPr>
            </w:pPr>
            <w:r w:rsidRPr="003F59A4">
              <w:rPr>
                <w:color w:val="282828"/>
                <w:sz w:val="24"/>
                <w:szCs w:val="24"/>
              </w:rPr>
              <w:t>0,0</w:t>
            </w:r>
          </w:p>
        </w:tc>
      </w:tr>
      <w:tr w:rsidR="003F59A4" w:rsidRPr="003F59A4" w14:paraId="2348D50B" w14:textId="77777777" w:rsidTr="003F59A4">
        <w:trPr>
          <w:trHeight w:val="315"/>
        </w:trPr>
        <w:tc>
          <w:tcPr>
            <w:tcW w:w="1129" w:type="dxa"/>
            <w:vMerge/>
            <w:tcBorders>
              <w:top w:val="nil"/>
              <w:left w:val="single" w:sz="4" w:space="0" w:color="auto"/>
              <w:bottom w:val="single" w:sz="4" w:space="0" w:color="auto"/>
              <w:right w:val="single" w:sz="4" w:space="0" w:color="auto"/>
            </w:tcBorders>
            <w:vAlign w:val="center"/>
            <w:hideMark/>
          </w:tcPr>
          <w:p w14:paraId="4A7E1770" w14:textId="77777777" w:rsidR="003F59A4" w:rsidRPr="003F59A4" w:rsidRDefault="003F59A4" w:rsidP="003F59A4">
            <w:pPr>
              <w:rPr>
                <w:color w:val="282828"/>
                <w:sz w:val="24"/>
                <w:szCs w:val="24"/>
              </w:rPr>
            </w:pPr>
          </w:p>
        </w:tc>
        <w:tc>
          <w:tcPr>
            <w:tcW w:w="3969" w:type="dxa"/>
            <w:vMerge/>
            <w:tcBorders>
              <w:top w:val="nil"/>
              <w:left w:val="single" w:sz="4" w:space="0" w:color="auto"/>
              <w:bottom w:val="single" w:sz="4" w:space="0" w:color="auto"/>
              <w:right w:val="single" w:sz="4" w:space="0" w:color="auto"/>
            </w:tcBorders>
            <w:vAlign w:val="center"/>
            <w:hideMark/>
          </w:tcPr>
          <w:p w14:paraId="6255FA14" w14:textId="77777777" w:rsidR="003F59A4" w:rsidRPr="003F59A4" w:rsidRDefault="003F59A4" w:rsidP="003F59A4">
            <w:pPr>
              <w:rPr>
                <w:sz w:val="24"/>
                <w:szCs w:val="24"/>
              </w:rPr>
            </w:pPr>
          </w:p>
        </w:tc>
        <w:tc>
          <w:tcPr>
            <w:tcW w:w="1559" w:type="dxa"/>
            <w:vMerge/>
            <w:tcBorders>
              <w:top w:val="nil"/>
              <w:left w:val="single" w:sz="4" w:space="0" w:color="auto"/>
              <w:bottom w:val="single" w:sz="4" w:space="0" w:color="auto"/>
              <w:right w:val="single" w:sz="4" w:space="0" w:color="auto"/>
            </w:tcBorders>
            <w:vAlign w:val="center"/>
            <w:hideMark/>
          </w:tcPr>
          <w:p w14:paraId="1767BBAB" w14:textId="77777777" w:rsidR="003F59A4" w:rsidRPr="003F59A4" w:rsidRDefault="003F59A4" w:rsidP="003F59A4">
            <w:pPr>
              <w:rPr>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01973FE7" w14:textId="77777777" w:rsidR="003F59A4" w:rsidRPr="003F59A4" w:rsidRDefault="003F59A4" w:rsidP="003F59A4">
            <w:pPr>
              <w:jc w:val="center"/>
              <w:rPr>
                <w:color w:val="282828"/>
                <w:sz w:val="24"/>
                <w:szCs w:val="24"/>
              </w:rPr>
            </w:pPr>
            <w:r w:rsidRPr="003F59A4">
              <w:rPr>
                <w:color w:val="282828"/>
                <w:sz w:val="24"/>
                <w:szCs w:val="24"/>
              </w:rPr>
              <w:t>местный бюджет</w:t>
            </w:r>
          </w:p>
        </w:tc>
        <w:tc>
          <w:tcPr>
            <w:tcW w:w="1276" w:type="dxa"/>
            <w:tcBorders>
              <w:top w:val="nil"/>
              <w:left w:val="nil"/>
              <w:bottom w:val="single" w:sz="4" w:space="0" w:color="auto"/>
              <w:right w:val="single" w:sz="4" w:space="0" w:color="auto"/>
            </w:tcBorders>
            <w:shd w:val="clear" w:color="auto" w:fill="auto"/>
            <w:hideMark/>
          </w:tcPr>
          <w:p w14:paraId="227B3DE9" w14:textId="77777777" w:rsidR="003F59A4" w:rsidRPr="003F59A4" w:rsidRDefault="003F59A4" w:rsidP="003F59A4">
            <w:pPr>
              <w:jc w:val="center"/>
              <w:rPr>
                <w:color w:val="282828"/>
                <w:sz w:val="24"/>
                <w:szCs w:val="24"/>
              </w:rPr>
            </w:pPr>
            <w:r w:rsidRPr="003F59A4">
              <w:rPr>
                <w:color w:val="282828"/>
                <w:sz w:val="24"/>
                <w:szCs w:val="24"/>
              </w:rPr>
              <w:t>140,0</w:t>
            </w:r>
          </w:p>
        </w:tc>
        <w:tc>
          <w:tcPr>
            <w:tcW w:w="1134" w:type="dxa"/>
            <w:tcBorders>
              <w:top w:val="nil"/>
              <w:left w:val="nil"/>
              <w:bottom w:val="single" w:sz="4" w:space="0" w:color="auto"/>
              <w:right w:val="single" w:sz="4" w:space="0" w:color="auto"/>
            </w:tcBorders>
            <w:shd w:val="clear" w:color="auto" w:fill="auto"/>
            <w:hideMark/>
          </w:tcPr>
          <w:p w14:paraId="6D02E7F0"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2388D4CB" w14:textId="77777777" w:rsidR="003F59A4" w:rsidRPr="003F59A4" w:rsidRDefault="003F59A4" w:rsidP="003F59A4">
            <w:pPr>
              <w:jc w:val="center"/>
              <w:rPr>
                <w:color w:val="282828"/>
                <w:sz w:val="24"/>
                <w:szCs w:val="24"/>
              </w:rPr>
            </w:pPr>
            <w:r w:rsidRPr="003F59A4">
              <w:rPr>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53582F82" w14:textId="77777777" w:rsidR="003F59A4" w:rsidRPr="003F59A4" w:rsidRDefault="003F59A4" w:rsidP="003F59A4">
            <w:pPr>
              <w:jc w:val="center"/>
              <w:rPr>
                <w:color w:val="282828"/>
                <w:sz w:val="24"/>
                <w:szCs w:val="24"/>
              </w:rPr>
            </w:pPr>
            <w:r w:rsidRPr="003F59A4">
              <w:rPr>
                <w:color w:val="282828"/>
                <w:sz w:val="24"/>
                <w:szCs w:val="24"/>
              </w:rPr>
              <w:t>20,0</w:t>
            </w:r>
          </w:p>
        </w:tc>
        <w:tc>
          <w:tcPr>
            <w:tcW w:w="1134" w:type="dxa"/>
            <w:tcBorders>
              <w:top w:val="nil"/>
              <w:left w:val="nil"/>
              <w:bottom w:val="single" w:sz="4" w:space="0" w:color="auto"/>
              <w:right w:val="single" w:sz="4" w:space="0" w:color="auto"/>
            </w:tcBorders>
            <w:shd w:val="clear" w:color="auto" w:fill="auto"/>
            <w:hideMark/>
          </w:tcPr>
          <w:p w14:paraId="79237E2B" w14:textId="77777777" w:rsidR="003F59A4" w:rsidRPr="003F59A4" w:rsidRDefault="003F59A4" w:rsidP="003F59A4">
            <w:pPr>
              <w:jc w:val="center"/>
              <w:rPr>
                <w:color w:val="282828"/>
                <w:sz w:val="24"/>
                <w:szCs w:val="24"/>
              </w:rPr>
            </w:pPr>
            <w:r w:rsidRPr="003F59A4">
              <w:rPr>
                <w:color w:val="282828"/>
                <w:sz w:val="24"/>
                <w:szCs w:val="24"/>
              </w:rPr>
              <w:t>20,0</w:t>
            </w:r>
          </w:p>
        </w:tc>
        <w:tc>
          <w:tcPr>
            <w:tcW w:w="1276" w:type="dxa"/>
            <w:tcBorders>
              <w:top w:val="nil"/>
              <w:left w:val="nil"/>
              <w:bottom w:val="single" w:sz="4" w:space="0" w:color="auto"/>
              <w:right w:val="single" w:sz="4" w:space="0" w:color="auto"/>
            </w:tcBorders>
            <w:shd w:val="clear" w:color="auto" w:fill="auto"/>
            <w:hideMark/>
          </w:tcPr>
          <w:p w14:paraId="61AC1FB2" w14:textId="77777777" w:rsidR="003F59A4" w:rsidRPr="003F59A4" w:rsidRDefault="003F59A4" w:rsidP="003F59A4">
            <w:pPr>
              <w:jc w:val="center"/>
              <w:rPr>
                <w:color w:val="282828"/>
                <w:sz w:val="24"/>
                <w:szCs w:val="24"/>
              </w:rPr>
            </w:pPr>
            <w:r w:rsidRPr="003F59A4">
              <w:rPr>
                <w:color w:val="282828"/>
                <w:sz w:val="24"/>
                <w:szCs w:val="24"/>
              </w:rPr>
              <w:t>100,0</w:t>
            </w:r>
          </w:p>
        </w:tc>
      </w:tr>
      <w:tr w:rsidR="003F59A4" w:rsidRPr="003F59A4" w14:paraId="24B4FCE1" w14:textId="77777777" w:rsidTr="00031D3E">
        <w:trPr>
          <w:trHeight w:val="892"/>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3C21D79F" w14:textId="77777777" w:rsidR="003F59A4" w:rsidRPr="003F59A4" w:rsidRDefault="003F59A4" w:rsidP="003F59A4">
            <w:pPr>
              <w:jc w:val="center"/>
              <w:rPr>
                <w:color w:val="282828"/>
                <w:sz w:val="24"/>
                <w:szCs w:val="24"/>
              </w:rPr>
            </w:pPr>
            <w:r w:rsidRPr="003F59A4">
              <w:rPr>
                <w:color w:val="282828"/>
                <w:sz w:val="24"/>
                <w:szCs w:val="24"/>
              </w:rPr>
              <w:t>3.3.</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7959B351" w14:textId="77777777" w:rsidR="003F59A4" w:rsidRPr="003F59A4" w:rsidRDefault="003F59A4" w:rsidP="00031D3E">
            <w:pPr>
              <w:ind w:left="-108" w:right="-108"/>
              <w:jc w:val="center"/>
              <w:rPr>
                <w:sz w:val="24"/>
                <w:szCs w:val="24"/>
              </w:rPr>
            </w:pPr>
            <w:r w:rsidRPr="003F59A4">
              <w:rPr>
                <w:sz w:val="24"/>
                <w:szCs w:val="24"/>
              </w:rPr>
              <w:t xml:space="preserve">Основное мероприятие «Профилактика нарушений потребительских прав, повышение правовой грамотности и социальной ответственности хозяйствующих субъектов, создание условий для повышения качества и безопасности реализуемых товаров, работ, услуг на территории района» </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0141325A" w14:textId="77777777" w:rsidR="003F59A4" w:rsidRPr="003F59A4" w:rsidRDefault="003F59A4" w:rsidP="003F59A4">
            <w:pPr>
              <w:jc w:val="center"/>
              <w:rPr>
                <w:color w:val="282828"/>
                <w:sz w:val="24"/>
                <w:szCs w:val="24"/>
              </w:rPr>
            </w:pPr>
            <w:r w:rsidRPr="003F59A4">
              <w:rPr>
                <w:color w:val="282828"/>
                <w:sz w:val="24"/>
                <w:szCs w:val="24"/>
              </w:rPr>
              <w:t>Управление</w:t>
            </w:r>
          </w:p>
        </w:tc>
        <w:tc>
          <w:tcPr>
            <w:tcW w:w="1984" w:type="dxa"/>
            <w:tcBorders>
              <w:top w:val="nil"/>
              <w:left w:val="nil"/>
              <w:bottom w:val="single" w:sz="4" w:space="0" w:color="auto"/>
              <w:right w:val="single" w:sz="4" w:space="0" w:color="auto"/>
            </w:tcBorders>
            <w:shd w:val="clear" w:color="auto" w:fill="auto"/>
            <w:hideMark/>
          </w:tcPr>
          <w:p w14:paraId="3D3546FD" w14:textId="77777777" w:rsidR="003F59A4" w:rsidRPr="003F59A4" w:rsidRDefault="003F59A4" w:rsidP="003F59A4">
            <w:pPr>
              <w:jc w:val="center"/>
              <w:rPr>
                <w:color w:val="282828"/>
                <w:sz w:val="22"/>
                <w:szCs w:val="22"/>
              </w:rPr>
            </w:pPr>
            <w:r w:rsidRPr="003F59A4">
              <w:rPr>
                <w:color w:val="282828"/>
                <w:sz w:val="22"/>
                <w:szCs w:val="22"/>
              </w:rPr>
              <w:t>всего</w:t>
            </w:r>
          </w:p>
        </w:tc>
        <w:tc>
          <w:tcPr>
            <w:tcW w:w="7088" w:type="dxa"/>
            <w:gridSpan w:val="6"/>
            <w:tcBorders>
              <w:top w:val="single" w:sz="4" w:space="0" w:color="auto"/>
              <w:left w:val="nil"/>
              <w:bottom w:val="single" w:sz="4" w:space="0" w:color="auto"/>
              <w:right w:val="single" w:sz="4" w:space="0" w:color="auto"/>
            </w:tcBorders>
            <w:shd w:val="clear" w:color="auto" w:fill="auto"/>
            <w:hideMark/>
          </w:tcPr>
          <w:p w14:paraId="3FF13CC4" w14:textId="77777777" w:rsidR="003F59A4" w:rsidRPr="003F59A4" w:rsidRDefault="003F59A4" w:rsidP="003F59A4">
            <w:pPr>
              <w:jc w:val="center"/>
              <w:rPr>
                <w:color w:val="282828"/>
                <w:sz w:val="22"/>
                <w:szCs w:val="22"/>
              </w:rPr>
            </w:pPr>
            <w:r w:rsidRPr="003F59A4">
              <w:rPr>
                <w:color w:val="282828"/>
                <w:sz w:val="22"/>
                <w:szCs w:val="22"/>
              </w:rPr>
              <w:t>за счет финансирования основной деятельности исполнителя</w:t>
            </w:r>
          </w:p>
        </w:tc>
      </w:tr>
      <w:tr w:rsidR="003F59A4" w:rsidRPr="003F59A4" w14:paraId="507AA57C" w14:textId="77777777" w:rsidTr="003F59A4">
        <w:trPr>
          <w:trHeight w:val="315"/>
        </w:trPr>
        <w:tc>
          <w:tcPr>
            <w:tcW w:w="1129" w:type="dxa"/>
            <w:vMerge/>
            <w:tcBorders>
              <w:top w:val="nil"/>
              <w:left w:val="single" w:sz="4" w:space="0" w:color="auto"/>
              <w:bottom w:val="single" w:sz="4" w:space="0" w:color="auto"/>
              <w:right w:val="single" w:sz="4" w:space="0" w:color="auto"/>
            </w:tcBorders>
            <w:vAlign w:val="center"/>
            <w:hideMark/>
          </w:tcPr>
          <w:p w14:paraId="4E55F6C4" w14:textId="77777777" w:rsidR="003F59A4" w:rsidRPr="003F59A4" w:rsidRDefault="003F59A4" w:rsidP="003F59A4">
            <w:pPr>
              <w:rPr>
                <w:color w:val="282828"/>
                <w:sz w:val="24"/>
                <w:szCs w:val="24"/>
              </w:rPr>
            </w:pPr>
          </w:p>
        </w:tc>
        <w:tc>
          <w:tcPr>
            <w:tcW w:w="3969" w:type="dxa"/>
            <w:vMerge/>
            <w:tcBorders>
              <w:top w:val="nil"/>
              <w:left w:val="single" w:sz="4" w:space="0" w:color="auto"/>
              <w:bottom w:val="single" w:sz="4" w:space="0" w:color="auto"/>
              <w:right w:val="single" w:sz="4" w:space="0" w:color="auto"/>
            </w:tcBorders>
            <w:vAlign w:val="center"/>
            <w:hideMark/>
          </w:tcPr>
          <w:p w14:paraId="52E88B6D" w14:textId="77777777" w:rsidR="003F59A4" w:rsidRPr="003F59A4" w:rsidRDefault="003F59A4" w:rsidP="003F59A4">
            <w:pPr>
              <w:rPr>
                <w:sz w:val="24"/>
                <w:szCs w:val="24"/>
              </w:rPr>
            </w:pPr>
          </w:p>
        </w:tc>
        <w:tc>
          <w:tcPr>
            <w:tcW w:w="1559" w:type="dxa"/>
            <w:vMerge/>
            <w:tcBorders>
              <w:top w:val="nil"/>
              <w:left w:val="single" w:sz="4" w:space="0" w:color="auto"/>
              <w:bottom w:val="single" w:sz="4" w:space="0" w:color="auto"/>
              <w:right w:val="single" w:sz="4" w:space="0" w:color="auto"/>
            </w:tcBorders>
            <w:vAlign w:val="center"/>
            <w:hideMark/>
          </w:tcPr>
          <w:p w14:paraId="3E39C6B7" w14:textId="77777777" w:rsidR="003F59A4" w:rsidRPr="003F59A4" w:rsidRDefault="003F59A4" w:rsidP="003F59A4">
            <w:pPr>
              <w:rPr>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49892675" w14:textId="77777777" w:rsidR="003F59A4" w:rsidRPr="003F59A4" w:rsidRDefault="003F59A4" w:rsidP="003F59A4">
            <w:pPr>
              <w:jc w:val="center"/>
              <w:rPr>
                <w:color w:val="282828"/>
                <w:sz w:val="22"/>
                <w:szCs w:val="22"/>
              </w:rPr>
            </w:pPr>
            <w:r w:rsidRPr="003F59A4">
              <w:rPr>
                <w:color w:val="282828"/>
                <w:sz w:val="22"/>
                <w:szCs w:val="22"/>
              </w:rPr>
              <w:t>бюджет автономного округа</w:t>
            </w:r>
          </w:p>
        </w:tc>
        <w:tc>
          <w:tcPr>
            <w:tcW w:w="7088" w:type="dxa"/>
            <w:gridSpan w:val="6"/>
            <w:tcBorders>
              <w:top w:val="single" w:sz="4" w:space="0" w:color="auto"/>
              <w:left w:val="nil"/>
              <w:bottom w:val="single" w:sz="4" w:space="0" w:color="auto"/>
              <w:right w:val="single" w:sz="4" w:space="0" w:color="auto"/>
            </w:tcBorders>
            <w:shd w:val="clear" w:color="auto" w:fill="auto"/>
            <w:hideMark/>
          </w:tcPr>
          <w:p w14:paraId="2D953763" w14:textId="77777777" w:rsidR="003F59A4" w:rsidRPr="003F59A4" w:rsidRDefault="003F59A4" w:rsidP="003F59A4">
            <w:pPr>
              <w:jc w:val="center"/>
              <w:rPr>
                <w:color w:val="282828"/>
                <w:sz w:val="22"/>
                <w:szCs w:val="22"/>
              </w:rPr>
            </w:pPr>
            <w:r w:rsidRPr="003F59A4">
              <w:rPr>
                <w:color w:val="282828"/>
                <w:sz w:val="22"/>
                <w:szCs w:val="22"/>
              </w:rPr>
              <w:t> </w:t>
            </w:r>
          </w:p>
        </w:tc>
      </w:tr>
      <w:tr w:rsidR="003F59A4" w:rsidRPr="003F59A4" w14:paraId="63203549" w14:textId="77777777" w:rsidTr="003F59A4">
        <w:trPr>
          <w:trHeight w:val="300"/>
        </w:trPr>
        <w:tc>
          <w:tcPr>
            <w:tcW w:w="1129" w:type="dxa"/>
            <w:vMerge/>
            <w:tcBorders>
              <w:top w:val="nil"/>
              <w:left w:val="single" w:sz="4" w:space="0" w:color="auto"/>
              <w:bottom w:val="single" w:sz="4" w:space="0" w:color="auto"/>
              <w:right w:val="single" w:sz="4" w:space="0" w:color="auto"/>
            </w:tcBorders>
            <w:vAlign w:val="center"/>
            <w:hideMark/>
          </w:tcPr>
          <w:p w14:paraId="0C2B5BB2" w14:textId="77777777" w:rsidR="003F59A4" w:rsidRPr="003F59A4" w:rsidRDefault="003F59A4" w:rsidP="003F59A4">
            <w:pPr>
              <w:rPr>
                <w:color w:val="282828"/>
                <w:sz w:val="24"/>
                <w:szCs w:val="24"/>
              </w:rPr>
            </w:pPr>
          </w:p>
        </w:tc>
        <w:tc>
          <w:tcPr>
            <w:tcW w:w="3969" w:type="dxa"/>
            <w:vMerge/>
            <w:tcBorders>
              <w:top w:val="nil"/>
              <w:left w:val="single" w:sz="4" w:space="0" w:color="auto"/>
              <w:bottom w:val="single" w:sz="4" w:space="0" w:color="auto"/>
              <w:right w:val="single" w:sz="4" w:space="0" w:color="auto"/>
            </w:tcBorders>
            <w:vAlign w:val="center"/>
            <w:hideMark/>
          </w:tcPr>
          <w:p w14:paraId="76696060" w14:textId="77777777" w:rsidR="003F59A4" w:rsidRPr="003F59A4" w:rsidRDefault="003F59A4" w:rsidP="003F59A4">
            <w:pPr>
              <w:rPr>
                <w:sz w:val="24"/>
                <w:szCs w:val="24"/>
              </w:rPr>
            </w:pPr>
          </w:p>
        </w:tc>
        <w:tc>
          <w:tcPr>
            <w:tcW w:w="1559" w:type="dxa"/>
            <w:vMerge/>
            <w:tcBorders>
              <w:top w:val="nil"/>
              <w:left w:val="single" w:sz="4" w:space="0" w:color="auto"/>
              <w:bottom w:val="single" w:sz="4" w:space="0" w:color="auto"/>
              <w:right w:val="single" w:sz="4" w:space="0" w:color="auto"/>
            </w:tcBorders>
            <w:vAlign w:val="center"/>
            <w:hideMark/>
          </w:tcPr>
          <w:p w14:paraId="43A3433A" w14:textId="77777777" w:rsidR="003F59A4" w:rsidRPr="003F59A4" w:rsidRDefault="003F59A4" w:rsidP="003F59A4">
            <w:pPr>
              <w:rPr>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6956E7C0" w14:textId="77777777" w:rsidR="003F59A4" w:rsidRPr="003F59A4" w:rsidRDefault="003F59A4" w:rsidP="003F59A4">
            <w:pPr>
              <w:jc w:val="center"/>
              <w:rPr>
                <w:color w:val="282828"/>
                <w:sz w:val="22"/>
                <w:szCs w:val="22"/>
              </w:rPr>
            </w:pPr>
            <w:r w:rsidRPr="003F59A4">
              <w:rPr>
                <w:color w:val="282828"/>
                <w:sz w:val="22"/>
                <w:szCs w:val="22"/>
              </w:rPr>
              <w:t>местный бюджет</w:t>
            </w:r>
          </w:p>
        </w:tc>
        <w:tc>
          <w:tcPr>
            <w:tcW w:w="7088" w:type="dxa"/>
            <w:gridSpan w:val="6"/>
            <w:tcBorders>
              <w:top w:val="single" w:sz="4" w:space="0" w:color="auto"/>
              <w:left w:val="nil"/>
              <w:bottom w:val="single" w:sz="4" w:space="0" w:color="auto"/>
              <w:right w:val="single" w:sz="4" w:space="0" w:color="auto"/>
            </w:tcBorders>
            <w:shd w:val="clear" w:color="auto" w:fill="auto"/>
            <w:hideMark/>
          </w:tcPr>
          <w:p w14:paraId="4605AF3B" w14:textId="77777777" w:rsidR="003F59A4" w:rsidRPr="003F59A4" w:rsidRDefault="003F59A4" w:rsidP="003F59A4">
            <w:pPr>
              <w:jc w:val="center"/>
              <w:rPr>
                <w:color w:val="282828"/>
                <w:sz w:val="22"/>
                <w:szCs w:val="22"/>
              </w:rPr>
            </w:pPr>
            <w:r w:rsidRPr="003F59A4">
              <w:rPr>
                <w:color w:val="282828"/>
                <w:sz w:val="22"/>
                <w:szCs w:val="22"/>
              </w:rPr>
              <w:t> </w:t>
            </w:r>
          </w:p>
        </w:tc>
      </w:tr>
      <w:tr w:rsidR="003F59A4" w:rsidRPr="003F59A4" w14:paraId="299D5410" w14:textId="77777777" w:rsidTr="00031D3E">
        <w:trPr>
          <w:trHeight w:val="229"/>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65A91CF7" w14:textId="77777777" w:rsidR="003F59A4" w:rsidRPr="003F59A4" w:rsidRDefault="003F59A4" w:rsidP="003F59A4">
            <w:pPr>
              <w:jc w:val="center"/>
              <w:rPr>
                <w:color w:val="282828"/>
                <w:sz w:val="24"/>
                <w:szCs w:val="24"/>
              </w:rPr>
            </w:pPr>
            <w:r w:rsidRPr="003F59A4">
              <w:rPr>
                <w:color w:val="282828"/>
                <w:sz w:val="24"/>
                <w:szCs w:val="24"/>
              </w:rPr>
              <w:t>3.4.</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23C91BB4" w14:textId="77777777" w:rsidR="003F59A4" w:rsidRPr="003F59A4" w:rsidRDefault="003F59A4" w:rsidP="00031D3E">
            <w:pPr>
              <w:ind w:left="-108" w:right="-108"/>
              <w:jc w:val="center"/>
              <w:rPr>
                <w:sz w:val="24"/>
                <w:szCs w:val="24"/>
              </w:rPr>
            </w:pPr>
            <w:r w:rsidRPr="003F59A4">
              <w:rPr>
                <w:sz w:val="24"/>
                <w:szCs w:val="24"/>
              </w:rPr>
              <w:t>Основное мероприятие «Обеспечение комплексного подхода к решению актуальных задач по обеспечению и защите прав потребителей в районе»</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75389869" w14:textId="77777777" w:rsidR="003F59A4" w:rsidRPr="003F59A4" w:rsidRDefault="003F59A4" w:rsidP="003F59A4">
            <w:pPr>
              <w:jc w:val="center"/>
              <w:rPr>
                <w:color w:val="282828"/>
                <w:sz w:val="24"/>
                <w:szCs w:val="24"/>
              </w:rPr>
            </w:pPr>
            <w:r w:rsidRPr="003F59A4">
              <w:rPr>
                <w:color w:val="282828"/>
                <w:sz w:val="24"/>
                <w:szCs w:val="24"/>
              </w:rPr>
              <w:t>Управление</w:t>
            </w:r>
          </w:p>
        </w:tc>
        <w:tc>
          <w:tcPr>
            <w:tcW w:w="1984" w:type="dxa"/>
            <w:tcBorders>
              <w:top w:val="nil"/>
              <w:left w:val="nil"/>
              <w:bottom w:val="single" w:sz="4" w:space="0" w:color="auto"/>
              <w:right w:val="single" w:sz="4" w:space="0" w:color="auto"/>
            </w:tcBorders>
            <w:shd w:val="clear" w:color="auto" w:fill="auto"/>
            <w:hideMark/>
          </w:tcPr>
          <w:p w14:paraId="173BF40D" w14:textId="77777777" w:rsidR="003F59A4" w:rsidRPr="003F59A4" w:rsidRDefault="003F59A4" w:rsidP="003F59A4">
            <w:pPr>
              <w:jc w:val="center"/>
              <w:rPr>
                <w:color w:val="282828"/>
                <w:sz w:val="22"/>
                <w:szCs w:val="22"/>
              </w:rPr>
            </w:pPr>
            <w:r w:rsidRPr="003F59A4">
              <w:rPr>
                <w:color w:val="282828"/>
                <w:sz w:val="22"/>
                <w:szCs w:val="22"/>
              </w:rPr>
              <w:t>всего</w:t>
            </w:r>
          </w:p>
        </w:tc>
        <w:tc>
          <w:tcPr>
            <w:tcW w:w="7088" w:type="dxa"/>
            <w:gridSpan w:val="6"/>
            <w:tcBorders>
              <w:top w:val="single" w:sz="4" w:space="0" w:color="auto"/>
              <w:left w:val="nil"/>
              <w:bottom w:val="single" w:sz="4" w:space="0" w:color="auto"/>
              <w:right w:val="single" w:sz="4" w:space="0" w:color="auto"/>
            </w:tcBorders>
            <w:shd w:val="clear" w:color="auto" w:fill="auto"/>
            <w:hideMark/>
          </w:tcPr>
          <w:p w14:paraId="720E4C98" w14:textId="77777777" w:rsidR="003F59A4" w:rsidRPr="003F59A4" w:rsidRDefault="003F59A4" w:rsidP="003F59A4">
            <w:pPr>
              <w:jc w:val="center"/>
              <w:rPr>
                <w:color w:val="282828"/>
                <w:sz w:val="22"/>
                <w:szCs w:val="22"/>
              </w:rPr>
            </w:pPr>
            <w:r w:rsidRPr="003F59A4">
              <w:rPr>
                <w:color w:val="282828"/>
                <w:sz w:val="22"/>
                <w:szCs w:val="22"/>
              </w:rPr>
              <w:t>за счет финансирования основной деятельности исполнителя</w:t>
            </w:r>
          </w:p>
        </w:tc>
      </w:tr>
      <w:tr w:rsidR="003F59A4" w:rsidRPr="003F59A4" w14:paraId="554423F1" w14:textId="77777777" w:rsidTr="003F59A4">
        <w:trPr>
          <w:trHeight w:val="315"/>
        </w:trPr>
        <w:tc>
          <w:tcPr>
            <w:tcW w:w="1129" w:type="dxa"/>
            <w:vMerge/>
            <w:tcBorders>
              <w:top w:val="nil"/>
              <w:left w:val="single" w:sz="4" w:space="0" w:color="auto"/>
              <w:bottom w:val="single" w:sz="4" w:space="0" w:color="auto"/>
              <w:right w:val="single" w:sz="4" w:space="0" w:color="auto"/>
            </w:tcBorders>
            <w:vAlign w:val="center"/>
            <w:hideMark/>
          </w:tcPr>
          <w:p w14:paraId="13AEB292" w14:textId="77777777" w:rsidR="003F59A4" w:rsidRPr="003F59A4" w:rsidRDefault="003F59A4" w:rsidP="003F59A4">
            <w:pPr>
              <w:rPr>
                <w:color w:val="282828"/>
                <w:sz w:val="24"/>
                <w:szCs w:val="24"/>
              </w:rPr>
            </w:pPr>
          </w:p>
        </w:tc>
        <w:tc>
          <w:tcPr>
            <w:tcW w:w="3969" w:type="dxa"/>
            <w:vMerge/>
            <w:tcBorders>
              <w:top w:val="nil"/>
              <w:left w:val="single" w:sz="4" w:space="0" w:color="auto"/>
              <w:bottom w:val="single" w:sz="4" w:space="0" w:color="auto"/>
              <w:right w:val="single" w:sz="4" w:space="0" w:color="auto"/>
            </w:tcBorders>
            <w:vAlign w:val="center"/>
            <w:hideMark/>
          </w:tcPr>
          <w:p w14:paraId="30054CD4" w14:textId="77777777" w:rsidR="003F59A4" w:rsidRPr="003F59A4" w:rsidRDefault="003F59A4" w:rsidP="003F59A4">
            <w:pPr>
              <w:rPr>
                <w:sz w:val="24"/>
                <w:szCs w:val="24"/>
              </w:rPr>
            </w:pPr>
          </w:p>
        </w:tc>
        <w:tc>
          <w:tcPr>
            <w:tcW w:w="1559" w:type="dxa"/>
            <w:vMerge/>
            <w:tcBorders>
              <w:top w:val="nil"/>
              <w:left w:val="single" w:sz="4" w:space="0" w:color="auto"/>
              <w:bottom w:val="single" w:sz="4" w:space="0" w:color="auto"/>
              <w:right w:val="single" w:sz="4" w:space="0" w:color="auto"/>
            </w:tcBorders>
            <w:vAlign w:val="center"/>
            <w:hideMark/>
          </w:tcPr>
          <w:p w14:paraId="566126EC" w14:textId="77777777" w:rsidR="003F59A4" w:rsidRPr="003F59A4" w:rsidRDefault="003F59A4" w:rsidP="003F59A4">
            <w:pPr>
              <w:rPr>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681F17A1" w14:textId="77777777" w:rsidR="003F59A4" w:rsidRPr="003F59A4" w:rsidRDefault="003F59A4" w:rsidP="003F59A4">
            <w:pPr>
              <w:jc w:val="center"/>
              <w:rPr>
                <w:color w:val="282828"/>
                <w:sz w:val="22"/>
                <w:szCs w:val="22"/>
              </w:rPr>
            </w:pPr>
            <w:r w:rsidRPr="003F59A4">
              <w:rPr>
                <w:color w:val="282828"/>
                <w:sz w:val="22"/>
                <w:szCs w:val="22"/>
              </w:rPr>
              <w:t>бюджет автономного округа</w:t>
            </w:r>
          </w:p>
        </w:tc>
        <w:tc>
          <w:tcPr>
            <w:tcW w:w="7088" w:type="dxa"/>
            <w:gridSpan w:val="6"/>
            <w:tcBorders>
              <w:top w:val="single" w:sz="4" w:space="0" w:color="auto"/>
              <w:left w:val="nil"/>
              <w:bottom w:val="single" w:sz="4" w:space="0" w:color="auto"/>
              <w:right w:val="single" w:sz="4" w:space="0" w:color="auto"/>
            </w:tcBorders>
            <w:shd w:val="clear" w:color="auto" w:fill="auto"/>
            <w:hideMark/>
          </w:tcPr>
          <w:p w14:paraId="0BDA6AE9" w14:textId="77777777" w:rsidR="003F59A4" w:rsidRPr="003F59A4" w:rsidRDefault="003F59A4" w:rsidP="003F59A4">
            <w:pPr>
              <w:jc w:val="center"/>
              <w:rPr>
                <w:color w:val="282828"/>
                <w:sz w:val="22"/>
                <w:szCs w:val="22"/>
              </w:rPr>
            </w:pPr>
            <w:r w:rsidRPr="003F59A4">
              <w:rPr>
                <w:color w:val="282828"/>
                <w:sz w:val="22"/>
                <w:szCs w:val="22"/>
              </w:rPr>
              <w:t> </w:t>
            </w:r>
          </w:p>
        </w:tc>
      </w:tr>
      <w:tr w:rsidR="003F59A4" w:rsidRPr="003F59A4" w14:paraId="42D0A33A" w14:textId="77777777" w:rsidTr="003F59A4">
        <w:trPr>
          <w:trHeight w:val="300"/>
        </w:trPr>
        <w:tc>
          <w:tcPr>
            <w:tcW w:w="1129" w:type="dxa"/>
            <w:vMerge/>
            <w:tcBorders>
              <w:top w:val="nil"/>
              <w:left w:val="single" w:sz="4" w:space="0" w:color="auto"/>
              <w:bottom w:val="single" w:sz="4" w:space="0" w:color="auto"/>
              <w:right w:val="single" w:sz="4" w:space="0" w:color="auto"/>
            </w:tcBorders>
            <w:vAlign w:val="center"/>
            <w:hideMark/>
          </w:tcPr>
          <w:p w14:paraId="3223B057" w14:textId="77777777" w:rsidR="003F59A4" w:rsidRPr="003F59A4" w:rsidRDefault="003F59A4" w:rsidP="003F59A4">
            <w:pPr>
              <w:rPr>
                <w:color w:val="282828"/>
                <w:sz w:val="24"/>
                <w:szCs w:val="24"/>
              </w:rPr>
            </w:pPr>
          </w:p>
        </w:tc>
        <w:tc>
          <w:tcPr>
            <w:tcW w:w="3969" w:type="dxa"/>
            <w:vMerge/>
            <w:tcBorders>
              <w:top w:val="nil"/>
              <w:left w:val="single" w:sz="4" w:space="0" w:color="auto"/>
              <w:bottom w:val="single" w:sz="4" w:space="0" w:color="auto"/>
              <w:right w:val="single" w:sz="4" w:space="0" w:color="auto"/>
            </w:tcBorders>
            <w:vAlign w:val="center"/>
            <w:hideMark/>
          </w:tcPr>
          <w:p w14:paraId="1E30C0A4" w14:textId="77777777" w:rsidR="003F59A4" w:rsidRPr="003F59A4" w:rsidRDefault="003F59A4" w:rsidP="003F59A4">
            <w:pPr>
              <w:rPr>
                <w:sz w:val="24"/>
                <w:szCs w:val="24"/>
              </w:rPr>
            </w:pPr>
          </w:p>
        </w:tc>
        <w:tc>
          <w:tcPr>
            <w:tcW w:w="1559" w:type="dxa"/>
            <w:vMerge/>
            <w:tcBorders>
              <w:top w:val="nil"/>
              <w:left w:val="single" w:sz="4" w:space="0" w:color="auto"/>
              <w:bottom w:val="single" w:sz="4" w:space="0" w:color="auto"/>
              <w:right w:val="single" w:sz="4" w:space="0" w:color="auto"/>
            </w:tcBorders>
            <w:vAlign w:val="center"/>
            <w:hideMark/>
          </w:tcPr>
          <w:p w14:paraId="4F5B0E8C" w14:textId="77777777" w:rsidR="003F59A4" w:rsidRPr="003F59A4" w:rsidRDefault="003F59A4" w:rsidP="003F59A4">
            <w:pPr>
              <w:rPr>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7349E8D3" w14:textId="77777777" w:rsidR="003F59A4" w:rsidRPr="003F59A4" w:rsidRDefault="003F59A4" w:rsidP="003F59A4">
            <w:pPr>
              <w:jc w:val="center"/>
              <w:rPr>
                <w:color w:val="282828"/>
                <w:sz w:val="22"/>
                <w:szCs w:val="22"/>
              </w:rPr>
            </w:pPr>
            <w:r w:rsidRPr="003F59A4">
              <w:rPr>
                <w:color w:val="282828"/>
                <w:sz w:val="22"/>
                <w:szCs w:val="22"/>
              </w:rPr>
              <w:t>местный бюджет</w:t>
            </w:r>
          </w:p>
        </w:tc>
        <w:tc>
          <w:tcPr>
            <w:tcW w:w="7088" w:type="dxa"/>
            <w:gridSpan w:val="6"/>
            <w:tcBorders>
              <w:top w:val="single" w:sz="4" w:space="0" w:color="auto"/>
              <w:left w:val="nil"/>
              <w:bottom w:val="single" w:sz="4" w:space="0" w:color="auto"/>
              <w:right w:val="single" w:sz="4" w:space="0" w:color="auto"/>
            </w:tcBorders>
            <w:shd w:val="clear" w:color="auto" w:fill="auto"/>
            <w:hideMark/>
          </w:tcPr>
          <w:p w14:paraId="7575C9EE" w14:textId="77777777" w:rsidR="003F59A4" w:rsidRPr="003F59A4" w:rsidRDefault="003F59A4" w:rsidP="003F59A4">
            <w:pPr>
              <w:jc w:val="center"/>
              <w:rPr>
                <w:color w:val="282828"/>
                <w:sz w:val="22"/>
                <w:szCs w:val="22"/>
              </w:rPr>
            </w:pPr>
            <w:r w:rsidRPr="003F59A4">
              <w:rPr>
                <w:color w:val="282828"/>
                <w:sz w:val="22"/>
                <w:szCs w:val="22"/>
              </w:rPr>
              <w:t> </w:t>
            </w:r>
          </w:p>
        </w:tc>
      </w:tr>
      <w:tr w:rsidR="003F59A4" w:rsidRPr="003F59A4" w14:paraId="6CBAA376" w14:textId="77777777" w:rsidTr="00031D3E">
        <w:trPr>
          <w:trHeight w:val="245"/>
        </w:trPr>
        <w:tc>
          <w:tcPr>
            <w:tcW w:w="1129" w:type="dxa"/>
            <w:vMerge w:val="restart"/>
            <w:tcBorders>
              <w:top w:val="nil"/>
              <w:left w:val="single" w:sz="4" w:space="0" w:color="auto"/>
              <w:bottom w:val="single" w:sz="4" w:space="0" w:color="auto"/>
              <w:right w:val="single" w:sz="4" w:space="0" w:color="auto"/>
            </w:tcBorders>
            <w:shd w:val="clear" w:color="auto" w:fill="auto"/>
            <w:hideMark/>
          </w:tcPr>
          <w:p w14:paraId="5912B3F9" w14:textId="77777777" w:rsidR="003F59A4" w:rsidRPr="003F59A4" w:rsidRDefault="003F59A4" w:rsidP="003F59A4">
            <w:pPr>
              <w:jc w:val="center"/>
              <w:rPr>
                <w:bCs/>
                <w:color w:val="282828"/>
                <w:sz w:val="24"/>
                <w:szCs w:val="24"/>
              </w:rPr>
            </w:pPr>
            <w:r w:rsidRPr="003F59A4">
              <w:rPr>
                <w:bCs/>
                <w:color w:val="282828"/>
                <w:sz w:val="24"/>
                <w:szCs w:val="24"/>
              </w:rPr>
              <w:t> </w:t>
            </w:r>
          </w:p>
        </w:tc>
        <w:tc>
          <w:tcPr>
            <w:tcW w:w="3969" w:type="dxa"/>
            <w:vMerge w:val="restart"/>
            <w:tcBorders>
              <w:top w:val="nil"/>
              <w:left w:val="single" w:sz="4" w:space="0" w:color="auto"/>
              <w:bottom w:val="single" w:sz="4" w:space="0" w:color="auto"/>
              <w:right w:val="single" w:sz="4" w:space="0" w:color="auto"/>
            </w:tcBorders>
            <w:shd w:val="clear" w:color="auto" w:fill="auto"/>
            <w:hideMark/>
          </w:tcPr>
          <w:p w14:paraId="3D8F315F" w14:textId="77777777" w:rsidR="003F59A4" w:rsidRPr="003F59A4" w:rsidRDefault="003F59A4" w:rsidP="003F59A4">
            <w:pPr>
              <w:jc w:val="center"/>
              <w:rPr>
                <w:bCs/>
                <w:color w:val="282828"/>
                <w:sz w:val="24"/>
                <w:szCs w:val="24"/>
              </w:rPr>
            </w:pPr>
            <w:r w:rsidRPr="003F59A4">
              <w:rPr>
                <w:bCs/>
                <w:color w:val="282828"/>
                <w:sz w:val="24"/>
                <w:szCs w:val="24"/>
              </w:rPr>
              <w:t>Итого по подпрограмме 3</w:t>
            </w:r>
          </w:p>
        </w:tc>
        <w:tc>
          <w:tcPr>
            <w:tcW w:w="1559" w:type="dxa"/>
            <w:vMerge w:val="restart"/>
            <w:tcBorders>
              <w:top w:val="nil"/>
              <w:left w:val="single" w:sz="4" w:space="0" w:color="auto"/>
              <w:bottom w:val="single" w:sz="4" w:space="0" w:color="auto"/>
              <w:right w:val="single" w:sz="4" w:space="0" w:color="auto"/>
            </w:tcBorders>
            <w:shd w:val="clear" w:color="auto" w:fill="auto"/>
            <w:hideMark/>
          </w:tcPr>
          <w:p w14:paraId="3965E227" w14:textId="77777777" w:rsidR="003F59A4" w:rsidRPr="003F59A4" w:rsidRDefault="003F59A4" w:rsidP="003F59A4">
            <w:pPr>
              <w:jc w:val="center"/>
              <w:rPr>
                <w:bCs/>
                <w:color w:val="282828"/>
                <w:sz w:val="24"/>
                <w:szCs w:val="24"/>
              </w:rPr>
            </w:pPr>
            <w:r w:rsidRPr="003F59A4">
              <w:rPr>
                <w:bCs/>
                <w:color w:val="282828"/>
                <w:sz w:val="24"/>
                <w:szCs w:val="24"/>
              </w:rPr>
              <w:t> </w:t>
            </w:r>
          </w:p>
        </w:tc>
        <w:tc>
          <w:tcPr>
            <w:tcW w:w="1984" w:type="dxa"/>
            <w:tcBorders>
              <w:top w:val="nil"/>
              <w:left w:val="nil"/>
              <w:bottom w:val="single" w:sz="4" w:space="0" w:color="auto"/>
              <w:right w:val="single" w:sz="4" w:space="0" w:color="auto"/>
            </w:tcBorders>
            <w:shd w:val="clear" w:color="auto" w:fill="auto"/>
            <w:hideMark/>
          </w:tcPr>
          <w:p w14:paraId="14A1C770" w14:textId="77777777" w:rsidR="003F59A4" w:rsidRPr="003F59A4" w:rsidRDefault="003F59A4" w:rsidP="003F59A4">
            <w:pPr>
              <w:jc w:val="center"/>
              <w:rPr>
                <w:bCs/>
                <w:color w:val="282828"/>
                <w:sz w:val="24"/>
                <w:szCs w:val="24"/>
              </w:rPr>
            </w:pPr>
            <w:r w:rsidRPr="003F59A4">
              <w:rPr>
                <w:bCs/>
                <w:color w:val="282828"/>
                <w:sz w:val="24"/>
                <w:szCs w:val="24"/>
              </w:rPr>
              <w:t>всего</w:t>
            </w:r>
          </w:p>
        </w:tc>
        <w:tc>
          <w:tcPr>
            <w:tcW w:w="1276" w:type="dxa"/>
            <w:tcBorders>
              <w:top w:val="nil"/>
              <w:left w:val="nil"/>
              <w:bottom w:val="single" w:sz="4" w:space="0" w:color="auto"/>
              <w:right w:val="single" w:sz="4" w:space="0" w:color="auto"/>
            </w:tcBorders>
            <w:shd w:val="clear" w:color="auto" w:fill="auto"/>
            <w:hideMark/>
          </w:tcPr>
          <w:p w14:paraId="1D6CE24A" w14:textId="77777777" w:rsidR="003F59A4" w:rsidRPr="003F59A4" w:rsidRDefault="003F59A4" w:rsidP="003F59A4">
            <w:pPr>
              <w:jc w:val="center"/>
              <w:rPr>
                <w:bCs/>
                <w:color w:val="282828"/>
                <w:sz w:val="24"/>
                <w:szCs w:val="24"/>
              </w:rPr>
            </w:pPr>
            <w:r w:rsidRPr="003F59A4">
              <w:rPr>
                <w:bCs/>
                <w:color w:val="282828"/>
                <w:sz w:val="24"/>
                <w:szCs w:val="24"/>
              </w:rPr>
              <w:t>140,0</w:t>
            </w:r>
          </w:p>
        </w:tc>
        <w:tc>
          <w:tcPr>
            <w:tcW w:w="1134" w:type="dxa"/>
            <w:tcBorders>
              <w:top w:val="nil"/>
              <w:left w:val="nil"/>
              <w:bottom w:val="single" w:sz="4" w:space="0" w:color="auto"/>
              <w:right w:val="single" w:sz="4" w:space="0" w:color="auto"/>
            </w:tcBorders>
            <w:shd w:val="clear" w:color="auto" w:fill="auto"/>
            <w:hideMark/>
          </w:tcPr>
          <w:p w14:paraId="7531F91C" w14:textId="77777777" w:rsidR="003F59A4" w:rsidRPr="003F59A4" w:rsidRDefault="003F59A4" w:rsidP="003F59A4">
            <w:pPr>
              <w:jc w:val="center"/>
              <w:rPr>
                <w:bCs/>
                <w:color w:val="282828"/>
                <w:sz w:val="24"/>
                <w:szCs w:val="24"/>
              </w:rPr>
            </w:pPr>
            <w:r w:rsidRPr="003F59A4">
              <w:rPr>
                <w:bCs/>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192EAB46" w14:textId="77777777" w:rsidR="003F59A4" w:rsidRPr="003F59A4" w:rsidRDefault="003F59A4" w:rsidP="003F59A4">
            <w:pPr>
              <w:jc w:val="center"/>
              <w:rPr>
                <w:bCs/>
                <w:color w:val="282828"/>
                <w:sz w:val="24"/>
                <w:szCs w:val="24"/>
              </w:rPr>
            </w:pPr>
            <w:r w:rsidRPr="003F59A4">
              <w:rPr>
                <w:bCs/>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2E6D58E6" w14:textId="77777777" w:rsidR="003F59A4" w:rsidRPr="003F59A4" w:rsidRDefault="003F59A4" w:rsidP="003F59A4">
            <w:pPr>
              <w:jc w:val="center"/>
              <w:rPr>
                <w:bCs/>
                <w:color w:val="282828"/>
                <w:sz w:val="24"/>
                <w:szCs w:val="24"/>
              </w:rPr>
            </w:pPr>
            <w:r w:rsidRPr="003F59A4">
              <w:rPr>
                <w:bCs/>
                <w:color w:val="282828"/>
                <w:sz w:val="24"/>
                <w:szCs w:val="24"/>
              </w:rPr>
              <w:t>20,0</w:t>
            </w:r>
          </w:p>
        </w:tc>
        <w:tc>
          <w:tcPr>
            <w:tcW w:w="1134" w:type="dxa"/>
            <w:tcBorders>
              <w:top w:val="nil"/>
              <w:left w:val="nil"/>
              <w:bottom w:val="single" w:sz="4" w:space="0" w:color="auto"/>
              <w:right w:val="single" w:sz="4" w:space="0" w:color="auto"/>
            </w:tcBorders>
            <w:shd w:val="clear" w:color="auto" w:fill="auto"/>
            <w:hideMark/>
          </w:tcPr>
          <w:p w14:paraId="33F8396F" w14:textId="77777777" w:rsidR="003F59A4" w:rsidRPr="003F59A4" w:rsidRDefault="003F59A4" w:rsidP="003F59A4">
            <w:pPr>
              <w:jc w:val="center"/>
              <w:rPr>
                <w:bCs/>
                <w:color w:val="282828"/>
                <w:sz w:val="24"/>
                <w:szCs w:val="24"/>
              </w:rPr>
            </w:pPr>
            <w:r w:rsidRPr="003F59A4">
              <w:rPr>
                <w:bCs/>
                <w:color w:val="282828"/>
                <w:sz w:val="24"/>
                <w:szCs w:val="24"/>
              </w:rPr>
              <w:t>20,0</w:t>
            </w:r>
          </w:p>
        </w:tc>
        <w:tc>
          <w:tcPr>
            <w:tcW w:w="1276" w:type="dxa"/>
            <w:tcBorders>
              <w:top w:val="nil"/>
              <w:left w:val="nil"/>
              <w:bottom w:val="single" w:sz="4" w:space="0" w:color="auto"/>
              <w:right w:val="single" w:sz="4" w:space="0" w:color="auto"/>
            </w:tcBorders>
            <w:shd w:val="clear" w:color="auto" w:fill="auto"/>
            <w:hideMark/>
          </w:tcPr>
          <w:p w14:paraId="54C034E9" w14:textId="77777777" w:rsidR="003F59A4" w:rsidRPr="003F59A4" w:rsidRDefault="003F59A4" w:rsidP="003F59A4">
            <w:pPr>
              <w:jc w:val="center"/>
              <w:rPr>
                <w:bCs/>
                <w:color w:val="282828"/>
                <w:sz w:val="24"/>
                <w:szCs w:val="24"/>
              </w:rPr>
            </w:pPr>
            <w:r w:rsidRPr="003F59A4">
              <w:rPr>
                <w:bCs/>
                <w:color w:val="282828"/>
                <w:sz w:val="24"/>
                <w:szCs w:val="24"/>
              </w:rPr>
              <w:t>100,0</w:t>
            </w:r>
          </w:p>
        </w:tc>
      </w:tr>
      <w:tr w:rsidR="003F59A4" w:rsidRPr="003F59A4" w14:paraId="4A85657E" w14:textId="77777777" w:rsidTr="003F59A4">
        <w:trPr>
          <w:trHeight w:val="390"/>
        </w:trPr>
        <w:tc>
          <w:tcPr>
            <w:tcW w:w="1129" w:type="dxa"/>
            <w:vMerge/>
            <w:tcBorders>
              <w:top w:val="nil"/>
              <w:left w:val="single" w:sz="4" w:space="0" w:color="auto"/>
              <w:bottom w:val="single" w:sz="4" w:space="0" w:color="auto"/>
              <w:right w:val="single" w:sz="4" w:space="0" w:color="auto"/>
            </w:tcBorders>
            <w:shd w:val="clear" w:color="auto" w:fill="auto"/>
            <w:vAlign w:val="center"/>
            <w:hideMark/>
          </w:tcPr>
          <w:p w14:paraId="4F1DD762" w14:textId="77777777" w:rsidR="003F59A4" w:rsidRPr="003F59A4" w:rsidRDefault="003F59A4" w:rsidP="003F59A4">
            <w:pPr>
              <w:rPr>
                <w:bCs/>
                <w:color w:val="282828"/>
                <w:sz w:val="24"/>
                <w:szCs w:val="24"/>
              </w:rPr>
            </w:pPr>
          </w:p>
        </w:tc>
        <w:tc>
          <w:tcPr>
            <w:tcW w:w="3969" w:type="dxa"/>
            <w:vMerge/>
            <w:tcBorders>
              <w:top w:val="nil"/>
              <w:left w:val="single" w:sz="4" w:space="0" w:color="auto"/>
              <w:bottom w:val="single" w:sz="4" w:space="0" w:color="auto"/>
              <w:right w:val="single" w:sz="4" w:space="0" w:color="auto"/>
            </w:tcBorders>
            <w:shd w:val="clear" w:color="auto" w:fill="auto"/>
            <w:vAlign w:val="center"/>
            <w:hideMark/>
          </w:tcPr>
          <w:p w14:paraId="46DCABA2" w14:textId="77777777" w:rsidR="003F59A4" w:rsidRPr="003F59A4" w:rsidRDefault="003F59A4" w:rsidP="003F59A4">
            <w:pPr>
              <w:rPr>
                <w:bCs/>
                <w:color w:val="282828"/>
                <w:sz w:val="24"/>
                <w:szCs w:val="24"/>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1AB1484F" w14:textId="77777777" w:rsidR="003F59A4" w:rsidRPr="003F59A4" w:rsidRDefault="003F59A4" w:rsidP="003F59A4">
            <w:pPr>
              <w:rPr>
                <w:bCs/>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1E2FCC1A" w14:textId="77777777" w:rsidR="003F59A4" w:rsidRPr="003F59A4" w:rsidRDefault="003F59A4" w:rsidP="003F59A4">
            <w:pPr>
              <w:jc w:val="center"/>
              <w:rPr>
                <w:bCs/>
                <w:color w:val="282828"/>
                <w:sz w:val="24"/>
                <w:szCs w:val="24"/>
              </w:rPr>
            </w:pPr>
            <w:r w:rsidRPr="003F59A4">
              <w:rPr>
                <w:bCs/>
                <w:color w:val="282828"/>
                <w:sz w:val="24"/>
                <w:szCs w:val="24"/>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2AB5CD46" w14:textId="77777777" w:rsidR="003F59A4" w:rsidRPr="003F59A4" w:rsidRDefault="003F59A4" w:rsidP="003F59A4">
            <w:pPr>
              <w:jc w:val="center"/>
              <w:rPr>
                <w:bCs/>
                <w:color w:val="282828"/>
                <w:sz w:val="24"/>
                <w:szCs w:val="24"/>
              </w:rPr>
            </w:pPr>
            <w:r w:rsidRPr="003F59A4">
              <w:rPr>
                <w:bCs/>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1B90C961" w14:textId="77777777" w:rsidR="003F59A4" w:rsidRPr="003F59A4" w:rsidRDefault="003F59A4" w:rsidP="003F59A4">
            <w:pPr>
              <w:jc w:val="center"/>
              <w:rPr>
                <w:bCs/>
                <w:color w:val="282828"/>
                <w:sz w:val="24"/>
                <w:szCs w:val="24"/>
              </w:rPr>
            </w:pPr>
            <w:r w:rsidRPr="003F59A4">
              <w:rPr>
                <w:bCs/>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1C8A44A4" w14:textId="77777777" w:rsidR="003F59A4" w:rsidRPr="003F59A4" w:rsidRDefault="003F59A4" w:rsidP="003F59A4">
            <w:pPr>
              <w:jc w:val="center"/>
              <w:rPr>
                <w:bCs/>
                <w:color w:val="282828"/>
                <w:sz w:val="24"/>
                <w:szCs w:val="24"/>
              </w:rPr>
            </w:pPr>
            <w:r w:rsidRPr="003F59A4">
              <w:rPr>
                <w:bCs/>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7F77F61B" w14:textId="77777777" w:rsidR="003F59A4" w:rsidRPr="003F59A4" w:rsidRDefault="003F59A4" w:rsidP="003F59A4">
            <w:pPr>
              <w:jc w:val="center"/>
              <w:rPr>
                <w:bCs/>
                <w:color w:val="282828"/>
                <w:sz w:val="24"/>
                <w:szCs w:val="24"/>
              </w:rPr>
            </w:pPr>
            <w:r w:rsidRPr="003F59A4">
              <w:rPr>
                <w:bCs/>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3829624B" w14:textId="77777777" w:rsidR="003F59A4" w:rsidRPr="003F59A4" w:rsidRDefault="003F59A4" w:rsidP="003F59A4">
            <w:pPr>
              <w:jc w:val="center"/>
              <w:rPr>
                <w:bCs/>
                <w:color w:val="282828"/>
                <w:sz w:val="24"/>
                <w:szCs w:val="24"/>
              </w:rPr>
            </w:pPr>
            <w:r w:rsidRPr="003F59A4">
              <w:rPr>
                <w:bCs/>
                <w:color w:val="282828"/>
                <w:sz w:val="24"/>
                <w:szCs w:val="24"/>
              </w:rPr>
              <w:t>0,0</w:t>
            </w:r>
          </w:p>
        </w:tc>
        <w:tc>
          <w:tcPr>
            <w:tcW w:w="1276" w:type="dxa"/>
            <w:tcBorders>
              <w:top w:val="nil"/>
              <w:left w:val="nil"/>
              <w:bottom w:val="single" w:sz="4" w:space="0" w:color="auto"/>
              <w:right w:val="single" w:sz="4" w:space="0" w:color="auto"/>
            </w:tcBorders>
            <w:shd w:val="clear" w:color="auto" w:fill="auto"/>
            <w:hideMark/>
          </w:tcPr>
          <w:p w14:paraId="26ACB416" w14:textId="77777777" w:rsidR="003F59A4" w:rsidRPr="003F59A4" w:rsidRDefault="003F59A4" w:rsidP="003F59A4">
            <w:pPr>
              <w:jc w:val="center"/>
              <w:rPr>
                <w:bCs/>
                <w:color w:val="282828"/>
                <w:sz w:val="24"/>
                <w:szCs w:val="24"/>
              </w:rPr>
            </w:pPr>
            <w:r w:rsidRPr="003F59A4">
              <w:rPr>
                <w:bCs/>
                <w:color w:val="282828"/>
                <w:sz w:val="24"/>
                <w:szCs w:val="24"/>
              </w:rPr>
              <w:t>0,0</w:t>
            </w:r>
          </w:p>
        </w:tc>
      </w:tr>
      <w:tr w:rsidR="003F59A4" w:rsidRPr="003F59A4" w14:paraId="2EB4FEB5" w14:textId="77777777" w:rsidTr="003F59A4">
        <w:trPr>
          <w:trHeight w:val="315"/>
        </w:trPr>
        <w:tc>
          <w:tcPr>
            <w:tcW w:w="1129" w:type="dxa"/>
            <w:vMerge/>
            <w:tcBorders>
              <w:top w:val="nil"/>
              <w:left w:val="single" w:sz="4" w:space="0" w:color="auto"/>
              <w:bottom w:val="single" w:sz="4" w:space="0" w:color="auto"/>
              <w:right w:val="single" w:sz="4" w:space="0" w:color="auto"/>
            </w:tcBorders>
            <w:shd w:val="clear" w:color="auto" w:fill="auto"/>
            <w:vAlign w:val="center"/>
            <w:hideMark/>
          </w:tcPr>
          <w:p w14:paraId="7A9360C5" w14:textId="77777777" w:rsidR="003F59A4" w:rsidRPr="003F59A4" w:rsidRDefault="003F59A4" w:rsidP="003F59A4">
            <w:pPr>
              <w:rPr>
                <w:bCs/>
                <w:color w:val="282828"/>
                <w:sz w:val="24"/>
                <w:szCs w:val="24"/>
              </w:rPr>
            </w:pPr>
          </w:p>
        </w:tc>
        <w:tc>
          <w:tcPr>
            <w:tcW w:w="3969" w:type="dxa"/>
            <w:vMerge/>
            <w:tcBorders>
              <w:top w:val="nil"/>
              <w:left w:val="single" w:sz="4" w:space="0" w:color="auto"/>
              <w:bottom w:val="single" w:sz="4" w:space="0" w:color="auto"/>
              <w:right w:val="single" w:sz="4" w:space="0" w:color="auto"/>
            </w:tcBorders>
            <w:shd w:val="clear" w:color="auto" w:fill="auto"/>
            <w:vAlign w:val="center"/>
            <w:hideMark/>
          </w:tcPr>
          <w:p w14:paraId="02F46925" w14:textId="77777777" w:rsidR="003F59A4" w:rsidRPr="003F59A4" w:rsidRDefault="003F59A4" w:rsidP="003F59A4">
            <w:pPr>
              <w:rPr>
                <w:bCs/>
                <w:color w:val="282828"/>
                <w:sz w:val="24"/>
                <w:szCs w:val="24"/>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7572626A" w14:textId="77777777" w:rsidR="003F59A4" w:rsidRPr="003F59A4" w:rsidRDefault="003F59A4" w:rsidP="003F59A4">
            <w:pPr>
              <w:rPr>
                <w:bCs/>
                <w:color w:val="282828"/>
                <w:sz w:val="24"/>
                <w:szCs w:val="24"/>
              </w:rPr>
            </w:pPr>
          </w:p>
        </w:tc>
        <w:tc>
          <w:tcPr>
            <w:tcW w:w="1984" w:type="dxa"/>
            <w:tcBorders>
              <w:top w:val="nil"/>
              <w:left w:val="nil"/>
              <w:bottom w:val="single" w:sz="4" w:space="0" w:color="auto"/>
              <w:right w:val="single" w:sz="4" w:space="0" w:color="auto"/>
            </w:tcBorders>
            <w:shd w:val="clear" w:color="auto" w:fill="auto"/>
            <w:hideMark/>
          </w:tcPr>
          <w:p w14:paraId="403682A2" w14:textId="77777777" w:rsidR="003F59A4" w:rsidRPr="003F59A4" w:rsidRDefault="003F59A4" w:rsidP="003F59A4">
            <w:pPr>
              <w:jc w:val="center"/>
              <w:rPr>
                <w:bCs/>
                <w:color w:val="282828"/>
                <w:sz w:val="24"/>
                <w:szCs w:val="24"/>
              </w:rPr>
            </w:pPr>
            <w:r w:rsidRPr="003F59A4">
              <w:rPr>
                <w:bCs/>
                <w:color w:val="282828"/>
                <w:sz w:val="24"/>
                <w:szCs w:val="24"/>
              </w:rPr>
              <w:t>местный бюджет</w:t>
            </w:r>
          </w:p>
        </w:tc>
        <w:tc>
          <w:tcPr>
            <w:tcW w:w="1276" w:type="dxa"/>
            <w:tcBorders>
              <w:top w:val="nil"/>
              <w:left w:val="nil"/>
              <w:bottom w:val="single" w:sz="4" w:space="0" w:color="auto"/>
              <w:right w:val="single" w:sz="4" w:space="0" w:color="auto"/>
            </w:tcBorders>
            <w:shd w:val="clear" w:color="auto" w:fill="auto"/>
            <w:hideMark/>
          </w:tcPr>
          <w:p w14:paraId="063E50A7" w14:textId="77777777" w:rsidR="003F59A4" w:rsidRPr="003F59A4" w:rsidRDefault="003F59A4" w:rsidP="003F59A4">
            <w:pPr>
              <w:jc w:val="center"/>
              <w:rPr>
                <w:bCs/>
                <w:color w:val="282828"/>
                <w:sz w:val="24"/>
                <w:szCs w:val="24"/>
              </w:rPr>
            </w:pPr>
            <w:r w:rsidRPr="003F59A4">
              <w:rPr>
                <w:bCs/>
                <w:color w:val="282828"/>
                <w:sz w:val="24"/>
                <w:szCs w:val="24"/>
              </w:rPr>
              <w:t>140,0</w:t>
            </w:r>
          </w:p>
        </w:tc>
        <w:tc>
          <w:tcPr>
            <w:tcW w:w="1134" w:type="dxa"/>
            <w:tcBorders>
              <w:top w:val="nil"/>
              <w:left w:val="nil"/>
              <w:bottom w:val="single" w:sz="4" w:space="0" w:color="auto"/>
              <w:right w:val="single" w:sz="4" w:space="0" w:color="auto"/>
            </w:tcBorders>
            <w:shd w:val="clear" w:color="auto" w:fill="auto"/>
            <w:hideMark/>
          </w:tcPr>
          <w:p w14:paraId="1FA8DB4E" w14:textId="77777777" w:rsidR="003F59A4" w:rsidRPr="003F59A4" w:rsidRDefault="003F59A4" w:rsidP="003F59A4">
            <w:pPr>
              <w:jc w:val="center"/>
              <w:rPr>
                <w:bCs/>
                <w:color w:val="282828"/>
                <w:sz w:val="24"/>
                <w:szCs w:val="24"/>
              </w:rPr>
            </w:pPr>
            <w:r w:rsidRPr="003F59A4">
              <w:rPr>
                <w:bCs/>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2BF20180" w14:textId="77777777" w:rsidR="003F59A4" w:rsidRPr="003F59A4" w:rsidRDefault="003F59A4" w:rsidP="003F59A4">
            <w:pPr>
              <w:jc w:val="center"/>
              <w:rPr>
                <w:bCs/>
                <w:color w:val="282828"/>
                <w:sz w:val="24"/>
                <w:szCs w:val="24"/>
              </w:rPr>
            </w:pPr>
            <w:r w:rsidRPr="003F59A4">
              <w:rPr>
                <w:bCs/>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7E304DE2" w14:textId="77777777" w:rsidR="003F59A4" w:rsidRPr="003F59A4" w:rsidRDefault="003F59A4" w:rsidP="003F59A4">
            <w:pPr>
              <w:jc w:val="center"/>
              <w:rPr>
                <w:bCs/>
                <w:color w:val="282828"/>
                <w:sz w:val="24"/>
                <w:szCs w:val="24"/>
              </w:rPr>
            </w:pPr>
            <w:r w:rsidRPr="003F59A4">
              <w:rPr>
                <w:bCs/>
                <w:color w:val="282828"/>
                <w:sz w:val="24"/>
                <w:szCs w:val="24"/>
              </w:rPr>
              <w:t>20,0</w:t>
            </w:r>
          </w:p>
        </w:tc>
        <w:tc>
          <w:tcPr>
            <w:tcW w:w="1134" w:type="dxa"/>
            <w:tcBorders>
              <w:top w:val="nil"/>
              <w:left w:val="nil"/>
              <w:bottom w:val="single" w:sz="4" w:space="0" w:color="auto"/>
              <w:right w:val="single" w:sz="4" w:space="0" w:color="auto"/>
            </w:tcBorders>
            <w:shd w:val="clear" w:color="auto" w:fill="auto"/>
            <w:hideMark/>
          </w:tcPr>
          <w:p w14:paraId="1E28D4C2" w14:textId="77777777" w:rsidR="003F59A4" w:rsidRPr="003F59A4" w:rsidRDefault="003F59A4" w:rsidP="003F59A4">
            <w:pPr>
              <w:jc w:val="center"/>
              <w:rPr>
                <w:bCs/>
                <w:color w:val="282828"/>
                <w:sz w:val="24"/>
                <w:szCs w:val="24"/>
              </w:rPr>
            </w:pPr>
            <w:r w:rsidRPr="003F59A4">
              <w:rPr>
                <w:bCs/>
                <w:color w:val="282828"/>
                <w:sz w:val="24"/>
                <w:szCs w:val="24"/>
              </w:rPr>
              <w:t>20,0</w:t>
            </w:r>
          </w:p>
        </w:tc>
        <w:tc>
          <w:tcPr>
            <w:tcW w:w="1276" w:type="dxa"/>
            <w:tcBorders>
              <w:top w:val="nil"/>
              <w:left w:val="nil"/>
              <w:bottom w:val="single" w:sz="4" w:space="0" w:color="auto"/>
              <w:right w:val="single" w:sz="4" w:space="0" w:color="auto"/>
            </w:tcBorders>
            <w:shd w:val="clear" w:color="auto" w:fill="auto"/>
            <w:hideMark/>
          </w:tcPr>
          <w:p w14:paraId="1F76E17B" w14:textId="77777777" w:rsidR="003F59A4" w:rsidRPr="003F59A4" w:rsidRDefault="003F59A4" w:rsidP="003F59A4">
            <w:pPr>
              <w:jc w:val="center"/>
              <w:rPr>
                <w:bCs/>
                <w:color w:val="282828"/>
                <w:sz w:val="24"/>
                <w:szCs w:val="24"/>
              </w:rPr>
            </w:pPr>
            <w:r w:rsidRPr="003F59A4">
              <w:rPr>
                <w:bCs/>
                <w:color w:val="282828"/>
                <w:sz w:val="24"/>
                <w:szCs w:val="24"/>
              </w:rPr>
              <w:t>100,0</w:t>
            </w:r>
          </w:p>
        </w:tc>
      </w:tr>
      <w:tr w:rsidR="003F59A4" w:rsidRPr="003F59A4" w14:paraId="118F7717" w14:textId="77777777" w:rsidTr="00031D3E">
        <w:trPr>
          <w:trHeight w:val="77"/>
        </w:trPr>
        <w:tc>
          <w:tcPr>
            <w:tcW w:w="5098"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709C231E" w14:textId="77777777" w:rsidR="003F59A4" w:rsidRPr="003F59A4" w:rsidRDefault="003F59A4" w:rsidP="003F59A4">
            <w:pPr>
              <w:jc w:val="center"/>
              <w:rPr>
                <w:bCs/>
                <w:color w:val="282828"/>
                <w:sz w:val="24"/>
                <w:szCs w:val="24"/>
              </w:rPr>
            </w:pPr>
            <w:r w:rsidRPr="003F59A4">
              <w:rPr>
                <w:bCs/>
                <w:color w:val="282828"/>
                <w:sz w:val="24"/>
                <w:szCs w:val="24"/>
              </w:rPr>
              <w:t>Всего по муниципальной программе:</w:t>
            </w:r>
          </w:p>
        </w:tc>
        <w:tc>
          <w:tcPr>
            <w:tcW w:w="1559" w:type="dxa"/>
            <w:vMerge w:val="restart"/>
            <w:tcBorders>
              <w:top w:val="nil"/>
              <w:left w:val="single" w:sz="4" w:space="0" w:color="auto"/>
              <w:bottom w:val="single" w:sz="4" w:space="0" w:color="auto"/>
              <w:right w:val="single" w:sz="4" w:space="0" w:color="auto"/>
            </w:tcBorders>
            <w:shd w:val="clear" w:color="auto" w:fill="auto"/>
            <w:noWrap/>
            <w:hideMark/>
          </w:tcPr>
          <w:p w14:paraId="30FC2D09" w14:textId="77777777" w:rsidR="003F59A4" w:rsidRPr="003F59A4" w:rsidRDefault="003F59A4" w:rsidP="003F59A4">
            <w:pPr>
              <w:jc w:val="center"/>
              <w:rPr>
                <w:bCs/>
                <w:color w:val="282828"/>
                <w:sz w:val="22"/>
                <w:szCs w:val="22"/>
              </w:rPr>
            </w:pPr>
            <w:r w:rsidRPr="003F59A4">
              <w:rPr>
                <w:bCs/>
                <w:color w:val="282828"/>
                <w:sz w:val="22"/>
                <w:szCs w:val="22"/>
              </w:rPr>
              <w:t> </w:t>
            </w:r>
          </w:p>
        </w:tc>
        <w:tc>
          <w:tcPr>
            <w:tcW w:w="1984" w:type="dxa"/>
            <w:tcBorders>
              <w:top w:val="nil"/>
              <w:left w:val="nil"/>
              <w:bottom w:val="single" w:sz="4" w:space="0" w:color="auto"/>
              <w:right w:val="single" w:sz="4" w:space="0" w:color="auto"/>
            </w:tcBorders>
            <w:shd w:val="clear" w:color="auto" w:fill="auto"/>
            <w:hideMark/>
          </w:tcPr>
          <w:p w14:paraId="555884EA" w14:textId="77777777" w:rsidR="003F59A4" w:rsidRPr="003F59A4" w:rsidRDefault="003F59A4" w:rsidP="003F59A4">
            <w:pPr>
              <w:jc w:val="center"/>
              <w:rPr>
                <w:bCs/>
                <w:color w:val="282828"/>
                <w:sz w:val="24"/>
                <w:szCs w:val="24"/>
              </w:rPr>
            </w:pPr>
            <w:r w:rsidRPr="003F59A4">
              <w:rPr>
                <w:bCs/>
                <w:color w:val="282828"/>
                <w:sz w:val="24"/>
                <w:szCs w:val="24"/>
              </w:rPr>
              <w:t>всего</w:t>
            </w:r>
          </w:p>
        </w:tc>
        <w:tc>
          <w:tcPr>
            <w:tcW w:w="1276" w:type="dxa"/>
            <w:tcBorders>
              <w:top w:val="nil"/>
              <w:left w:val="nil"/>
              <w:bottom w:val="single" w:sz="4" w:space="0" w:color="auto"/>
              <w:right w:val="single" w:sz="4" w:space="0" w:color="auto"/>
            </w:tcBorders>
            <w:shd w:val="clear" w:color="auto" w:fill="auto"/>
            <w:hideMark/>
          </w:tcPr>
          <w:p w14:paraId="3FEFEC42" w14:textId="77777777" w:rsidR="003F59A4" w:rsidRPr="003F59A4" w:rsidRDefault="003F59A4" w:rsidP="003F59A4">
            <w:pPr>
              <w:jc w:val="center"/>
              <w:rPr>
                <w:bCs/>
                <w:color w:val="282828"/>
                <w:sz w:val="24"/>
                <w:szCs w:val="24"/>
              </w:rPr>
            </w:pPr>
            <w:r w:rsidRPr="003F59A4">
              <w:rPr>
                <w:bCs/>
                <w:color w:val="282828"/>
                <w:sz w:val="24"/>
                <w:szCs w:val="24"/>
              </w:rPr>
              <w:t>413 445,8</w:t>
            </w:r>
          </w:p>
        </w:tc>
        <w:tc>
          <w:tcPr>
            <w:tcW w:w="1134" w:type="dxa"/>
            <w:tcBorders>
              <w:top w:val="nil"/>
              <w:left w:val="nil"/>
              <w:bottom w:val="single" w:sz="4" w:space="0" w:color="auto"/>
              <w:right w:val="single" w:sz="4" w:space="0" w:color="auto"/>
            </w:tcBorders>
            <w:shd w:val="clear" w:color="auto" w:fill="auto"/>
            <w:hideMark/>
          </w:tcPr>
          <w:p w14:paraId="7247855A" w14:textId="77777777" w:rsidR="003F59A4" w:rsidRPr="003F59A4" w:rsidRDefault="003F59A4" w:rsidP="003F59A4">
            <w:pPr>
              <w:ind w:right="-108"/>
              <w:jc w:val="center"/>
              <w:rPr>
                <w:bCs/>
                <w:color w:val="282828"/>
                <w:sz w:val="24"/>
                <w:szCs w:val="24"/>
              </w:rPr>
            </w:pPr>
            <w:r w:rsidRPr="003F59A4">
              <w:rPr>
                <w:bCs/>
                <w:color w:val="282828"/>
                <w:sz w:val="24"/>
                <w:szCs w:val="24"/>
              </w:rPr>
              <w:t>108 433,9</w:t>
            </w:r>
          </w:p>
        </w:tc>
        <w:tc>
          <w:tcPr>
            <w:tcW w:w="1134" w:type="dxa"/>
            <w:tcBorders>
              <w:top w:val="nil"/>
              <w:left w:val="nil"/>
              <w:bottom w:val="single" w:sz="4" w:space="0" w:color="auto"/>
              <w:right w:val="single" w:sz="4" w:space="0" w:color="auto"/>
            </w:tcBorders>
            <w:shd w:val="clear" w:color="auto" w:fill="auto"/>
            <w:hideMark/>
          </w:tcPr>
          <w:p w14:paraId="3CD3C4AF" w14:textId="77777777" w:rsidR="003F59A4" w:rsidRPr="003F59A4" w:rsidRDefault="003F59A4" w:rsidP="003F59A4">
            <w:pPr>
              <w:jc w:val="center"/>
              <w:rPr>
                <w:bCs/>
                <w:color w:val="282828"/>
                <w:sz w:val="24"/>
                <w:szCs w:val="24"/>
              </w:rPr>
            </w:pPr>
            <w:r w:rsidRPr="003F59A4">
              <w:rPr>
                <w:bCs/>
                <w:color w:val="282828"/>
                <w:sz w:val="24"/>
                <w:szCs w:val="24"/>
              </w:rPr>
              <w:t>78 402,3</w:t>
            </w:r>
          </w:p>
        </w:tc>
        <w:tc>
          <w:tcPr>
            <w:tcW w:w="1134" w:type="dxa"/>
            <w:tcBorders>
              <w:top w:val="nil"/>
              <w:left w:val="nil"/>
              <w:bottom w:val="single" w:sz="4" w:space="0" w:color="auto"/>
              <w:right w:val="single" w:sz="4" w:space="0" w:color="auto"/>
            </w:tcBorders>
            <w:shd w:val="clear" w:color="auto" w:fill="auto"/>
            <w:hideMark/>
          </w:tcPr>
          <w:p w14:paraId="232D3223" w14:textId="77777777" w:rsidR="003F59A4" w:rsidRPr="003F59A4" w:rsidRDefault="003F59A4" w:rsidP="003F59A4">
            <w:pPr>
              <w:jc w:val="center"/>
              <w:rPr>
                <w:bCs/>
                <w:color w:val="282828"/>
                <w:sz w:val="24"/>
                <w:szCs w:val="24"/>
              </w:rPr>
            </w:pPr>
            <w:r w:rsidRPr="003F59A4">
              <w:rPr>
                <w:bCs/>
                <w:color w:val="282828"/>
                <w:sz w:val="24"/>
                <w:szCs w:val="24"/>
              </w:rPr>
              <w:t>70 113,3</w:t>
            </w:r>
          </w:p>
        </w:tc>
        <w:tc>
          <w:tcPr>
            <w:tcW w:w="1134" w:type="dxa"/>
            <w:tcBorders>
              <w:top w:val="nil"/>
              <w:left w:val="nil"/>
              <w:bottom w:val="single" w:sz="4" w:space="0" w:color="auto"/>
              <w:right w:val="single" w:sz="4" w:space="0" w:color="auto"/>
            </w:tcBorders>
            <w:shd w:val="clear" w:color="auto" w:fill="auto"/>
            <w:hideMark/>
          </w:tcPr>
          <w:p w14:paraId="17E923E9" w14:textId="77777777" w:rsidR="003F59A4" w:rsidRPr="003F59A4" w:rsidRDefault="003F59A4" w:rsidP="003F59A4">
            <w:pPr>
              <w:jc w:val="center"/>
              <w:rPr>
                <w:bCs/>
                <w:color w:val="282828"/>
                <w:sz w:val="24"/>
                <w:szCs w:val="24"/>
              </w:rPr>
            </w:pPr>
            <w:r w:rsidRPr="003F59A4">
              <w:rPr>
                <w:bCs/>
                <w:color w:val="282828"/>
                <w:sz w:val="24"/>
                <w:szCs w:val="24"/>
              </w:rPr>
              <w:t>67 379,8</w:t>
            </w:r>
          </w:p>
        </w:tc>
        <w:tc>
          <w:tcPr>
            <w:tcW w:w="1276" w:type="dxa"/>
            <w:tcBorders>
              <w:top w:val="nil"/>
              <w:left w:val="nil"/>
              <w:bottom w:val="single" w:sz="4" w:space="0" w:color="auto"/>
              <w:right w:val="single" w:sz="4" w:space="0" w:color="auto"/>
            </w:tcBorders>
            <w:shd w:val="clear" w:color="auto" w:fill="auto"/>
            <w:hideMark/>
          </w:tcPr>
          <w:p w14:paraId="66136826" w14:textId="77777777" w:rsidR="003F59A4" w:rsidRPr="003F59A4" w:rsidRDefault="003F59A4" w:rsidP="003F59A4">
            <w:pPr>
              <w:jc w:val="center"/>
              <w:rPr>
                <w:bCs/>
                <w:color w:val="282828"/>
                <w:sz w:val="24"/>
                <w:szCs w:val="24"/>
              </w:rPr>
            </w:pPr>
            <w:r w:rsidRPr="003F59A4">
              <w:rPr>
                <w:bCs/>
                <w:color w:val="282828"/>
                <w:sz w:val="24"/>
                <w:szCs w:val="24"/>
              </w:rPr>
              <w:t>89 116,5</w:t>
            </w:r>
          </w:p>
        </w:tc>
      </w:tr>
      <w:tr w:rsidR="003F59A4" w:rsidRPr="003F59A4" w14:paraId="27A9AC7E" w14:textId="77777777" w:rsidTr="00031D3E">
        <w:trPr>
          <w:trHeight w:val="351"/>
        </w:trPr>
        <w:tc>
          <w:tcPr>
            <w:tcW w:w="509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7D85571" w14:textId="77777777" w:rsidR="003F59A4" w:rsidRPr="003F59A4" w:rsidRDefault="003F59A4" w:rsidP="003F59A4">
            <w:pPr>
              <w:rPr>
                <w:bCs/>
                <w:color w:val="282828"/>
                <w:sz w:val="24"/>
                <w:szCs w:val="24"/>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5152B0B5" w14:textId="77777777" w:rsidR="003F59A4" w:rsidRPr="003F59A4" w:rsidRDefault="003F59A4" w:rsidP="003F59A4">
            <w:pPr>
              <w:rPr>
                <w:bCs/>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6C51F5BB" w14:textId="77777777" w:rsidR="003F59A4" w:rsidRPr="003F59A4" w:rsidRDefault="003F59A4" w:rsidP="003F59A4">
            <w:pPr>
              <w:jc w:val="center"/>
              <w:rPr>
                <w:bCs/>
                <w:color w:val="282828"/>
                <w:sz w:val="24"/>
                <w:szCs w:val="24"/>
              </w:rPr>
            </w:pPr>
            <w:r w:rsidRPr="003F59A4">
              <w:rPr>
                <w:bCs/>
                <w:color w:val="282828"/>
                <w:sz w:val="24"/>
                <w:szCs w:val="24"/>
              </w:rPr>
              <w:t>бюджет автономного округа</w:t>
            </w:r>
          </w:p>
        </w:tc>
        <w:tc>
          <w:tcPr>
            <w:tcW w:w="1276" w:type="dxa"/>
            <w:tcBorders>
              <w:top w:val="nil"/>
              <w:left w:val="nil"/>
              <w:bottom w:val="single" w:sz="4" w:space="0" w:color="auto"/>
              <w:right w:val="single" w:sz="4" w:space="0" w:color="auto"/>
            </w:tcBorders>
            <w:shd w:val="clear" w:color="auto" w:fill="auto"/>
            <w:hideMark/>
          </w:tcPr>
          <w:p w14:paraId="1F4CE8F1" w14:textId="77777777" w:rsidR="003F59A4" w:rsidRPr="003F59A4" w:rsidRDefault="003F59A4" w:rsidP="003F59A4">
            <w:pPr>
              <w:jc w:val="center"/>
              <w:rPr>
                <w:bCs/>
                <w:color w:val="282828"/>
                <w:sz w:val="24"/>
                <w:szCs w:val="24"/>
              </w:rPr>
            </w:pPr>
            <w:r w:rsidRPr="003F59A4">
              <w:rPr>
                <w:bCs/>
                <w:color w:val="282828"/>
                <w:sz w:val="24"/>
                <w:szCs w:val="24"/>
              </w:rPr>
              <w:t>228 487,8</w:t>
            </w:r>
          </w:p>
        </w:tc>
        <w:tc>
          <w:tcPr>
            <w:tcW w:w="1134" w:type="dxa"/>
            <w:tcBorders>
              <w:top w:val="nil"/>
              <w:left w:val="nil"/>
              <w:bottom w:val="single" w:sz="4" w:space="0" w:color="auto"/>
              <w:right w:val="single" w:sz="4" w:space="0" w:color="auto"/>
            </w:tcBorders>
            <w:shd w:val="clear" w:color="auto" w:fill="auto"/>
            <w:hideMark/>
          </w:tcPr>
          <w:p w14:paraId="64912F81" w14:textId="77777777" w:rsidR="003F59A4" w:rsidRPr="003F59A4" w:rsidRDefault="003F59A4" w:rsidP="003F59A4">
            <w:pPr>
              <w:jc w:val="center"/>
              <w:rPr>
                <w:bCs/>
                <w:color w:val="282828"/>
                <w:sz w:val="24"/>
                <w:szCs w:val="24"/>
              </w:rPr>
            </w:pPr>
            <w:r w:rsidRPr="003F59A4">
              <w:rPr>
                <w:bCs/>
                <w:color w:val="282828"/>
                <w:sz w:val="24"/>
                <w:szCs w:val="24"/>
              </w:rPr>
              <w:t>75 383,6</w:t>
            </w:r>
          </w:p>
        </w:tc>
        <w:tc>
          <w:tcPr>
            <w:tcW w:w="1134" w:type="dxa"/>
            <w:tcBorders>
              <w:top w:val="nil"/>
              <w:left w:val="nil"/>
              <w:bottom w:val="single" w:sz="4" w:space="0" w:color="auto"/>
              <w:right w:val="single" w:sz="4" w:space="0" w:color="auto"/>
            </w:tcBorders>
            <w:shd w:val="clear" w:color="auto" w:fill="auto"/>
            <w:hideMark/>
          </w:tcPr>
          <w:p w14:paraId="30D84C6B" w14:textId="77777777" w:rsidR="003F59A4" w:rsidRPr="003F59A4" w:rsidRDefault="003F59A4" w:rsidP="003F59A4">
            <w:pPr>
              <w:jc w:val="center"/>
              <w:rPr>
                <w:bCs/>
                <w:color w:val="282828"/>
                <w:sz w:val="24"/>
                <w:szCs w:val="24"/>
              </w:rPr>
            </w:pPr>
            <w:r w:rsidRPr="003F59A4">
              <w:rPr>
                <w:bCs/>
                <w:color w:val="282828"/>
                <w:sz w:val="24"/>
                <w:szCs w:val="24"/>
              </w:rPr>
              <w:t>51 257,7</w:t>
            </w:r>
          </w:p>
        </w:tc>
        <w:tc>
          <w:tcPr>
            <w:tcW w:w="1134" w:type="dxa"/>
            <w:tcBorders>
              <w:top w:val="nil"/>
              <w:left w:val="nil"/>
              <w:bottom w:val="single" w:sz="4" w:space="0" w:color="auto"/>
              <w:right w:val="single" w:sz="4" w:space="0" w:color="auto"/>
            </w:tcBorders>
            <w:shd w:val="clear" w:color="auto" w:fill="auto"/>
            <w:hideMark/>
          </w:tcPr>
          <w:p w14:paraId="74F87591" w14:textId="77777777" w:rsidR="003F59A4" w:rsidRPr="003F59A4" w:rsidRDefault="003F59A4" w:rsidP="003F59A4">
            <w:pPr>
              <w:jc w:val="center"/>
              <w:rPr>
                <w:bCs/>
                <w:color w:val="282828"/>
                <w:sz w:val="24"/>
                <w:szCs w:val="24"/>
              </w:rPr>
            </w:pPr>
            <w:r w:rsidRPr="003F59A4">
              <w:rPr>
                <w:bCs/>
                <w:color w:val="282828"/>
                <w:sz w:val="24"/>
                <w:szCs w:val="24"/>
              </w:rPr>
              <w:t>52 290,0</w:t>
            </w:r>
          </w:p>
        </w:tc>
        <w:tc>
          <w:tcPr>
            <w:tcW w:w="1134" w:type="dxa"/>
            <w:tcBorders>
              <w:top w:val="nil"/>
              <w:left w:val="nil"/>
              <w:bottom w:val="single" w:sz="4" w:space="0" w:color="auto"/>
              <w:right w:val="single" w:sz="4" w:space="0" w:color="auto"/>
            </w:tcBorders>
            <w:shd w:val="clear" w:color="auto" w:fill="auto"/>
            <w:hideMark/>
          </w:tcPr>
          <w:p w14:paraId="7AC32D90" w14:textId="77777777" w:rsidR="003F59A4" w:rsidRPr="003F59A4" w:rsidRDefault="003F59A4" w:rsidP="003F59A4">
            <w:pPr>
              <w:jc w:val="center"/>
              <w:rPr>
                <w:bCs/>
                <w:color w:val="282828"/>
                <w:sz w:val="24"/>
                <w:szCs w:val="24"/>
              </w:rPr>
            </w:pPr>
            <w:r w:rsidRPr="003F59A4">
              <w:rPr>
                <w:bCs/>
                <w:color w:val="282828"/>
                <w:sz w:val="24"/>
                <w:szCs w:val="24"/>
              </w:rPr>
              <w:t>49 556,5</w:t>
            </w:r>
          </w:p>
        </w:tc>
        <w:tc>
          <w:tcPr>
            <w:tcW w:w="1276" w:type="dxa"/>
            <w:tcBorders>
              <w:top w:val="nil"/>
              <w:left w:val="nil"/>
              <w:bottom w:val="single" w:sz="4" w:space="0" w:color="auto"/>
              <w:right w:val="single" w:sz="4" w:space="0" w:color="auto"/>
            </w:tcBorders>
            <w:shd w:val="clear" w:color="auto" w:fill="auto"/>
            <w:hideMark/>
          </w:tcPr>
          <w:p w14:paraId="2CB7F11D" w14:textId="77777777" w:rsidR="003F59A4" w:rsidRPr="003F59A4" w:rsidRDefault="003F59A4" w:rsidP="003F59A4">
            <w:pPr>
              <w:jc w:val="center"/>
              <w:rPr>
                <w:bCs/>
                <w:color w:val="282828"/>
                <w:sz w:val="24"/>
                <w:szCs w:val="24"/>
              </w:rPr>
            </w:pPr>
            <w:r w:rsidRPr="003F59A4">
              <w:rPr>
                <w:bCs/>
                <w:color w:val="282828"/>
                <w:sz w:val="24"/>
                <w:szCs w:val="24"/>
              </w:rPr>
              <w:t>0,0</w:t>
            </w:r>
          </w:p>
        </w:tc>
      </w:tr>
      <w:tr w:rsidR="003F59A4" w:rsidRPr="003F59A4" w14:paraId="6FAB9BDD" w14:textId="77777777" w:rsidTr="003F59A4">
        <w:trPr>
          <w:trHeight w:val="315"/>
        </w:trPr>
        <w:tc>
          <w:tcPr>
            <w:tcW w:w="509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34B3823" w14:textId="77777777" w:rsidR="003F59A4" w:rsidRPr="003F59A4" w:rsidRDefault="003F59A4" w:rsidP="003F59A4">
            <w:pPr>
              <w:rPr>
                <w:bCs/>
                <w:color w:val="282828"/>
                <w:sz w:val="24"/>
                <w:szCs w:val="24"/>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67B572CD" w14:textId="77777777" w:rsidR="003F59A4" w:rsidRPr="003F59A4" w:rsidRDefault="003F59A4" w:rsidP="003F59A4">
            <w:pPr>
              <w:rPr>
                <w:bCs/>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37020561" w14:textId="77777777" w:rsidR="003F59A4" w:rsidRPr="003F59A4" w:rsidRDefault="003F59A4" w:rsidP="003F59A4">
            <w:pPr>
              <w:jc w:val="center"/>
              <w:rPr>
                <w:bCs/>
                <w:color w:val="282828"/>
                <w:sz w:val="24"/>
                <w:szCs w:val="24"/>
              </w:rPr>
            </w:pPr>
            <w:r w:rsidRPr="003F59A4">
              <w:rPr>
                <w:bCs/>
                <w:color w:val="282828"/>
                <w:sz w:val="24"/>
                <w:szCs w:val="24"/>
              </w:rPr>
              <w:t>местный бюджет</w:t>
            </w:r>
          </w:p>
        </w:tc>
        <w:tc>
          <w:tcPr>
            <w:tcW w:w="1276" w:type="dxa"/>
            <w:tcBorders>
              <w:top w:val="nil"/>
              <w:left w:val="nil"/>
              <w:bottom w:val="single" w:sz="4" w:space="0" w:color="auto"/>
              <w:right w:val="single" w:sz="4" w:space="0" w:color="auto"/>
            </w:tcBorders>
            <w:shd w:val="clear" w:color="auto" w:fill="auto"/>
            <w:hideMark/>
          </w:tcPr>
          <w:p w14:paraId="63952B16" w14:textId="77777777" w:rsidR="003F59A4" w:rsidRPr="003F59A4" w:rsidRDefault="003F59A4" w:rsidP="003F59A4">
            <w:pPr>
              <w:jc w:val="center"/>
              <w:rPr>
                <w:bCs/>
                <w:color w:val="282828"/>
                <w:sz w:val="24"/>
                <w:szCs w:val="24"/>
              </w:rPr>
            </w:pPr>
            <w:r w:rsidRPr="003F59A4">
              <w:rPr>
                <w:bCs/>
                <w:color w:val="282828"/>
                <w:sz w:val="24"/>
                <w:szCs w:val="24"/>
              </w:rPr>
              <w:t>184 958,1</w:t>
            </w:r>
          </w:p>
        </w:tc>
        <w:tc>
          <w:tcPr>
            <w:tcW w:w="1134" w:type="dxa"/>
            <w:tcBorders>
              <w:top w:val="nil"/>
              <w:left w:val="nil"/>
              <w:bottom w:val="single" w:sz="4" w:space="0" w:color="auto"/>
              <w:right w:val="single" w:sz="4" w:space="0" w:color="auto"/>
            </w:tcBorders>
            <w:shd w:val="clear" w:color="auto" w:fill="auto"/>
            <w:hideMark/>
          </w:tcPr>
          <w:p w14:paraId="6CA2C474" w14:textId="77777777" w:rsidR="003F59A4" w:rsidRPr="003F59A4" w:rsidRDefault="003F59A4" w:rsidP="003F59A4">
            <w:pPr>
              <w:jc w:val="center"/>
              <w:rPr>
                <w:bCs/>
                <w:sz w:val="24"/>
                <w:szCs w:val="24"/>
              </w:rPr>
            </w:pPr>
            <w:r w:rsidRPr="003F59A4">
              <w:rPr>
                <w:bCs/>
                <w:sz w:val="24"/>
                <w:szCs w:val="24"/>
              </w:rPr>
              <w:t>33 050,3</w:t>
            </w:r>
          </w:p>
        </w:tc>
        <w:tc>
          <w:tcPr>
            <w:tcW w:w="1134" w:type="dxa"/>
            <w:tcBorders>
              <w:top w:val="nil"/>
              <w:left w:val="nil"/>
              <w:bottom w:val="single" w:sz="4" w:space="0" w:color="auto"/>
              <w:right w:val="single" w:sz="4" w:space="0" w:color="auto"/>
            </w:tcBorders>
            <w:shd w:val="clear" w:color="auto" w:fill="auto"/>
            <w:hideMark/>
          </w:tcPr>
          <w:p w14:paraId="3B5791B3" w14:textId="77777777" w:rsidR="003F59A4" w:rsidRPr="003F59A4" w:rsidRDefault="003F59A4" w:rsidP="003F59A4">
            <w:pPr>
              <w:jc w:val="center"/>
              <w:rPr>
                <w:bCs/>
                <w:color w:val="282828"/>
                <w:sz w:val="24"/>
                <w:szCs w:val="24"/>
              </w:rPr>
            </w:pPr>
            <w:r w:rsidRPr="003F59A4">
              <w:rPr>
                <w:bCs/>
                <w:color w:val="282828"/>
                <w:sz w:val="24"/>
                <w:szCs w:val="24"/>
              </w:rPr>
              <w:t>27 144,6</w:t>
            </w:r>
          </w:p>
        </w:tc>
        <w:tc>
          <w:tcPr>
            <w:tcW w:w="1134" w:type="dxa"/>
            <w:tcBorders>
              <w:top w:val="nil"/>
              <w:left w:val="nil"/>
              <w:bottom w:val="single" w:sz="4" w:space="0" w:color="auto"/>
              <w:right w:val="single" w:sz="4" w:space="0" w:color="auto"/>
            </w:tcBorders>
            <w:shd w:val="clear" w:color="auto" w:fill="auto"/>
            <w:hideMark/>
          </w:tcPr>
          <w:p w14:paraId="297D47BC" w14:textId="77777777" w:rsidR="003F59A4" w:rsidRPr="003F59A4" w:rsidRDefault="003F59A4" w:rsidP="003F59A4">
            <w:pPr>
              <w:jc w:val="center"/>
              <w:rPr>
                <w:bCs/>
                <w:color w:val="282828"/>
                <w:sz w:val="24"/>
                <w:szCs w:val="24"/>
              </w:rPr>
            </w:pPr>
            <w:r w:rsidRPr="003F59A4">
              <w:rPr>
                <w:bCs/>
                <w:color w:val="282828"/>
                <w:sz w:val="24"/>
                <w:szCs w:val="24"/>
              </w:rPr>
              <w:t>17 823,3</w:t>
            </w:r>
          </w:p>
        </w:tc>
        <w:tc>
          <w:tcPr>
            <w:tcW w:w="1134" w:type="dxa"/>
            <w:tcBorders>
              <w:top w:val="nil"/>
              <w:left w:val="nil"/>
              <w:bottom w:val="single" w:sz="4" w:space="0" w:color="auto"/>
              <w:right w:val="single" w:sz="4" w:space="0" w:color="auto"/>
            </w:tcBorders>
            <w:shd w:val="clear" w:color="auto" w:fill="auto"/>
            <w:hideMark/>
          </w:tcPr>
          <w:p w14:paraId="4635CA9E" w14:textId="77777777" w:rsidR="003F59A4" w:rsidRPr="003F59A4" w:rsidRDefault="003F59A4" w:rsidP="003F59A4">
            <w:pPr>
              <w:jc w:val="center"/>
              <w:rPr>
                <w:bCs/>
                <w:color w:val="282828"/>
                <w:sz w:val="24"/>
                <w:szCs w:val="24"/>
              </w:rPr>
            </w:pPr>
            <w:r w:rsidRPr="003F59A4">
              <w:rPr>
                <w:bCs/>
                <w:color w:val="282828"/>
                <w:sz w:val="24"/>
                <w:szCs w:val="24"/>
              </w:rPr>
              <w:t>17 823,3</w:t>
            </w:r>
          </w:p>
        </w:tc>
        <w:tc>
          <w:tcPr>
            <w:tcW w:w="1276" w:type="dxa"/>
            <w:tcBorders>
              <w:top w:val="nil"/>
              <w:left w:val="nil"/>
              <w:bottom w:val="single" w:sz="4" w:space="0" w:color="auto"/>
              <w:right w:val="single" w:sz="4" w:space="0" w:color="auto"/>
            </w:tcBorders>
            <w:shd w:val="clear" w:color="auto" w:fill="auto"/>
            <w:hideMark/>
          </w:tcPr>
          <w:p w14:paraId="18AAE8A4" w14:textId="77777777" w:rsidR="003F59A4" w:rsidRPr="003F59A4" w:rsidRDefault="003F59A4" w:rsidP="003F59A4">
            <w:pPr>
              <w:jc w:val="center"/>
              <w:rPr>
                <w:bCs/>
                <w:color w:val="282828"/>
                <w:sz w:val="24"/>
                <w:szCs w:val="24"/>
              </w:rPr>
            </w:pPr>
            <w:r w:rsidRPr="003F59A4">
              <w:rPr>
                <w:bCs/>
                <w:color w:val="282828"/>
                <w:sz w:val="24"/>
                <w:szCs w:val="24"/>
              </w:rPr>
              <w:t>89 116,5</w:t>
            </w:r>
          </w:p>
        </w:tc>
      </w:tr>
      <w:tr w:rsidR="003F59A4" w:rsidRPr="003F59A4" w14:paraId="3CC49B6D" w14:textId="77777777" w:rsidTr="003F59A4">
        <w:trPr>
          <w:trHeight w:val="600"/>
        </w:trPr>
        <w:tc>
          <w:tcPr>
            <w:tcW w:w="509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58767A5" w14:textId="77777777" w:rsidR="003F59A4" w:rsidRPr="003F59A4" w:rsidRDefault="003F59A4" w:rsidP="003F59A4">
            <w:pPr>
              <w:rPr>
                <w:bCs/>
                <w:color w:val="282828"/>
                <w:sz w:val="24"/>
                <w:szCs w:val="24"/>
              </w:rPr>
            </w:pPr>
          </w:p>
        </w:tc>
        <w:tc>
          <w:tcPr>
            <w:tcW w:w="1559" w:type="dxa"/>
            <w:vMerge/>
            <w:tcBorders>
              <w:top w:val="nil"/>
              <w:left w:val="single" w:sz="4" w:space="0" w:color="auto"/>
              <w:bottom w:val="single" w:sz="4" w:space="0" w:color="auto"/>
              <w:right w:val="single" w:sz="4" w:space="0" w:color="auto"/>
            </w:tcBorders>
            <w:shd w:val="clear" w:color="auto" w:fill="auto"/>
            <w:vAlign w:val="center"/>
            <w:hideMark/>
          </w:tcPr>
          <w:p w14:paraId="569FF03E" w14:textId="77777777" w:rsidR="003F59A4" w:rsidRPr="003F59A4" w:rsidRDefault="003F59A4" w:rsidP="003F59A4">
            <w:pPr>
              <w:rPr>
                <w:bCs/>
                <w:color w:val="282828"/>
                <w:sz w:val="22"/>
                <w:szCs w:val="22"/>
              </w:rPr>
            </w:pPr>
          </w:p>
        </w:tc>
        <w:tc>
          <w:tcPr>
            <w:tcW w:w="1984" w:type="dxa"/>
            <w:tcBorders>
              <w:top w:val="nil"/>
              <w:left w:val="nil"/>
              <w:bottom w:val="single" w:sz="4" w:space="0" w:color="auto"/>
              <w:right w:val="single" w:sz="4" w:space="0" w:color="auto"/>
            </w:tcBorders>
            <w:shd w:val="clear" w:color="auto" w:fill="auto"/>
            <w:hideMark/>
          </w:tcPr>
          <w:p w14:paraId="50D0696B" w14:textId="77777777" w:rsidR="003F59A4" w:rsidRPr="003F59A4" w:rsidRDefault="003F59A4" w:rsidP="00031D3E">
            <w:pPr>
              <w:ind w:left="-107" w:right="-108"/>
              <w:jc w:val="center"/>
              <w:rPr>
                <w:bCs/>
                <w:color w:val="282828"/>
                <w:sz w:val="24"/>
                <w:szCs w:val="24"/>
              </w:rPr>
            </w:pPr>
            <w:r w:rsidRPr="003F59A4">
              <w:rPr>
                <w:bCs/>
                <w:color w:val="282828"/>
                <w:sz w:val="24"/>
                <w:szCs w:val="24"/>
              </w:rPr>
              <w:t>в том числе безвозмездные поступления физических и юридических лиц</w:t>
            </w:r>
          </w:p>
        </w:tc>
        <w:tc>
          <w:tcPr>
            <w:tcW w:w="1276" w:type="dxa"/>
            <w:tcBorders>
              <w:top w:val="nil"/>
              <w:left w:val="nil"/>
              <w:bottom w:val="single" w:sz="4" w:space="0" w:color="auto"/>
              <w:right w:val="single" w:sz="4" w:space="0" w:color="auto"/>
            </w:tcBorders>
            <w:shd w:val="clear" w:color="auto" w:fill="auto"/>
            <w:hideMark/>
          </w:tcPr>
          <w:p w14:paraId="6669011D" w14:textId="77777777" w:rsidR="003F59A4" w:rsidRPr="003F59A4" w:rsidRDefault="003F59A4" w:rsidP="003F59A4">
            <w:pPr>
              <w:jc w:val="center"/>
              <w:rPr>
                <w:bCs/>
                <w:color w:val="282828"/>
                <w:sz w:val="24"/>
                <w:szCs w:val="24"/>
              </w:rPr>
            </w:pPr>
            <w:r w:rsidRPr="003F59A4">
              <w:rPr>
                <w:bCs/>
                <w:color w:val="282828"/>
                <w:sz w:val="24"/>
                <w:szCs w:val="24"/>
              </w:rPr>
              <w:t>3 000,0</w:t>
            </w:r>
          </w:p>
        </w:tc>
        <w:tc>
          <w:tcPr>
            <w:tcW w:w="1134" w:type="dxa"/>
            <w:tcBorders>
              <w:top w:val="nil"/>
              <w:left w:val="nil"/>
              <w:bottom w:val="single" w:sz="4" w:space="0" w:color="auto"/>
              <w:right w:val="single" w:sz="4" w:space="0" w:color="auto"/>
            </w:tcBorders>
            <w:shd w:val="clear" w:color="auto" w:fill="auto"/>
            <w:hideMark/>
          </w:tcPr>
          <w:p w14:paraId="655CAE2B" w14:textId="77777777" w:rsidR="003F59A4" w:rsidRPr="003F59A4" w:rsidRDefault="003F59A4" w:rsidP="003F59A4">
            <w:pPr>
              <w:jc w:val="center"/>
              <w:rPr>
                <w:bCs/>
                <w:color w:val="282828"/>
                <w:sz w:val="24"/>
                <w:szCs w:val="24"/>
              </w:rPr>
            </w:pPr>
            <w:r w:rsidRPr="003F59A4">
              <w:rPr>
                <w:bCs/>
                <w:color w:val="282828"/>
                <w:sz w:val="24"/>
                <w:szCs w:val="24"/>
              </w:rPr>
              <w:t>2 000,0</w:t>
            </w:r>
          </w:p>
        </w:tc>
        <w:tc>
          <w:tcPr>
            <w:tcW w:w="1134" w:type="dxa"/>
            <w:tcBorders>
              <w:top w:val="nil"/>
              <w:left w:val="nil"/>
              <w:bottom w:val="single" w:sz="4" w:space="0" w:color="auto"/>
              <w:right w:val="single" w:sz="4" w:space="0" w:color="auto"/>
            </w:tcBorders>
            <w:shd w:val="clear" w:color="auto" w:fill="auto"/>
            <w:hideMark/>
          </w:tcPr>
          <w:p w14:paraId="2F929265" w14:textId="77777777" w:rsidR="003F59A4" w:rsidRPr="003F59A4" w:rsidRDefault="003F59A4" w:rsidP="003F59A4">
            <w:pPr>
              <w:jc w:val="center"/>
              <w:rPr>
                <w:bCs/>
                <w:color w:val="282828"/>
                <w:sz w:val="24"/>
                <w:szCs w:val="24"/>
              </w:rPr>
            </w:pPr>
            <w:r w:rsidRPr="003F59A4">
              <w:rPr>
                <w:bCs/>
                <w:color w:val="282828"/>
                <w:sz w:val="24"/>
                <w:szCs w:val="24"/>
              </w:rPr>
              <w:t>1 000,0</w:t>
            </w:r>
          </w:p>
        </w:tc>
        <w:tc>
          <w:tcPr>
            <w:tcW w:w="1134" w:type="dxa"/>
            <w:tcBorders>
              <w:top w:val="nil"/>
              <w:left w:val="nil"/>
              <w:bottom w:val="single" w:sz="4" w:space="0" w:color="auto"/>
              <w:right w:val="single" w:sz="4" w:space="0" w:color="auto"/>
            </w:tcBorders>
            <w:shd w:val="clear" w:color="auto" w:fill="auto"/>
            <w:hideMark/>
          </w:tcPr>
          <w:p w14:paraId="25070050" w14:textId="77777777" w:rsidR="003F59A4" w:rsidRPr="003F59A4" w:rsidRDefault="003F59A4" w:rsidP="003F59A4">
            <w:pPr>
              <w:jc w:val="center"/>
              <w:rPr>
                <w:bCs/>
                <w:color w:val="282828"/>
                <w:sz w:val="24"/>
                <w:szCs w:val="24"/>
              </w:rPr>
            </w:pPr>
            <w:r w:rsidRPr="003F59A4">
              <w:rPr>
                <w:bCs/>
                <w:color w:val="282828"/>
                <w:sz w:val="24"/>
                <w:szCs w:val="24"/>
              </w:rPr>
              <w:t>0,0</w:t>
            </w:r>
          </w:p>
        </w:tc>
        <w:tc>
          <w:tcPr>
            <w:tcW w:w="1134" w:type="dxa"/>
            <w:tcBorders>
              <w:top w:val="nil"/>
              <w:left w:val="nil"/>
              <w:bottom w:val="single" w:sz="4" w:space="0" w:color="auto"/>
              <w:right w:val="single" w:sz="4" w:space="0" w:color="auto"/>
            </w:tcBorders>
            <w:shd w:val="clear" w:color="auto" w:fill="auto"/>
            <w:hideMark/>
          </w:tcPr>
          <w:p w14:paraId="18A3CBD1" w14:textId="77777777" w:rsidR="003F59A4" w:rsidRPr="003F59A4" w:rsidRDefault="003F59A4" w:rsidP="003F59A4">
            <w:pPr>
              <w:jc w:val="center"/>
              <w:rPr>
                <w:bCs/>
                <w:color w:val="282828"/>
                <w:sz w:val="24"/>
                <w:szCs w:val="24"/>
              </w:rPr>
            </w:pPr>
            <w:r w:rsidRPr="003F59A4">
              <w:rPr>
                <w:bCs/>
                <w:color w:val="282828"/>
                <w:sz w:val="24"/>
                <w:szCs w:val="24"/>
              </w:rPr>
              <w:t>0,0</w:t>
            </w:r>
          </w:p>
        </w:tc>
        <w:tc>
          <w:tcPr>
            <w:tcW w:w="1276" w:type="dxa"/>
            <w:tcBorders>
              <w:top w:val="nil"/>
              <w:left w:val="nil"/>
              <w:bottom w:val="single" w:sz="4" w:space="0" w:color="auto"/>
              <w:right w:val="single" w:sz="4" w:space="0" w:color="auto"/>
            </w:tcBorders>
            <w:shd w:val="clear" w:color="auto" w:fill="auto"/>
            <w:hideMark/>
          </w:tcPr>
          <w:p w14:paraId="5ECEC0BA" w14:textId="77777777" w:rsidR="003F59A4" w:rsidRPr="003F59A4" w:rsidRDefault="003F59A4" w:rsidP="003F59A4">
            <w:pPr>
              <w:jc w:val="center"/>
              <w:rPr>
                <w:bCs/>
                <w:color w:val="282828"/>
                <w:sz w:val="24"/>
                <w:szCs w:val="24"/>
              </w:rPr>
            </w:pPr>
            <w:r w:rsidRPr="003F59A4">
              <w:rPr>
                <w:bCs/>
                <w:color w:val="282828"/>
                <w:sz w:val="24"/>
                <w:szCs w:val="24"/>
              </w:rPr>
              <w:t>0,0</w:t>
            </w:r>
          </w:p>
        </w:tc>
      </w:tr>
      <w:tr w:rsidR="003F59A4" w:rsidRPr="003F59A4" w14:paraId="4CF12FAD" w14:textId="77777777" w:rsidTr="00031D3E">
        <w:trPr>
          <w:trHeight w:val="139"/>
        </w:trPr>
        <w:tc>
          <w:tcPr>
            <w:tcW w:w="15729" w:type="dxa"/>
            <w:gridSpan w:val="10"/>
            <w:tcBorders>
              <w:top w:val="single" w:sz="4" w:space="0" w:color="auto"/>
              <w:left w:val="single" w:sz="4" w:space="0" w:color="auto"/>
              <w:bottom w:val="single" w:sz="4" w:space="0" w:color="auto"/>
              <w:right w:val="single" w:sz="4" w:space="0" w:color="auto"/>
            </w:tcBorders>
            <w:shd w:val="clear" w:color="auto" w:fill="auto"/>
            <w:noWrap/>
            <w:hideMark/>
          </w:tcPr>
          <w:p w14:paraId="5D8B881A" w14:textId="77777777" w:rsidR="003F59A4" w:rsidRPr="003F59A4" w:rsidRDefault="003F59A4" w:rsidP="003F59A4">
            <w:pPr>
              <w:rPr>
                <w:color w:val="282828"/>
                <w:sz w:val="22"/>
                <w:szCs w:val="22"/>
              </w:rPr>
            </w:pPr>
            <w:r w:rsidRPr="003F59A4">
              <w:rPr>
                <w:color w:val="282828"/>
                <w:sz w:val="22"/>
                <w:szCs w:val="22"/>
              </w:rPr>
              <w:t>в том числе:</w:t>
            </w:r>
          </w:p>
        </w:tc>
      </w:tr>
      <w:tr w:rsidR="003F59A4" w:rsidRPr="003F59A4" w14:paraId="450BE672" w14:textId="77777777" w:rsidTr="00031D3E">
        <w:trPr>
          <w:trHeight w:val="198"/>
        </w:trPr>
        <w:tc>
          <w:tcPr>
            <w:tcW w:w="5098"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14:paraId="5BBEDEB5" w14:textId="77777777" w:rsidR="003F59A4" w:rsidRPr="003F59A4" w:rsidRDefault="003F59A4" w:rsidP="003F59A4">
            <w:pPr>
              <w:jc w:val="center"/>
              <w:rPr>
                <w:color w:val="282828"/>
                <w:sz w:val="22"/>
                <w:szCs w:val="22"/>
              </w:rPr>
            </w:pPr>
            <w:r w:rsidRPr="003F59A4">
              <w:rPr>
                <w:color w:val="282828"/>
                <w:sz w:val="22"/>
                <w:szCs w:val="22"/>
              </w:rPr>
              <w:t>проектная часть</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44729DF2" w14:textId="77777777" w:rsidR="003F59A4" w:rsidRPr="003F59A4" w:rsidRDefault="003F59A4" w:rsidP="003F59A4">
            <w:pPr>
              <w:jc w:val="center"/>
              <w:rPr>
                <w:color w:val="282828"/>
                <w:sz w:val="22"/>
                <w:szCs w:val="22"/>
              </w:rPr>
            </w:pPr>
            <w:r w:rsidRPr="003F59A4">
              <w:rPr>
                <w:color w:val="282828"/>
                <w:sz w:val="22"/>
                <w:szCs w:val="22"/>
              </w:rPr>
              <w:t> </w:t>
            </w:r>
          </w:p>
        </w:tc>
        <w:tc>
          <w:tcPr>
            <w:tcW w:w="1984" w:type="dxa"/>
            <w:tcBorders>
              <w:top w:val="single" w:sz="4" w:space="0" w:color="auto"/>
              <w:left w:val="nil"/>
              <w:bottom w:val="single" w:sz="4" w:space="0" w:color="auto"/>
              <w:right w:val="nil"/>
            </w:tcBorders>
            <w:shd w:val="clear" w:color="auto" w:fill="auto"/>
            <w:hideMark/>
          </w:tcPr>
          <w:p w14:paraId="7C221EBB" w14:textId="77777777" w:rsidR="003F59A4" w:rsidRPr="003F59A4" w:rsidRDefault="003F59A4" w:rsidP="003F59A4">
            <w:pPr>
              <w:jc w:val="center"/>
              <w:rPr>
                <w:color w:val="282828"/>
                <w:sz w:val="22"/>
                <w:szCs w:val="22"/>
              </w:rPr>
            </w:pPr>
            <w:r w:rsidRPr="003F59A4">
              <w:rPr>
                <w:color w:val="282828"/>
                <w:sz w:val="22"/>
                <w:szCs w:val="22"/>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401F9A0" w14:textId="77777777" w:rsidR="003F59A4" w:rsidRPr="003F59A4" w:rsidRDefault="003F59A4" w:rsidP="003F59A4">
            <w:pPr>
              <w:jc w:val="center"/>
              <w:rPr>
                <w:sz w:val="24"/>
                <w:szCs w:val="24"/>
              </w:rPr>
            </w:pPr>
            <w:r w:rsidRPr="003F59A4">
              <w:rPr>
                <w:sz w:val="24"/>
                <w:szCs w:val="24"/>
              </w:rPr>
              <w:t>13 777,4</w:t>
            </w:r>
          </w:p>
        </w:tc>
        <w:tc>
          <w:tcPr>
            <w:tcW w:w="1134" w:type="dxa"/>
            <w:tcBorders>
              <w:top w:val="single" w:sz="4" w:space="0" w:color="auto"/>
              <w:left w:val="nil"/>
              <w:bottom w:val="single" w:sz="4" w:space="0" w:color="auto"/>
              <w:right w:val="single" w:sz="4" w:space="0" w:color="auto"/>
            </w:tcBorders>
            <w:shd w:val="clear" w:color="auto" w:fill="auto"/>
            <w:hideMark/>
          </w:tcPr>
          <w:p w14:paraId="1AD23530" w14:textId="77777777" w:rsidR="003F59A4" w:rsidRPr="003F59A4" w:rsidRDefault="003F59A4" w:rsidP="003F59A4">
            <w:pPr>
              <w:jc w:val="center"/>
              <w:rPr>
                <w:sz w:val="24"/>
                <w:szCs w:val="24"/>
              </w:rPr>
            </w:pPr>
            <w:r w:rsidRPr="003F59A4">
              <w:rPr>
                <w:sz w:val="24"/>
                <w:szCs w:val="24"/>
              </w:rPr>
              <w:t>2 994,6</w:t>
            </w:r>
          </w:p>
        </w:tc>
        <w:tc>
          <w:tcPr>
            <w:tcW w:w="1134" w:type="dxa"/>
            <w:tcBorders>
              <w:top w:val="single" w:sz="4" w:space="0" w:color="auto"/>
              <w:left w:val="nil"/>
              <w:bottom w:val="single" w:sz="4" w:space="0" w:color="auto"/>
              <w:right w:val="single" w:sz="4" w:space="0" w:color="auto"/>
            </w:tcBorders>
            <w:shd w:val="clear" w:color="auto" w:fill="auto"/>
            <w:hideMark/>
          </w:tcPr>
          <w:p w14:paraId="0D4F1F8C" w14:textId="77777777" w:rsidR="003F59A4" w:rsidRPr="003F59A4" w:rsidRDefault="003F59A4" w:rsidP="003F59A4">
            <w:pPr>
              <w:jc w:val="center"/>
              <w:rPr>
                <w:sz w:val="24"/>
                <w:szCs w:val="24"/>
              </w:rPr>
            </w:pPr>
            <w:r w:rsidRPr="003F59A4">
              <w:rPr>
                <w:sz w:val="24"/>
                <w:szCs w:val="24"/>
              </w:rPr>
              <w:t>6 557,2</w:t>
            </w:r>
          </w:p>
        </w:tc>
        <w:tc>
          <w:tcPr>
            <w:tcW w:w="1134" w:type="dxa"/>
            <w:tcBorders>
              <w:top w:val="single" w:sz="4" w:space="0" w:color="auto"/>
              <w:left w:val="nil"/>
              <w:bottom w:val="single" w:sz="4" w:space="0" w:color="auto"/>
              <w:right w:val="single" w:sz="4" w:space="0" w:color="auto"/>
            </w:tcBorders>
            <w:shd w:val="clear" w:color="auto" w:fill="auto"/>
            <w:hideMark/>
          </w:tcPr>
          <w:p w14:paraId="2F79FEAC" w14:textId="77777777" w:rsidR="003F59A4" w:rsidRPr="003F59A4" w:rsidRDefault="003F59A4" w:rsidP="003F59A4">
            <w:pPr>
              <w:jc w:val="center"/>
              <w:rPr>
                <w:sz w:val="24"/>
                <w:szCs w:val="24"/>
              </w:rPr>
            </w:pPr>
            <w:r w:rsidRPr="003F59A4">
              <w:rPr>
                <w:sz w:val="24"/>
                <w:szCs w:val="24"/>
              </w:rPr>
              <w:t>2 112,8</w:t>
            </w:r>
          </w:p>
        </w:tc>
        <w:tc>
          <w:tcPr>
            <w:tcW w:w="1134" w:type="dxa"/>
            <w:tcBorders>
              <w:top w:val="single" w:sz="4" w:space="0" w:color="auto"/>
              <w:left w:val="nil"/>
              <w:bottom w:val="single" w:sz="4" w:space="0" w:color="auto"/>
              <w:right w:val="single" w:sz="4" w:space="0" w:color="auto"/>
            </w:tcBorders>
            <w:shd w:val="clear" w:color="auto" w:fill="auto"/>
            <w:hideMark/>
          </w:tcPr>
          <w:p w14:paraId="762BEAE4" w14:textId="77777777" w:rsidR="003F59A4" w:rsidRPr="003F59A4" w:rsidRDefault="003F59A4" w:rsidP="003F59A4">
            <w:pPr>
              <w:jc w:val="center"/>
              <w:rPr>
                <w:sz w:val="24"/>
                <w:szCs w:val="24"/>
              </w:rPr>
            </w:pPr>
            <w:r w:rsidRPr="003F59A4">
              <w:rPr>
                <w:sz w:val="24"/>
                <w:szCs w:val="24"/>
              </w:rPr>
              <w:t>2 112,8</w:t>
            </w:r>
          </w:p>
        </w:tc>
        <w:tc>
          <w:tcPr>
            <w:tcW w:w="1276" w:type="dxa"/>
            <w:tcBorders>
              <w:top w:val="single" w:sz="4" w:space="0" w:color="auto"/>
              <w:left w:val="nil"/>
              <w:bottom w:val="single" w:sz="4" w:space="0" w:color="auto"/>
              <w:right w:val="single" w:sz="4" w:space="0" w:color="auto"/>
            </w:tcBorders>
            <w:shd w:val="clear" w:color="auto" w:fill="auto"/>
            <w:hideMark/>
          </w:tcPr>
          <w:p w14:paraId="0DDF27F0" w14:textId="77777777" w:rsidR="003F59A4" w:rsidRPr="003F59A4" w:rsidRDefault="003F59A4" w:rsidP="003F59A4">
            <w:pPr>
              <w:jc w:val="center"/>
              <w:rPr>
                <w:sz w:val="24"/>
                <w:szCs w:val="24"/>
              </w:rPr>
            </w:pPr>
            <w:r w:rsidRPr="003F59A4">
              <w:rPr>
                <w:sz w:val="24"/>
                <w:szCs w:val="24"/>
              </w:rPr>
              <w:t>0,0</w:t>
            </w:r>
          </w:p>
        </w:tc>
      </w:tr>
      <w:tr w:rsidR="003F59A4" w:rsidRPr="003F59A4" w14:paraId="37DE1624" w14:textId="77777777" w:rsidTr="00031D3E">
        <w:trPr>
          <w:trHeight w:val="485"/>
        </w:trPr>
        <w:tc>
          <w:tcPr>
            <w:tcW w:w="5098" w:type="dxa"/>
            <w:gridSpan w:val="2"/>
            <w:vMerge/>
            <w:tcBorders>
              <w:top w:val="single" w:sz="4" w:space="0" w:color="auto"/>
              <w:left w:val="single" w:sz="4" w:space="0" w:color="auto"/>
              <w:bottom w:val="single" w:sz="4" w:space="0" w:color="000000"/>
              <w:right w:val="single" w:sz="4" w:space="0" w:color="000000"/>
            </w:tcBorders>
            <w:vAlign w:val="center"/>
            <w:hideMark/>
          </w:tcPr>
          <w:p w14:paraId="74948F75" w14:textId="77777777" w:rsidR="003F59A4" w:rsidRPr="003F59A4" w:rsidRDefault="003F59A4" w:rsidP="003F59A4">
            <w:pPr>
              <w:rPr>
                <w:color w:val="282828"/>
                <w:sz w:val="22"/>
                <w:szCs w:val="22"/>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14:paraId="025078DD"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nil"/>
            </w:tcBorders>
            <w:shd w:val="clear" w:color="auto" w:fill="auto"/>
            <w:hideMark/>
          </w:tcPr>
          <w:p w14:paraId="6439656A" w14:textId="77777777" w:rsidR="003F59A4" w:rsidRPr="003F59A4" w:rsidRDefault="003F59A4" w:rsidP="003F59A4">
            <w:pPr>
              <w:jc w:val="center"/>
              <w:rPr>
                <w:color w:val="282828"/>
                <w:sz w:val="22"/>
                <w:szCs w:val="22"/>
              </w:rPr>
            </w:pPr>
            <w:r w:rsidRPr="003F59A4">
              <w:rPr>
                <w:color w:val="282828"/>
                <w:sz w:val="22"/>
                <w:szCs w:val="22"/>
              </w:rPr>
              <w:t>бюджет автономного округа</w:t>
            </w:r>
          </w:p>
        </w:tc>
        <w:tc>
          <w:tcPr>
            <w:tcW w:w="1276" w:type="dxa"/>
            <w:tcBorders>
              <w:top w:val="nil"/>
              <w:left w:val="single" w:sz="4" w:space="0" w:color="auto"/>
              <w:bottom w:val="single" w:sz="4" w:space="0" w:color="auto"/>
              <w:right w:val="single" w:sz="4" w:space="0" w:color="auto"/>
            </w:tcBorders>
            <w:shd w:val="clear" w:color="auto" w:fill="auto"/>
            <w:hideMark/>
          </w:tcPr>
          <w:p w14:paraId="08F47705" w14:textId="77777777" w:rsidR="003F59A4" w:rsidRPr="003F59A4" w:rsidRDefault="003F59A4" w:rsidP="003F59A4">
            <w:pPr>
              <w:jc w:val="center"/>
              <w:rPr>
                <w:sz w:val="24"/>
                <w:szCs w:val="24"/>
              </w:rPr>
            </w:pPr>
            <w:r w:rsidRPr="003F59A4">
              <w:rPr>
                <w:sz w:val="24"/>
                <w:szCs w:val="24"/>
              </w:rPr>
              <w:t>12 399,7</w:t>
            </w:r>
          </w:p>
        </w:tc>
        <w:tc>
          <w:tcPr>
            <w:tcW w:w="1134" w:type="dxa"/>
            <w:tcBorders>
              <w:top w:val="nil"/>
              <w:left w:val="nil"/>
              <w:bottom w:val="single" w:sz="4" w:space="0" w:color="auto"/>
              <w:right w:val="single" w:sz="4" w:space="0" w:color="auto"/>
            </w:tcBorders>
            <w:shd w:val="clear" w:color="auto" w:fill="auto"/>
            <w:hideMark/>
          </w:tcPr>
          <w:p w14:paraId="2586A753" w14:textId="77777777" w:rsidR="003F59A4" w:rsidRPr="003F59A4" w:rsidRDefault="003F59A4" w:rsidP="003F59A4">
            <w:pPr>
              <w:jc w:val="center"/>
              <w:rPr>
                <w:sz w:val="24"/>
                <w:szCs w:val="24"/>
              </w:rPr>
            </w:pPr>
            <w:r w:rsidRPr="003F59A4">
              <w:rPr>
                <w:sz w:val="24"/>
                <w:szCs w:val="24"/>
              </w:rPr>
              <w:t>2 695,2</w:t>
            </w:r>
          </w:p>
        </w:tc>
        <w:tc>
          <w:tcPr>
            <w:tcW w:w="1134" w:type="dxa"/>
            <w:tcBorders>
              <w:top w:val="nil"/>
              <w:left w:val="nil"/>
              <w:bottom w:val="single" w:sz="4" w:space="0" w:color="auto"/>
              <w:right w:val="single" w:sz="4" w:space="0" w:color="auto"/>
            </w:tcBorders>
            <w:shd w:val="clear" w:color="auto" w:fill="auto"/>
            <w:hideMark/>
          </w:tcPr>
          <w:p w14:paraId="39CDF0F2" w14:textId="77777777" w:rsidR="003F59A4" w:rsidRPr="003F59A4" w:rsidRDefault="003F59A4" w:rsidP="003F59A4">
            <w:pPr>
              <w:jc w:val="center"/>
              <w:rPr>
                <w:sz w:val="24"/>
                <w:szCs w:val="24"/>
              </w:rPr>
            </w:pPr>
            <w:r w:rsidRPr="003F59A4">
              <w:rPr>
                <w:sz w:val="24"/>
                <w:szCs w:val="24"/>
              </w:rPr>
              <w:t>5 901,5</w:t>
            </w:r>
          </w:p>
        </w:tc>
        <w:tc>
          <w:tcPr>
            <w:tcW w:w="1134" w:type="dxa"/>
            <w:tcBorders>
              <w:top w:val="nil"/>
              <w:left w:val="nil"/>
              <w:bottom w:val="single" w:sz="4" w:space="0" w:color="auto"/>
              <w:right w:val="single" w:sz="4" w:space="0" w:color="auto"/>
            </w:tcBorders>
            <w:shd w:val="clear" w:color="auto" w:fill="auto"/>
            <w:hideMark/>
          </w:tcPr>
          <w:p w14:paraId="2CA14CEE" w14:textId="77777777" w:rsidR="003F59A4" w:rsidRPr="003F59A4" w:rsidRDefault="003F59A4" w:rsidP="003F59A4">
            <w:pPr>
              <w:jc w:val="center"/>
              <w:rPr>
                <w:sz w:val="24"/>
                <w:szCs w:val="24"/>
              </w:rPr>
            </w:pPr>
            <w:r w:rsidRPr="003F59A4">
              <w:rPr>
                <w:sz w:val="24"/>
                <w:szCs w:val="24"/>
              </w:rPr>
              <w:t>1 901,5</w:t>
            </w:r>
          </w:p>
        </w:tc>
        <w:tc>
          <w:tcPr>
            <w:tcW w:w="1134" w:type="dxa"/>
            <w:tcBorders>
              <w:top w:val="nil"/>
              <w:left w:val="nil"/>
              <w:bottom w:val="single" w:sz="4" w:space="0" w:color="auto"/>
              <w:right w:val="single" w:sz="4" w:space="0" w:color="auto"/>
            </w:tcBorders>
            <w:shd w:val="clear" w:color="auto" w:fill="auto"/>
            <w:hideMark/>
          </w:tcPr>
          <w:p w14:paraId="43111835" w14:textId="77777777" w:rsidR="003F59A4" w:rsidRPr="003F59A4" w:rsidRDefault="003F59A4" w:rsidP="003F59A4">
            <w:pPr>
              <w:jc w:val="center"/>
              <w:rPr>
                <w:sz w:val="24"/>
                <w:szCs w:val="24"/>
              </w:rPr>
            </w:pPr>
            <w:r w:rsidRPr="003F59A4">
              <w:rPr>
                <w:sz w:val="24"/>
                <w:szCs w:val="24"/>
              </w:rPr>
              <w:t>1 901,5</w:t>
            </w:r>
          </w:p>
        </w:tc>
        <w:tc>
          <w:tcPr>
            <w:tcW w:w="1276" w:type="dxa"/>
            <w:tcBorders>
              <w:top w:val="nil"/>
              <w:left w:val="nil"/>
              <w:bottom w:val="single" w:sz="4" w:space="0" w:color="auto"/>
              <w:right w:val="single" w:sz="4" w:space="0" w:color="auto"/>
            </w:tcBorders>
            <w:shd w:val="clear" w:color="auto" w:fill="auto"/>
            <w:hideMark/>
          </w:tcPr>
          <w:p w14:paraId="01DA899E" w14:textId="77777777" w:rsidR="003F59A4" w:rsidRPr="003F59A4" w:rsidRDefault="003F59A4" w:rsidP="003F59A4">
            <w:pPr>
              <w:jc w:val="center"/>
              <w:rPr>
                <w:sz w:val="24"/>
                <w:szCs w:val="24"/>
              </w:rPr>
            </w:pPr>
            <w:r w:rsidRPr="003F59A4">
              <w:rPr>
                <w:sz w:val="24"/>
                <w:szCs w:val="24"/>
              </w:rPr>
              <w:t>0,0</w:t>
            </w:r>
          </w:p>
        </w:tc>
      </w:tr>
      <w:tr w:rsidR="003F59A4" w:rsidRPr="003F59A4" w14:paraId="08C7FF66" w14:textId="77777777" w:rsidTr="003F59A4">
        <w:trPr>
          <w:trHeight w:val="315"/>
        </w:trPr>
        <w:tc>
          <w:tcPr>
            <w:tcW w:w="5098" w:type="dxa"/>
            <w:gridSpan w:val="2"/>
            <w:vMerge/>
            <w:tcBorders>
              <w:top w:val="single" w:sz="4" w:space="0" w:color="auto"/>
              <w:left w:val="single" w:sz="4" w:space="0" w:color="auto"/>
              <w:bottom w:val="single" w:sz="4" w:space="0" w:color="000000"/>
              <w:right w:val="single" w:sz="4" w:space="0" w:color="000000"/>
            </w:tcBorders>
            <w:vAlign w:val="center"/>
            <w:hideMark/>
          </w:tcPr>
          <w:p w14:paraId="5E042F35" w14:textId="77777777" w:rsidR="003F59A4" w:rsidRPr="003F59A4" w:rsidRDefault="003F59A4" w:rsidP="003F59A4">
            <w:pPr>
              <w:rPr>
                <w:color w:val="282828"/>
                <w:sz w:val="22"/>
                <w:szCs w:val="22"/>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14:paraId="6193E3B6"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nil"/>
            </w:tcBorders>
            <w:shd w:val="clear" w:color="auto" w:fill="auto"/>
            <w:hideMark/>
          </w:tcPr>
          <w:p w14:paraId="0193A6B2" w14:textId="77777777" w:rsidR="003F59A4" w:rsidRPr="003F59A4" w:rsidRDefault="003F59A4" w:rsidP="003F59A4">
            <w:pPr>
              <w:jc w:val="center"/>
              <w:rPr>
                <w:color w:val="282828"/>
                <w:sz w:val="22"/>
                <w:szCs w:val="22"/>
              </w:rPr>
            </w:pPr>
            <w:r w:rsidRPr="003F59A4">
              <w:rPr>
                <w:color w:val="282828"/>
                <w:sz w:val="22"/>
                <w:szCs w:val="22"/>
              </w:rPr>
              <w:t>местный бюджет</w:t>
            </w:r>
          </w:p>
        </w:tc>
        <w:tc>
          <w:tcPr>
            <w:tcW w:w="1276" w:type="dxa"/>
            <w:tcBorders>
              <w:top w:val="nil"/>
              <w:left w:val="single" w:sz="4" w:space="0" w:color="auto"/>
              <w:bottom w:val="single" w:sz="4" w:space="0" w:color="auto"/>
              <w:right w:val="single" w:sz="4" w:space="0" w:color="auto"/>
            </w:tcBorders>
            <w:shd w:val="clear" w:color="auto" w:fill="auto"/>
            <w:hideMark/>
          </w:tcPr>
          <w:p w14:paraId="186EAB85" w14:textId="77777777" w:rsidR="003F59A4" w:rsidRPr="003F59A4" w:rsidRDefault="003F59A4" w:rsidP="003F59A4">
            <w:pPr>
              <w:jc w:val="center"/>
              <w:rPr>
                <w:sz w:val="24"/>
                <w:szCs w:val="24"/>
              </w:rPr>
            </w:pPr>
            <w:r w:rsidRPr="003F59A4">
              <w:rPr>
                <w:sz w:val="24"/>
                <w:szCs w:val="24"/>
              </w:rPr>
              <w:t>1 377,7</w:t>
            </w:r>
          </w:p>
        </w:tc>
        <w:tc>
          <w:tcPr>
            <w:tcW w:w="1134" w:type="dxa"/>
            <w:tcBorders>
              <w:top w:val="nil"/>
              <w:left w:val="nil"/>
              <w:bottom w:val="single" w:sz="4" w:space="0" w:color="auto"/>
              <w:right w:val="single" w:sz="4" w:space="0" w:color="auto"/>
            </w:tcBorders>
            <w:shd w:val="clear" w:color="auto" w:fill="auto"/>
            <w:hideMark/>
          </w:tcPr>
          <w:p w14:paraId="68B6D146" w14:textId="77777777" w:rsidR="003F59A4" w:rsidRPr="003F59A4" w:rsidRDefault="003F59A4" w:rsidP="003F59A4">
            <w:pPr>
              <w:jc w:val="center"/>
              <w:rPr>
                <w:sz w:val="24"/>
                <w:szCs w:val="24"/>
              </w:rPr>
            </w:pPr>
            <w:r w:rsidRPr="003F59A4">
              <w:rPr>
                <w:sz w:val="24"/>
                <w:szCs w:val="24"/>
              </w:rPr>
              <w:t>299,5</w:t>
            </w:r>
          </w:p>
        </w:tc>
        <w:tc>
          <w:tcPr>
            <w:tcW w:w="1134" w:type="dxa"/>
            <w:tcBorders>
              <w:top w:val="nil"/>
              <w:left w:val="nil"/>
              <w:bottom w:val="single" w:sz="4" w:space="0" w:color="auto"/>
              <w:right w:val="single" w:sz="4" w:space="0" w:color="auto"/>
            </w:tcBorders>
            <w:shd w:val="clear" w:color="auto" w:fill="auto"/>
            <w:hideMark/>
          </w:tcPr>
          <w:p w14:paraId="48876C78" w14:textId="77777777" w:rsidR="003F59A4" w:rsidRPr="003F59A4" w:rsidRDefault="003F59A4" w:rsidP="003F59A4">
            <w:pPr>
              <w:jc w:val="center"/>
              <w:rPr>
                <w:sz w:val="24"/>
                <w:szCs w:val="24"/>
              </w:rPr>
            </w:pPr>
            <w:r w:rsidRPr="003F59A4">
              <w:rPr>
                <w:sz w:val="24"/>
                <w:szCs w:val="24"/>
              </w:rPr>
              <w:t>655,7</w:t>
            </w:r>
          </w:p>
        </w:tc>
        <w:tc>
          <w:tcPr>
            <w:tcW w:w="1134" w:type="dxa"/>
            <w:tcBorders>
              <w:top w:val="nil"/>
              <w:left w:val="nil"/>
              <w:bottom w:val="single" w:sz="4" w:space="0" w:color="auto"/>
              <w:right w:val="single" w:sz="4" w:space="0" w:color="auto"/>
            </w:tcBorders>
            <w:shd w:val="clear" w:color="auto" w:fill="auto"/>
            <w:hideMark/>
          </w:tcPr>
          <w:p w14:paraId="0E590752" w14:textId="77777777" w:rsidR="003F59A4" w:rsidRPr="003F59A4" w:rsidRDefault="003F59A4" w:rsidP="003F59A4">
            <w:pPr>
              <w:jc w:val="center"/>
              <w:rPr>
                <w:sz w:val="24"/>
                <w:szCs w:val="24"/>
              </w:rPr>
            </w:pPr>
            <w:r w:rsidRPr="003F59A4">
              <w:rPr>
                <w:sz w:val="24"/>
                <w:szCs w:val="24"/>
              </w:rPr>
              <w:t>211,3</w:t>
            </w:r>
          </w:p>
        </w:tc>
        <w:tc>
          <w:tcPr>
            <w:tcW w:w="1134" w:type="dxa"/>
            <w:tcBorders>
              <w:top w:val="nil"/>
              <w:left w:val="nil"/>
              <w:bottom w:val="single" w:sz="4" w:space="0" w:color="auto"/>
              <w:right w:val="single" w:sz="4" w:space="0" w:color="auto"/>
            </w:tcBorders>
            <w:shd w:val="clear" w:color="auto" w:fill="auto"/>
            <w:hideMark/>
          </w:tcPr>
          <w:p w14:paraId="087A9275" w14:textId="77777777" w:rsidR="003F59A4" w:rsidRPr="003F59A4" w:rsidRDefault="003F59A4" w:rsidP="003F59A4">
            <w:pPr>
              <w:jc w:val="center"/>
              <w:rPr>
                <w:sz w:val="24"/>
                <w:szCs w:val="24"/>
              </w:rPr>
            </w:pPr>
            <w:r w:rsidRPr="003F59A4">
              <w:rPr>
                <w:sz w:val="24"/>
                <w:szCs w:val="24"/>
              </w:rPr>
              <w:t>211,3</w:t>
            </w:r>
          </w:p>
        </w:tc>
        <w:tc>
          <w:tcPr>
            <w:tcW w:w="1276" w:type="dxa"/>
            <w:tcBorders>
              <w:top w:val="nil"/>
              <w:left w:val="nil"/>
              <w:bottom w:val="single" w:sz="4" w:space="0" w:color="auto"/>
              <w:right w:val="single" w:sz="4" w:space="0" w:color="auto"/>
            </w:tcBorders>
            <w:shd w:val="clear" w:color="auto" w:fill="auto"/>
            <w:hideMark/>
          </w:tcPr>
          <w:p w14:paraId="615158C9" w14:textId="77777777" w:rsidR="003F59A4" w:rsidRPr="003F59A4" w:rsidRDefault="003F59A4" w:rsidP="003F59A4">
            <w:pPr>
              <w:jc w:val="center"/>
              <w:rPr>
                <w:sz w:val="24"/>
                <w:szCs w:val="24"/>
              </w:rPr>
            </w:pPr>
            <w:r w:rsidRPr="003F59A4">
              <w:rPr>
                <w:sz w:val="24"/>
                <w:szCs w:val="24"/>
              </w:rPr>
              <w:t>0,0</w:t>
            </w:r>
          </w:p>
        </w:tc>
      </w:tr>
      <w:tr w:rsidR="003F59A4" w:rsidRPr="003F59A4" w14:paraId="0D7FE08F" w14:textId="77777777" w:rsidTr="003F59A4">
        <w:trPr>
          <w:trHeight w:val="315"/>
        </w:trPr>
        <w:tc>
          <w:tcPr>
            <w:tcW w:w="5098"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14:paraId="7B9DA080" w14:textId="77777777" w:rsidR="003F59A4" w:rsidRPr="003F59A4" w:rsidRDefault="003F59A4" w:rsidP="003F59A4">
            <w:pPr>
              <w:jc w:val="center"/>
              <w:rPr>
                <w:color w:val="282828"/>
                <w:sz w:val="22"/>
                <w:szCs w:val="22"/>
              </w:rPr>
            </w:pPr>
            <w:r w:rsidRPr="003F59A4">
              <w:rPr>
                <w:color w:val="282828"/>
                <w:sz w:val="22"/>
                <w:szCs w:val="22"/>
              </w:rPr>
              <w:t>процессная часть</w:t>
            </w:r>
          </w:p>
        </w:tc>
        <w:tc>
          <w:tcPr>
            <w:tcW w:w="1559" w:type="dxa"/>
            <w:vMerge w:val="restart"/>
            <w:tcBorders>
              <w:top w:val="nil"/>
              <w:left w:val="single" w:sz="4" w:space="0" w:color="auto"/>
              <w:bottom w:val="single" w:sz="4" w:space="0" w:color="000000"/>
              <w:right w:val="single" w:sz="4" w:space="0" w:color="auto"/>
            </w:tcBorders>
            <w:shd w:val="clear" w:color="auto" w:fill="auto"/>
            <w:hideMark/>
          </w:tcPr>
          <w:p w14:paraId="69235465" w14:textId="77777777" w:rsidR="003F59A4" w:rsidRPr="003F59A4" w:rsidRDefault="003F59A4" w:rsidP="003F59A4">
            <w:pPr>
              <w:jc w:val="center"/>
              <w:rPr>
                <w:color w:val="282828"/>
                <w:sz w:val="22"/>
                <w:szCs w:val="22"/>
              </w:rPr>
            </w:pPr>
            <w:r w:rsidRPr="003F59A4">
              <w:rPr>
                <w:color w:val="282828"/>
                <w:sz w:val="22"/>
                <w:szCs w:val="22"/>
              </w:rPr>
              <w:t> </w:t>
            </w:r>
          </w:p>
        </w:tc>
        <w:tc>
          <w:tcPr>
            <w:tcW w:w="1984" w:type="dxa"/>
            <w:tcBorders>
              <w:top w:val="nil"/>
              <w:left w:val="nil"/>
              <w:bottom w:val="single" w:sz="4" w:space="0" w:color="auto"/>
              <w:right w:val="nil"/>
            </w:tcBorders>
            <w:shd w:val="clear" w:color="auto" w:fill="auto"/>
            <w:hideMark/>
          </w:tcPr>
          <w:p w14:paraId="0B699750" w14:textId="77777777" w:rsidR="003F59A4" w:rsidRPr="003F59A4" w:rsidRDefault="003F59A4" w:rsidP="003F59A4">
            <w:pPr>
              <w:jc w:val="center"/>
              <w:rPr>
                <w:color w:val="282828"/>
                <w:sz w:val="22"/>
                <w:szCs w:val="22"/>
              </w:rPr>
            </w:pPr>
            <w:r w:rsidRPr="003F59A4">
              <w:rPr>
                <w:color w:val="282828"/>
                <w:sz w:val="22"/>
                <w:szCs w:val="22"/>
              </w:rPr>
              <w:t>всего</w:t>
            </w:r>
          </w:p>
        </w:tc>
        <w:tc>
          <w:tcPr>
            <w:tcW w:w="1276" w:type="dxa"/>
            <w:tcBorders>
              <w:top w:val="nil"/>
              <w:left w:val="single" w:sz="4" w:space="0" w:color="auto"/>
              <w:bottom w:val="single" w:sz="4" w:space="0" w:color="auto"/>
              <w:right w:val="single" w:sz="4" w:space="0" w:color="auto"/>
            </w:tcBorders>
            <w:shd w:val="clear" w:color="auto" w:fill="auto"/>
            <w:hideMark/>
          </w:tcPr>
          <w:p w14:paraId="6CDE8BC3" w14:textId="77777777" w:rsidR="003F59A4" w:rsidRPr="003F59A4" w:rsidRDefault="003F59A4" w:rsidP="003F59A4">
            <w:pPr>
              <w:jc w:val="center"/>
              <w:rPr>
                <w:sz w:val="24"/>
                <w:szCs w:val="24"/>
              </w:rPr>
            </w:pPr>
            <w:r w:rsidRPr="003F59A4">
              <w:rPr>
                <w:sz w:val="24"/>
                <w:szCs w:val="24"/>
              </w:rPr>
              <w:t>399 668,5</w:t>
            </w:r>
          </w:p>
        </w:tc>
        <w:tc>
          <w:tcPr>
            <w:tcW w:w="1134" w:type="dxa"/>
            <w:tcBorders>
              <w:top w:val="nil"/>
              <w:left w:val="nil"/>
              <w:bottom w:val="single" w:sz="4" w:space="0" w:color="auto"/>
              <w:right w:val="single" w:sz="4" w:space="0" w:color="auto"/>
            </w:tcBorders>
            <w:shd w:val="clear" w:color="auto" w:fill="auto"/>
            <w:hideMark/>
          </w:tcPr>
          <w:p w14:paraId="30A49E6B" w14:textId="77777777" w:rsidR="003F59A4" w:rsidRPr="003F59A4" w:rsidRDefault="003F59A4" w:rsidP="003F59A4">
            <w:pPr>
              <w:ind w:right="-108"/>
              <w:jc w:val="center"/>
              <w:rPr>
                <w:sz w:val="24"/>
                <w:szCs w:val="24"/>
              </w:rPr>
            </w:pPr>
            <w:r w:rsidRPr="003F59A4">
              <w:rPr>
                <w:sz w:val="24"/>
                <w:szCs w:val="24"/>
              </w:rPr>
              <w:t>105 439,3</w:t>
            </w:r>
          </w:p>
        </w:tc>
        <w:tc>
          <w:tcPr>
            <w:tcW w:w="1134" w:type="dxa"/>
            <w:tcBorders>
              <w:top w:val="nil"/>
              <w:left w:val="nil"/>
              <w:bottom w:val="single" w:sz="4" w:space="0" w:color="auto"/>
              <w:right w:val="single" w:sz="4" w:space="0" w:color="auto"/>
            </w:tcBorders>
            <w:shd w:val="clear" w:color="auto" w:fill="auto"/>
            <w:hideMark/>
          </w:tcPr>
          <w:p w14:paraId="365E3BF9" w14:textId="77777777" w:rsidR="003F59A4" w:rsidRPr="003F59A4" w:rsidRDefault="003F59A4" w:rsidP="003F59A4">
            <w:pPr>
              <w:jc w:val="center"/>
              <w:rPr>
                <w:sz w:val="24"/>
                <w:szCs w:val="24"/>
              </w:rPr>
            </w:pPr>
            <w:r w:rsidRPr="003F59A4">
              <w:rPr>
                <w:sz w:val="24"/>
                <w:szCs w:val="24"/>
              </w:rPr>
              <w:t>71 845,1</w:t>
            </w:r>
          </w:p>
        </w:tc>
        <w:tc>
          <w:tcPr>
            <w:tcW w:w="1134" w:type="dxa"/>
            <w:tcBorders>
              <w:top w:val="nil"/>
              <w:left w:val="nil"/>
              <w:bottom w:val="single" w:sz="4" w:space="0" w:color="auto"/>
              <w:right w:val="single" w:sz="4" w:space="0" w:color="auto"/>
            </w:tcBorders>
            <w:shd w:val="clear" w:color="auto" w:fill="auto"/>
            <w:hideMark/>
          </w:tcPr>
          <w:p w14:paraId="582F95C6" w14:textId="77777777" w:rsidR="003F59A4" w:rsidRPr="003F59A4" w:rsidRDefault="003F59A4" w:rsidP="003F59A4">
            <w:pPr>
              <w:jc w:val="center"/>
              <w:rPr>
                <w:sz w:val="24"/>
                <w:szCs w:val="24"/>
              </w:rPr>
            </w:pPr>
            <w:r w:rsidRPr="003F59A4">
              <w:rPr>
                <w:sz w:val="24"/>
                <w:szCs w:val="24"/>
              </w:rPr>
              <w:t>68 000,5</w:t>
            </w:r>
          </w:p>
        </w:tc>
        <w:tc>
          <w:tcPr>
            <w:tcW w:w="1134" w:type="dxa"/>
            <w:tcBorders>
              <w:top w:val="nil"/>
              <w:left w:val="nil"/>
              <w:bottom w:val="single" w:sz="4" w:space="0" w:color="auto"/>
              <w:right w:val="single" w:sz="4" w:space="0" w:color="auto"/>
            </w:tcBorders>
            <w:shd w:val="clear" w:color="auto" w:fill="auto"/>
            <w:hideMark/>
          </w:tcPr>
          <w:p w14:paraId="3491B05C" w14:textId="77777777" w:rsidR="003F59A4" w:rsidRPr="003F59A4" w:rsidRDefault="003F59A4" w:rsidP="003F59A4">
            <w:pPr>
              <w:jc w:val="center"/>
              <w:rPr>
                <w:sz w:val="24"/>
                <w:szCs w:val="24"/>
              </w:rPr>
            </w:pPr>
            <w:r w:rsidRPr="003F59A4">
              <w:rPr>
                <w:sz w:val="24"/>
                <w:szCs w:val="24"/>
              </w:rPr>
              <w:t>65 267,0</w:t>
            </w:r>
          </w:p>
        </w:tc>
        <w:tc>
          <w:tcPr>
            <w:tcW w:w="1276" w:type="dxa"/>
            <w:tcBorders>
              <w:top w:val="nil"/>
              <w:left w:val="nil"/>
              <w:bottom w:val="single" w:sz="4" w:space="0" w:color="auto"/>
              <w:right w:val="single" w:sz="4" w:space="0" w:color="auto"/>
            </w:tcBorders>
            <w:shd w:val="clear" w:color="auto" w:fill="auto"/>
            <w:hideMark/>
          </w:tcPr>
          <w:p w14:paraId="542794AF" w14:textId="77777777" w:rsidR="003F59A4" w:rsidRPr="003F59A4" w:rsidRDefault="003F59A4" w:rsidP="003F59A4">
            <w:pPr>
              <w:jc w:val="center"/>
              <w:rPr>
                <w:sz w:val="24"/>
                <w:szCs w:val="24"/>
              </w:rPr>
            </w:pPr>
            <w:r w:rsidRPr="003F59A4">
              <w:rPr>
                <w:sz w:val="24"/>
                <w:szCs w:val="24"/>
              </w:rPr>
              <w:t>89 116,5</w:t>
            </w:r>
          </w:p>
        </w:tc>
      </w:tr>
      <w:tr w:rsidR="003F59A4" w:rsidRPr="003F59A4" w14:paraId="2475576C" w14:textId="77777777" w:rsidTr="003F59A4">
        <w:trPr>
          <w:trHeight w:val="375"/>
        </w:trPr>
        <w:tc>
          <w:tcPr>
            <w:tcW w:w="5098" w:type="dxa"/>
            <w:gridSpan w:val="2"/>
            <w:vMerge/>
            <w:tcBorders>
              <w:top w:val="single" w:sz="4" w:space="0" w:color="auto"/>
              <w:left w:val="single" w:sz="4" w:space="0" w:color="auto"/>
              <w:bottom w:val="single" w:sz="4" w:space="0" w:color="000000"/>
              <w:right w:val="single" w:sz="4" w:space="0" w:color="000000"/>
            </w:tcBorders>
            <w:vAlign w:val="center"/>
            <w:hideMark/>
          </w:tcPr>
          <w:p w14:paraId="7DD67F66"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28E267C3"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nil"/>
            </w:tcBorders>
            <w:shd w:val="clear" w:color="auto" w:fill="auto"/>
            <w:hideMark/>
          </w:tcPr>
          <w:p w14:paraId="10B3797C" w14:textId="77777777" w:rsidR="003F59A4" w:rsidRPr="003F59A4" w:rsidRDefault="003F59A4" w:rsidP="003F59A4">
            <w:pPr>
              <w:jc w:val="center"/>
              <w:rPr>
                <w:color w:val="282828"/>
                <w:sz w:val="22"/>
                <w:szCs w:val="22"/>
              </w:rPr>
            </w:pPr>
            <w:r w:rsidRPr="003F59A4">
              <w:rPr>
                <w:color w:val="282828"/>
                <w:sz w:val="22"/>
                <w:szCs w:val="22"/>
              </w:rPr>
              <w:t>бюджет автономного округа</w:t>
            </w:r>
          </w:p>
        </w:tc>
        <w:tc>
          <w:tcPr>
            <w:tcW w:w="1276" w:type="dxa"/>
            <w:tcBorders>
              <w:top w:val="nil"/>
              <w:left w:val="single" w:sz="4" w:space="0" w:color="auto"/>
              <w:bottom w:val="single" w:sz="4" w:space="0" w:color="auto"/>
              <w:right w:val="single" w:sz="4" w:space="0" w:color="auto"/>
            </w:tcBorders>
            <w:shd w:val="clear" w:color="auto" w:fill="auto"/>
            <w:hideMark/>
          </w:tcPr>
          <w:p w14:paraId="50485520" w14:textId="77777777" w:rsidR="003F59A4" w:rsidRPr="003F59A4" w:rsidRDefault="003F59A4" w:rsidP="003F59A4">
            <w:pPr>
              <w:jc w:val="center"/>
              <w:rPr>
                <w:sz w:val="24"/>
                <w:szCs w:val="24"/>
              </w:rPr>
            </w:pPr>
            <w:r w:rsidRPr="003F59A4">
              <w:rPr>
                <w:sz w:val="24"/>
                <w:szCs w:val="24"/>
              </w:rPr>
              <w:t>216 088,1</w:t>
            </w:r>
          </w:p>
        </w:tc>
        <w:tc>
          <w:tcPr>
            <w:tcW w:w="1134" w:type="dxa"/>
            <w:tcBorders>
              <w:top w:val="nil"/>
              <w:left w:val="nil"/>
              <w:bottom w:val="single" w:sz="4" w:space="0" w:color="auto"/>
              <w:right w:val="single" w:sz="4" w:space="0" w:color="auto"/>
            </w:tcBorders>
            <w:shd w:val="clear" w:color="auto" w:fill="auto"/>
            <w:hideMark/>
          </w:tcPr>
          <w:p w14:paraId="01F6869E" w14:textId="77777777" w:rsidR="003F59A4" w:rsidRPr="003F59A4" w:rsidRDefault="003F59A4" w:rsidP="003F59A4">
            <w:pPr>
              <w:jc w:val="center"/>
              <w:rPr>
                <w:sz w:val="24"/>
                <w:szCs w:val="24"/>
              </w:rPr>
            </w:pPr>
            <w:r w:rsidRPr="003F59A4">
              <w:rPr>
                <w:sz w:val="24"/>
                <w:szCs w:val="24"/>
              </w:rPr>
              <w:t>72 688,5</w:t>
            </w:r>
          </w:p>
        </w:tc>
        <w:tc>
          <w:tcPr>
            <w:tcW w:w="1134" w:type="dxa"/>
            <w:tcBorders>
              <w:top w:val="nil"/>
              <w:left w:val="nil"/>
              <w:bottom w:val="single" w:sz="4" w:space="0" w:color="auto"/>
              <w:right w:val="single" w:sz="4" w:space="0" w:color="auto"/>
            </w:tcBorders>
            <w:shd w:val="clear" w:color="auto" w:fill="auto"/>
            <w:hideMark/>
          </w:tcPr>
          <w:p w14:paraId="699714A4" w14:textId="77777777" w:rsidR="003F59A4" w:rsidRPr="003F59A4" w:rsidRDefault="003F59A4" w:rsidP="003F59A4">
            <w:pPr>
              <w:jc w:val="center"/>
              <w:rPr>
                <w:sz w:val="24"/>
                <w:szCs w:val="24"/>
              </w:rPr>
            </w:pPr>
            <w:r w:rsidRPr="003F59A4">
              <w:rPr>
                <w:sz w:val="24"/>
                <w:szCs w:val="24"/>
              </w:rPr>
              <w:t>45 356,2</w:t>
            </w:r>
          </w:p>
        </w:tc>
        <w:tc>
          <w:tcPr>
            <w:tcW w:w="1134" w:type="dxa"/>
            <w:tcBorders>
              <w:top w:val="nil"/>
              <w:left w:val="nil"/>
              <w:bottom w:val="single" w:sz="4" w:space="0" w:color="auto"/>
              <w:right w:val="single" w:sz="4" w:space="0" w:color="auto"/>
            </w:tcBorders>
            <w:shd w:val="clear" w:color="auto" w:fill="auto"/>
            <w:hideMark/>
          </w:tcPr>
          <w:p w14:paraId="63FFCF17" w14:textId="77777777" w:rsidR="003F59A4" w:rsidRPr="003F59A4" w:rsidRDefault="003F59A4" w:rsidP="003F59A4">
            <w:pPr>
              <w:jc w:val="center"/>
              <w:rPr>
                <w:sz w:val="24"/>
                <w:szCs w:val="24"/>
              </w:rPr>
            </w:pPr>
            <w:r w:rsidRPr="003F59A4">
              <w:rPr>
                <w:sz w:val="24"/>
                <w:szCs w:val="24"/>
              </w:rPr>
              <w:t>50 388,5</w:t>
            </w:r>
          </w:p>
        </w:tc>
        <w:tc>
          <w:tcPr>
            <w:tcW w:w="1134" w:type="dxa"/>
            <w:tcBorders>
              <w:top w:val="nil"/>
              <w:left w:val="nil"/>
              <w:bottom w:val="single" w:sz="4" w:space="0" w:color="auto"/>
              <w:right w:val="single" w:sz="4" w:space="0" w:color="auto"/>
            </w:tcBorders>
            <w:shd w:val="clear" w:color="auto" w:fill="auto"/>
            <w:hideMark/>
          </w:tcPr>
          <w:p w14:paraId="67B88B55" w14:textId="77777777" w:rsidR="003F59A4" w:rsidRPr="003F59A4" w:rsidRDefault="003F59A4" w:rsidP="003F59A4">
            <w:pPr>
              <w:jc w:val="center"/>
              <w:rPr>
                <w:sz w:val="24"/>
                <w:szCs w:val="24"/>
              </w:rPr>
            </w:pPr>
            <w:r w:rsidRPr="003F59A4">
              <w:rPr>
                <w:sz w:val="24"/>
                <w:szCs w:val="24"/>
              </w:rPr>
              <w:t>47 655,0</w:t>
            </w:r>
          </w:p>
        </w:tc>
        <w:tc>
          <w:tcPr>
            <w:tcW w:w="1276" w:type="dxa"/>
            <w:tcBorders>
              <w:top w:val="nil"/>
              <w:left w:val="nil"/>
              <w:bottom w:val="single" w:sz="4" w:space="0" w:color="auto"/>
              <w:right w:val="single" w:sz="4" w:space="0" w:color="auto"/>
            </w:tcBorders>
            <w:shd w:val="clear" w:color="auto" w:fill="auto"/>
            <w:hideMark/>
          </w:tcPr>
          <w:p w14:paraId="2DC61DE3" w14:textId="77777777" w:rsidR="003F59A4" w:rsidRPr="003F59A4" w:rsidRDefault="003F59A4" w:rsidP="003F59A4">
            <w:pPr>
              <w:jc w:val="center"/>
              <w:rPr>
                <w:sz w:val="24"/>
                <w:szCs w:val="24"/>
              </w:rPr>
            </w:pPr>
            <w:r w:rsidRPr="003F59A4">
              <w:rPr>
                <w:sz w:val="24"/>
                <w:szCs w:val="24"/>
              </w:rPr>
              <w:t>0,0</w:t>
            </w:r>
          </w:p>
        </w:tc>
      </w:tr>
      <w:tr w:rsidR="003F59A4" w:rsidRPr="003F59A4" w14:paraId="63A3FE86" w14:textId="77777777" w:rsidTr="003F59A4">
        <w:trPr>
          <w:trHeight w:val="315"/>
        </w:trPr>
        <w:tc>
          <w:tcPr>
            <w:tcW w:w="5098" w:type="dxa"/>
            <w:gridSpan w:val="2"/>
            <w:vMerge/>
            <w:tcBorders>
              <w:top w:val="single" w:sz="4" w:space="0" w:color="auto"/>
              <w:left w:val="single" w:sz="4" w:space="0" w:color="auto"/>
              <w:bottom w:val="single" w:sz="4" w:space="0" w:color="000000"/>
              <w:right w:val="single" w:sz="4" w:space="0" w:color="000000"/>
            </w:tcBorders>
            <w:vAlign w:val="center"/>
            <w:hideMark/>
          </w:tcPr>
          <w:p w14:paraId="44A7886D"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6A298E4B"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nil"/>
            </w:tcBorders>
            <w:shd w:val="clear" w:color="auto" w:fill="auto"/>
            <w:hideMark/>
          </w:tcPr>
          <w:p w14:paraId="5744C523" w14:textId="77777777" w:rsidR="003F59A4" w:rsidRPr="003F59A4" w:rsidRDefault="003F59A4" w:rsidP="003F59A4">
            <w:pPr>
              <w:jc w:val="center"/>
              <w:rPr>
                <w:color w:val="282828"/>
                <w:sz w:val="22"/>
                <w:szCs w:val="22"/>
              </w:rPr>
            </w:pPr>
            <w:r w:rsidRPr="003F59A4">
              <w:rPr>
                <w:color w:val="282828"/>
                <w:sz w:val="22"/>
                <w:szCs w:val="22"/>
              </w:rPr>
              <w:t>местный бюджет</w:t>
            </w:r>
          </w:p>
        </w:tc>
        <w:tc>
          <w:tcPr>
            <w:tcW w:w="1276" w:type="dxa"/>
            <w:tcBorders>
              <w:top w:val="nil"/>
              <w:left w:val="single" w:sz="4" w:space="0" w:color="auto"/>
              <w:bottom w:val="single" w:sz="4" w:space="0" w:color="auto"/>
              <w:right w:val="single" w:sz="4" w:space="0" w:color="auto"/>
            </w:tcBorders>
            <w:shd w:val="clear" w:color="auto" w:fill="auto"/>
            <w:hideMark/>
          </w:tcPr>
          <w:p w14:paraId="044BAD28" w14:textId="77777777" w:rsidR="003F59A4" w:rsidRPr="003F59A4" w:rsidRDefault="003F59A4" w:rsidP="003F59A4">
            <w:pPr>
              <w:jc w:val="center"/>
              <w:rPr>
                <w:sz w:val="24"/>
                <w:szCs w:val="24"/>
              </w:rPr>
            </w:pPr>
            <w:r w:rsidRPr="003F59A4">
              <w:rPr>
                <w:sz w:val="24"/>
                <w:szCs w:val="24"/>
              </w:rPr>
              <w:t>183 580,3</w:t>
            </w:r>
          </w:p>
        </w:tc>
        <w:tc>
          <w:tcPr>
            <w:tcW w:w="1134" w:type="dxa"/>
            <w:tcBorders>
              <w:top w:val="nil"/>
              <w:left w:val="nil"/>
              <w:bottom w:val="single" w:sz="4" w:space="0" w:color="auto"/>
              <w:right w:val="single" w:sz="4" w:space="0" w:color="auto"/>
            </w:tcBorders>
            <w:shd w:val="clear" w:color="auto" w:fill="auto"/>
            <w:hideMark/>
          </w:tcPr>
          <w:p w14:paraId="663E780C" w14:textId="77777777" w:rsidR="003F59A4" w:rsidRPr="003F59A4" w:rsidRDefault="003F59A4" w:rsidP="003F59A4">
            <w:pPr>
              <w:jc w:val="center"/>
              <w:rPr>
                <w:sz w:val="24"/>
                <w:szCs w:val="24"/>
              </w:rPr>
            </w:pPr>
            <w:r w:rsidRPr="003F59A4">
              <w:rPr>
                <w:sz w:val="24"/>
                <w:szCs w:val="24"/>
              </w:rPr>
              <w:t>32 750,9</w:t>
            </w:r>
          </w:p>
        </w:tc>
        <w:tc>
          <w:tcPr>
            <w:tcW w:w="1134" w:type="dxa"/>
            <w:tcBorders>
              <w:top w:val="nil"/>
              <w:left w:val="nil"/>
              <w:bottom w:val="single" w:sz="4" w:space="0" w:color="auto"/>
              <w:right w:val="single" w:sz="4" w:space="0" w:color="auto"/>
            </w:tcBorders>
            <w:shd w:val="clear" w:color="auto" w:fill="auto"/>
            <w:hideMark/>
          </w:tcPr>
          <w:p w14:paraId="05905E1F" w14:textId="77777777" w:rsidR="003F59A4" w:rsidRPr="003F59A4" w:rsidRDefault="003F59A4" w:rsidP="003F59A4">
            <w:pPr>
              <w:jc w:val="center"/>
              <w:rPr>
                <w:sz w:val="24"/>
                <w:szCs w:val="24"/>
              </w:rPr>
            </w:pPr>
            <w:r w:rsidRPr="003F59A4">
              <w:rPr>
                <w:sz w:val="24"/>
                <w:szCs w:val="24"/>
              </w:rPr>
              <w:t>26 488,9</w:t>
            </w:r>
          </w:p>
        </w:tc>
        <w:tc>
          <w:tcPr>
            <w:tcW w:w="1134" w:type="dxa"/>
            <w:tcBorders>
              <w:top w:val="nil"/>
              <w:left w:val="nil"/>
              <w:bottom w:val="single" w:sz="4" w:space="0" w:color="auto"/>
              <w:right w:val="single" w:sz="4" w:space="0" w:color="auto"/>
            </w:tcBorders>
            <w:shd w:val="clear" w:color="auto" w:fill="auto"/>
            <w:hideMark/>
          </w:tcPr>
          <w:p w14:paraId="0E77851C" w14:textId="77777777" w:rsidR="003F59A4" w:rsidRPr="003F59A4" w:rsidRDefault="003F59A4" w:rsidP="003F59A4">
            <w:pPr>
              <w:jc w:val="center"/>
              <w:rPr>
                <w:sz w:val="24"/>
                <w:szCs w:val="24"/>
              </w:rPr>
            </w:pPr>
            <w:r w:rsidRPr="003F59A4">
              <w:rPr>
                <w:sz w:val="24"/>
                <w:szCs w:val="24"/>
              </w:rPr>
              <w:t>17 612,0</w:t>
            </w:r>
          </w:p>
        </w:tc>
        <w:tc>
          <w:tcPr>
            <w:tcW w:w="1134" w:type="dxa"/>
            <w:tcBorders>
              <w:top w:val="nil"/>
              <w:left w:val="nil"/>
              <w:bottom w:val="single" w:sz="4" w:space="0" w:color="auto"/>
              <w:right w:val="single" w:sz="4" w:space="0" w:color="auto"/>
            </w:tcBorders>
            <w:shd w:val="clear" w:color="auto" w:fill="auto"/>
            <w:hideMark/>
          </w:tcPr>
          <w:p w14:paraId="1A3A3F58" w14:textId="77777777" w:rsidR="003F59A4" w:rsidRPr="003F59A4" w:rsidRDefault="003F59A4" w:rsidP="003F59A4">
            <w:pPr>
              <w:jc w:val="center"/>
              <w:rPr>
                <w:sz w:val="24"/>
                <w:szCs w:val="24"/>
              </w:rPr>
            </w:pPr>
            <w:r w:rsidRPr="003F59A4">
              <w:rPr>
                <w:sz w:val="24"/>
                <w:szCs w:val="24"/>
              </w:rPr>
              <w:t>17 612,0</w:t>
            </w:r>
          </w:p>
        </w:tc>
        <w:tc>
          <w:tcPr>
            <w:tcW w:w="1276" w:type="dxa"/>
            <w:tcBorders>
              <w:top w:val="nil"/>
              <w:left w:val="nil"/>
              <w:bottom w:val="single" w:sz="4" w:space="0" w:color="auto"/>
              <w:right w:val="single" w:sz="4" w:space="0" w:color="auto"/>
            </w:tcBorders>
            <w:shd w:val="clear" w:color="auto" w:fill="auto"/>
            <w:hideMark/>
          </w:tcPr>
          <w:p w14:paraId="479CC0F9" w14:textId="77777777" w:rsidR="003F59A4" w:rsidRPr="003F59A4" w:rsidRDefault="003F59A4" w:rsidP="003F59A4">
            <w:pPr>
              <w:jc w:val="center"/>
              <w:rPr>
                <w:sz w:val="24"/>
                <w:szCs w:val="24"/>
              </w:rPr>
            </w:pPr>
            <w:r w:rsidRPr="003F59A4">
              <w:rPr>
                <w:sz w:val="24"/>
                <w:szCs w:val="24"/>
              </w:rPr>
              <w:t>89 116,5</w:t>
            </w:r>
          </w:p>
        </w:tc>
      </w:tr>
      <w:tr w:rsidR="003F59A4" w:rsidRPr="003F59A4" w14:paraId="6A9381F1" w14:textId="77777777" w:rsidTr="003F59A4">
        <w:trPr>
          <w:trHeight w:val="345"/>
        </w:trPr>
        <w:tc>
          <w:tcPr>
            <w:tcW w:w="5098" w:type="dxa"/>
            <w:gridSpan w:val="2"/>
            <w:vMerge/>
            <w:tcBorders>
              <w:top w:val="single" w:sz="4" w:space="0" w:color="auto"/>
              <w:left w:val="single" w:sz="4" w:space="0" w:color="auto"/>
              <w:bottom w:val="single" w:sz="4" w:space="0" w:color="000000"/>
              <w:right w:val="single" w:sz="4" w:space="0" w:color="000000"/>
            </w:tcBorders>
            <w:vAlign w:val="center"/>
            <w:hideMark/>
          </w:tcPr>
          <w:p w14:paraId="2568545D"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2E794D07"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nil"/>
            </w:tcBorders>
            <w:shd w:val="clear" w:color="auto" w:fill="auto"/>
            <w:hideMark/>
          </w:tcPr>
          <w:p w14:paraId="7E8CC5D4" w14:textId="77777777" w:rsidR="003F59A4" w:rsidRPr="003F59A4" w:rsidRDefault="003F59A4" w:rsidP="00031D3E">
            <w:pPr>
              <w:ind w:left="-107" w:right="-108"/>
              <w:jc w:val="center"/>
              <w:rPr>
                <w:color w:val="282828"/>
                <w:sz w:val="22"/>
                <w:szCs w:val="22"/>
              </w:rPr>
            </w:pPr>
            <w:r w:rsidRPr="003F59A4">
              <w:rPr>
                <w:color w:val="282828"/>
                <w:sz w:val="22"/>
                <w:szCs w:val="22"/>
              </w:rPr>
              <w:t>в том числе безвозмездные поступления физических и юридических лиц</w:t>
            </w:r>
          </w:p>
        </w:tc>
        <w:tc>
          <w:tcPr>
            <w:tcW w:w="1276" w:type="dxa"/>
            <w:tcBorders>
              <w:top w:val="nil"/>
              <w:left w:val="single" w:sz="4" w:space="0" w:color="auto"/>
              <w:bottom w:val="single" w:sz="4" w:space="0" w:color="auto"/>
              <w:right w:val="single" w:sz="4" w:space="0" w:color="auto"/>
            </w:tcBorders>
            <w:shd w:val="clear" w:color="auto" w:fill="auto"/>
            <w:hideMark/>
          </w:tcPr>
          <w:p w14:paraId="798E505F" w14:textId="77777777" w:rsidR="003F59A4" w:rsidRPr="003F59A4" w:rsidRDefault="003F59A4" w:rsidP="003F59A4">
            <w:pPr>
              <w:jc w:val="center"/>
              <w:rPr>
                <w:sz w:val="24"/>
                <w:szCs w:val="24"/>
              </w:rPr>
            </w:pPr>
            <w:r w:rsidRPr="003F59A4">
              <w:rPr>
                <w:sz w:val="24"/>
                <w:szCs w:val="24"/>
              </w:rPr>
              <w:t>3 000,0</w:t>
            </w:r>
          </w:p>
        </w:tc>
        <w:tc>
          <w:tcPr>
            <w:tcW w:w="1134" w:type="dxa"/>
            <w:tcBorders>
              <w:top w:val="nil"/>
              <w:left w:val="nil"/>
              <w:bottom w:val="single" w:sz="4" w:space="0" w:color="auto"/>
              <w:right w:val="single" w:sz="4" w:space="0" w:color="auto"/>
            </w:tcBorders>
            <w:shd w:val="clear" w:color="auto" w:fill="auto"/>
            <w:hideMark/>
          </w:tcPr>
          <w:p w14:paraId="63AE3E2D" w14:textId="77777777" w:rsidR="003F59A4" w:rsidRPr="003F59A4" w:rsidRDefault="003F59A4" w:rsidP="003F59A4">
            <w:pPr>
              <w:jc w:val="center"/>
              <w:rPr>
                <w:sz w:val="24"/>
                <w:szCs w:val="24"/>
              </w:rPr>
            </w:pPr>
            <w:r w:rsidRPr="003F59A4">
              <w:rPr>
                <w:sz w:val="24"/>
                <w:szCs w:val="24"/>
              </w:rPr>
              <w:t>2 000,0</w:t>
            </w:r>
          </w:p>
        </w:tc>
        <w:tc>
          <w:tcPr>
            <w:tcW w:w="1134" w:type="dxa"/>
            <w:tcBorders>
              <w:top w:val="nil"/>
              <w:left w:val="nil"/>
              <w:bottom w:val="single" w:sz="4" w:space="0" w:color="auto"/>
              <w:right w:val="single" w:sz="4" w:space="0" w:color="auto"/>
            </w:tcBorders>
            <w:shd w:val="clear" w:color="auto" w:fill="auto"/>
            <w:hideMark/>
          </w:tcPr>
          <w:p w14:paraId="2E943351" w14:textId="77777777" w:rsidR="003F59A4" w:rsidRPr="003F59A4" w:rsidRDefault="003F59A4" w:rsidP="003F59A4">
            <w:pPr>
              <w:jc w:val="center"/>
              <w:rPr>
                <w:sz w:val="24"/>
                <w:szCs w:val="24"/>
              </w:rPr>
            </w:pPr>
            <w:r w:rsidRPr="003F59A4">
              <w:rPr>
                <w:sz w:val="24"/>
                <w:szCs w:val="24"/>
              </w:rPr>
              <w:t>1 000,0</w:t>
            </w:r>
          </w:p>
        </w:tc>
        <w:tc>
          <w:tcPr>
            <w:tcW w:w="1134" w:type="dxa"/>
            <w:tcBorders>
              <w:top w:val="nil"/>
              <w:left w:val="nil"/>
              <w:bottom w:val="single" w:sz="4" w:space="0" w:color="auto"/>
              <w:right w:val="single" w:sz="4" w:space="0" w:color="auto"/>
            </w:tcBorders>
            <w:shd w:val="clear" w:color="auto" w:fill="auto"/>
            <w:hideMark/>
          </w:tcPr>
          <w:p w14:paraId="068184A5" w14:textId="77777777" w:rsidR="003F59A4" w:rsidRPr="003F59A4" w:rsidRDefault="003F59A4" w:rsidP="003F59A4">
            <w:pPr>
              <w:jc w:val="center"/>
              <w:rPr>
                <w:sz w:val="24"/>
                <w:szCs w:val="24"/>
              </w:rPr>
            </w:pPr>
            <w:r w:rsidRPr="003F59A4">
              <w:rPr>
                <w:sz w:val="24"/>
                <w:szCs w:val="24"/>
              </w:rPr>
              <w:t>0,0</w:t>
            </w:r>
          </w:p>
        </w:tc>
        <w:tc>
          <w:tcPr>
            <w:tcW w:w="1134" w:type="dxa"/>
            <w:tcBorders>
              <w:top w:val="nil"/>
              <w:left w:val="nil"/>
              <w:bottom w:val="single" w:sz="4" w:space="0" w:color="auto"/>
              <w:right w:val="single" w:sz="4" w:space="0" w:color="auto"/>
            </w:tcBorders>
            <w:shd w:val="clear" w:color="auto" w:fill="auto"/>
            <w:hideMark/>
          </w:tcPr>
          <w:p w14:paraId="31CA55BB" w14:textId="77777777" w:rsidR="003F59A4" w:rsidRPr="003F59A4" w:rsidRDefault="003F59A4" w:rsidP="003F59A4">
            <w:pPr>
              <w:jc w:val="center"/>
              <w:rPr>
                <w:sz w:val="24"/>
                <w:szCs w:val="24"/>
              </w:rPr>
            </w:pPr>
            <w:r w:rsidRPr="003F59A4">
              <w:rPr>
                <w:sz w:val="24"/>
                <w:szCs w:val="24"/>
              </w:rPr>
              <w:t>0,0</w:t>
            </w:r>
          </w:p>
        </w:tc>
        <w:tc>
          <w:tcPr>
            <w:tcW w:w="1276" w:type="dxa"/>
            <w:tcBorders>
              <w:top w:val="nil"/>
              <w:left w:val="nil"/>
              <w:bottom w:val="single" w:sz="4" w:space="0" w:color="auto"/>
              <w:right w:val="single" w:sz="4" w:space="0" w:color="auto"/>
            </w:tcBorders>
            <w:shd w:val="clear" w:color="auto" w:fill="auto"/>
            <w:hideMark/>
          </w:tcPr>
          <w:p w14:paraId="3A47ABB8" w14:textId="77777777" w:rsidR="003F59A4" w:rsidRPr="003F59A4" w:rsidRDefault="003F59A4" w:rsidP="003F59A4">
            <w:pPr>
              <w:jc w:val="center"/>
              <w:rPr>
                <w:sz w:val="24"/>
                <w:szCs w:val="24"/>
              </w:rPr>
            </w:pPr>
            <w:r w:rsidRPr="003F59A4">
              <w:rPr>
                <w:sz w:val="24"/>
                <w:szCs w:val="24"/>
              </w:rPr>
              <w:t>0,0</w:t>
            </w:r>
          </w:p>
        </w:tc>
      </w:tr>
      <w:tr w:rsidR="003F59A4" w:rsidRPr="003F59A4" w14:paraId="149CA67E" w14:textId="77777777" w:rsidTr="003F59A4">
        <w:trPr>
          <w:trHeight w:val="300"/>
        </w:trPr>
        <w:tc>
          <w:tcPr>
            <w:tcW w:w="15729" w:type="dxa"/>
            <w:gridSpan w:val="10"/>
            <w:tcBorders>
              <w:top w:val="single" w:sz="4" w:space="0" w:color="auto"/>
              <w:left w:val="single" w:sz="4" w:space="0" w:color="auto"/>
              <w:bottom w:val="single" w:sz="4" w:space="0" w:color="auto"/>
              <w:right w:val="single" w:sz="4" w:space="0" w:color="auto"/>
            </w:tcBorders>
            <w:shd w:val="clear" w:color="auto" w:fill="auto"/>
            <w:noWrap/>
            <w:hideMark/>
          </w:tcPr>
          <w:p w14:paraId="37ECDB0F" w14:textId="77777777" w:rsidR="003F59A4" w:rsidRPr="003F59A4" w:rsidRDefault="003F59A4" w:rsidP="003F59A4">
            <w:pPr>
              <w:rPr>
                <w:color w:val="282828"/>
                <w:sz w:val="22"/>
                <w:szCs w:val="22"/>
              </w:rPr>
            </w:pPr>
            <w:r w:rsidRPr="003F59A4">
              <w:rPr>
                <w:color w:val="282828"/>
                <w:sz w:val="22"/>
                <w:szCs w:val="22"/>
              </w:rPr>
              <w:t>в том числе:</w:t>
            </w:r>
          </w:p>
        </w:tc>
      </w:tr>
      <w:tr w:rsidR="003F59A4" w:rsidRPr="003F59A4" w14:paraId="78C95150" w14:textId="77777777" w:rsidTr="003F59A4">
        <w:trPr>
          <w:trHeight w:val="315"/>
        </w:trPr>
        <w:tc>
          <w:tcPr>
            <w:tcW w:w="5098"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58ABF3A8" w14:textId="77777777" w:rsidR="003F59A4" w:rsidRPr="003F59A4" w:rsidRDefault="003F59A4" w:rsidP="003F59A4">
            <w:pPr>
              <w:jc w:val="center"/>
              <w:rPr>
                <w:color w:val="282828"/>
                <w:sz w:val="22"/>
                <w:szCs w:val="22"/>
              </w:rPr>
            </w:pPr>
            <w:r w:rsidRPr="003F59A4">
              <w:rPr>
                <w:color w:val="282828"/>
                <w:sz w:val="22"/>
                <w:szCs w:val="22"/>
              </w:rPr>
              <w:t>инвестиции в объекты муниципальной собственности</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14:paraId="57AF6399" w14:textId="77777777" w:rsidR="003F59A4" w:rsidRPr="003F59A4" w:rsidRDefault="003F59A4" w:rsidP="003F59A4">
            <w:pPr>
              <w:jc w:val="center"/>
              <w:rPr>
                <w:color w:val="282828"/>
                <w:sz w:val="22"/>
                <w:szCs w:val="22"/>
              </w:rPr>
            </w:pPr>
            <w:r w:rsidRPr="003F59A4">
              <w:rPr>
                <w:color w:val="282828"/>
                <w:sz w:val="22"/>
                <w:szCs w:val="22"/>
              </w:rPr>
              <w:t> </w:t>
            </w:r>
          </w:p>
        </w:tc>
        <w:tc>
          <w:tcPr>
            <w:tcW w:w="1984" w:type="dxa"/>
            <w:tcBorders>
              <w:top w:val="single" w:sz="4" w:space="0" w:color="auto"/>
              <w:left w:val="nil"/>
              <w:bottom w:val="single" w:sz="4" w:space="0" w:color="auto"/>
              <w:right w:val="nil"/>
            </w:tcBorders>
            <w:shd w:val="clear" w:color="auto" w:fill="auto"/>
            <w:hideMark/>
          </w:tcPr>
          <w:p w14:paraId="7E8CD02D" w14:textId="77777777" w:rsidR="003F59A4" w:rsidRPr="003F59A4" w:rsidRDefault="003F59A4" w:rsidP="003F59A4">
            <w:pPr>
              <w:jc w:val="center"/>
              <w:rPr>
                <w:color w:val="282828"/>
                <w:sz w:val="22"/>
                <w:szCs w:val="22"/>
              </w:rPr>
            </w:pPr>
            <w:r w:rsidRPr="003F59A4">
              <w:rPr>
                <w:color w:val="282828"/>
                <w:sz w:val="22"/>
                <w:szCs w:val="22"/>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B1B4841" w14:textId="77777777" w:rsidR="003F59A4" w:rsidRPr="003F59A4" w:rsidRDefault="003F59A4" w:rsidP="003F59A4">
            <w:pPr>
              <w:jc w:val="center"/>
              <w:rPr>
                <w:sz w:val="24"/>
                <w:szCs w:val="24"/>
              </w:rPr>
            </w:pPr>
            <w:r w:rsidRPr="003F59A4">
              <w:rPr>
                <w:sz w:val="24"/>
                <w:szCs w:val="24"/>
              </w:rPr>
              <w:t>0,0</w:t>
            </w:r>
          </w:p>
        </w:tc>
        <w:tc>
          <w:tcPr>
            <w:tcW w:w="1134" w:type="dxa"/>
            <w:tcBorders>
              <w:top w:val="single" w:sz="4" w:space="0" w:color="auto"/>
              <w:left w:val="nil"/>
              <w:bottom w:val="single" w:sz="4" w:space="0" w:color="auto"/>
              <w:right w:val="single" w:sz="4" w:space="0" w:color="auto"/>
            </w:tcBorders>
            <w:shd w:val="clear" w:color="auto" w:fill="auto"/>
            <w:hideMark/>
          </w:tcPr>
          <w:p w14:paraId="60AFD3D5" w14:textId="77777777" w:rsidR="003F59A4" w:rsidRPr="003F59A4" w:rsidRDefault="003F59A4" w:rsidP="003F59A4">
            <w:pPr>
              <w:jc w:val="center"/>
              <w:rPr>
                <w:sz w:val="24"/>
                <w:szCs w:val="24"/>
              </w:rPr>
            </w:pPr>
            <w:r w:rsidRPr="003F59A4">
              <w:rPr>
                <w:sz w:val="24"/>
                <w:szCs w:val="24"/>
              </w:rPr>
              <w:t>0,0</w:t>
            </w:r>
          </w:p>
        </w:tc>
        <w:tc>
          <w:tcPr>
            <w:tcW w:w="1134" w:type="dxa"/>
            <w:tcBorders>
              <w:top w:val="single" w:sz="4" w:space="0" w:color="auto"/>
              <w:left w:val="nil"/>
              <w:bottom w:val="single" w:sz="4" w:space="0" w:color="auto"/>
              <w:right w:val="single" w:sz="4" w:space="0" w:color="auto"/>
            </w:tcBorders>
            <w:shd w:val="clear" w:color="auto" w:fill="auto"/>
            <w:hideMark/>
          </w:tcPr>
          <w:p w14:paraId="545E73B6" w14:textId="77777777" w:rsidR="003F59A4" w:rsidRPr="003F59A4" w:rsidRDefault="003F59A4" w:rsidP="003F59A4">
            <w:pPr>
              <w:jc w:val="center"/>
              <w:rPr>
                <w:sz w:val="24"/>
                <w:szCs w:val="24"/>
              </w:rPr>
            </w:pPr>
            <w:r w:rsidRPr="003F59A4">
              <w:rPr>
                <w:sz w:val="24"/>
                <w:szCs w:val="24"/>
              </w:rPr>
              <w:t>0,0</w:t>
            </w:r>
          </w:p>
        </w:tc>
        <w:tc>
          <w:tcPr>
            <w:tcW w:w="1134" w:type="dxa"/>
            <w:tcBorders>
              <w:top w:val="single" w:sz="4" w:space="0" w:color="auto"/>
              <w:left w:val="nil"/>
              <w:bottom w:val="single" w:sz="4" w:space="0" w:color="auto"/>
              <w:right w:val="single" w:sz="4" w:space="0" w:color="auto"/>
            </w:tcBorders>
            <w:shd w:val="clear" w:color="auto" w:fill="auto"/>
            <w:hideMark/>
          </w:tcPr>
          <w:p w14:paraId="4689E515" w14:textId="77777777" w:rsidR="003F59A4" w:rsidRPr="003F59A4" w:rsidRDefault="003F59A4" w:rsidP="003F59A4">
            <w:pPr>
              <w:jc w:val="center"/>
              <w:rPr>
                <w:sz w:val="24"/>
                <w:szCs w:val="24"/>
              </w:rPr>
            </w:pPr>
            <w:r w:rsidRPr="003F59A4">
              <w:rPr>
                <w:sz w:val="24"/>
                <w:szCs w:val="24"/>
              </w:rPr>
              <w:t>0,0</w:t>
            </w:r>
          </w:p>
        </w:tc>
        <w:tc>
          <w:tcPr>
            <w:tcW w:w="1134" w:type="dxa"/>
            <w:tcBorders>
              <w:top w:val="single" w:sz="4" w:space="0" w:color="auto"/>
              <w:left w:val="nil"/>
              <w:bottom w:val="single" w:sz="4" w:space="0" w:color="auto"/>
              <w:right w:val="single" w:sz="4" w:space="0" w:color="auto"/>
            </w:tcBorders>
            <w:shd w:val="clear" w:color="auto" w:fill="auto"/>
            <w:hideMark/>
          </w:tcPr>
          <w:p w14:paraId="332639E9" w14:textId="77777777" w:rsidR="003F59A4" w:rsidRPr="003F59A4" w:rsidRDefault="003F59A4" w:rsidP="003F59A4">
            <w:pPr>
              <w:jc w:val="center"/>
              <w:rPr>
                <w:sz w:val="24"/>
                <w:szCs w:val="24"/>
              </w:rPr>
            </w:pPr>
            <w:r w:rsidRPr="003F59A4">
              <w:rPr>
                <w:sz w:val="24"/>
                <w:szCs w:val="24"/>
              </w:rPr>
              <w:t>0,0</w:t>
            </w:r>
          </w:p>
        </w:tc>
        <w:tc>
          <w:tcPr>
            <w:tcW w:w="1276" w:type="dxa"/>
            <w:tcBorders>
              <w:top w:val="single" w:sz="4" w:space="0" w:color="auto"/>
              <w:left w:val="nil"/>
              <w:bottom w:val="single" w:sz="4" w:space="0" w:color="auto"/>
              <w:right w:val="single" w:sz="4" w:space="0" w:color="auto"/>
            </w:tcBorders>
            <w:shd w:val="clear" w:color="auto" w:fill="auto"/>
            <w:hideMark/>
          </w:tcPr>
          <w:p w14:paraId="5C886CF8" w14:textId="77777777" w:rsidR="003F59A4" w:rsidRPr="003F59A4" w:rsidRDefault="003F59A4" w:rsidP="003F59A4">
            <w:pPr>
              <w:jc w:val="center"/>
              <w:rPr>
                <w:sz w:val="24"/>
                <w:szCs w:val="24"/>
              </w:rPr>
            </w:pPr>
            <w:r w:rsidRPr="003F59A4">
              <w:rPr>
                <w:sz w:val="24"/>
                <w:szCs w:val="24"/>
              </w:rPr>
              <w:t>0,0</w:t>
            </w:r>
          </w:p>
        </w:tc>
      </w:tr>
      <w:tr w:rsidR="003F59A4" w:rsidRPr="003F59A4" w14:paraId="7508D5E2" w14:textId="77777777" w:rsidTr="003F59A4">
        <w:trPr>
          <w:trHeight w:val="360"/>
        </w:trPr>
        <w:tc>
          <w:tcPr>
            <w:tcW w:w="5098" w:type="dxa"/>
            <w:gridSpan w:val="2"/>
            <w:vMerge/>
            <w:tcBorders>
              <w:top w:val="single" w:sz="4" w:space="0" w:color="auto"/>
              <w:left w:val="single" w:sz="4" w:space="0" w:color="auto"/>
              <w:bottom w:val="single" w:sz="4" w:space="0" w:color="000000"/>
              <w:right w:val="single" w:sz="4" w:space="0" w:color="000000"/>
            </w:tcBorders>
            <w:vAlign w:val="center"/>
            <w:hideMark/>
          </w:tcPr>
          <w:p w14:paraId="5E41677E" w14:textId="77777777" w:rsidR="003F59A4" w:rsidRPr="003F59A4" w:rsidRDefault="003F59A4" w:rsidP="003F59A4">
            <w:pPr>
              <w:rPr>
                <w:color w:val="282828"/>
                <w:sz w:val="22"/>
                <w:szCs w:val="22"/>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14:paraId="0E2C2950"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nil"/>
            </w:tcBorders>
            <w:shd w:val="clear" w:color="auto" w:fill="auto"/>
            <w:hideMark/>
          </w:tcPr>
          <w:p w14:paraId="4F39A20D" w14:textId="77777777" w:rsidR="003F59A4" w:rsidRPr="003F59A4" w:rsidRDefault="003F59A4" w:rsidP="003F59A4">
            <w:pPr>
              <w:jc w:val="center"/>
              <w:rPr>
                <w:color w:val="282828"/>
                <w:sz w:val="22"/>
                <w:szCs w:val="22"/>
              </w:rPr>
            </w:pPr>
            <w:r w:rsidRPr="003F59A4">
              <w:rPr>
                <w:color w:val="282828"/>
                <w:sz w:val="22"/>
                <w:szCs w:val="22"/>
              </w:rPr>
              <w:t>бюджет автономного округа</w:t>
            </w:r>
          </w:p>
        </w:tc>
        <w:tc>
          <w:tcPr>
            <w:tcW w:w="1276" w:type="dxa"/>
            <w:tcBorders>
              <w:top w:val="nil"/>
              <w:left w:val="single" w:sz="4" w:space="0" w:color="auto"/>
              <w:bottom w:val="single" w:sz="4" w:space="0" w:color="auto"/>
              <w:right w:val="single" w:sz="4" w:space="0" w:color="auto"/>
            </w:tcBorders>
            <w:shd w:val="clear" w:color="auto" w:fill="auto"/>
            <w:hideMark/>
          </w:tcPr>
          <w:p w14:paraId="710AAB34" w14:textId="77777777" w:rsidR="003F59A4" w:rsidRPr="003F59A4" w:rsidRDefault="003F59A4" w:rsidP="003F59A4">
            <w:pPr>
              <w:jc w:val="center"/>
              <w:rPr>
                <w:sz w:val="24"/>
                <w:szCs w:val="24"/>
              </w:rPr>
            </w:pPr>
            <w:r w:rsidRPr="003F59A4">
              <w:rPr>
                <w:sz w:val="24"/>
                <w:szCs w:val="24"/>
              </w:rPr>
              <w:t>0,0</w:t>
            </w:r>
          </w:p>
        </w:tc>
        <w:tc>
          <w:tcPr>
            <w:tcW w:w="1134" w:type="dxa"/>
            <w:tcBorders>
              <w:top w:val="nil"/>
              <w:left w:val="nil"/>
              <w:bottom w:val="single" w:sz="4" w:space="0" w:color="auto"/>
              <w:right w:val="single" w:sz="4" w:space="0" w:color="auto"/>
            </w:tcBorders>
            <w:shd w:val="clear" w:color="auto" w:fill="auto"/>
            <w:hideMark/>
          </w:tcPr>
          <w:p w14:paraId="4156EBF7" w14:textId="77777777" w:rsidR="003F59A4" w:rsidRPr="003F59A4" w:rsidRDefault="003F59A4" w:rsidP="003F59A4">
            <w:pPr>
              <w:jc w:val="center"/>
              <w:rPr>
                <w:sz w:val="24"/>
                <w:szCs w:val="24"/>
              </w:rPr>
            </w:pPr>
            <w:r w:rsidRPr="003F59A4">
              <w:rPr>
                <w:sz w:val="24"/>
                <w:szCs w:val="24"/>
              </w:rPr>
              <w:t>0,0</w:t>
            </w:r>
          </w:p>
        </w:tc>
        <w:tc>
          <w:tcPr>
            <w:tcW w:w="1134" w:type="dxa"/>
            <w:tcBorders>
              <w:top w:val="nil"/>
              <w:left w:val="nil"/>
              <w:bottom w:val="single" w:sz="4" w:space="0" w:color="auto"/>
              <w:right w:val="single" w:sz="4" w:space="0" w:color="auto"/>
            </w:tcBorders>
            <w:shd w:val="clear" w:color="auto" w:fill="auto"/>
            <w:hideMark/>
          </w:tcPr>
          <w:p w14:paraId="3EA74928" w14:textId="77777777" w:rsidR="003F59A4" w:rsidRPr="003F59A4" w:rsidRDefault="003F59A4" w:rsidP="003F59A4">
            <w:pPr>
              <w:jc w:val="center"/>
              <w:rPr>
                <w:sz w:val="24"/>
                <w:szCs w:val="24"/>
              </w:rPr>
            </w:pPr>
            <w:r w:rsidRPr="003F59A4">
              <w:rPr>
                <w:sz w:val="24"/>
                <w:szCs w:val="24"/>
              </w:rPr>
              <w:t>0,0</w:t>
            </w:r>
          </w:p>
        </w:tc>
        <w:tc>
          <w:tcPr>
            <w:tcW w:w="1134" w:type="dxa"/>
            <w:tcBorders>
              <w:top w:val="nil"/>
              <w:left w:val="nil"/>
              <w:bottom w:val="single" w:sz="4" w:space="0" w:color="auto"/>
              <w:right w:val="single" w:sz="4" w:space="0" w:color="auto"/>
            </w:tcBorders>
            <w:shd w:val="clear" w:color="auto" w:fill="auto"/>
            <w:hideMark/>
          </w:tcPr>
          <w:p w14:paraId="32AE68FC" w14:textId="77777777" w:rsidR="003F59A4" w:rsidRPr="003F59A4" w:rsidRDefault="003F59A4" w:rsidP="003F59A4">
            <w:pPr>
              <w:jc w:val="center"/>
              <w:rPr>
                <w:sz w:val="24"/>
                <w:szCs w:val="24"/>
              </w:rPr>
            </w:pPr>
            <w:r w:rsidRPr="003F59A4">
              <w:rPr>
                <w:sz w:val="24"/>
                <w:szCs w:val="24"/>
              </w:rPr>
              <w:t>0,0</w:t>
            </w:r>
          </w:p>
        </w:tc>
        <w:tc>
          <w:tcPr>
            <w:tcW w:w="1134" w:type="dxa"/>
            <w:tcBorders>
              <w:top w:val="nil"/>
              <w:left w:val="nil"/>
              <w:bottom w:val="single" w:sz="4" w:space="0" w:color="auto"/>
              <w:right w:val="single" w:sz="4" w:space="0" w:color="auto"/>
            </w:tcBorders>
            <w:shd w:val="clear" w:color="auto" w:fill="auto"/>
            <w:hideMark/>
          </w:tcPr>
          <w:p w14:paraId="67FE6323" w14:textId="77777777" w:rsidR="003F59A4" w:rsidRPr="003F59A4" w:rsidRDefault="003F59A4" w:rsidP="003F59A4">
            <w:pPr>
              <w:jc w:val="center"/>
              <w:rPr>
                <w:sz w:val="24"/>
                <w:szCs w:val="24"/>
              </w:rPr>
            </w:pPr>
            <w:r w:rsidRPr="003F59A4">
              <w:rPr>
                <w:sz w:val="24"/>
                <w:szCs w:val="24"/>
              </w:rPr>
              <w:t>0,0</w:t>
            </w:r>
          </w:p>
        </w:tc>
        <w:tc>
          <w:tcPr>
            <w:tcW w:w="1276" w:type="dxa"/>
            <w:tcBorders>
              <w:top w:val="nil"/>
              <w:left w:val="nil"/>
              <w:bottom w:val="single" w:sz="4" w:space="0" w:color="auto"/>
              <w:right w:val="single" w:sz="4" w:space="0" w:color="auto"/>
            </w:tcBorders>
            <w:shd w:val="clear" w:color="auto" w:fill="auto"/>
            <w:hideMark/>
          </w:tcPr>
          <w:p w14:paraId="252E1C85" w14:textId="77777777" w:rsidR="003F59A4" w:rsidRPr="003F59A4" w:rsidRDefault="003F59A4" w:rsidP="003F59A4">
            <w:pPr>
              <w:jc w:val="center"/>
              <w:rPr>
                <w:sz w:val="24"/>
                <w:szCs w:val="24"/>
              </w:rPr>
            </w:pPr>
            <w:r w:rsidRPr="003F59A4">
              <w:rPr>
                <w:sz w:val="24"/>
                <w:szCs w:val="24"/>
              </w:rPr>
              <w:t>0,0</w:t>
            </w:r>
          </w:p>
        </w:tc>
      </w:tr>
      <w:tr w:rsidR="003F59A4" w:rsidRPr="003F59A4" w14:paraId="79D8D32B" w14:textId="77777777" w:rsidTr="003F59A4">
        <w:trPr>
          <w:trHeight w:val="315"/>
        </w:trPr>
        <w:tc>
          <w:tcPr>
            <w:tcW w:w="5098" w:type="dxa"/>
            <w:gridSpan w:val="2"/>
            <w:vMerge/>
            <w:tcBorders>
              <w:top w:val="single" w:sz="4" w:space="0" w:color="auto"/>
              <w:left w:val="single" w:sz="4" w:space="0" w:color="auto"/>
              <w:bottom w:val="single" w:sz="4" w:space="0" w:color="000000"/>
              <w:right w:val="single" w:sz="4" w:space="0" w:color="000000"/>
            </w:tcBorders>
            <w:vAlign w:val="center"/>
            <w:hideMark/>
          </w:tcPr>
          <w:p w14:paraId="6F022873" w14:textId="77777777" w:rsidR="003F59A4" w:rsidRPr="003F59A4" w:rsidRDefault="003F59A4" w:rsidP="003F59A4">
            <w:pPr>
              <w:rPr>
                <w:color w:val="282828"/>
                <w:sz w:val="22"/>
                <w:szCs w:val="22"/>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14:paraId="40D6AC9A"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nil"/>
            </w:tcBorders>
            <w:shd w:val="clear" w:color="auto" w:fill="auto"/>
            <w:hideMark/>
          </w:tcPr>
          <w:p w14:paraId="06A86E49" w14:textId="77777777" w:rsidR="003F59A4" w:rsidRPr="003F59A4" w:rsidRDefault="003F59A4" w:rsidP="003F59A4">
            <w:pPr>
              <w:jc w:val="center"/>
              <w:rPr>
                <w:color w:val="282828"/>
                <w:sz w:val="22"/>
                <w:szCs w:val="22"/>
              </w:rPr>
            </w:pPr>
            <w:r w:rsidRPr="003F59A4">
              <w:rPr>
                <w:color w:val="282828"/>
                <w:sz w:val="22"/>
                <w:szCs w:val="22"/>
              </w:rPr>
              <w:t>местный бюджет</w:t>
            </w:r>
          </w:p>
        </w:tc>
        <w:tc>
          <w:tcPr>
            <w:tcW w:w="1276" w:type="dxa"/>
            <w:tcBorders>
              <w:top w:val="nil"/>
              <w:left w:val="single" w:sz="4" w:space="0" w:color="auto"/>
              <w:bottom w:val="single" w:sz="4" w:space="0" w:color="auto"/>
              <w:right w:val="single" w:sz="4" w:space="0" w:color="auto"/>
            </w:tcBorders>
            <w:shd w:val="clear" w:color="auto" w:fill="auto"/>
            <w:hideMark/>
          </w:tcPr>
          <w:p w14:paraId="069B8DF0" w14:textId="77777777" w:rsidR="003F59A4" w:rsidRPr="003F59A4" w:rsidRDefault="003F59A4" w:rsidP="003F59A4">
            <w:pPr>
              <w:jc w:val="center"/>
              <w:rPr>
                <w:sz w:val="24"/>
                <w:szCs w:val="24"/>
              </w:rPr>
            </w:pPr>
            <w:r w:rsidRPr="003F59A4">
              <w:rPr>
                <w:sz w:val="24"/>
                <w:szCs w:val="24"/>
              </w:rPr>
              <w:t>0,0</w:t>
            </w:r>
          </w:p>
        </w:tc>
        <w:tc>
          <w:tcPr>
            <w:tcW w:w="1134" w:type="dxa"/>
            <w:tcBorders>
              <w:top w:val="nil"/>
              <w:left w:val="nil"/>
              <w:bottom w:val="single" w:sz="4" w:space="0" w:color="auto"/>
              <w:right w:val="single" w:sz="4" w:space="0" w:color="auto"/>
            </w:tcBorders>
            <w:shd w:val="clear" w:color="auto" w:fill="auto"/>
            <w:hideMark/>
          </w:tcPr>
          <w:p w14:paraId="18A0D222" w14:textId="77777777" w:rsidR="003F59A4" w:rsidRPr="003F59A4" w:rsidRDefault="003F59A4" w:rsidP="003F59A4">
            <w:pPr>
              <w:jc w:val="center"/>
              <w:rPr>
                <w:sz w:val="24"/>
                <w:szCs w:val="24"/>
              </w:rPr>
            </w:pPr>
            <w:r w:rsidRPr="003F59A4">
              <w:rPr>
                <w:sz w:val="24"/>
                <w:szCs w:val="24"/>
              </w:rPr>
              <w:t>0,0</w:t>
            </w:r>
          </w:p>
        </w:tc>
        <w:tc>
          <w:tcPr>
            <w:tcW w:w="1134" w:type="dxa"/>
            <w:tcBorders>
              <w:top w:val="nil"/>
              <w:left w:val="nil"/>
              <w:bottom w:val="single" w:sz="4" w:space="0" w:color="auto"/>
              <w:right w:val="single" w:sz="4" w:space="0" w:color="auto"/>
            </w:tcBorders>
            <w:shd w:val="clear" w:color="auto" w:fill="auto"/>
            <w:hideMark/>
          </w:tcPr>
          <w:p w14:paraId="6CAA20B1" w14:textId="77777777" w:rsidR="003F59A4" w:rsidRPr="003F59A4" w:rsidRDefault="003F59A4" w:rsidP="003F59A4">
            <w:pPr>
              <w:jc w:val="center"/>
              <w:rPr>
                <w:sz w:val="24"/>
                <w:szCs w:val="24"/>
              </w:rPr>
            </w:pPr>
            <w:r w:rsidRPr="003F59A4">
              <w:rPr>
                <w:sz w:val="24"/>
                <w:szCs w:val="24"/>
              </w:rPr>
              <w:t>0,0</w:t>
            </w:r>
          </w:p>
        </w:tc>
        <w:tc>
          <w:tcPr>
            <w:tcW w:w="1134" w:type="dxa"/>
            <w:tcBorders>
              <w:top w:val="nil"/>
              <w:left w:val="nil"/>
              <w:bottom w:val="single" w:sz="4" w:space="0" w:color="auto"/>
              <w:right w:val="single" w:sz="4" w:space="0" w:color="auto"/>
            </w:tcBorders>
            <w:shd w:val="clear" w:color="auto" w:fill="auto"/>
            <w:hideMark/>
          </w:tcPr>
          <w:p w14:paraId="55B504EF" w14:textId="77777777" w:rsidR="003F59A4" w:rsidRPr="003F59A4" w:rsidRDefault="003F59A4" w:rsidP="003F59A4">
            <w:pPr>
              <w:jc w:val="center"/>
              <w:rPr>
                <w:sz w:val="24"/>
                <w:szCs w:val="24"/>
              </w:rPr>
            </w:pPr>
            <w:r w:rsidRPr="003F59A4">
              <w:rPr>
                <w:sz w:val="24"/>
                <w:szCs w:val="24"/>
              </w:rPr>
              <w:t>0,0</w:t>
            </w:r>
          </w:p>
        </w:tc>
        <w:tc>
          <w:tcPr>
            <w:tcW w:w="1134" w:type="dxa"/>
            <w:tcBorders>
              <w:top w:val="nil"/>
              <w:left w:val="nil"/>
              <w:bottom w:val="single" w:sz="4" w:space="0" w:color="auto"/>
              <w:right w:val="single" w:sz="4" w:space="0" w:color="auto"/>
            </w:tcBorders>
            <w:shd w:val="clear" w:color="auto" w:fill="auto"/>
            <w:hideMark/>
          </w:tcPr>
          <w:p w14:paraId="1C8B2E8D" w14:textId="77777777" w:rsidR="003F59A4" w:rsidRPr="003F59A4" w:rsidRDefault="003F59A4" w:rsidP="003F59A4">
            <w:pPr>
              <w:jc w:val="center"/>
              <w:rPr>
                <w:sz w:val="24"/>
                <w:szCs w:val="24"/>
              </w:rPr>
            </w:pPr>
            <w:r w:rsidRPr="003F59A4">
              <w:rPr>
                <w:sz w:val="24"/>
                <w:szCs w:val="24"/>
              </w:rPr>
              <w:t>0,0</w:t>
            </w:r>
          </w:p>
        </w:tc>
        <w:tc>
          <w:tcPr>
            <w:tcW w:w="1276" w:type="dxa"/>
            <w:tcBorders>
              <w:top w:val="nil"/>
              <w:left w:val="nil"/>
              <w:bottom w:val="single" w:sz="4" w:space="0" w:color="auto"/>
              <w:right w:val="single" w:sz="4" w:space="0" w:color="auto"/>
            </w:tcBorders>
            <w:shd w:val="clear" w:color="auto" w:fill="auto"/>
            <w:hideMark/>
          </w:tcPr>
          <w:p w14:paraId="22859604" w14:textId="77777777" w:rsidR="003F59A4" w:rsidRPr="003F59A4" w:rsidRDefault="003F59A4" w:rsidP="003F59A4">
            <w:pPr>
              <w:jc w:val="center"/>
              <w:rPr>
                <w:sz w:val="24"/>
                <w:szCs w:val="24"/>
              </w:rPr>
            </w:pPr>
            <w:r w:rsidRPr="003F59A4">
              <w:rPr>
                <w:sz w:val="24"/>
                <w:szCs w:val="24"/>
              </w:rPr>
              <w:t>0,0</w:t>
            </w:r>
          </w:p>
        </w:tc>
      </w:tr>
      <w:tr w:rsidR="003F59A4" w:rsidRPr="003F59A4" w14:paraId="551E7258" w14:textId="77777777" w:rsidTr="00031D3E">
        <w:trPr>
          <w:trHeight w:val="237"/>
        </w:trPr>
        <w:tc>
          <w:tcPr>
            <w:tcW w:w="5098"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0E2A0FE9" w14:textId="77777777" w:rsidR="003F59A4" w:rsidRPr="003F59A4" w:rsidRDefault="003F59A4" w:rsidP="003F59A4">
            <w:pPr>
              <w:jc w:val="center"/>
              <w:rPr>
                <w:color w:val="282828"/>
                <w:sz w:val="22"/>
                <w:szCs w:val="22"/>
              </w:rPr>
            </w:pPr>
            <w:r w:rsidRPr="003F59A4">
              <w:rPr>
                <w:color w:val="282828"/>
                <w:sz w:val="22"/>
                <w:szCs w:val="22"/>
              </w:rPr>
              <w:t>прочие расходы</w:t>
            </w:r>
          </w:p>
        </w:tc>
        <w:tc>
          <w:tcPr>
            <w:tcW w:w="1559" w:type="dxa"/>
            <w:vMerge w:val="restart"/>
            <w:tcBorders>
              <w:top w:val="nil"/>
              <w:left w:val="single" w:sz="4" w:space="0" w:color="auto"/>
              <w:bottom w:val="single" w:sz="4" w:space="0" w:color="000000"/>
              <w:right w:val="single" w:sz="4" w:space="0" w:color="auto"/>
            </w:tcBorders>
            <w:shd w:val="clear" w:color="auto" w:fill="auto"/>
            <w:noWrap/>
            <w:hideMark/>
          </w:tcPr>
          <w:p w14:paraId="7EB117B6" w14:textId="77777777" w:rsidR="003F59A4" w:rsidRPr="003F59A4" w:rsidRDefault="003F59A4" w:rsidP="003F59A4">
            <w:pPr>
              <w:jc w:val="center"/>
              <w:rPr>
                <w:color w:val="282828"/>
                <w:sz w:val="22"/>
                <w:szCs w:val="22"/>
              </w:rPr>
            </w:pPr>
            <w:r w:rsidRPr="003F59A4">
              <w:rPr>
                <w:color w:val="282828"/>
                <w:sz w:val="22"/>
                <w:szCs w:val="22"/>
              </w:rPr>
              <w:t> </w:t>
            </w:r>
          </w:p>
        </w:tc>
        <w:tc>
          <w:tcPr>
            <w:tcW w:w="1984" w:type="dxa"/>
            <w:tcBorders>
              <w:top w:val="nil"/>
              <w:left w:val="nil"/>
              <w:bottom w:val="single" w:sz="4" w:space="0" w:color="auto"/>
              <w:right w:val="nil"/>
            </w:tcBorders>
            <w:shd w:val="clear" w:color="auto" w:fill="auto"/>
            <w:hideMark/>
          </w:tcPr>
          <w:p w14:paraId="6AE7988D" w14:textId="77777777" w:rsidR="003F59A4" w:rsidRPr="003F59A4" w:rsidRDefault="003F59A4" w:rsidP="003F59A4">
            <w:pPr>
              <w:jc w:val="center"/>
              <w:rPr>
                <w:color w:val="282828"/>
                <w:sz w:val="22"/>
                <w:szCs w:val="22"/>
              </w:rPr>
            </w:pPr>
            <w:r w:rsidRPr="003F59A4">
              <w:rPr>
                <w:color w:val="282828"/>
                <w:sz w:val="22"/>
                <w:szCs w:val="22"/>
              </w:rPr>
              <w:t>всего</w:t>
            </w:r>
          </w:p>
        </w:tc>
        <w:tc>
          <w:tcPr>
            <w:tcW w:w="1276" w:type="dxa"/>
            <w:tcBorders>
              <w:top w:val="nil"/>
              <w:left w:val="single" w:sz="4" w:space="0" w:color="auto"/>
              <w:bottom w:val="single" w:sz="4" w:space="0" w:color="auto"/>
              <w:right w:val="single" w:sz="4" w:space="0" w:color="auto"/>
            </w:tcBorders>
            <w:shd w:val="clear" w:color="auto" w:fill="auto"/>
            <w:hideMark/>
          </w:tcPr>
          <w:p w14:paraId="51D447BE" w14:textId="77777777" w:rsidR="003F59A4" w:rsidRPr="003F59A4" w:rsidRDefault="003F59A4" w:rsidP="003F59A4">
            <w:pPr>
              <w:jc w:val="center"/>
              <w:rPr>
                <w:sz w:val="24"/>
                <w:szCs w:val="24"/>
              </w:rPr>
            </w:pPr>
            <w:r w:rsidRPr="003F59A4">
              <w:rPr>
                <w:sz w:val="24"/>
                <w:szCs w:val="24"/>
              </w:rPr>
              <w:t>413 445,8</w:t>
            </w:r>
          </w:p>
        </w:tc>
        <w:tc>
          <w:tcPr>
            <w:tcW w:w="1134" w:type="dxa"/>
            <w:tcBorders>
              <w:top w:val="nil"/>
              <w:left w:val="nil"/>
              <w:bottom w:val="single" w:sz="4" w:space="0" w:color="auto"/>
              <w:right w:val="single" w:sz="4" w:space="0" w:color="auto"/>
            </w:tcBorders>
            <w:shd w:val="clear" w:color="auto" w:fill="auto"/>
            <w:hideMark/>
          </w:tcPr>
          <w:p w14:paraId="57D11ADD" w14:textId="77777777" w:rsidR="003F59A4" w:rsidRPr="003F59A4" w:rsidRDefault="003F59A4" w:rsidP="003F59A4">
            <w:pPr>
              <w:ind w:right="-108"/>
              <w:jc w:val="center"/>
              <w:rPr>
                <w:sz w:val="24"/>
                <w:szCs w:val="24"/>
              </w:rPr>
            </w:pPr>
            <w:r w:rsidRPr="003F59A4">
              <w:rPr>
                <w:sz w:val="24"/>
                <w:szCs w:val="24"/>
              </w:rPr>
              <w:t>108 433,9</w:t>
            </w:r>
          </w:p>
        </w:tc>
        <w:tc>
          <w:tcPr>
            <w:tcW w:w="1134" w:type="dxa"/>
            <w:tcBorders>
              <w:top w:val="nil"/>
              <w:left w:val="nil"/>
              <w:bottom w:val="single" w:sz="4" w:space="0" w:color="auto"/>
              <w:right w:val="single" w:sz="4" w:space="0" w:color="auto"/>
            </w:tcBorders>
            <w:shd w:val="clear" w:color="auto" w:fill="auto"/>
            <w:hideMark/>
          </w:tcPr>
          <w:p w14:paraId="0C007E22" w14:textId="77777777" w:rsidR="003F59A4" w:rsidRPr="003F59A4" w:rsidRDefault="003F59A4" w:rsidP="003F59A4">
            <w:pPr>
              <w:jc w:val="center"/>
              <w:rPr>
                <w:sz w:val="24"/>
                <w:szCs w:val="24"/>
              </w:rPr>
            </w:pPr>
            <w:r w:rsidRPr="003F59A4">
              <w:rPr>
                <w:sz w:val="24"/>
                <w:szCs w:val="24"/>
              </w:rPr>
              <w:t>78 402,3</w:t>
            </w:r>
          </w:p>
        </w:tc>
        <w:tc>
          <w:tcPr>
            <w:tcW w:w="1134" w:type="dxa"/>
            <w:tcBorders>
              <w:top w:val="nil"/>
              <w:left w:val="nil"/>
              <w:bottom w:val="single" w:sz="4" w:space="0" w:color="auto"/>
              <w:right w:val="single" w:sz="4" w:space="0" w:color="auto"/>
            </w:tcBorders>
            <w:shd w:val="clear" w:color="auto" w:fill="auto"/>
            <w:hideMark/>
          </w:tcPr>
          <w:p w14:paraId="09F39CC5" w14:textId="77777777" w:rsidR="003F59A4" w:rsidRPr="003F59A4" w:rsidRDefault="003F59A4" w:rsidP="003F59A4">
            <w:pPr>
              <w:jc w:val="center"/>
              <w:rPr>
                <w:sz w:val="24"/>
                <w:szCs w:val="24"/>
              </w:rPr>
            </w:pPr>
            <w:r w:rsidRPr="003F59A4">
              <w:rPr>
                <w:sz w:val="24"/>
                <w:szCs w:val="24"/>
              </w:rPr>
              <w:t>70 113,3</w:t>
            </w:r>
          </w:p>
        </w:tc>
        <w:tc>
          <w:tcPr>
            <w:tcW w:w="1134" w:type="dxa"/>
            <w:tcBorders>
              <w:top w:val="nil"/>
              <w:left w:val="nil"/>
              <w:bottom w:val="single" w:sz="4" w:space="0" w:color="auto"/>
              <w:right w:val="single" w:sz="4" w:space="0" w:color="auto"/>
            </w:tcBorders>
            <w:shd w:val="clear" w:color="auto" w:fill="auto"/>
            <w:hideMark/>
          </w:tcPr>
          <w:p w14:paraId="61D1F0CE" w14:textId="77777777" w:rsidR="003F59A4" w:rsidRPr="003F59A4" w:rsidRDefault="003F59A4" w:rsidP="003F59A4">
            <w:pPr>
              <w:jc w:val="center"/>
              <w:rPr>
                <w:sz w:val="24"/>
                <w:szCs w:val="24"/>
              </w:rPr>
            </w:pPr>
            <w:r w:rsidRPr="003F59A4">
              <w:rPr>
                <w:sz w:val="24"/>
                <w:szCs w:val="24"/>
              </w:rPr>
              <w:t>67 379,8</w:t>
            </w:r>
          </w:p>
        </w:tc>
        <w:tc>
          <w:tcPr>
            <w:tcW w:w="1276" w:type="dxa"/>
            <w:tcBorders>
              <w:top w:val="nil"/>
              <w:left w:val="nil"/>
              <w:bottom w:val="single" w:sz="4" w:space="0" w:color="auto"/>
              <w:right w:val="single" w:sz="4" w:space="0" w:color="auto"/>
            </w:tcBorders>
            <w:shd w:val="clear" w:color="auto" w:fill="auto"/>
            <w:hideMark/>
          </w:tcPr>
          <w:p w14:paraId="4E0FF45D" w14:textId="77777777" w:rsidR="003F59A4" w:rsidRPr="003F59A4" w:rsidRDefault="003F59A4" w:rsidP="003F59A4">
            <w:pPr>
              <w:jc w:val="center"/>
              <w:rPr>
                <w:sz w:val="24"/>
                <w:szCs w:val="24"/>
              </w:rPr>
            </w:pPr>
            <w:r w:rsidRPr="003F59A4">
              <w:rPr>
                <w:sz w:val="24"/>
                <w:szCs w:val="24"/>
              </w:rPr>
              <w:t>89 116,5</w:t>
            </w:r>
          </w:p>
        </w:tc>
      </w:tr>
      <w:tr w:rsidR="003F59A4" w:rsidRPr="003F59A4" w14:paraId="3BB656E0" w14:textId="77777777" w:rsidTr="003F59A4">
        <w:trPr>
          <w:trHeight w:val="345"/>
        </w:trPr>
        <w:tc>
          <w:tcPr>
            <w:tcW w:w="5098" w:type="dxa"/>
            <w:gridSpan w:val="2"/>
            <w:vMerge/>
            <w:tcBorders>
              <w:top w:val="single" w:sz="4" w:space="0" w:color="auto"/>
              <w:left w:val="single" w:sz="4" w:space="0" w:color="auto"/>
              <w:bottom w:val="single" w:sz="4" w:space="0" w:color="000000"/>
              <w:right w:val="single" w:sz="4" w:space="0" w:color="000000"/>
            </w:tcBorders>
            <w:vAlign w:val="center"/>
            <w:hideMark/>
          </w:tcPr>
          <w:p w14:paraId="0C157CA7"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2F5BCE9D"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nil"/>
            </w:tcBorders>
            <w:shd w:val="clear" w:color="auto" w:fill="auto"/>
            <w:hideMark/>
          </w:tcPr>
          <w:p w14:paraId="70121C7F" w14:textId="77777777" w:rsidR="003F59A4" w:rsidRPr="003F59A4" w:rsidRDefault="003F59A4" w:rsidP="003F59A4">
            <w:pPr>
              <w:jc w:val="center"/>
              <w:rPr>
                <w:color w:val="282828"/>
                <w:sz w:val="22"/>
                <w:szCs w:val="22"/>
              </w:rPr>
            </w:pPr>
            <w:r w:rsidRPr="003F59A4">
              <w:rPr>
                <w:color w:val="282828"/>
                <w:sz w:val="22"/>
                <w:szCs w:val="22"/>
              </w:rPr>
              <w:t>бюджет автономного округа</w:t>
            </w:r>
          </w:p>
        </w:tc>
        <w:tc>
          <w:tcPr>
            <w:tcW w:w="1276" w:type="dxa"/>
            <w:tcBorders>
              <w:top w:val="nil"/>
              <w:left w:val="single" w:sz="4" w:space="0" w:color="auto"/>
              <w:bottom w:val="single" w:sz="4" w:space="0" w:color="auto"/>
              <w:right w:val="single" w:sz="4" w:space="0" w:color="auto"/>
            </w:tcBorders>
            <w:shd w:val="clear" w:color="auto" w:fill="auto"/>
            <w:hideMark/>
          </w:tcPr>
          <w:p w14:paraId="01DC2E93" w14:textId="77777777" w:rsidR="003F59A4" w:rsidRPr="003F59A4" w:rsidRDefault="003F59A4" w:rsidP="003F59A4">
            <w:pPr>
              <w:jc w:val="center"/>
              <w:rPr>
                <w:sz w:val="24"/>
                <w:szCs w:val="24"/>
              </w:rPr>
            </w:pPr>
            <w:r w:rsidRPr="003F59A4">
              <w:rPr>
                <w:sz w:val="24"/>
                <w:szCs w:val="24"/>
              </w:rPr>
              <w:t>228 487,8</w:t>
            </w:r>
          </w:p>
        </w:tc>
        <w:tc>
          <w:tcPr>
            <w:tcW w:w="1134" w:type="dxa"/>
            <w:tcBorders>
              <w:top w:val="nil"/>
              <w:left w:val="nil"/>
              <w:bottom w:val="single" w:sz="4" w:space="0" w:color="auto"/>
              <w:right w:val="single" w:sz="4" w:space="0" w:color="auto"/>
            </w:tcBorders>
            <w:shd w:val="clear" w:color="auto" w:fill="auto"/>
            <w:hideMark/>
          </w:tcPr>
          <w:p w14:paraId="76F36962" w14:textId="77777777" w:rsidR="003F59A4" w:rsidRPr="003F59A4" w:rsidRDefault="003F59A4" w:rsidP="003F59A4">
            <w:pPr>
              <w:jc w:val="center"/>
              <w:rPr>
                <w:sz w:val="24"/>
                <w:szCs w:val="24"/>
              </w:rPr>
            </w:pPr>
            <w:r w:rsidRPr="003F59A4">
              <w:rPr>
                <w:sz w:val="24"/>
                <w:szCs w:val="24"/>
              </w:rPr>
              <w:t>75 383,6</w:t>
            </w:r>
          </w:p>
        </w:tc>
        <w:tc>
          <w:tcPr>
            <w:tcW w:w="1134" w:type="dxa"/>
            <w:tcBorders>
              <w:top w:val="nil"/>
              <w:left w:val="nil"/>
              <w:bottom w:val="single" w:sz="4" w:space="0" w:color="auto"/>
              <w:right w:val="single" w:sz="4" w:space="0" w:color="auto"/>
            </w:tcBorders>
            <w:shd w:val="clear" w:color="auto" w:fill="auto"/>
            <w:hideMark/>
          </w:tcPr>
          <w:p w14:paraId="731EC658" w14:textId="77777777" w:rsidR="003F59A4" w:rsidRPr="003F59A4" w:rsidRDefault="003F59A4" w:rsidP="003F59A4">
            <w:pPr>
              <w:jc w:val="center"/>
              <w:rPr>
                <w:sz w:val="24"/>
                <w:szCs w:val="24"/>
              </w:rPr>
            </w:pPr>
            <w:r w:rsidRPr="003F59A4">
              <w:rPr>
                <w:sz w:val="24"/>
                <w:szCs w:val="24"/>
              </w:rPr>
              <w:t>51 257,7</w:t>
            </w:r>
          </w:p>
        </w:tc>
        <w:tc>
          <w:tcPr>
            <w:tcW w:w="1134" w:type="dxa"/>
            <w:tcBorders>
              <w:top w:val="nil"/>
              <w:left w:val="nil"/>
              <w:bottom w:val="single" w:sz="4" w:space="0" w:color="auto"/>
              <w:right w:val="single" w:sz="4" w:space="0" w:color="auto"/>
            </w:tcBorders>
            <w:shd w:val="clear" w:color="auto" w:fill="auto"/>
            <w:hideMark/>
          </w:tcPr>
          <w:p w14:paraId="7EAC048B" w14:textId="77777777" w:rsidR="003F59A4" w:rsidRPr="003F59A4" w:rsidRDefault="003F59A4" w:rsidP="003F59A4">
            <w:pPr>
              <w:jc w:val="center"/>
              <w:rPr>
                <w:sz w:val="24"/>
                <w:szCs w:val="24"/>
              </w:rPr>
            </w:pPr>
            <w:r w:rsidRPr="003F59A4">
              <w:rPr>
                <w:sz w:val="24"/>
                <w:szCs w:val="24"/>
              </w:rPr>
              <w:t>52 290,0</w:t>
            </w:r>
          </w:p>
        </w:tc>
        <w:tc>
          <w:tcPr>
            <w:tcW w:w="1134" w:type="dxa"/>
            <w:tcBorders>
              <w:top w:val="nil"/>
              <w:left w:val="nil"/>
              <w:bottom w:val="single" w:sz="4" w:space="0" w:color="auto"/>
              <w:right w:val="single" w:sz="4" w:space="0" w:color="auto"/>
            </w:tcBorders>
            <w:shd w:val="clear" w:color="auto" w:fill="auto"/>
            <w:hideMark/>
          </w:tcPr>
          <w:p w14:paraId="28373BF6" w14:textId="77777777" w:rsidR="003F59A4" w:rsidRPr="003F59A4" w:rsidRDefault="003F59A4" w:rsidP="003F59A4">
            <w:pPr>
              <w:jc w:val="center"/>
              <w:rPr>
                <w:sz w:val="24"/>
                <w:szCs w:val="24"/>
              </w:rPr>
            </w:pPr>
            <w:r w:rsidRPr="003F59A4">
              <w:rPr>
                <w:sz w:val="24"/>
                <w:szCs w:val="24"/>
              </w:rPr>
              <w:t>49 556,5</w:t>
            </w:r>
          </w:p>
        </w:tc>
        <w:tc>
          <w:tcPr>
            <w:tcW w:w="1276" w:type="dxa"/>
            <w:tcBorders>
              <w:top w:val="nil"/>
              <w:left w:val="nil"/>
              <w:bottom w:val="single" w:sz="4" w:space="0" w:color="auto"/>
              <w:right w:val="single" w:sz="4" w:space="0" w:color="auto"/>
            </w:tcBorders>
            <w:shd w:val="clear" w:color="auto" w:fill="auto"/>
            <w:hideMark/>
          </w:tcPr>
          <w:p w14:paraId="6A0422C2" w14:textId="77777777" w:rsidR="003F59A4" w:rsidRPr="003F59A4" w:rsidRDefault="003F59A4" w:rsidP="003F59A4">
            <w:pPr>
              <w:jc w:val="center"/>
              <w:rPr>
                <w:sz w:val="24"/>
                <w:szCs w:val="24"/>
              </w:rPr>
            </w:pPr>
            <w:r w:rsidRPr="003F59A4">
              <w:rPr>
                <w:sz w:val="24"/>
                <w:szCs w:val="24"/>
              </w:rPr>
              <w:t>0,0</w:t>
            </w:r>
          </w:p>
        </w:tc>
      </w:tr>
      <w:tr w:rsidR="003F59A4" w:rsidRPr="003F59A4" w14:paraId="60F6217B" w14:textId="77777777" w:rsidTr="003F59A4">
        <w:trPr>
          <w:trHeight w:val="315"/>
        </w:trPr>
        <w:tc>
          <w:tcPr>
            <w:tcW w:w="5098" w:type="dxa"/>
            <w:gridSpan w:val="2"/>
            <w:vMerge/>
            <w:tcBorders>
              <w:top w:val="single" w:sz="4" w:space="0" w:color="auto"/>
              <w:left w:val="single" w:sz="4" w:space="0" w:color="auto"/>
              <w:bottom w:val="single" w:sz="4" w:space="0" w:color="000000"/>
              <w:right w:val="single" w:sz="4" w:space="0" w:color="000000"/>
            </w:tcBorders>
            <w:vAlign w:val="center"/>
            <w:hideMark/>
          </w:tcPr>
          <w:p w14:paraId="5D2FA684"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0813F950"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nil"/>
            </w:tcBorders>
            <w:shd w:val="clear" w:color="auto" w:fill="auto"/>
            <w:hideMark/>
          </w:tcPr>
          <w:p w14:paraId="01501FFF" w14:textId="77777777" w:rsidR="003F59A4" w:rsidRPr="003F59A4" w:rsidRDefault="003F59A4" w:rsidP="003F59A4">
            <w:pPr>
              <w:jc w:val="center"/>
              <w:rPr>
                <w:color w:val="282828"/>
                <w:sz w:val="22"/>
                <w:szCs w:val="22"/>
              </w:rPr>
            </w:pPr>
            <w:r w:rsidRPr="003F59A4">
              <w:rPr>
                <w:color w:val="282828"/>
                <w:sz w:val="22"/>
                <w:szCs w:val="22"/>
              </w:rPr>
              <w:t>местный бюджет</w:t>
            </w:r>
          </w:p>
        </w:tc>
        <w:tc>
          <w:tcPr>
            <w:tcW w:w="1276" w:type="dxa"/>
            <w:tcBorders>
              <w:top w:val="nil"/>
              <w:left w:val="single" w:sz="4" w:space="0" w:color="auto"/>
              <w:bottom w:val="single" w:sz="4" w:space="0" w:color="auto"/>
              <w:right w:val="single" w:sz="4" w:space="0" w:color="auto"/>
            </w:tcBorders>
            <w:shd w:val="clear" w:color="auto" w:fill="auto"/>
            <w:hideMark/>
          </w:tcPr>
          <w:p w14:paraId="79E83A5F" w14:textId="77777777" w:rsidR="003F59A4" w:rsidRPr="003F59A4" w:rsidRDefault="003F59A4" w:rsidP="003F59A4">
            <w:pPr>
              <w:jc w:val="center"/>
              <w:rPr>
                <w:sz w:val="24"/>
                <w:szCs w:val="24"/>
              </w:rPr>
            </w:pPr>
            <w:r w:rsidRPr="003F59A4">
              <w:rPr>
                <w:sz w:val="24"/>
                <w:szCs w:val="24"/>
              </w:rPr>
              <w:t>184 958,1</w:t>
            </w:r>
          </w:p>
        </w:tc>
        <w:tc>
          <w:tcPr>
            <w:tcW w:w="1134" w:type="dxa"/>
            <w:tcBorders>
              <w:top w:val="nil"/>
              <w:left w:val="nil"/>
              <w:bottom w:val="single" w:sz="4" w:space="0" w:color="auto"/>
              <w:right w:val="single" w:sz="4" w:space="0" w:color="auto"/>
            </w:tcBorders>
            <w:shd w:val="clear" w:color="auto" w:fill="auto"/>
            <w:hideMark/>
          </w:tcPr>
          <w:p w14:paraId="5D144C51" w14:textId="77777777" w:rsidR="003F59A4" w:rsidRPr="003F59A4" w:rsidRDefault="003F59A4" w:rsidP="003F59A4">
            <w:pPr>
              <w:jc w:val="center"/>
              <w:rPr>
                <w:sz w:val="24"/>
                <w:szCs w:val="24"/>
              </w:rPr>
            </w:pPr>
            <w:r w:rsidRPr="003F59A4">
              <w:rPr>
                <w:sz w:val="24"/>
                <w:szCs w:val="24"/>
              </w:rPr>
              <w:t>33 050,3</w:t>
            </w:r>
          </w:p>
        </w:tc>
        <w:tc>
          <w:tcPr>
            <w:tcW w:w="1134" w:type="dxa"/>
            <w:tcBorders>
              <w:top w:val="nil"/>
              <w:left w:val="nil"/>
              <w:bottom w:val="single" w:sz="4" w:space="0" w:color="auto"/>
              <w:right w:val="single" w:sz="4" w:space="0" w:color="auto"/>
            </w:tcBorders>
            <w:shd w:val="clear" w:color="auto" w:fill="auto"/>
            <w:hideMark/>
          </w:tcPr>
          <w:p w14:paraId="6EC0A3E7" w14:textId="77777777" w:rsidR="003F59A4" w:rsidRPr="003F59A4" w:rsidRDefault="003F59A4" w:rsidP="003F59A4">
            <w:pPr>
              <w:jc w:val="center"/>
              <w:rPr>
                <w:sz w:val="24"/>
                <w:szCs w:val="24"/>
              </w:rPr>
            </w:pPr>
            <w:r w:rsidRPr="003F59A4">
              <w:rPr>
                <w:sz w:val="24"/>
                <w:szCs w:val="24"/>
              </w:rPr>
              <w:t>27 144,6</w:t>
            </w:r>
          </w:p>
        </w:tc>
        <w:tc>
          <w:tcPr>
            <w:tcW w:w="1134" w:type="dxa"/>
            <w:tcBorders>
              <w:top w:val="nil"/>
              <w:left w:val="nil"/>
              <w:bottom w:val="single" w:sz="4" w:space="0" w:color="auto"/>
              <w:right w:val="single" w:sz="4" w:space="0" w:color="auto"/>
            </w:tcBorders>
            <w:shd w:val="clear" w:color="auto" w:fill="auto"/>
            <w:hideMark/>
          </w:tcPr>
          <w:p w14:paraId="6F5CC502" w14:textId="77777777" w:rsidR="003F59A4" w:rsidRPr="003F59A4" w:rsidRDefault="003F59A4" w:rsidP="003F59A4">
            <w:pPr>
              <w:jc w:val="center"/>
              <w:rPr>
                <w:sz w:val="24"/>
                <w:szCs w:val="24"/>
              </w:rPr>
            </w:pPr>
            <w:r w:rsidRPr="003F59A4">
              <w:rPr>
                <w:sz w:val="24"/>
                <w:szCs w:val="24"/>
              </w:rPr>
              <w:t>17 823,3</w:t>
            </w:r>
          </w:p>
        </w:tc>
        <w:tc>
          <w:tcPr>
            <w:tcW w:w="1134" w:type="dxa"/>
            <w:tcBorders>
              <w:top w:val="nil"/>
              <w:left w:val="nil"/>
              <w:bottom w:val="single" w:sz="4" w:space="0" w:color="auto"/>
              <w:right w:val="single" w:sz="4" w:space="0" w:color="auto"/>
            </w:tcBorders>
            <w:shd w:val="clear" w:color="auto" w:fill="auto"/>
            <w:hideMark/>
          </w:tcPr>
          <w:p w14:paraId="54FED3BD" w14:textId="77777777" w:rsidR="003F59A4" w:rsidRPr="003F59A4" w:rsidRDefault="003F59A4" w:rsidP="003F59A4">
            <w:pPr>
              <w:jc w:val="center"/>
              <w:rPr>
                <w:sz w:val="24"/>
                <w:szCs w:val="24"/>
              </w:rPr>
            </w:pPr>
            <w:r w:rsidRPr="003F59A4">
              <w:rPr>
                <w:sz w:val="24"/>
                <w:szCs w:val="24"/>
              </w:rPr>
              <w:t>17 823,3</w:t>
            </w:r>
          </w:p>
        </w:tc>
        <w:tc>
          <w:tcPr>
            <w:tcW w:w="1276" w:type="dxa"/>
            <w:tcBorders>
              <w:top w:val="nil"/>
              <w:left w:val="nil"/>
              <w:bottom w:val="single" w:sz="4" w:space="0" w:color="auto"/>
              <w:right w:val="single" w:sz="4" w:space="0" w:color="auto"/>
            </w:tcBorders>
            <w:shd w:val="clear" w:color="auto" w:fill="auto"/>
            <w:hideMark/>
          </w:tcPr>
          <w:p w14:paraId="4F0DD6CC" w14:textId="77777777" w:rsidR="003F59A4" w:rsidRPr="003F59A4" w:rsidRDefault="003F59A4" w:rsidP="003F59A4">
            <w:pPr>
              <w:jc w:val="center"/>
              <w:rPr>
                <w:sz w:val="24"/>
                <w:szCs w:val="24"/>
              </w:rPr>
            </w:pPr>
            <w:r w:rsidRPr="003F59A4">
              <w:rPr>
                <w:sz w:val="24"/>
                <w:szCs w:val="24"/>
              </w:rPr>
              <w:t>89 116,5</w:t>
            </w:r>
          </w:p>
        </w:tc>
      </w:tr>
      <w:tr w:rsidR="003F59A4" w:rsidRPr="003F59A4" w14:paraId="1B09DED0" w14:textId="77777777" w:rsidTr="003F59A4">
        <w:trPr>
          <w:trHeight w:val="345"/>
        </w:trPr>
        <w:tc>
          <w:tcPr>
            <w:tcW w:w="5098" w:type="dxa"/>
            <w:gridSpan w:val="2"/>
            <w:vMerge/>
            <w:tcBorders>
              <w:top w:val="single" w:sz="4" w:space="0" w:color="auto"/>
              <w:left w:val="single" w:sz="4" w:space="0" w:color="auto"/>
              <w:bottom w:val="single" w:sz="4" w:space="0" w:color="000000"/>
              <w:right w:val="single" w:sz="4" w:space="0" w:color="000000"/>
            </w:tcBorders>
            <w:vAlign w:val="center"/>
            <w:hideMark/>
          </w:tcPr>
          <w:p w14:paraId="5D6F4F90"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124C2606"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nil"/>
            </w:tcBorders>
            <w:shd w:val="clear" w:color="auto" w:fill="auto"/>
            <w:hideMark/>
          </w:tcPr>
          <w:p w14:paraId="0E5B7E70" w14:textId="77777777" w:rsidR="003F59A4" w:rsidRPr="003F59A4" w:rsidRDefault="003F59A4" w:rsidP="00031D3E">
            <w:pPr>
              <w:ind w:left="-107" w:right="-108"/>
              <w:jc w:val="center"/>
              <w:rPr>
                <w:color w:val="282828"/>
                <w:sz w:val="22"/>
                <w:szCs w:val="22"/>
              </w:rPr>
            </w:pPr>
            <w:r w:rsidRPr="003F59A4">
              <w:rPr>
                <w:color w:val="282828"/>
                <w:sz w:val="22"/>
                <w:szCs w:val="22"/>
              </w:rPr>
              <w:t>в том числе безвозмездные поступления физических и юридических лиц</w:t>
            </w:r>
          </w:p>
        </w:tc>
        <w:tc>
          <w:tcPr>
            <w:tcW w:w="1276" w:type="dxa"/>
            <w:tcBorders>
              <w:top w:val="nil"/>
              <w:left w:val="single" w:sz="4" w:space="0" w:color="auto"/>
              <w:bottom w:val="single" w:sz="4" w:space="0" w:color="auto"/>
              <w:right w:val="single" w:sz="4" w:space="0" w:color="auto"/>
            </w:tcBorders>
            <w:shd w:val="clear" w:color="auto" w:fill="auto"/>
            <w:hideMark/>
          </w:tcPr>
          <w:p w14:paraId="670E4263" w14:textId="77777777" w:rsidR="003F59A4" w:rsidRPr="003F59A4" w:rsidRDefault="003F59A4" w:rsidP="003F59A4">
            <w:pPr>
              <w:jc w:val="center"/>
              <w:rPr>
                <w:sz w:val="24"/>
                <w:szCs w:val="24"/>
              </w:rPr>
            </w:pPr>
            <w:r w:rsidRPr="003F59A4">
              <w:rPr>
                <w:sz w:val="24"/>
                <w:szCs w:val="24"/>
              </w:rPr>
              <w:t>3 000,0</w:t>
            </w:r>
          </w:p>
        </w:tc>
        <w:tc>
          <w:tcPr>
            <w:tcW w:w="1134" w:type="dxa"/>
            <w:tcBorders>
              <w:top w:val="nil"/>
              <w:left w:val="nil"/>
              <w:bottom w:val="single" w:sz="4" w:space="0" w:color="auto"/>
              <w:right w:val="single" w:sz="4" w:space="0" w:color="auto"/>
            </w:tcBorders>
            <w:shd w:val="clear" w:color="auto" w:fill="auto"/>
            <w:hideMark/>
          </w:tcPr>
          <w:p w14:paraId="2915B68B" w14:textId="77777777" w:rsidR="003F59A4" w:rsidRPr="003F59A4" w:rsidRDefault="003F59A4" w:rsidP="003F59A4">
            <w:pPr>
              <w:jc w:val="center"/>
              <w:rPr>
                <w:sz w:val="24"/>
                <w:szCs w:val="24"/>
              </w:rPr>
            </w:pPr>
            <w:r w:rsidRPr="003F59A4">
              <w:rPr>
                <w:sz w:val="24"/>
                <w:szCs w:val="24"/>
              </w:rPr>
              <w:t>2 000,0</w:t>
            </w:r>
          </w:p>
        </w:tc>
        <w:tc>
          <w:tcPr>
            <w:tcW w:w="1134" w:type="dxa"/>
            <w:tcBorders>
              <w:top w:val="nil"/>
              <w:left w:val="nil"/>
              <w:bottom w:val="single" w:sz="4" w:space="0" w:color="auto"/>
              <w:right w:val="single" w:sz="4" w:space="0" w:color="auto"/>
            </w:tcBorders>
            <w:shd w:val="clear" w:color="auto" w:fill="auto"/>
            <w:hideMark/>
          </w:tcPr>
          <w:p w14:paraId="4108BF86" w14:textId="77777777" w:rsidR="003F59A4" w:rsidRPr="003F59A4" w:rsidRDefault="003F59A4" w:rsidP="003F59A4">
            <w:pPr>
              <w:jc w:val="center"/>
              <w:rPr>
                <w:sz w:val="24"/>
                <w:szCs w:val="24"/>
              </w:rPr>
            </w:pPr>
            <w:r w:rsidRPr="003F59A4">
              <w:rPr>
                <w:sz w:val="24"/>
                <w:szCs w:val="24"/>
              </w:rPr>
              <w:t>1 000,0</w:t>
            </w:r>
          </w:p>
        </w:tc>
        <w:tc>
          <w:tcPr>
            <w:tcW w:w="1134" w:type="dxa"/>
            <w:tcBorders>
              <w:top w:val="nil"/>
              <w:left w:val="nil"/>
              <w:bottom w:val="single" w:sz="4" w:space="0" w:color="auto"/>
              <w:right w:val="single" w:sz="4" w:space="0" w:color="auto"/>
            </w:tcBorders>
            <w:shd w:val="clear" w:color="auto" w:fill="auto"/>
            <w:hideMark/>
          </w:tcPr>
          <w:p w14:paraId="07A84708" w14:textId="77777777" w:rsidR="003F59A4" w:rsidRPr="003F59A4" w:rsidRDefault="003F59A4" w:rsidP="003F59A4">
            <w:pPr>
              <w:jc w:val="center"/>
              <w:rPr>
                <w:sz w:val="24"/>
                <w:szCs w:val="24"/>
              </w:rPr>
            </w:pPr>
            <w:r w:rsidRPr="003F59A4">
              <w:rPr>
                <w:sz w:val="24"/>
                <w:szCs w:val="24"/>
              </w:rPr>
              <w:t>0,0</w:t>
            </w:r>
          </w:p>
        </w:tc>
        <w:tc>
          <w:tcPr>
            <w:tcW w:w="1134" w:type="dxa"/>
            <w:tcBorders>
              <w:top w:val="nil"/>
              <w:left w:val="nil"/>
              <w:bottom w:val="single" w:sz="4" w:space="0" w:color="auto"/>
              <w:right w:val="single" w:sz="4" w:space="0" w:color="auto"/>
            </w:tcBorders>
            <w:shd w:val="clear" w:color="auto" w:fill="auto"/>
            <w:hideMark/>
          </w:tcPr>
          <w:p w14:paraId="5DB9BF18" w14:textId="77777777" w:rsidR="003F59A4" w:rsidRPr="003F59A4" w:rsidRDefault="003F59A4" w:rsidP="003F59A4">
            <w:pPr>
              <w:jc w:val="center"/>
              <w:rPr>
                <w:sz w:val="24"/>
                <w:szCs w:val="24"/>
              </w:rPr>
            </w:pPr>
            <w:r w:rsidRPr="003F59A4">
              <w:rPr>
                <w:sz w:val="24"/>
                <w:szCs w:val="24"/>
              </w:rPr>
              <w:t>0,0</w:t>
            </w:r>
          </w:p>
        </w:tc>
        <w:tc>
          <w:tcPr>
            <w:tcW w:w="1276" w:type="dxa"/>
            <w:tcBorders>
              <w:top w:val="nil"/>
              <w:left w:val="nil"/>
              <w:bottom w:val="single" w:sz="4" w:space="0" w:color="auto"/>
              <w:right w:val="single" w:sz="4" w:space="0" w:color="auto"/>
            </w:tcBorders>
            <w:shd w:val="clear" w:color="auto" w:fill="auto"/>
            <w:hideMark/>
          </w:tcPr>
          <w:p w14:paraId="39E4D69C" w14:textId="77777777" w:rsidR="003F59A4" w:rsidRPr="003F59A4" w:rsidRDefault="003F59A4" w:rsidP="003F59A4">
            <w:pPr>
              <w:jc w:val="center"/>
              <w:rPr>
                <w:sz w:val="24"/>
                <w:szCs w:val="24"/>
              </w:rPr>
            </w:pPr>
            <w:r w:rsidRPr="003F59A4">
              <w:rPr>
                <w:sz w:val="24"/>
                <w:szCs w:val="24"/>
              </w:rPr>
              <w:t>0,0</w:t>
            </w:r>
          </w:p>
        </w:tc>
      </w:tr>
      <w:tr w:rsidR="003F59A4" w:rsidRPr="003F59A4" w14:paraId="2586823C" w14:textId="77777777" w:rsidTr="00031D3E">
        <w:trPr>
          <w:trHeight w:val="271"/>
        </w:trPr>
        <w:tc>
          <w:tcPr>
            <w:tcW w:w="15729" w:type="dxa"/>
            <w:gridSpan w:val="10"/>
            <w:tcBorders>
              <w:top w:val="single" w:sz="4" w:space="0" w:color="auto"/>
              <w:left w:val="single" w:sz="4" w:space="0" w:color="auto"/>
              <w:bottom w:val="single" w:sz="4" w:space="0" w:color="auto"/>
              <w:right w:val="single" w:sz="4" w:space="0" w:color="auto"/>
            </w:tcBorders>
            <w:shd w:val="clear" w:color="auto" w:fill="auto"/>
            <w:hideMark/>
          </w:tcPr>
          <w:p w14:paraId="64B5979E" w14:textId="77777777" w:rsidR="003F59A4" w:rsidRPr="003F59A4" w:rsidRDefault="003F59A4" w:rsidP="003F59A4">
            <w:pPr>
              <w:rPr>
                <w:color w:val="282828"/>
                <w:sz w:val="22"/>
                <w:szCs w:val="22"/>
              </w:rPr>
            </w:pPr>
            <w:r w:rsidRPr="003F59A4">
              <w:rPr>
                <w:color w:val="282828"/>
                <w:sz w:val="22"/>
                <w:szCs w:val="22"/>
              </w:rPr>
              <w:t>в том числе:</w:t>
            </w:r>
          </w:p>
        </w:tc>
      </w:tr>
      <w:tr w:rsidR="003F59A4" w:rsidRPr="003F59A4" w14:paraId="158FB00C" w14:textId="77777777" w:rsidTr="00031D3E">
        <w:trPr>
          <w:trHeight w:val="187"/>
        </w:trPr>
        <w:tc>
          <w:tcPr>
            <w:tcW w:w="5098"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14:paraId="343EF89C" w14:textId="77777777" w:rsidR="003F59A4" w:rsidRPr="003F59A4" w:rsidRDefault="003F59A4" w:rsidP="003F59A4">
            <w:pPr>
              <w:jc w:val="center"/>
              <w:rPr>
                <w:color w:val="282828"/>
                <w:sz w:val="22"/>
                <w:szCs w:val="22"/>
              </w:rPr>
            </w:pPr>
            <w:r w:rsidRPr="003F59A4">
              <w:rPr>
                <w:color w:val="282828"/>
                <w:sz w:val="22"/>
                <w:szCs w:val="22"/>
              </w:rPr>
              <w:t>ответственный исполнитель: Управление</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6ED45714" w14:textId="77777777" w:rsidR="003F59A4" w:rsidRPr="003F59A4" w:rsidRDefault="003F59A4" w:rsidP="003F59A4">
            <w:pPr>
              <w:jc w:val="center"/>
              <w:rPr>
                <w:color w:val="282828"/>
                <w:sz w:val="22"/>
                <w:szCs w:val="22"/>
              </w:rPr>
            </w:pPr>
            <w:r w:rsidRPr="003F59A4">
              <w:rPr>
                <w:color w:val="282828"/>
                <w:sz w:val="22"/>
                <w:szCs w:val="22"/>
              </w:rPr>
              <w:t> </w:t>
            </w:r>
          </w:p>
        </w:tc>
        <w:tc>
          <w:tcPr>
            <w:tcW w:w="1984" w:type="dxa"/>
            <w:tcBorders>
              <w:top w:val="single" w:sz="4" w:space="0" w:color="auto"/>
              <w:left w:val="nil"/>
              <w:bottom w:val="single" w:sz="4" w:space="0" w:color="auto"/>
              <w:right w:val="nil"/>
            </w:tcBorders>
            <w:shd w:val="clear" w:color="auto" w:fill="auto"/>
            <w:hideMark/>
          </w:tcPr>
          <w:p w14:paraId="631D955F" w14:textId="77777777" w:rsidR="003F59A4" w:rsidRPr="003F59A4" w:rsidRDefault="003F59A4" w:rsidP="003F59A4">
            <w:pPr>
              <w:jc w:val="center"/>
              <w:rPr>
                <w:color w:val="282828"/>
                <w:sz w:val="22"/>
                <w:szCs w:val="22"/>
              </w:rPr>
            </w:pPr>
            <w:r w:rsidRPr="003F59A4">
              <w:rPr>
                <w:color w:val="282828"/>
                <w:sz w:val="22"/>
                <w:szCs w:val="22"/>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0F84824" w14:textId="77777777" w:rsidR="003F59A4" w:rsidRPr="003F59A4" w:rsidRDefault="003F59A4" w:rsidP="003F59A4">
            <w:pPr>
              <w:jc w:val="center"/>
              <w:rPr>
                <w:sz w:val="24"/>
                <w:szCs w:val="24"/>
              </w:rPr>
            </w:pPr>
            <w:r w:rsidRPr="003F59A4">
              <w:rPr>
                <w:sz w:val="24"/>
                <w:szCs w:val="24"/>
              </w:rPr>
              <w:t>409 165,6</w:t>
            </w:r>
          </w:p>
        </w:tc>
        <w:tc>
          <w:tcPr>
            <w:tcW w:w="1134" w:type="dxa"/>
            <w:tcBorders>
              <w:top w:val="single" w:sz="4" w:space="0" w:color="auto"/>
              <w:left w:val="nil"/>
              <w:bottom w:val="single" w:sz="4" w:space="0" w:color="auto"/>
              <w:right w:val="single" w:sz="4" w:space="0" w:color="auto"/>
            </w:tcBorders>
            <w:shd w:val="clear" w:color="auto" w:fill="auto"/>
            <w:hideMark/>
          </w:tcPr>
          <w:p w14:paraId="4FF42C66" w14:textId="77777777" w:rsidR="003F59A4" w:rsidRPr="003F59A4" w:rsidRDefault="003F59A4" w:rsidP="003F59A4">
            <w:pPr>
              <w:ind w:right="-108"/>
              <w:jc w:val="center"/>
              <w:rPr>
                <w:sz w:val="24"/>
                <w:szCs w:val="24"/>
              </w:rPr>
            </w:pPr>
            <w:r w:rsidRPr="003F59A4">
              <w:rPr>
                <w:sz w:val="24"/>
                <w:szCs w:val="24"/>
              </w:rPr>
              <w:t>106 291,7</w:t>
            </w:r>
          </w:p>
        </w:tc>
        <w:tc>
          <w:tcPr>
            <w:tcW w:w="1134" w:type="dxa"/>
            <w:tcBorders>
              <w:top w:val="single" w:sz="4" w:space="0" w:color="auto"/>
              <w:left w:val="nil"/>
              <w:bottom w:val="single" w:sz="4" w:space="0" w:color="auto"/>
              <w:right w:val="single" w:sz="4" w:space="0" w:color="auto"/>
            </w:tcBorders>
            <w:shd w:val="clear" w:color="auto" w:fill="auto"/>
            <w:hideMark/>
          </w:tcPr>
          <w:p w14:paraId="65581C0C" w14:textId="77777777" w:rsidR="003F59A4" w:rsidRPr="003F59A4" w:rsidRDefault="003F59A4" w:rsidP="003F59A4">
            <w:pPr>
              <w:jc w:val="center"/>
              <w:rPr>
                <w:sz w:val="24"/>
                <w:szCs w:val="24"/>
              </w:rPr>
            </w:pPr>
            <w:r w:rsidRPr="003F59A4">
              <w:rPr>
                <w:sz w:val="24"/>
                <w:szCs w:val="24"/>
              </w:rPr>
              <w:t>77 260,1</w:t>
            </w:r>
          </w:p>
        </w:tc>
        <w:tc>
          <w:tcPr>
            <w:tcW w:w="1134" w:type="dxa"/>
            <w:tcBorders>
              <w:top w:val="single" w:sz="4" w:space="0" w:color="auto"/>
              <w:left w:val="nil"/>
              <w:bottom w:val="single" w:sz="4" w:space="0" w:color="auto"/>
              <w:right w:val="single" w:sz="4" w:space="0" w:color="auto"/>
            </w:tcBorders>
            <w:shd w:val="clear" w:color="auto" w:fill="auto"/>
            <w:hideMark/>
          </w:tcPr>
          <w:p w14:paraId="0038D93F" w14:textId="77777777" w:rsidR="003F59A4" w:rsidRPr="003F59A4" w:rsidRDefault="003F59A4" w:rsidP="003F59A4">
            <w:pPr>
              <w:jc w:val="center"/>
              <w:rPr>
                <w:sz w:val="24"/>
                <w:szCs w:val="24"/>
              </w:rPr>
            </w:pPr>
            <w:r w:rsidRPr="003F59A4">
              <w:rPr>
                <w:sz w:val="24"/>
                <w:szCs w:val="24"/>
              </w:rPr>
              <w:t>69 971,1</w:t>
            </w:r>
          </w:p>
        </w:tc>
        <w:tc>
          <w:tcPr>
            <w:tcW w:w="1134" w:type="dxa"/>
            <w:tcBorders>
              <w:top w:val="single" w:sz="4" w:space="0" w:color="auto"/>
              <w:left w:val="nil"/>
              <w:bottom w:val="single" w:sz="4" w:space="0" w:color="auto"/>
              <w:right w:val="single" w:sz="4" w:space="0" w:color="auto"/>
            </w:tcBorders>
            <w:shd w:val="clear" w:color="auto" w:fill="auto"/>
            <w:hideMark/>
          </w:tcPr>
          <w:p w14:paraId="1FF2F40B" w14:textId="77777777" w:rsidR="003F59A4" w:rsidRPr="003F59A4" w:rsidRDefault="003F59A4" w:rsidP="003F59A4">
            <w:pPr>
              <w:jc w:val="center"/>
              <w:rPr>
                <w:sz w:val="24"/>
                <w:szCs w:val="24"/>
              </w:rPr>
            </w:pPr>
            <w:r w:rsidRPr="003F59A4">
              <w:rPr>
                <w:sz w:val="24"/>
                <w:szCs w:val="24"/>
              </w:rPr>
              <w:t>67 237,6</w:t>
            </w:r>
          </w:p>
        </w:tc>
        <w:tc>
          <w:tcPr>
            <w:tcW w:w="1276" w:type="dxa"/>
            <w:tcBorders>
              <w:top w:val="single" w:sz="4" w:space="0" w:color="auto"/>
              <w:left w:val="nil"/>
              <w:bottom w:val="single" w:sz="4" w:space="0" w:color="auto"/>
              <w:right w:val="single" w:sz="4" w:space="0" w:color="auto"/>
            </w:tcBorders>
            <w:shd w:val="clear" w:color="auto" w:fill="auto"/>
            <w:hideMark/>
          </w:tcPr>
          <w:p w14:paraId="46891FA4" w14:textId="77777777" w:rsidR="003F59A4" w:rsidRPr="003F59A4" w:rsidRDefault="003F59A4" w:rsidP="003F59A4">
            <w:pPr>
              <w:jc w:val="center"/>
              <w:rPr>
                <w:sz w:val="24"/>
                <w:szCs w:val="24"/>
              </w:rPr>
            </w:pPr>
            <w:r w:rsidRPr="003F59A4">
              <w:rPr>
                <w:sz w:val="24"/>
                <w:szCs w:val="24"/>
              </w:rPr>
              <w:t>88 405,1</w:t>
            </w:r>
          </w:p>
        </w:tc>
      </w:tr>
      <w:tr w:rsidR="003F59A4" w:rsidRPr="003F59A4" w14:paraId="423695F0" w14:textId="77777777" w:rsidTr="003F59A4">
        <w:trPr>
          <w:trHeight w:val="345"/>
        </w:trPr>
        <w:tc>
          <w:tcPr>
            <w:tcW w:w="5098" w:type="dxa"/>
            <w:gridSpan w:val="2"/>
            <w:vMerge/>
            <w:tcBorders>
              <w:top w:val="single" w:sz="4" w:space="0" w:color="auto"/>
              <w:left w:val="single" w:sz="4" w:space="0" w:color="auto"/>
              <w:bottom w:val="single" w:sz="4" w:space="0" w:color="000000"/>
              <w:right w:val="single" w:sz="4" w:space="0" w:color="000000"/>
            </w:tcBorders>
            <w:vAlign w:val="center"/>
            <w:hideMark/>
          </w:tcPr>
          <w:p w14:paraId="44616B31" w14:textId="77777777" w:rsidR="003F59A4" w:rsidRPr="003F59A4" w:rsidRDefault="003F59A4" w:rsidP="003F59A4">
            <w:pPr>
              <w:rPr>
                <w:color w:val="282828"/>
                <w:sz w:val="22"/>
                <w:szCs w:val="22"/>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14:paraId="6859FE6E"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nil"/>
            </w:tcBorders>
            <w:shd w:val="clear" w:color="auto" w:fill="auto"/>
            <w:hideMark/>
          </w:tcPr>
          <w:p w14:paraId="5F82B4AD" w14:textId="77777777" w:rsidR="003F59A4" w:rsidRPr="003F59A4" w:rsidRDefault="003F59A4" w:rsidP="003F59A4">
            <w:pPr>
              <w:jc w:val="center"/>
              <w:rPr>
                <w:color w:val="282828"/>
                <w:sz w:val="22"/>
                <w:szCs w:val="22"/>
              </w:rPr>
            </w:pPr>
            <w:r w:rsidRPr="003F59A4">
              <w:rPr>
                <w:color w:val="282828"/>
                <w:sz w:val="22"/>
                <w:szCs w:val="22"/>
              </w:rPr>
              <w:t>бюджет автономного округа</w:t>
            </w:r>
          </w:p>
        </w:tc>
        <w:tc>
          <w:tcPr>
            <w:tcW w:w="1276" w:type="dxa"/>
            <w:tcBorders>
              <w:top w:val="nil"/>
              <w:left w:val="single" w:sz="4" w:space="0" w:color="auto"/>
              <w:bottom w:val="single" w:sz="4" w:space="0" w:color="auto"/>
              <w:right w:val="single" w:sz="4" w:space="0" w:color="auto"/>
            </w:tcBorders>
            <w:shd w:val="clear" w:color="auto" w:fill="auto"/>
            <w:hideMark/>
          </w:tcPr>
          <w:p w14:paraId="345A2E36" w14:textId="77777777" w:rsidR="003F59A4" w:rsidRPr="003F59A4" w:rsidRDefault="003F59A4" w:rsidP="003F59A4">
            <w:pPr>
              <w:jc w:val="center"/>
              <w:rPr>
                <w:sz w:val="24"/>
                <w:szCs w:val="24"/>
              </w:rPr>
            </w:pPr>
            <w:r w:rsidRPr="003F59A4">
              <w:rPr>
                <w:sz w:val="24"/>
                <w:szCs w:val="24"/>
              </w:rPr>
              <w:t>228 487,8</w:t>
            </w:r>
          </w:p>
        </w:tc>
        <w:tc>
          <w:tcPr>
            <w:tcW w:w="1134" w:type="dxa"/>
            <w:tcBorders>
              <w:top w:val="nil"/>
              <w:left w:val="nil"/>
              <w:bottom w:val="single" w:sz="4" w:space="0" w:color="auto"/>
              <w:right w:val="single" w:sz="4" w:space="0" w:color="auto"/>
            </w:tcBorders>
            <w:shd w:val="clear" w:color="auto" w:fill="auto"/>
            <w:hideMark/>
          </w:tcPr>
          <w:p w14:paraId="02AB8D89" w14:textId="77777777" w:rsidR="003F59A4" w:rsidRPr="003F59A4" w:rsidRDefault="003F59A4" w:rsidP="003F59A4">
            <w:pPr>
              <w:jc w:val="center"/>
              <w:rPr>
                <w:sz w:val="24"/>
                <w:szCs w:val="24"/>
              </w:rPr>
            </w:pPr>
            <w:r w:rsidRPr="003F59A4">
              <w:rPr>
                <w:sz w:val="24"/>
                <w:szCs w:val="24"/>
              </w:rPr>
              <w:t>75 383,6</w:t>
            </w:r>
          </w:p>
        </w:tc>
        <w:tc>
          <w:tcPr>
            <w:tcW w:w="1134" w:type="dxa"/>
            <w:tcBorders>
              <w:top w:val="nil"/>
              <w:left w:val="nil"/>
              <w:bottom w:val="single" w:sz="4" w:space="0" w:color="auto"/>
              <w:right w:val="single" w:sz="4" w:space="0" w:color="auto"/>
            </w:tcBorders>
            <w:shd w:val="clear" w:color="auto" w:fill="auto"/>
            <w:hideMark/>
          </w:tcPr>
          <w:p w14:paraId="0A6171ED" w14:textId="77777777" w:rsidR="003F59A4" w:rsidRPr="003F59A4" w:rsidRDefault="003F59A4" w:rsidP="003F59A4">
            <w:pPr>
              <w:jc w:val="center"/>
              <w:rPr>
                <w:sz w:val="24"/>
                <w:szCs w:val="24"/>
              </w:rPr>
            </w:pPr>
            <w:r w:rsidRPr="003F59A4">
              <w:rPr>
                <w:sz w:val="24"/>
                <w:szCs w:val="24"/>
              </w:rPr>
              <w:t>51 257,7</w:t>
            </w:r>
          </w:p>
        </w:tc>
        <w:tc>
          <w:tcPr>
            <w:tcW w:w="1134" w:type="dxa"/>
            <w:tcBorders>
              <w:top w:val="nil"/>
              <w:left w:val="nil"/>
              <w:bottom w:val="single" w:sz="4" w:space="0" w:color="auto"/>
              <w:right w:val="single" w:sz="4" w:space="0" w:color="auto"/>
            </w:tcBorders>
            <w:shd w:val="clear" w:color="auto" w:fill="auto"/>
            <w:hideMark/>
          </w:tcPr>
          <w:p w14:paraId="575C4A92" w14:textId="77777777" w:rsidR="003F59A4" w:rsidRPr="003F59A4" w:rsidRDefault="003F59A4" w:rsidP="003F59A4">
            <w:pPr>
              <w:jc w:val="center"/>
              <w:rPr>
                <w:sz w:val="24"/>
                <w:szCs w:val="24"/>
              </w:rPr>
            </w:pPr>
            <w:r w:rsidRPr="003F59A4">
              <w:rPr>
                <w:sz w:val="24"/>
                <w:szCs w:val="24"/>
              </w:rPr>
              <w:t>52 290,0</w:t>
            </w:r>
          </w:p>
        </w:tc>
        <w:tc>
          <w:tcPr>
            <w:tcW w:w="1134" w:type="dxa"/>
            <w:tcBorders>
              <w:top w:val="nil"/>
              <w:left w:val="nil"/>
              <w:bottom w:val="single" w:sz="4" w:space="0" w:color="auto"/>
              <w:right w:val="single" w:sz="4" w:space="0" w:color="auto"/>
            </w:tcBorders>
            <w:shd w:val="clear" w:color="auto" w:fill="auto"/>
            <w:hideMark/>
          </w:tcPr>
          <w:p w14:paraId="0AA599BA" w14:textId="77777777" w:rsidR="003F59A4" w:rsidRPr="003F59A4" w:rsidRDefault="003F59A4" w:rsidP="003F59A4">
            <w:pPr>
              <w:jc w:val="center"/>
              <w:rPr>
                <w:sz w:val="24"/>
                <w:szCs w:val="24"/>
              </w:rPr>
            </w:pPr>
            <w:r w:rsidRPr="003F59A4">
              <w:rPr>
                <w:sz w:val="24"/>
                <w:szCs w:val="24"/>
              </w:rPr>
              <w:t>49 556,5</w:t>
            </w:r>
          </w:p>
        </w:tc>
        <w:tc>
          <w:tcPr>
            <w:tcW w:w="1276" w:type="dxa"/>
            <w:tcBorders>
              <w:top w:val="nil"/>
              <w:left w:val="nil"/>
              <w:bottom w:val="single" w:sz="4" w:space="0" w:color="auto"/>
              <w:right w:val="single" w:sz="4" w:space="0" w:color="auto"/>
            </w:tcBorders>
            <w:shd w:val="clear" w:color="auto" w:fill="auto"/>
            <w:hideMark/>
          </w:tcPr>
          <w:p w14:paraId="0E071ED5" w14:textId="77777777" w:rsidR="003F59A4" w:rsidRPr="003F59A4" w:rsidRDefault="003F59A4" w:rsidP="003F59A4">
            <w:pPr>
              <w:jc w:val="center"/>
              <w:rPr>
                <w:sz w:val="24"/>
                <w:szCs w:val="24"/>
              </w:rPr>
            </w:pPr>
            <w:r w:rsidRPr="003F59A4">
              <w:rPr>
                <w:sz w:val="24"/>
                <w:szCs w:val="24"/>
              </w:rPr>
              <w:t>0,0</w:t>
            </w:r>
          </w:p>
        </w:tc>
      </w:tr>
      <w:tr w:rsidR="003F59A4" w:rsidRPr="003F59A4" w14:paraId="6645320A" w14:textId="77777777" w:rsidTr="003F59A4">
        <w:trPr>
          <w:trHeight w:val="315"/>
        </w:trPr>
        <w:tc>
          <w:tcPr>
            <w:tcW w:w="5098" w:type="dxa"/>
            <w:gridSpan w:val="2"/>
            <w:vMerge/>
            <w:tcBorders>
              <w:top w:val="single" w:sz="4" w:space="0" w:color="auto"/>
              <w:left w:val="single" w:sz="4" w:space="0" w:color="auto"/>
              <w:bottom w:val="single" w:sz="4" w:space="0" w:color="000000"/>
              <w:right w:val="single" w:sz="4" w:space="0" w:color="000000"/>
            </w:tcBorders>
            <w:vAlign w:val="center"/>
            <w:hideMark/>
          </w:tcPr>
          <w:p w14:paraId="4322F9BF" w14:textId="77777777" w:rsidR="003F59A4" w:rsidRPr="003F59A4" w:rsidRDefault="003F59A4" w:rsidP="003F59A4">
            <w:pPr>
              <w:rPr>
                <w:color w:val="282828"/>
                <w:sz w:val="22"/>
                <w:szCs w:val="22"/>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14:paraId="2FD3DAE5"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nil"/>
            </w:tcBorders>
            <w:shd w:val="clear" w:color="auto" w:fill="auto"/>
            <w:hideMark/>
          </w:tcPr>
          <w:p w14:paraId="6D815A1B" w14:textId="77777777" w:rsidR="003F59A4" w:rsidRPr="003F59A4" w:rsidRDefault="003F59A4" w:rsidP="003F59A4">
            <w:pPr>
              <w:jc w:val="center"/>
              <w:rPr>
                <w:color w:val="282828"/>
                <w:sz w:val="22"/>
                <w:szCs w:val="22"/>
              </w:rPr>
            </w:pPr>
            <w:r w:rsidRPr="003F59A4">
              <w:rPr>
                <w:color w:val="282828"/>
                <w:sz w:val="22"/>
                <w:szCs w:val="22"/>
              </w:rPr>
              <w:t>местный бюджет</w:t>
            </w:r>
          </w:p>
        </w:tc>
        <w:tc>
          <w:tcPr>
            <w:tcW w:w="1276" w:type="dxa"/>
            <w:tcBorders>
              <w:top w:val="nil"/>
              <w:left w:val="single" w:sz="4" w:space="0" w:color="auto"/>
              <w:bottom w:val="single" w:sz="4" w:space="0" w:color="auto"/>
              <w:right w:val="single" w:sz="4" w:space="0" w:color="auto"/>
            </w:tcBorders>
            <w:shd w:val="clear" w:color="auto" w:fill="auto"/>
            <w:hideMark/>
          </w:tcPr>
          <w:p w14:paraId="166AB2A0" w14:textId="77777777" w:rsidR="003F59A4" w:rsidRPr="003F59A4" w:rsidRDefault="003F59A4" w:rsidP="003F59A4">
            <w:pPr>
              <w:jc w:val="center"/>
              <w:rPr>
                <w:sz w:val="24"/>
                <w:szCs w:val="24"/>
              </w:rPr>
            </w:pPr>
            <w:r w:rsidRPr="003F59A4">
              <w:rPr>
                <w:sz w:val="24"/>
                <w:szCs w:val="24"/>
              </w:rPr>
              <w:t>180 677,9</w:t>
            </w:r>
          </w:p>
        </w:tc>
        <w:tc>
          <w:tcPr>
            <w:tcW w:w="1134" w:type="dxa"/>
            <w:tcBorders>
              <w:top w:val="nil"/>
              <w:left w:val="nil"/>
              <w:bottom w:val="single" w:sz="4" w:space="0" w:color="auto"/>
              <w:right w:val="single" w:sz="4" w:space="0" w:color="auto"/>
            </w:tcBorders>
            <w:shd w:val="clear" w:color="auto" w:fill="auto"/>
            <w:hideMark/>
          </w:tcPr>
          <w:p w14:paraId="16535E7F" w14:textId="77777777" w:rsidR="003F59A4" w:rsidRPr="003F59A4" w:rsidRDefault="003F59A4" w:rsidP="003F59A4">
            <w:pPr>
              <w:jc w:val="center"/>
              <w:rPr>
                <w:sz w:val="24"/>
                <w:szCs w:val="24"/>
              </w:rPr>
            </w:pPr>
            <w:r w:rsidRPr="003F59A4">
              <w:rPr>
                <w:sz w:val="24"/>
                <w:szCs w:val="24"/>
              </w:rPr>
              <w:t>30 908,1</w:t>
            </w:r>
          </w:p>
        </w:tc>
        <w:tc>
          <w:tcPr>
            <w:tcW w:w="1134" w:type="dxa"/>
            <w:tcBorders>
              <w:top w:val="nil"/>
              <w:left w:val="nil"/>
              <w:bottom w:val="single" w:sz="4" w:space="0" w:color="auto"/>
              <w:right w:val="single" w:sz="4" w:space="0" w:color="auto"/>
            </w:tcBorders>
            <w:shd w:val="clear" w:color="auto" w:fill="auto"/>
            <w:hideMark/>
          </w:tcPr>
          <w:p w14:paraId="175CF4B9" w14:textId="77777777" w:rsidR="003F59A4" w:rsidRPr="003F59A4" w:rsidRDefault="003F59A4" w:rsidP="003F59A4">
            <w:pPr>
              <w:jc w:val="center"/>
              <w:rPr>
                <w:sz w:val="24"/>
                <w:szCs w:val="24"/>
              </w:rPr>
            </w:pPr>
            <w:r w:rsidRPr="003F59A4">
              <w:rPr>
                <w:sz w:val="24"/>
                <w:szCs w:val="24"/>
              </w:rPr>
              <w:t>26 002,4</w:t>
            </w:r>
          </w:p>
        </w:tc>
        <w:tc>
          <w:tcPr>
            <w:tcW w:w="1134" w:type="dxa"/>
            <w:tcBorders>
              <w:top w:val="nil"/>
              <w:left w:val="nil"/>
              <w:bottom w:val="single" w:sz="4" w:space="0" w:color="auto"/>
              <w:right w:val="single" w:sz="4" w:space="0" w:color="auto"/>
            </w:tcBorders>
            <w:shd w:val="clear" w:color="auto" w:fill="auto"/>
            <w:hideMark/>
          </w:tcPr>
          <w:p w14:paraId="642514BA" w14:textId="77777777" w:rsidR="003F59A4" w:rsidRPr="003F59A4" w:rsidRDefault="003F59A4" w:rsidP="003F59A4">
            <w:pPr>
              <w:jc w:val="center"/>
              <w:rPr>
                <w:sz w:val="24"/>
                <w:szCs w:val="24"/>
              </w:rPr>
            </w:pPr>
            <w:r w:rsidRPr="003F59A4">
              <w:rPr>
                <w:sz w:val="24"/>
                <w:szCs w:val="24"/>
              </w:rPr>
              <w:t>17 681,1</w:t>
            </w:r>
          </w:p>
        </w:tc>
        <w:tc>
          <w:tcPr>
            <w:tcW w:w="1134" w:type="dxa"/>
            <w:tcBorders>
              <w:top w:val="nil"/>
              <w:left w:val="nil"/>
              <w:bottom w:val="single" w:sz="4" w:space="0" w:color="auto"/>
              <w:right w:val="single" w:sz="4" w:space="0" w:color="auto"/>
            </w:tcBorders>
            <w:shd w:val="clear" w:color="auto" w:fill="auto"/>
            <w:hideMark/>
          </w:tcPr>
          <w:p w14:paraId="7D991442" w14:textId="77777777" w:rsidR="003F59A4" w:rsidRPr="003F59A4" w:rsidRDefault="003F59A4" w:rsidP="003F59A4">
            <w:pPr>
              <w:jc w:val="center"/>
              <w:rPr>
                <w:sz w:val="24"/>
                <w:szCs w:val="24"/>
              </w:rPr>
            </w:pPr>
            <w:r w:rsidRPr="003F59A4">
              <w:rPr>
                <w:sz w:val="24"/>
                <w:szCs w:val="24"/>
              </w:rPr>
              <w:t>17 681,1</w:t>
            </w:r>
          </w:p>
        </w:tc>
        <w:tc>
          <w:tcPr>
            <w:tcW w:w="1276" w:type="dxa"/>
            <w:tcBorders>
              <w:top w:val="nil"/>
              <w:left w:val="nil"/>
              <w:bottom w:val="single" w:sz="4" w:space="0" w:color="auto"/>
              <w:right w:val="single" w:sz="4" w:space="0" w:color="auto"/>
            </w:tcBorders>
            <w:shd w:val="clear" w:color="auto" w:fill="auto"/>
            <w:hideMark/>
          </w:tcPr>
          <w:p w14:paraId="74AB2F5E" w14:textId="77777777" w:rsidR="003F59A4" w:rsidRPr="003F59A4" w:rsidRDefault="003F59A4" w:rsidP="003F59A4">
            <w:pPr>
              <w:jc w:val="center"/>
              <w:rPr>
                <w:sz w:val="24"/>
                <w:szCs w:val="24"/>
              </w:rPr>
            </w:pPr>
            <w:r w:rsidRPr="003F59A4">
              <w:rPr>
                <w:sz w:val="24"/>
                <w:szCs w:val="24"/>
              </w:rPr>
              <w:t>88 405,1</w:t>
            </w:r>
          </w:p>
        </w:tc>
      </w:tr>
      <w:tr w:rsidR="003F59A4" w:rsidRPr="003F59A4" w14:paraId="3FD1CFF0" w14:textId="77777777" w:rsidTr="00031D3E">
        <w:trPr>
          <w:trHeight w:val="190"/>
        </w:trPr>
        <w:tc>
          <w:tcPr>
            <w:tcW w:w="5098"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14:paraId="079DA472" w14:textId="77777777" w:rsidR="003F59A4" w:rsidRPr="003F59A4" w:rsidRDefault="003F59A4" w:rsidP="003F59A4">
            <w:pPr>
              <w:jc w:val="center"/>
              <w:rPr>
                <w:color w:val="282828"/>
                <w:sz w:val="22"/>
                <w:szCs w:val="22"/>
              </w:rPr>
            </w:pPr>
            <w:r w:rsidRPr="003F59A4">
              <w:rPr>
                <w:color w:val="282828"/>
                <w:sz w:val="22"/>
                <w:szCs w:val="22"/>
              </w:rPr>
              <w:t>соисполнитель: муниципальное казенное учреждение «Учреждение по материально-техническому обеспечению деятельности органов местного самоуправления»</w:t>
            </w:r>
          </w:p>
        </w:tc>
        <w:tc>
          <w:tcPr>
            <w:tcW w:w="1559" w:type="dxa"/>
            <w:vMerge w:val="restart"/>
            <w:tcBorders>
              <w:top w:val="nil"/>
              <w:left w:val="single" w:sz="4" w:space="0" w:color="auto"/>
              <w:bottom w:val="single" w:sz="4" w:space="0" w:color="000000"/>
              <w:right w:val="single" w:sz="4" w:space="0" w:color="auto"/>
            </w:tcBorders>
            <w:shd w:val="clear" w:color="auto" w:fill="auto"/>
            <w:hideMark/>
          </w:tcPr>
          <w:p w14:paraId="45BA51BA" w14:textId="77777777" w:rsidR="003F59A4" w:rsidRPr="003F59A4" w:rsidRDefault="003F59A4" w:rsidP="003F59A4">
            <w:pPr>
              <w:jc w:val="center"/>
              <w:rPr>
                <w:color w:val="282828"/>
                <w:sz w:val="22"/>
                <w:szCs w:val="22"/>
              </w:rPr>
            </w:pPr>
            <w:r w:rsidRPr="003F59A4">
              <w:rPr>
                <w:color w:val="282828"/>
                <w:sz w:val="22"/>
                <w:szCs w:val="22"/>
              </w:rPr>
              <w:t> </w:t>
            </w:r>
          </w:p>
        </w:tc>
        <w:tc>
          <w:tcPr>
            <w:tcW w:w="1984" w:type="dxa"/>
            <w:tcBorders>
              <w:top w:val="nil"/>
              <w:left w:val="nil"/>
              <w:bottom w:val="single" w:sz="4" w:space="0" w:color="auto"/>
              <w:right w:val="nil"/>
            </w:tcBorders>
            <w:shd w:val="clear" w:color="auto" w:fill="auto"/>
            <w:hideMark/>
          </w:tcPr>
          <w:p w14:paraId="17DE1BC6" w14:textId="77777777" w:rsidR="003F59A4" w:rsidRPr="003F59A4" w:rsidRDefault="003F59A4" w:rsidP="003F59A4">
            <w:pPr>
              <w:jc w:val="center"/>
              <w:rPr>
                <w:color w:val="282828"/>
                <w:sz w:val="22"/>
                <w:szCs w:val="22"/>
              </w:rPr>
            </w:pPr>
            <w:r w:rsidRPr="003F59A4">
              <w:rPr>
                <w:color w:val="282828"/>
                <w:sz w:val="22"/>
                <w:szCs w:val="22"/>
              </w:rPr>
              <w:t>всего</w:t>
            </w:r>
          </w:p>
        </w:tc>
        <w:tc>
          <w:tcPr>
            <w:tcW w:w="1276" w:type="dxa"/>
            <w:tcBorders>
              <w:top w:val="nil"/>
              <w:left w:val="single" w:sz="4" w:space="0" w:color="auto"/>
              <w:bottom w:val="single" w:sz="4" w:space="0" w:color="auto"/>
              <w:right w:val="single" w:sz="4" w:space="0" w:color="auto"/>
            </w:tcBorders>
            <w:shd w:val="clear" w:color="auto" w:fill="auto"/>
            <w:hideMark/>
          </w:tcPr>
          <w:p w14:paraId="3EDC2E2E" w14:textId="77777777" w:rsidR="003F59A4" w:rsidRPr="003F59A4" w:rsidRDefault="003F59A4" w:rsidP="003F59A4">
            <w:pPr>
              <w:jc w:val="center"/>
              <w:rPr>
                <w:sz w:val="24"/>
                <w:szCs w:val="24"/>
              </w:rPr>
            </w:pPr>
            <w:r w:rsidRPr="003F59A4">
              <w:rPr>
                <w:sz w:val="24"/>
                <w:szCs w:val="24"/>
              </w:rPr>
              <w:t>1 280,2</w:t>
            </w:r>
          </w:p>
        </w:tc>
        <w:tc>
          <w:tcPr>
            <w:tcW w:w="1134" w:type="dxa"/>
            <w:tcBorders>
              <w:top w:val="nil"/>
              <w:left w:val="nil"/>
              <w:bottom w:val="single" w:sz="4" w:space="0" w:color="auto"/>
              <w:right w:val="single" w:sz="4" w:space="0" w:color="auto"/>
            </w:tcBorders>
            <w:shd w:val="clear" w:color="auto" w:fill="auto"/>
            <w:hideMark/>
          </w:tcPr>
          <w:p w14:paraId="1FE47DD8" w14:textId="77777777" w:rsidR="003F59A4" w:rsidRPr="003F59A4" w:rsidRDefault="003F59A4" w:rsidP="003F59A4">
            <w:pPr>
              <w:jc w:val="center"/>
              <w:rPr>
                <w:sz w:val="24"/>
                <w:szCs w:val="24"/>
              </w:rPr>
            </w:pPr>
            <w:r w:rsidRPr="003F59A4">
              <w:rPr>
                <w:sz w:val="24"/>
                <w:szCs w:val="24"/>
              </w:rPr>
              <w:t>142,2</w:t>
            </w:r>
          </w:p>
        </w:tc>
        <w:tc>
          <w:tcPr>
            <w:tcW w:w="1134" w:type="dxa"/>
            <w:tcBorders>
              <w:top w:val="nil"/>
              <w:left w:val="nil"/>
              <w:bottom w:val="single" w:sz="4" w:space="0" w:color="auto"/>
              <w:right w:val="single" w:sz="4" w:space="0" w:color="auto"/>
            </w:tcBorders>
            <w:shd w:val="clear" w:color="auto" w:fill="auto"/>
            <w:hideMark/>
          </w:tcPr>
          <w:p w14:paraId="1BBC86DC" w14:textId="77777777" w:rsidR="003F59A4" w:rsidRPr="003F59A4" w:rsidRDefault="003F59A4" w:rsidP="003F59A4">
            <w:pPr>
              <w:jc w:val="center"/>
              <w:rPr>
                <w:sz w:val="24"/>
                <w:szCs w:val="24"/>
              </w:rPr>
            </w:pPr>
            <w:r w:rsidRPr="003F59A4">
              <w:rPr>
                <w:sz w:val="24"/>
                <w:szCs w:val="24"/>
              </w:rPr>
              <w:t>142,2</w:t>
            </w:r>
          </w:p>
        </w:tc>
        <w:tc>
          <w:tcPr>
            <w:tcW w:w="1134" w:type="dxa"/>
            <w:tcBorders>
              <w:top w:val="nil"/>
              <w:left w:val="nil"/>
              <w:bottom w:val="single" w:sz="4" w:space="0" w:color="auto"/>
              <w:right w:val="single" w:sz="4" w:space="0" w:color="auto"/>
            </w:tcBorders>
            <w:shd w:val="clear" w:color="auto" w:fill="auto"/>
            <w:hideMark/>
          </w:tcPr>
          <w:p w14:paraId="2A8E7306" w14:textId="77777777" w:rsidR="003F59A4" w:rsidRPr="003F59A4" w:rsidRDefault="003F59A4" w:rsidP="003F59A4">
            <w:pPr>
              <w:jc w:val="center"/>
              <w:rPr>
                <w:sz w:val="24"/>
                <w:szCs w:val="24"/>
              </w:rPr>
            </w:pPr>
            <w:r w:rsidRPr="003F59A4">
              <w:rPr>
                <w:sz w:val="24"/>
                <w:szCs w:val="24"/>
              </w:rPr>
              <w:t>142,2</w:t>
            </w:r>
          </w:p>
        </w:tc>
        <w:tc>
          <w:tcPr>
            <w:tcW w:w="1134" w:type="dxa"/>
            <w:tcBorders>
              <w:top w:val="nil"/>
              <w:left w:val="nil"/>
              <w:bottom w:val="single" w:sz="4" w:space="0" w:color="auto"/>
              <w:right w:val="single" w:sz="4" w:space="0" w:color="auto"/>
            </w:tcBorders>
            <w:shd w:val="clear" w:color="auto" w:fill="auto"/>
            <w:hideMark/>
          </w:tcPr>
          <w:p w14:paraId="35DF837F" w14:textId="77777777" w:rsidR="003F59A4" w:rsidRPr="003F59A4" w:rsidRDefault="003F59A4" w:rsidP="003F59A4">
            <w:pPr>
              <w:jc w:val="center"/>
              <w:rPr>
                <w:sz w:val="24"/>
                <w:szCs w:val="24"/>
              </w:rPr>
            </w:pPr>
            <w:r w:rsidRPr="003F59A4">
              <w:rPr>
                <w:sz w:val="24"/>
                <w:szCs w:val="24"/>
              </w:rPr>
              <w:t>142,2</w:t>
            </w:r>
          </w:p>
        </w:tc>
        <w:tc>
          <w:tcPr>
            <w:tcW w:w="1276" w:type="dxa"/>
            <w:tcBorders>
              <w:top w:val="nil"/>
              <w:left w:val="nil"/>
              <w:bottom w:val="single" w:sz="4" w:space="0" w:color="auto"/>
              <w:right w:val="single" w:sz="4" w:space="0" w:color="auto"/>
            </w:tcBorders>
            <w:shd w:val="clear" w:color="auto" w:fill="auto"/>
            <w:hideMark/>
          </w:tcPr>
          <w:p w14:paraId="5AC48291" w14:textId="77777777" w:rsidR="003F59A4" w:rsidRPr="003F59A4" w:rsidRDefault="003F59A4" w:rsidP="003F59A4">
            <w:pPr>
              <w:jc w:val="center"/>
              <w:rPr>
                <w:sz w:val="24"/>
                <w:szCs w:val="24"/>
              </w:rPr>
            </w:pPr>
            <w:r w:rsidRPr="003F59A4">
              <w:rPr>
                <w:sz w:val="24"/>
                <w:szCs w:val="24"/>
              </w:rPr>
              <w:t>711,4</w:t>
            </w:r>
          </w:p>
        </w:tc>
      </w:tr>
      <w:tr w:rsidR="003F59A4" w:rsidRPr="003F59A4" w14:paraId="022E4FFD" w14:textId="77777777" w:rsidTr="003F59A4">
        <w:trPr>
          <w:trHeight w:val="375"/>
        </w:trPr>
        <w:tc>
          <w:tcPr>
            <w:tcW w:w="5098" w:type="dxa"/>
            <w:gridSpan w:val="2"/>
            <w:vMerge/>
            <w:tcBorders>
              <w:top w:val="single" w:sz="4" w:space="0" w:color="auto"/>
              <w:left w:val="single" w:sz="4" w:space="0" w:color="auto"/>
              <w:bottom w:val="single" w:sz="4" w:space="0" w:color="000000"/>
              <w:right w:val="single" w:sz="4" w:space="0" w:color="000000"/>
            </w:tcBorders>
            <w:vAlign w:val="center"/>
            <w:hideMark/>
          </w:tcPr>
          <w:p w14:paraId="6F230D2A"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2EBD0270"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nil"/>
            </w:tcBorders>
            <w:shd w:val="clear" w:color="auto" w:fill="auto"/>
            <w:hideMark/>
          </w:tcPr>
          <w:p w14:paraId="24135808" w14:textId="77777777" w:rsidR="003F59A4" w:rsidRPr="003F59A4" w:rsidRDefault="003F59A4" w:rsidP="003F59A4">
            <w:pPr>
              <w:jc w:val="center"/>
              <w:rPr>
                <w:color w:val="282828"/>
                <w:sz w:val="22"/>
                <w:szCs w:val="22"/>
              </w:rPr>
            </w:pPr>
            <w:r w:rsidRPr="003F59A4">
              <w:rPr>
                <w:color w:val="282828"/>
                <w:sz w:val="22"/>
                <w:szCs w:val="22"/>
              </w:rPr>
              <w:t>бюджет автономного округа</w:t>
            </w:r>
          </w:p>
        </w:tc>
        <w:tc>
          <w:tcPr>
            <w:tcW w:w="1276" w:type="dxa"/>
            <w:tcBorders>
              <w:top w:val="nil"/>
              <w:left w:val="single" w:sz="4" w:space="0" w:color="auto"/>
              <w:bottom w:val="single" w:sz="4" w:space="0" w:color="auto"/>
              <w:right w:val="single" w:sz="4" w:space="0" w:color="auto"/>
            </w:tcBorders>
            <w:shd w:val="clear" w:color="auto" w:fill="auto"/>
            <w:hideMark/>
          </w:tcPr>
          <w:p w14:paraId="1525007A" w14:textId="77777777" w:rsidR="003F59A4" w:rsidRPr="003F59A4" w:rsidRDefault="003F59A4" w:rsidP="003F59A4">
            <w:pPr>
              <w:jc w:val="center"/>
              <w:rPr>
                <w:sz w:val="24"/>
                <w:szCs w:val="24"/>
              </w:rPr>
            </w:pPr>
            <w:r w:rsidRPr="003F59A4">
              <w:rPr>
                <w:sz w:val="24"/>
                <w:szCs w:val="24"/>
              </w:rPr>
              <w:t>0,0</w:t>
            </w:r>
          </w:p>
        </w:tc>
        <w:tc>
          <w:tcPr>
            <w:tcW w:w="1134" w:type="dxa"/>
            <w:tcBorders>
              <w:top w:val="nil"/>
              <w:left w:val="nil"/>
              <w:bottom w:val="single" w:sz="4" w:space="0" w:color="auto"/>
              <w:right w:val="single" w:sz="4" w:space="0" w:color="auto"/>
            </w:tcBorders>
            <w:shd w:val="clear" w:color="auto" w:fill="auto"/>
            <w:hideMark/>
          </w:tcPr>
          <w:p w14:paraId="47900C6E" w14:textId="77777777" w:rsidR="003F59A4" w:rsidRPr="003F59A4" w:rsidRDefault="003F59A4" w:rsidP="003F59A4">
            <w:pPr>
              <w:jc w:val="center"/>
              <w:rPr>
                <w:sz w:val="24"/>
                <w:szCs w:val="24"/>
              </w:rPr>
            </w:pPr>
            <w:r w:rsidRPr="003F59A4">
              <w:rPr>
                <w:sz w:val="24"/>
                <w:szCs w:val="24"/>
              </w:rPr>
              <w:t>0,0</w:t>
            </w:r>
          </w:p>
        </w:tc>
        <w:tc>
          <w:tcPr>
            <w:tcW w:w="1134" w:type="dxa"/>
            <w:tcBorders>
              <w:top w:val="nil"/>
              <w:left w:val="nil"/>
              <w:bottom w:val="single" w:sz="4" w:space="0" w:color="auto"/>
              <w:right w:val="single" w:sz="4" w:space="0" w:color="auto"/>
            </w:tcBorders>
            <w:shd w:val="clear" w:color="auto" w:fill="auto"/>
            <w:hideMark/>
          </w:tcPr>
          <w:p w14:paraId="7C39B611" w14:textId="77777777" w:rsidR="003F59A4" w:rsidRPr="003F59A4" w:rsidRDefault="003F59A4" w:rsidP="003F59A4">
            <w:pPr>
              <w:jc w:val="center"/>
              <w:rPr>
                <w:sz w:val="24"/>
                <w:szCs w:val="24"/>
              </w:rPr>
            </w:pPr>
            <w:r w:rsidRPr="003F59A4">
              <w:rPr>
                <w:sz w:val="24"/>
                <w:szCs w:val="24"/>
              </w:rPr>
              <w:t>0,0</w:t>
            </w:r>
          </w:p>
        </w:tc>
        <w:tc>
          <w:tcPr>
            <w:tcW w:w="1134" w:type="dxa"/>
            <w:tcBorders>
              <w:top w:val="nil"/>
              <w:left w:val="nil"/>
              <w:bottom w:val="single" w:sz="4" w:space="0" w:color="auto"/>
              <w:right w:val="single" w:sz="4" w:space="0" w:color="auto"/>
            </w:tcBorders>
            <w:shd w:val="clear" w:color="auto" w:fill="auto"/>
            <w:hideMark/>
          </w:tcPr>
          <w:p w14:paraId="4D0AAFC6" w14:textId="77777777" w:rsidR="003F59A4" w:rsidRPr="003F59A4" w:rsidRDefault="003F59A4" w:rsidP="003F59A4">
            <w:pPr>
              <w:jc w:val="center"/>
              <w:rPr>
                <w:sz w:val="24"/>
                <w:szCs w:val="24"/>
              </w:rPr>
            </w:pPr>
            <w:r w:rsidRPr="003F59A4">
              <w:rPr>
                <w:sz w:val="24"/>
                <w:szCs w:val="24"/>
              </w:rPr>
              <w:t>0,0</w:t>
            </w:r>
          </w:p>
        </w:tc>
        <w:tc>
          <w:tcPr>
            <w:tcW w:w="1134" w:type="dxa"/>
            <w:tcBorders>
              <w:top w:val="nil"/>
              <w:left w:val="nil"/>
              <w:bottom w:val="single" w:sz="4" w:space="0" w:color="auto"/>
              <w:right w:val="single" w:sz="4" w:space="0" w:color="auto"/>
            </w:tcBorders>
            <w:shd w:val="clear" w:color="auto" w:fill="auto"/>
            <w:hideMark/>
          </w:tcPr>
          <w:p w14:paraId="2E0613AD" w14:textId="77777777" w:rsidR="003F59A4" w:rsidRPr="003F59A4" w:rsidRDefault="003F59A4" w:rsidP="003F59A4">
            <w:pPr>
              <w:jc w:val="center"/>
              <w:rPr>
                <w:sz w:val="24"/>
                <w:szCs w:val="24"/>
              </w:rPr>
            </w:pPr>
            <w:r w:rsidRPr="003F59A4">
              <w:rPr>
                <w:sz w:val="24"/>
                <w:szCs w:val="24"/>
              </w:rPr>
              <w:t>0,0</w:t>
            </w:r>
          </w:p>
        </w:tc>
        <w:tc>
          <w:tcPr>
            <w:tcW w:w="1276" w:type="dxa"/>
            <w:tcBorders>
              <w:top w:val="nil"/>
              <w:left w:val="nil"/>
              <w:bottom w:val="single" w:sz="4" w:space="0" w:color="auto"/>
              <w:right w:val="single" w:sz="4" w:space="0" w:color="auto"/>
            </w:tcBorders>
            <w:shd w:val="clear" w:color="auto" w:fill="auto"/>
            <w:hideMark/>
          </w:tcPr>
          <w:p w14:paraId="3A2D9808" w14:textId="77777777" w:rsidR="003F59A4" w:rsidRPr="003F59A4" w:rsidRDefault="003F59A4" w:rsidP="003F59A4">
            <w:pPr>
              <w:jc w:val="center"/>
              <w:rPr>
                <w:sz w:val="24"/>
                <w:szCs w:val="24"/>
              </w:rPr>
            </w:pPr>
            <w:r w:rsidRPr="003F59A4">
              <w:rPr>
                <w:sz w:val="24"/>
                <w:szCs w:val="24"/>
              </w:rPr>
              <w:t>0,0</w:t>
            </w:r>
          </w:p>
        </w:tc>
      </w:tr>
      <w:tr w:rsidR="003F59A4" w:rsidRPr="003F59A4" w14:paraId="716FBA61" w14:textId="77777777" w:rsidTr="003F59A4">
        <w:trPr>
          <w:trHeight w:val="315"/>
        </w:trPr>
        <w:tc>
          <w:tcPr>
            <w:tcW w:w="5098" w:type="dxa"/>
            <w:gridSpan w:val="2"/>
            <w:vMerge/>
            <w:tcBorders>
              <w:top w:val="single" w:sz="4" w:space="0" w:color="auto"/>
              <w:left w:val="single" w:sz="4" w:space="0" w:color="auto"/>
              <w:bottom w:val="single" w:sz="4" w:space="0" w:color="000000"/>
              <w:right w:val="single" w:sz="4" w:space="0" w:color="000000"/>
            </w:tcBorders>
            <w:vAlign w:val="center"/>
            <w:hideMark/>
          </w:tcPr>
          <w:p w14:paraId="45BF51A9"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57AC9570"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nil"/>
            </w:tcBorders>
            <w:shd w:val="clear" w:color="auto" w:fill="auto"/>
            <w:hideMark/>
          </w:tcPr>
          <w:p w14:paraId="12EDE0C0" w14:textId="77777777" w:rsidR="003F59A4" w:rsidRPr="003F59A4" w:rsidRDefault="003F59A4" w:rsidP="003F59A4">
            <w:pPr>
              <w:jc w:val="center"/>
              <w:rPr>
                <w:color w:val="282828"/>
                <w:sz w:val="22"/>
                <w:szCs w:val="22"/>
              </w:rPr>
            </w:pPr>
            <w:r w:rsidRPr="003F59A4">
              <w:rPr>
                <w:color w:val="282828"/>
                <w:sz w:val="22"/>
                <w:szCs w:val="22"/>
              </w:rPr>
              <w:t>местный бюджет</w:t>
            </w:r>
          </w:p>
        </w:tc>
        <w:tc>
          <w:tcPr>
            <w:tcW w:w="1276" w:type="dxa"/>
            <w:tcBorders>
              <w:top w:val="nil"/>
              <w:left w:val="single" w:sz="4" w:space="0" w:color="auto"/>
              <w:bottom w:val="single" w:sz="4" w:space="0" w:color="auto"/>
              <w:right w:val="single" w:sz="4" w:space="0" w:color="auto"/>
            </w:tcBorders>
            <w:shd w:val="clear" w:color="auto" w:fill="auto"/>
            <w:hideMark/>
          </w:tcPr>
          <w:p w14:paraId="4AD3F147" w14:textId="77777777" w:rsidR="003F59A4" w:rsidRPr="003F59A4" w:rsidRDefault="003F59A4" w:rsidP="003F59A4">
            <w:pPr>
              <w:jc w:val="center"/>
              <w:rPr>
                <w:sz w:val="24"/>
                <w:szCs w:val="24"/>
              </w:rPr>
            </w:pPr>
            <w:r w:rsidRPr="003F59A4">
              <w:rPr>
                <w:sz w:val="24"/>
                <w:szCs w:val="24"/>
              </w:rPr>
              <w:t>1 280,2</w:t>
            </w:r>
          </w:p>
        </w:tc>
        <w:tc>
          <w:tcPr>
            <w:tcW w:w="1134" w:type="dxa"/>
            <w:tcBorders>
              <w:top w:val="nil"/>
              <w:left w:val="nil"/>
              <w:bottom w:val="single" w:sz="4" w:space="0" w:color="auto"/>
              <w:right w:val="single" w:sz="4" w:space="0" w:color="auto"/>
            </w:tcBorders>
            <w:shd w:val="clear" w:color="auto" w:fill="auto"/>
            <w:hideMark/>
          </w:tcPr>
          <w:p w14:paraId="3FDC0E3B" w14:textId="77777777" w:rsidR="003F59A4" w:rsidRPr="003F59A4" w:rsidRDefault="003F59A4" w:rsidP="003F59A4">
            <w:pPr>
              <w:jc w:val="center"/>
              <w:rPr>
                <w:sz w:val="24"/>
                <w:szCs w:val="24"/>
              </w:rPr>
            </w:pPr>
            <w:r w:rsidRPr="003F59A4">
              <w:rPr>
                <w:sz w:val="24"/>
                <w:szCs w:val="24"/>
              </w:rPr>
              <w:t>142,2</w:t>
            </w:r>
          </w:p>
        </w:tc>
        <w:tc>
          <w:tcPr>
            <w:tcW w:w="1134" w:type="dxa"/>
            <w:tcBorders>
              <w:top w:val="nil"/>
              <w:left w:val="nil"/>
              <w:bottom w:val="single" w:sz="4" w:space="0" w:color="auto"/>
              <w:right w:val="single" w:sz="4" w:space="0" w:color="auto"/>
            </w:tcBorders>
            <w:shd w:val="clear" w:color="auto" w:fill="auto"/>
            <w:hideMark/>
          </w:tcPr>
          <w:p w14:paraId="781AB450" w14:textId="77777777" w:rsidR="003F59A4" w:rsidRPr="003F59A4" w:rsidRDefault="003F59A4" w:rsidP="003F59A4">
            <w:pPr>
              <w:jc w:val="center"/>
              <w:rPr>
                <w:sz w:val="24"/>
                <w:szCs w:val="24"/>
              </w:rPr>
            </w:pPr>
            <w:r w:rsidRPr="003F59A4">
              <w:rPr>
                <w:sz w:val="24"/>
                <w:szCs w:val="24"/>
              </w:rPr>
              <w:t>142,2</w:t>
            </w:r>
          </w:p>
        </w:tc>
        <w:tc>
          <w:tcPr>
            <w:tcW w:w="1134" w:type="dxa"/>
            <w:tcBorders>
              <w:top w:val="nil"/>
              <w:left w:val="nil"/>
              <w:bottom w:val="single" w:sz="4" w:space="0" w:color="auto"/>
              <w:right w:val="single" w:sz="4" w:space="0" w:color="auto"/>
            </w:tcBorders>
            <w:shd w:val="clear" w:color="auto" w:fill="auto"/>
            <w:hideMark/>
          </w:tcPr>
          <w:p w14:paraId="33845AD2" w14:textId="77777777" w:rsidR="003F59A4" w:rsidRPr="003F59A4" w:rsidRDefault="003F59A4" w:rsidP="003F59A4">
            <w:pPr>
              <w:jc w:val="center"/>
              <w:rPr>
                <w:sz w:val="24"/>
                <w:szCs w:val="24"/>
              </w:rPr>
            </w:pPr>
            <w:r w:rsidRPr="003F59A4">
              <w:rPr>
                <w:sz w:val="24"/>
                <w:szCs w:val="24"/>
              </w:rPr>
              <w:t>142,2</w:t>
            </w:r>
          </w:p>
        </w:tc>
        <w:tc>
          <w:tcPr>
            <w:tcW w:w="1134" w:type="dxa"/>
            <w:tcBorders>
              <w:top w:val="nil"/>
              <w:left w:val="nil"/>
              <w:bottom w:val="single" w:sz="4" w:space="0" w:color="auto"/>
              <w:right w:val="single" w:sz="4" w:space="0" w:color="auto"/>
            </w:tcBorders>
            <w:shd w:val="clear" w:color="auto" w:fill="auto"/>
            <w:hideMark/>
          </w:tcPr>
          <w:p w14:paraId="779D0A92" w14:textId="77777777" w:rsidR="003F59A4" w:rsidRPr="003F59A4" w:rsidRDefault="003F59A4" w:rsidP="003F59A4">
            <w:pPr>
              <w:jc w:val="center"/>
              <w:rPr>
                <w:sz w:val="24"/>
                <w:szCs w:val="24"/>
              </w:rPr>
            </w:pPr>
            <w:r w:rsidRPr="003F59A4">
              <w:rPr>
                <w:sz w:val="24"/>
                <w:szCs w:val="24"/>
              </w:rPr>
              <w:t>142,2</w:t>
            </w:r>
          </w:p>
        </w:tc>
        <w:tc>
          <w:tcPr>
            <w:tcW w:w="1276" w:type="dxa"/>
            <w:tcBorders>
              <w:top w:val="nil"/>
              <w:left w:val="nil"/>
              <w:bottom w:val="single" w:sz="4" w:space="0" w:color="auto"/>
              <w:right w:val="single" w:sz="4" w:space="0" w:color="auto"/>
            </w:tcBorders>
            <w:shd w:val="clear" w:color="auto" w:fill="auto"/>
            <w:hideMark/>
          </w:tcPr>
          <w:p w14:paraId="5EAB6C89" w14:textId="77777777" w:rsidR="003F59A4" w:rsidRPr="003F59A4" w:rsidRDefault="003F59A4" w:rsidP="003F59A4">
            <w:pPr>
              <w:jc w:val="center"/>
              <w:rPr>
                <w:sz w:val="24"/>
                <w:szCs w:val="24"/>
              </w:rPr>
            </w:pPr>
            <w:r w:rsidRPr="003F59A4">
              <w:rPr>
                <w:sz w:val="24"/>
                <w:szCs w:val="24"/>
              </w:rPr>
              <w:t>711,4</w:t>
            </w:r>
          </w:p>
        </w:tc>
      </w:tr>
      <w:tr w:rsidR="003F59A4" w:rsidRPr="003F59A4" w14:paraId="6C6551C6" w14:textId="77777777" w:rsidTr="003F59A4">
        <w:trPr>
          <w:trHeight w:val="315"/>
        </w:trPr>
        <w:tc>
          <w:tcPr>
            <w:tcW w:w="5098"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14:paraId="664E09AE" w14:textId="77777777" w:rsidR="003F59A4" w:rsidRPr="003F59A4" w:rsidRDefault="003F59A4" w:rsidP="003F59A4">
            <w:pPr>
              <w:jc w:val="center"/>
              <w:rPr>
                <w:color w:val="282828"/>
                <w:sz w:val="22"/>
                <w:szCs w:val="22"/>
              </w:rPr>
            </w:pPr>
            <w:r w:rsidRPr="003F59A4">
              <w:rPr>
                <w:color w:val="282828"/>
                <w:sz w:val="22"/>
                <w:szCs w:val="22"/>
              </w:rPr>
              <w:t>соисполнитель: администрации городских и сельских поселений района</w:t>
            </w:r>
          </w:p>
        </w:tc>
        <w:tc>
          <w:tcPr>
            <w:tcW w:w="1559" w:type="dxa"/>
            <w:vMerge w:val="restart"/>
            <w:tcBorders>
              <w:top w:val="nil"/>
              <w:left w:val="single" w:sz="4" w:space="0" w:color="auto"/>
              <w:bottom w:val="single" w:sz="4" w:space="0" w:color="000000"/>
              <w:right w:val="single" w:sz="4" w:space="0" w:color="auto"/>
            </w:tcBorders>
            <w:shd w:val="clear" w:color="auto" w:fill="auto"/>
            <w:hideMark/>
          </w:tcPr>
          <w:p w14:paraId="5AD64E85" w14:textId="77777777" w:rsidR="003F59A4" w:rsidRPr="003F59A4" w:rsidRDefault="003F59A4" w:rsidP="003F59A4">
            <w:pPr>
              <w:jc w:val="center"/>
              <w:rPr>
                <w:color w:val="282828"/>
                <w:sz w:val="22"/>
                <w:szCs w:val="22"/>
              </w:rPr>
            </w:pPr>
            <w:r w:rsidRPr="003F59A4">
              <w:rPr>
                <w:color w:val="282828"/>
                <w:sz w:val="22"/>
                <w:szCs w:val="22"/>
              </w:rPr>
              <w:t> </w:t>
            </w:r>
          </w:p>
        </w:tc>
        <w:tc>
          <w:tcPr>
            <w:tcW w:w="1984" w:type="dxa"/>
            <w:tcBorders>
              <w:top w:val="nil"/>
              <w:left w:val="nil"/>
              <w:bottom w:val="single" w:sz="4" w:space="0" w:color="auto"/>
              <w:right w:val="nil"/>
            </w:tcBorders>
            <w:shd w:val="clear" w:color="auto" w:fill="auto"/>
            <w:hideMark/>
          </w:tcPr>
          <w:p w14:paraId="6A8F3D40" w14:textId="77777777" w:rsidR="003F59A4" w:rsidRPr="003F59A4" w:rsidRDefault="003F59A4" w:rsidP="003F59A4">
            <w:pPr>
              <w:jc w:val="center"/>
              <w:rPr>
                <w:color w:val="282828"/>
                <w:sz w:val="22"/>
                <w:szCs w:val="22"/>
              </w:rPr>
            </w:pPr>
            <w:r w:rsidRPr="003F59A4">
              <w:rPr>
                <w:color w:val="282828"/>
                <w:sz w:val="22"/>
                <w:szCs w:val="22"/>
              </w:rPr>
              <w:t>всего</w:t>
            </w:r>
          </w:p>
        </w:tc>
        <w:tc>
          <w:tcPr>
            <w:tcW w:w="1276" w:type="dxa"/>
            <w:tcBorders>
              <w:top w:val="nil"/>
              <w:left w:val="single" w:sz="4" w:space="0" w:color="auto"/>
              <w:bottom w:val="single" w:sz="4" w:space="0" w:color="auto"/>
              <w:right w:val="single" w:sz="4" w:space="0" w:color="auto"/>
            </w:tcBorders>
            <w:shd w:val="clear" w:color="auto" w:fill="auto"/>
            <w:hideMark/>
          </w:tcPr>
          <w:p w14:paraId="142DA089" w14:textId="77777777" w:rsidR="003F59A4" w:rsidRPr="003F59A4" w:rsidRDefault="003F59A4" w:rsidP="003F59A4">
            <w:pPr>
              <w:jc w:val="center"/>
              <w:rPr>
                <w:sz w:val="24"/>
                <w:szCs w:val="24"/>
              </w:rPr>
            </w:pPr>
            <w:r w:rsidRPr="003F59A4">
              <w:rPr>
                <w:sz w:val="24"/>
                <w:szCs w:val="24"/>
              </w:rPr>
              <w:t>3 000,0</w:t>
            </w:r>
          </w:p>
        </w:tc>
        <w:tc>
          <w:tcPr>
            <w:tcW w:w="1134" w:type="dxa"/>
            <w:tcBorders>
              <w:top w:val="nil"/>
              <w:left w:val="nil"/>
              <w:bottom w:val="single" w:sz="4" w:space="0" w:color="auto"/>
              <w:right w:val="single" w:sz="4" w:space="0" w:color="auto"/>
            </w:tcBorders>
            <w:shd w:val="clear" w:color="auto" w:fill="auto"/>
            <w:hideMark/>
          </w:tcPr>
          <w:p w14:paraId="35746AE8" w14:textId="77777777" w:rsidR="003F59A4" w:rsidRPr="003F59A4" w:rsidRDefault="003F59A4" w:rsidP="003F59A4">
            <w:pPr>
              <w:jc w:val="center"/>
              <w:rPr>
                <w:sz w:val="24"/>
                <w:szCs w:val="24"/>
              </w:rPr>
            </w:pPr>
            <w:r w:rsidRPr="003F59A4">
              <w:rPr>
                <w:sz w:val="24"/>
                <w:szCs w:val="24"/>
              </w:rPr>
              <w:t>2 000,0</w:t>
            </w:r>
          </w:p>
        </w:tc>
        <w:tc>
          <w:tcPr>
            <w:tcW w:w="1134" w:type="dxa"/>
            <w:tcBorders>
              <w:top w:val="nil"/>
              <w:left w:val="nil"/>
              <w:bottom w:val="single" w:sz="4" w:space="0" w:color="auto"/>
              <w:right w:val="single" w:sz="4" w:space="0" w:color="auto"/>
            </w:tcBorders>
            <w:shd w:val="clear" w:color="auto" w:fill="auto"/>
            <w:hideMark/>
          </w:tcPr>
          <w:p w14:paraId="4E361687" w14:textId="77777777" w:rsidR="003F59A4" w:rsidRPr="003F59A4" w:rsidRDefault="003F59A4" w:rsidP="003F59A4">
            <w:pPr>
              <w:jc w:val="center"/>
              <w:rPr>
                <w:sz w:val="24"/>
                <w:szCs w:val="24"/>
              </w:rPr>
            </w:pPr>
            <w:r w:rsidRPr="003F59A4">
              <w:rPr>
                <w:sz w:val="24"/>
                <w:szCs w:val="24"/>
              </w:rPr>
              <w:t>1 000,0</w:t>
            </w:r>
          </w:p>
        </w:tc>
        <w:tc>
          <w:tcPr>
            <w:tcW w:w="1134" w:type="dxa"/>
            <w:tcBorders>
              <w:top w:val="nil"/>
              <w:left w:val="nil"/>
              <w:bottom w:val="single" w:sz="4" w:space="0" w:color="auto"/>
              <w:right w:val="single" w:sz="4" w:space="0" w:color="auto"/>
            </w:tcBorders>
            <w:shd w:val="clear" w:color="auto" w:fill="auto"/>
            <w:hideMark/>
          </w:tcPr>
          <w:p w14:paraId="0C0B277E" w14:textId="77777777" w:rsidR="003F59A4" w:rsidRPr="003F59A4" w:rsidRDefault="003F59A4" w:rsidP="003F59A4">
            <w:pPr>
              <w:jc w:val="center"/>
              <w:rPr>
                <w:sz w:val="24"/>
                <w:szCs w:val="24"/>
              </w:rPr>
            </w:pPr>
            <w:r w:rsidRPr="003F59A4">
              <w:rPr>
                <w:sz w:val="24"/>
                <w:szCs w:val="24"/>
              </w:rPr>
              <w:t>0,0</w:t>
            </w:r>
          </w:p>
        </w:tc>
        <w:tc>
          <w:tcPr>
            <w:tcW w:w="1134" w:type="dxa"/>
            <w:tcBorders>
              <w:top w:val="nil"/>
              <w:left w:val="nil"/>
              <w:bottom w:val="single" w:sz="4" w:space="0" w:color="auto"/>
              <w:right w:val="single" w:sz="4" w:space="0" w:color="auto"/>
            </w:tcBorders>
            <w:shd w:val="clear" w:color="auto" w:fill="auto"/>
            <w:hideMark/>
          </w:tcPr>
          <w:p w14:paraId="22F6B636" w14:textId="77777777" w:rsidR="003F59A4" w:rsidRPr="003F59A4" w:rsidRDefault="003F59A4" w:rsidP="003F59A4">
            <w:pPr>
              <w:jc w:val="center"/>
              <w:rPr>
                <w:sz w:val="24"/>
                <w:szCs w:val="24"/>
              </w:rPr>
            </w:pPr>
            <w:r w:rsidRPr="003F59A4">
              <w:rPr>
                <w:sz w:val="24"/>
                <w:szCs w:val="24"/>
              </w:rPr>
              <w:t>0,0</w:t>
            </w:r>
          </w:p>
        </w:tc>
        <w:tc>
          <w:tcPr>
            <w:tcW w:w="1276" w:type="dxa"/>
            <w:tcBorders>
              <w:top w:val="nil"/>
              <w:left w:val="nil"/>
              <w:bottom w:val="single" w:sz="4" w:space="0" w:color="auto"/>
              <w:right w:val="single" w:sz="4" w:space="0" w:color="auto"/>
            </w:tcBorders>
            <w:shd w:val="clear" w:color="auto" w:fill="auto"/>
            <w:hideMark/>
          </w:tcPr>
          <w:p w14:paraId="6DB8FA40" w14:textId="77777777" w:rsidR="003F59A4" w:rsidRPr="003F59A4" w:rsidRDefault="003F59A4" w:rsidP="003F59A4">
            <w:pPr>
              <w:jc w:val="center"/>
              <w:rPr>
                <w:sz w:val="24"/>
                <w:szCs w:val="24"/>
              </w:rPr>
            </w:pPr>
            <w:r w:rsidRPr="003F59A4">
              <w:rPr>
                <w:sz w:val="24"/>
                <w:szCs w:val="24"/>
              </w:rPr>
              <w:t>0,0</w:t>
            </w:r>
          </w:p>
        </w:tc>
      </w:tr>
      <w:tr w:rsidR="003F59A4" w:rsidRPr="003F59A4" w14:paraId="7A5D8BB0" w14:textId="77777777" w:rsidTr="003F59A4">
        <w:trPr>
          <w:trHeight w:val="315"/>
        </w:trPr>
        <w:tc>
          <w:tcPr>
            <w:tcW w:w="5098" w:type="dxa"/>
            <w:gridSpan w:val="2"/>
            <w:vMerge/>
            <w:tcBorders>
              <w:top w:val="single" w:sz="4" w:space="0" w:color="auto"/>
              <w:left w:val="single" w:sz="4" w:space="0" w:color="auto"/>
              <w:bottom w:val="single" w:sz="4" w:space="0" w:color="000000"/>
              <w:right w:val="single" w:sz="4" w:space="0" w:color="000000"/>
            </w:tcBorders>
            <w:vAlign w:val="center"/>
            <w:hideMark/>
          </w:tcPr>
          <w:p w14:paraId="05FF01C2"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22F32773"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nil"/>
            </w:tcBorders>
            <w:shd w:val="clear" w:color="auto" w:fill="auto"/>
            <w:hideMark/>
          </w:tcPr>
          <w:p w14:paraId="653D348D" w14:textId="77777777" w:rsidR="003F59A4" w:rsidRPr="003F59A4" w:rsidRDefault="003F59A4" w:rsidP="003F59A4">
            <w:pPr>
              <w:jc w:val="center"/>
              <w:rPr>
                <w:color w:val="282828"/>
                <w:sz w:val="22"/>
                <w:szCs w:val="22"/>
              </w:rPr>
            </w:pPr>
            <w:r w:rsidRPr="003F59A4">
              <w:rPr>
                <w:color w:val="282828"/>
                <w:sz w:val="22"/>
                <w:szCs w:val="22"/>
              </w:rPr>
              <w:t>местный бюджет</w:t>
            </w:r>
          </w:p>
        </w:tc>
        <w:tc>
          <w:tcPr>
            <w:tcW w:w="1276" w:type="dxa"/>
            <w:tcBorders>
              <w:top w:val="nil"/>
              <w:left w:val="single" w:sz="4" w:space="0" w:color="auto"/>
              <w:bottom w:val="single" w:sz="4" w:space="0" w:color="auto"/>
              <w:right w:val="single" w:sz="4" w:space="0" w:color="auto"/>
            </w:tcBorders>
            <w:shd w:val="clear" w:color="auto" w:fill="auto"/>
            <w:hideMark/>
          </w:tcPr>
          <w:p w14:paraId="7815F3E3" w14:textId="77777777" w:rsidR="003F59A4" w:rsidRPr="003F59A4" w:rsidRDefault="003F59A4" w:rsidP="003F59A4">
            <w:pPr>
              <w:jc w:val="center"/>
              <w:rPr>
                <w:sz w:val="24"/>
                <w:szCs w:val="24"/>
              </w:rPr>
            </w:pPr>
            <w:r w:rsidRPr="003F59A4">
              <w:rPr>
                <w:sz w:val="24"/>
                <w:szCs w:val="24"/>
              </w:rPr>
              <w:t>3 000,0</w:t>
            </w:r>
          </w:p>
        </w:tc>
        <w:tc>
          <w:tcPr>
            <w:tcW w:w="1134" w:type="dxa"/>
            <w:tcBorders>
              <w:top w:val="nil"/>
              <w:left w:val="nil"/>
              <w:bottom w:val="single" w:sz="4" w:space="0" w:color="auto"/>
              <w:right w:val="single" w:sz="4" w:space="0" w:color="auto"/>
            </w:tcBorders>
            <w:shd w:val="clear" w:color="auto" w:fill="auto"/>
            <w:hideMark/>
          </w:tcPr>
          <w:p w14:paraId="7D3A5687" w14:textId="77777777" w:rsidR="003F59A4" w:rsidRPr="003F59A4" w:rsidRDefault="003F59A4" w:rsidP="003F59A4">
            <w:pPr>
              <w:jc w:val="center"/>
              <w:rPr>
                <w:sz w:val="24"/>
                <w:szCs w:val="24"/>
              </w:rPr>
            </w:pPr>
            <w:r w:rsidRPr="003F59A4">
              <w:rPr>
                <w:sz w:val="24"/>
                <w:szCs w:val="24"/>
              </w:rPr>
              <w:t>2 000,0</w:t>
            </w:r>
          </w:p>
        </w:tc>
        <w:tc>
          <w:tcPr>
            <w:tcW w:w="1134" w:type="dxa"/>
            <w:tcBorders>
              <w:top w:val="nil"/>
              <w:left w:val="nil"/>
              <w:bottom w:val="single" w:sz="4" w:space="0" w:color="auto"/>
              <w:right w:val="single" w:sz="4" w:space="0" w:color="auto"/>
            </w:tcBorders>
            <w:shd w:val="clear" w:color="auto" w:fill="auto"/>
            <w:hideMark/>
          </w:tcPr>
          <w:p w14:paraId="42167E0A" w14:textId="77777777" w:rsidR="003F59A4" w:rsidRPr="003F59A4" w:rsidRDefault="003F59A4" w:rsidP="003F59A4">
            <w:pPr>
              <w:jc w:val="center"/>
              <w:rPr>
                <w:sz w:val="24"/>
                <w:szCs w:val="24"/>
              </w:rPr>
            </w:pPr>
            <w:r w:rsidRPr="003F59A4">
              <w:rPr>
                <w:sz w:val="24"/>
                <w:szCs w:val="24"/>
              </w:rPr>
              <w:t>1 000,0</w:t>
            </w:r>
          </w:p>
        </w:tc>
        <w:tc>
          <w:tcPr>
            <w:tcW w:w="1134" w:type="dxa"/>
            <w:tcBorders>
              <w:top w:val="nil"/>
              <w:left w:val="nil"/>
              <w:bottom w:val="single" w:sz="4" w:space="0" w:color="auto"/>
              <w:right w:val="single" w:sz="4" w:space="0" w:color="auto"/>
            </w:tcBorders>
            <w:shd w:val="clear" w:color="auto" w:fill="auto"/>
            <w:hideMark/>
          </w:tcPr>
          <w:p w14:paraId="73EE2F5B" w14:textId="77777777" w:rsidR="003F59A4" w:rsidRPr="003F59A4" w:rsidRDefault="003F59A4" w:rsidP="003F59A4">
            <w:pPr>
              <w:jc w:val="center"/>
              <w:rPr>
                <w:sz w:val="24"/>
                <w:szCs w:val="24"/>
              </w:rPr>
            </w:pPr>
            <w:r w:rsidRPr="003F59A4">
              <w:rPr>
                <w:sz w:val="24"/>
                <w:szCs w:val="24"/>
              </w:rPr>
              <w:t>0,0</w:t>
            </w:r>
          </w:p>
        </w:tc>
        <w:tc>
          <w:tcPr>
            <w:tcW w:w="1134" w:type="dxa"/>
            <w:tcBorders>
              <w:top w:val="nil"/>
              <w:left w:val="nil"/>
              <w:bottom w:val="single" w:sz="4" w:space="0" w:color="auto"/>
              <w:right w:val="single" w:sz="4" w:space="0" w:color="auto"/>
            </w:tcBorders>
            <w:shd w:val="clear" w:color="auto" w:fill="auto"/>
            <w:hideMark/>
          </w:tcPr>
          <w:p w14:paraId="139B9B37" w14:textId="77777777" w:rsidR="003F59A4" w:rsidRPr="003F59A4" w:rsidRDefault="003F59A4" w:rsidP="003F59A4">
            <w:pPr>
              <w:jc w:val="center"/>
              <w:rPr>
                <w:sz w:val="24"/>
                <w:szCs w:val="24"/>
              </w:rPr>
            </w:pPr>
            <w:r w:rsidRPr="003F59A4">
              <w:rPr>
                <w:sz w:val="24"/>
                <w:szCs w:val="24"/>
              </w:rPr>
              <w:t>0,0</w:t>
            </w:r>
          </w:p>
        </w:tc>
        <w:tc>
          <w:tcPr>
            <w:tcW w:w="1276" w:type="dxa"/>
            <w:tcBorders>
              <w:top w:val="nil"/>
              <w:left w:val="nil"/>
              <w:bottom w:val="single" w:sz="4" w:space="0" w:color="auto"/>
              <w:right w:val="single" w:sz="4" w:space="0" w:color="auto"/>
            </w:tcBorders>
            <w:shd w:val="clear" w:color="auto" w:fill="auto"/>
            <w:hideMark/>
          </w:tcPr>
          <w:p w14:paraId="539E48D9" w14:textId="77777777" w:rsidR="003F59A4" w:rsidRPr="003F59A4" w:rsidRDefault="003F59A4" w:rsidP="003F59A4">
            <w:pPr>
              <w:jc w:val="center"/>
              <w:rPr>
                <w:sz w:val="24"/>
                <w:szCs w:val="24"/>
              </w:rPr>
            </w:pPr>
            <w:r w:rsidRPr="003F59A4">
              <w:rPr>
                <w:sz w:val="24"/>
                <w:szCs w:val="24"/>
              </w:rPr>
              <w:t>0,0</w:t>
            </w:r>
          </w:p>
        </w:tc>
      </w:tr>
      <w:tr w:rsidR="003F59A4" w:rsidRPr="003F59A4" w14:paraId="6A6A49EB" w14:textId="77777777" w:rsidTr="003F59A4">
        <w:trPr>
          <w:trHeight w:val="405"/>
        </w:trPr>
        <w:tc>
          <w:tcPr>
            <w:tcW w:w="5098" w:type="dxa"/>
            <w:gridSpan w:val="2"/>
            <w:vMerge/>
            <w:tcBorders>
              <w:top w:val="single" w:sz="4" w:space="0" w:color="auto"/>
              <w:left w:val="single" w:sz="4" w:space="0" w:color="auto"/>
              <w:bottom w:val="single" w:sz="4" w:space="0" w:color="000000"/>
              <w:right w:val="single" w:sz="4" w:space="0" w:color="000000"/>
            </w:tcBorders>
            <w:vAlign w:val="center"/>
            <w:hideMark/>
          </w:tcPr>
          <w:p w14:paraId="71C4DD7D" w14:textId="77777777" w:rsidR="003F59A4" w:rsidRPr="003F59A4" w:rsidRDefault="003F59A4" w:rsidP="003F59A4">
            <w:pPr>
              <w:rPr>
                <w:color w:val="282828"/>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2871FCAC" w14:textId="77777777" w:rsidR="003F59A4" w:rsidRPr="003F59A4" w:rsidRDefault="003F59A4" w:rsidP="003F59A4">
            <w:pPr>
              <w:rPr>
                <w:color w:val="282828"/>
                <w:sz w:val="22"/>
                <w:szCs w:val="22"/>
              </w:rPr>
            </w:pPr>
          </w:p>
        </w:tc>
        <w:tc>
          <w:tcPr>
            <w:tcW w:w="1984" w:type="dxa"/>
            <w:tcBorders>
              <w:top w:val="nil"/>
              <w:left w:val="nil"/>
              <w:bottom w:val="single" w:sz="4" w:space="0" w:color="auto"/>
              <w:right w:val="nil"/>
            </w:tcBorders>
            <w:shd w:val="clear" w:color="auto" w:fill="auto"/>
            <w:hideMark/>
          </w:tcPr>
          <w:p w14:paraId="37F71A7E" w14:textId="77777777" w:rsidR="003F59A4" w:rsidRPr="003F59A4" w:rsidRDefault="003F59A4" w:rsidP="00031D3E">
            <w:pPr>
              <w:ind w:left="-107" w:right="-108"/>
              <w:jc w:val="center"/>
              <w:rPr>
                <w:color w:val="282828"/>
                <w:sz w:val="22"/>
                <w:szCs w:val="22"/>
              </w:rPr>
            </w:pPr>
            <w:r w:rsidRPr="003F59A4">
              <w:rPr>
                <w:color w:val="282828"/>
                <w:sz w:val="22"/>
                <w:szCs w:val="22"/>
              </w:rPr>
              <w:t>в том числе безвозмездные поступления физических и юридических лиц</w:t>
            </w:r>
          </w:p>
        </w:tc>
        <w:tc>
          <w:tcPr>
            <w:tcW w:w="1276" w:type="dxa"/>
            <w:tcBorders>
              <w:top w:val="nil"/>
              <w:left w:val="single" w:sz="4" w:space="0" w:color="auto"/>
              <w:bottom w:val="single" w:sz="4" w:space="0" w:color="auto"/>
              <w:right w:val="single" w:sz="4" w:space="0" w:color="auto"/>
            </w:tcBorders>
            <w:shd w:val="clear" w:color="auto" w:fill="auto"/>
            <w:hideMark/>
          </w:tcPr>
          <w:p w14:paraId="1DC01C9B" w14:textId="77777777" w:rsidR="003F59A4" w:rsidRPr="003F59A4" w:rsidRDefault="003F59A4" w:rsidP="003F59A4">
            <w:pPr>
              <w:jc w:val="center"/>
              <w:rPr>
                <w:sz w:val="24"/>
                <w:szCs w:val="24"/>
              </w:rPr>
            </w:pPr>
            <w:r w:rsidRPr="003F59A4">
              <w:rPr>
                <w:sz w:val="24"/>
                <w:szCs w:val="24"/>
              </w:rPr>
              <w:t>3 000,0</w:t>
            </w:r>
          </w:p>
        </w:tc>
        <w:tc>
          <w:tcPr>
            <w:tcW w:w="1134" w:type="dxa"/>
            <w:tcBorders>
              <w:top w:val="nil"/>
              <w:left w:val="nil"/>
              <w:bottom w:val="single" w:sz="4" w:space="0" w:color="auto"/>
              <w:right w:val="single" w:sz="4" w:space="0" w:color="auto"/>
            </w:tcBorders>
            <w:shd w:val="clear" w:color="auto" w:fill="auto"/>
            <w:hideMark/>
          </w:tcPr>
          <w:p w14:paraId="6E162F10" w14:textId="77777777" w:rsidR="003F59A4" w:rsidRPr="003F59A4" w:rsidRDefault="003F59A4" w:rsidP="003F59A4">
            <w:pPr>
              <w:jc w:val="center"/>
              <w:rPr>
                <w:sz w:val="24"/>
                <w:szCs w:val="24"/>
              </w:rPr>
            </w:pPr>
            <w:r w:rsidRPr="003F59A4">
              <w:rPr>
                <w:sz w:val="24"/>
                <w:szCs w:val="24"/>
              </w:rPr>
              <w:t>2 000,0</w:t>
            </w:r>
          </w:p>
        </w:tc>
        <w:tc>
          <w:tcPr>
            <w:tcW w:w="1134" w:type="dxa"/>
            <w:tcBorders>
              <w:top w:val="nil"/>
              <w:left w:val="nil"/>
              <w:bottom w:val="single" w:sz="4" w:space="0" w:color="auto"/>
              <w:right w:val="single" w:sz="4" w:space="0" w:color="auto"/>
            </w:tcBorders>
            <w:shd w:val="clear" w:color="auto" w:fill="auto"/>
            <w:hideMark/>
          </w:tcPr>
          <w:p w14:paraId="641860F6" w14:textId="77777777" w:rsidR="003F59A4" w:rsidRPr="003F59A4" w:rsidRDefault="003F59A4" w:rsidP="003F59A4">
            <w:pPr>
              <w:jc w:val="center"/>
              <w:rPr>
                <w:sz w:val="24"/>
                <w:szCs w:val="24"/>
              </w:rPr>
            </w:pPr>
            <w:r w:rsidRPr="003F59A4">
              <w:rPr>
                <w:sz w:val="24"/>
                <w:szCs w:val="24"/>
              </w:rPr>
              <w:t>1 000,0</w:t>
            </w:r>
          </w:p>
        </w:tc>
        <w:tc>
          <w:tcPr>
            <w:tcW w:w="1134" w:type="dxa"/>
            <w:tcBorders>
              <w:top w:val="nil"/>
              <w:left w:val="nil"/>
              <w:bottom w:val="single" w:sz="4" w:space="0" w:color="auto"/>
              <w:right w:val="single" w:sz="4" w:space="0" w:color="auto"/>
            </w:tcBorders>
            <w:shd w:val="clear" w:color="auto" w:fill="auto"/>
            <w:hideMark/>
          </w:tcPr>
          <w:p w14:paraId="164CA9CB" w14:textId="77777777" w:rsidR="003F59A4" w:rsidRPr="003F59A4" w:rsidRDefault="003F59A4" w:rsidP="003F59A4">
            <w:pPr>
              <w:jc w:val="center"/>
              <w:rPr>
                <w:sz w:val="24"/>
                <w:szCs w:val="24"/>
              </w:rPr>
            </w:pPr>
            <w:r w:rsidRPr="003F59A4">
              <w:rPr>
                <w:sz w:val="24"/>
                <w:szCs w:val="24"/>
              </w:rPr>
              <w:t>0,0</w:t>
            </w:r>
          </w:p>
        </w:tc>
        <w:tc>
          <w:tcPr>
            <w:tcW w:w="1134" w:type="dxa"/>
            <w:tcBorders>
              <w:top w:val="nil"/>
              <w:left w:val="nil"/>
              <w:bottom w:val="single" w:sz="4" w:space="0" w:color="auto"/>
              <w:right w:val="single" w:sz="4" w:space="0" w:color="auto"/>
            </w:tcBorders>
            <w:shd w:val="clear" w:color="auto" w:fill="auto"/>
            <w:hideMark/>
          </w:tcPr>
          <w:p w14:paraId="161A7DDB" w14:textId="77777777" w:rsidR="003F59A4" w:rsidRPr="003F59A4" w:rsidRDefault="003F59A4" w:rsidP="003F59A4">
            <w:pPr>
              <w:jc w:val="center"/>
              <w:rPr>
                <w:sz w:val="24"/>
                <w:szCs w:val="24"/>
              </w:rPr>
            </w:pPr>
            <w:r w:rsidRPr="003F59A4">
              <w:rPr>
                <w:sz w:val="24"/>
                <w:szCs w:val="24"/>
              </w:rPr>
              <w:t>0,0</w:t>
            </w:r>
          </w:p>
        </w:tc>
        <w:tc>
          <w:tcPr>
            <w:tcW w:w="1276" w:type="dxa"/>
            <w:tcBorders>
              <w:top w:val="nil"/>
              <w:left w:val="nil"/>
              <w:bottom w:val="single" w:sz="4" w:space="0" w:color="auto"/>
              <w:right w:val="single" w:sz="4" w:space="0" w:color="auto"/>
            </w:tcBorders>
            <w:shd w:val="clear" w:color="auto" w:fill="auto"/>
            <w:hideMark/>
          </w:tcPr>
          <w:p w14:paraId="115AFB60" w14:textId="77777777" w:rsidR="003F59A4" w:rsidRPr="003F59A4" w:rsidRDefault="003F59A4" w:rsidP="003F59A4">
            <w:pPr>
              <w:jc w:val="center"/>
              <w:rPr>
                <w:sz w:val="24"/>
                <w:szCs w:val="24"/>
              </w:rPr>
            </w:pPr>
            <w:r w:rsidRPr="003F59A4">
              <w:rPr>
                <w:sz w:val="24"/>
                <w:szCs w:val="24"/>
              </w:rPr>
              <w:t>0,0</w:t>
            </w:r>
          </w:p>
        </w:tc>
      </w:tr>
    </w:tbl>
    <w:p w14:paraId="0F05912A" w14:textId="27D56CF3" w:rsidR="008801AA" w:rsidRPr="003F59A4" w:rsidRDefault="008801AA" w:rsidP="003F59A4">
      <w:pPr>
        <w:widowControl w:val="0"/>
        <w:autoSpaceDE w:val="0"/>
        <w:autoSpaceDN w:val="0"/>
        <w:jc w:val="center"/>
        <w:rPr>
          <w:sz w:val="20"/>
          <w:szCs w:val="22"/>
        </w:rPr>
      </w:pPr>
    </w:p>
    <w:p w14:paraId="611BF872" w14:textId="77777777" w:rsidR="006564C8" w:rsidRPr="003F59A4" w:rsidRDefault="006564C8" w:rsidP="003F59A4">
      <w:pPr>
        <w:widowControl w:val="0"/>
        <w:autoSpaceDE w:val="0"/>
        <w:autoSpaceDN w:val="0"/>
        <w:jc w:val="center"/>
        <w:sectPr w:rsidR="006564C8" w:rsidRPr="003F59A4" w:rsidSect="00160BC6">
          <w:headerReference w:type="default" r:id="rId19"/>
          <w:pgSz w:w="16838" w:h="11906" w:orient="landscape"/>
          <w:pgMar w:top="851" w:right="992" w:bottom="425" w:left="851" w:header="709" w:footer="709" w:gutter="0"/>
          <w:cols w:space="720"/>
          <w:docGrid w:linePitch="381"/>
        </w:sectPr>
      </w:pPr>
    </w:p>
    <w:p w14:paraId="2D10E6DA" w14:textId="1AFB2A54" w:rsidR="00646569" w:rsidRDefault="00FC0C09" w:rsidP="003F59A4">
      <w:pPr>
        <w:widowControl w:val="0"/>
        <w:autoSpaceDE w:val="0"/>
        <w:autoSpaceDN w:val="0"/>
        <w:jc w:val="center"/>
        <w:rPr>
          <w:sz w:val="20"/>
          <w:szCs w:val="20"/>
        </w:rPr>
      </w:pPr>
      <w:r w:rsidRPr="00FC0C09">
        <w:lastRenderedPageBreak/>
        <w:fldChar w:fldCharType="begin"/>
      </w:r>
      <w:r w:rsidRPr="00FC0C09">
        <w:instrText xml:space="preserve"> LINK </w:instrText>
      </w:r>
      <w:r w:rsidR="00646569">
        <w:instrText xml:space="preserve">Excel.Sheet.12 C:\\Users\\KolesovaTA\\Desktop\\ОРВ\\2023\\финансы\\октябрь\\программа.xlsx Лист1!R4C1:R211C10 </w:instrText>
      </w:r>
      <w:r w:rsidRPr="00FC0C09">
        <w:instrText xml:space="preserve">\a \f 4 \h  \* MERGEFORMAT </w:instrText>
      </w:r>
      <w:r w:rsidRPr="00FC0C09">
        <w:fldChar w:fldCharType="separate"/>
      </w:r>
    </w:p>
    <w:p w14:paraId="4F7B92BC" w14:textId="1AB5C850" w:rsidR="00646569" w:rsidRDefault="00FC0C09" w:rsidP="003F59A4">
      <w:pPr>
        <w:widowControl w:val="0"/>
        <w:autoSpaceDE w:val="0"/>
        <w:autoSpaceDN w:val="0"/>
        <w:jc w:val="center"/>
        <w:rPr>
          <w:sz w:val="20"/>
          <w:szCs w:val="20"/>
        </w:rPr>
      </w:pPr>
      <w:r w:rsidRPr="00FC0C09">
        <w:rPr>
          <w:sz w:val="20"/>
          <w:szCs w:val="22"/>
        </w:rPr>
        <w:fldChar w:fldCharType="end"/>
      </w:r>
      <w:r w:rsidR="00044094">
        <w:rPr>
          <w:sz w:val="20"/>
          <w:szCs w:val="22"/>
        </w:rPr>
        <w:fldChar w:fldCharType="begin"/>
      </w:r>
      <w:r w:rsidR="00044094">
        <w:rPr>
          <w:sz w:val="20"/>
          <w:szCs w:val="22"/>
        </w:rPr>
        <w:instrText xml:space="preserve"> LINK </w:instrText>
      </w:r>
      <w:r w:rsidR="00646569">
        <w:rPr>
          <w:sz w:val="20"/>
          <w:szCs w:val="22"/>
        </w:rPr>
        <w:instrText xml:space="preserve">Excel.Sheet.12 C:\\Users\\KolesovaTA\\Desktop\\ОРВ\\2023\\финансы\\октябрь\\программа.xlsx Лист1!R4C1:R211C10 </w:instrText>
      </w:r>
      <w:r w:rsidR="00044094">
        <w:rPr>
          <w:sz w:val="20"/>
          <w:szCs w:val="22"/>
        </w:rPr>
        <w:instrText xml:space="preserve">\a \f 4 \h  \* MERGEFORMAT </w:instrText>
      </w:r>
      <w:r w:rsidR="00044094">
        <w:rPr>
          <w:sz w:val="20"/>
          <w:szCs w:val="22"/>
        </w:rPr>
        <w:fldChar w:fldCharType="separate"/>
      </w:r>
    </w:p>
    <w:p w14:paraId="38E2CA56" w14:textId="14277FF8" w:rsidR="006564C8" w:rsidRDefault="00044094" w:rsidP="006564C8">
      <w:pPr>
        <w:widowControl w:val="0"/>
        <w:autoSpaceDE w:val="0"/>
        <w:autoSpaceDN w:val="0"/>
        <w:jc w:val="center"/>
        <w:rPr>
          <w:sz w:val="20"/>
          <w:szCs w:val="20"/>
        </w:rPr>
      </w:pPr>
      <w:r>
        <w:rPr>
          <w:sz w:val="20"/>
          <w:szCs w:val="22"/>
        </w:rPr>
        <w:fldChar w:fldCharType="end"/>
      </w:r>
    </w:p>
    <w:p w14:paraId="266A6022" w14:textId="492397D9" w:rsidR="00C935A7" w:rsidRPr="00A8354F" w:rsidRDefault="009E10A3" w:rsidP="009E10A3">
      <w:pPr>
        <w:widowControl w:val="0"/>
        <w:autoSpaceDE w:val="0"/>
        <w:autoSpaceDN w:val="0"/>
        <w:spacing w:before="200"/>
        <w:contextualSpacing/>
        <w:jc w:val="both"/>
        <w:rPr>
          <w:sz w:val="22"/>
          <w:szCs w:val="22"/>
        </w:rPr>
      </w:pPr>
      <w:r>
        <w:rPr>
          <w:sz w:val="20"/>
          <w:szCs w:val="20"/>
        </w:rPr>
        <w:t xml:space="preserve">     </w:t>
      </w:r>
    </w:p>
    <w:sectPr w:rsidR="00C935A7" w:rsidRPr="00A8354F" w:rsidSect="008F114E">
      <w:pgSz w:w="11906" w:h="16838"/>
      <w:pgMar w:top="993" w:right="425" w:bottom="851" w:left="170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CF3AF7" w14:textId="77777777" w:rsidR="00B74ED9" w:rsidRDefault="00B74ED9">
      <w:r>
        <w:separator/>
      </w:r>
    </w:p>
  </w:endnote>
  <w:endnote w:type="continuationSeparator" w:id="0">
    <w:p w14:paraId="1880BDA4" w14:textId="77777777" w:rsidR="00B74ED9" w:rsidRDefault="00B74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5F8135" w14:textId="77777777" w:rsidR="00B74ED9" w:rsidRDefault="00B74ED9">
      <w:r>
        <w:separator/>
      </w:r>
    </w:p>
  </w:footnote>
  <w:footnote w:type="continuationSeparator" w:id="0">
    <w:p w14:paraId="7A7AF814" w14:textId="77777777" w:rsidR="00B74ED9" w:rsidRDefault="00B74E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9283859"/>
      <w:docPartObj>
        <w:docPartGallery w:val="Page Numbers (Top of Page)"/>
        <w:docPartUnique/>
      </w:docPartObj>
    </w:sdtPr>
    <w:sdtEndPr/>
    <w:sdtContent>
      <w:p w14:paraId="2E1E9204" w14:textId="77777777" w:rsidR="003F59A4" w:rsidRDefault="003F59A4">
        <w:pPr>
          <w:pStyle w:val="a4"/>
          <w:jc w:val="center"/>
        </w:pPr>
        <w:r>
          <w:fldChar w:fldCharType="begin"/>
        </w:r>
        <w:r>
          <w:instrText>PAGE   \* MERGEFORMAT</w:instrText>
        </w:r>
        <w:r>
          <w:fldChar w:fldCharType="separate"/>
        </w:r>
        <w:r w:rsidR="00653488">
          <w:rPr>
            <w:noProof/>
          </w:rPr>
          <w:t>13</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15:restartNumberingAfterBreak="0">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6" w15:restartNumberingAfterBreak="0">
    <w:nsid w:val="0AD52D0D"/>
    <w:multiLevelType w:val="multilevel"/>
    <w:tmpl w:val="F94A4A42"/>
    <w:styleLink w:val="List87"/>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0F2128ED"/>
    <w:multiLevelType w:val="multilevel"/>
    <w:tmpl w:val="84344DC4"/>
    <w:styleLink w:val="List81"/>
    <w:lvl w:ilvl="0">
      <w:start w:val="4"/>
      <w:numFmt w:val="decimal"/>
      <w:lvlText w:val="%1."/>
      <w:lvlJc w:val="left"/>
      <w:pPr>
        <w:ind w:left="675" w:hanging="675"/>
      </w:pPr>
      <w:rPr>
        <w:rFonts w:hint="default"/>
      </w:rPr>
    </w:lvl>
    <w:lvl w:ilvl="1">
      <w:start w:val="4"/>
      <w:numFmt w:val="decimal"/>
      <w:lvlText w:val="%1.%2."/>
      <w:lvlJc w:val="left"/>
      <w:pPr>
        <w:ind w:left="1287" w:hanging="72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15:restartNumberingAfterBreak="0">
    <w:nsid w:val="1EA858DA"/>
    <w:multiLevelType w:val="multilevel"/>
    <w:tmpl w:val="C980B312"/>
    <w:styleLink w:val="List82"/>
    <w:lvl w:ilvl="0">
      <w:start w:val="4"/>
      <w:numFmt w:val="decimal"/>
      <w:lvlText w:val="%1."/>
      <w:lvlJc w:val="left"/>
      <w:pPr>
        <w:ind w:left="630" w:hanging="630"/>
      </w:pPr>
      <w:rPr>
        <w:rFonts w:hint="default"/>
      </w:rPr>
    </w:lvl>
    <w:lvl w:ilvl="1">
      <w:start w:val="5"/>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15:restartNumberingAfterBreak="0">
    <w:nsid w:val="34A72269"/>
    <w:multiLevelType w:val="multilevel"/>
    <w:tmpl w:val="9604884E"/>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515F6935"/>
    <w:multiLevelType w:val="multilevel"/>
    <w:tmpl w:val="2EB8D18E"/>
    <w:styleLink w:val="List881"/>
    <w:lvl w:ilvl="0">
      <w:start w:val="1"/>
      <w:numFmt w:val="upperRoman"/>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59CF3244"/>
    <w:multiLevelType w:val="multilevel"/>
    <w:tmpl w:val="4D60CAB2"/>
    <w:lvl w:ilvl="0">
      <w:start w:val="1"/>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15:restartNumberingAfterBreak="0">
    <w:nsid w:val="60CA615B"/>
    <w:multiLevelType w:val="multilevel"/>
    <w:tmpl w:val="3D6CCD6E"/>
    <w:lvl w:ilvl="0">
      <w:start w:val="1"/>
      <w:numFmt w:val="decimal"/>
      <w:lvlText w:val="%1."/>
      <w:lvlJc w:val="left"/>
      <w:pPr>
        <w:ind w:left="675" w:hanging="675"/>
      </w:pPr>
      <w:rPr>
        <w:rFonts w:hint="default"/>
      </w:rPr>
    </w:lvl>
    <w:lvl w:ilvl="1">
      <w:start w:val="1"/>
      <w:numFmt w:val="decimal"/>
      <w:lvlText w:val="%1.%2."/>
      <w:lvlJc w:val="left"/>
      <w:pPr>
        <w:ind w:left="748"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968" w:hanging="180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384" w:hanging="2160"/>
      </w:pPr>
      <w:rPr>
        <w:rFonts w:hint="default"/>
      </w:rPr>
    </w:lvl>
  </w:abstractNum>
  <w:abstractNum w:abstractNumId="13" w15:restartNumberingAfterBreak="0">
    <w:nsid w:val="65D7305F"/>
    <w:multiLevelType w:val="multilevel"/>
    <w:tmpl w:val="64B6314E"/>
    <w:styleLink w:val="List8711"/>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14" w15:restartNumberingAfterBreak="0">
    <w:nsid w:val="7E5F54CB"/>
    <w:multiLevelType w:val="multilevel"/>
    <w:tmpl w:val="0419001F"/>
    <w:styleLink w:val="List87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7"/>
  </w:num>
  <w:num w:numId="3">
    <w:abstractNumId w:val="8"/>
  </w:num>
  <w:num w:numId="4">
    <w:abstractNumId w:val="6"/>
  </w:num>
  <w:num w:numId="5">
    <w:abstractNumId w:val="12"/>
  </w:num>
  <w:num w:numId="6">
    <w:abstractNumId w:val="11"/>
  </w:num>
  <w:num w:numId="7">
    <w:abstractNumId w:val="10"/>
  </w:num>
  <w:num w:numId="8">
    <w:abstractNumId w:val="13"/>
  </w:num>
  <w:num w:numId="9">
    <w:abstractNumId w:val="14"/>
  </w:num>
  <w:num w:numId="10">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1BD8"/>
    <w:rsid w:val="00002074"/>
    <w:rsid w:val="0000272D"/>
    <w:rsid w:val="0000341A"/>
    <w:rsid w:val="00004D74"/>
    <w:rsid w:val="00005069"/>
    <w:rsid w:val="00005B30"/>
    <w:rsid w:val="00005CB7"/>
    <w:rsid w:val="00005D51"/>
    <w:rsid w:val="00006D9C"/>
    <w:rsid w:val="0000775E"/>
    <w:rsid w:val="000100D5"/>
    <w:rsid w:val="0001052C"/>
    <w:rsid w:val="00011ED6"/>
    <w:rsid w:val="00012296"/>
    <w:rsid w:val="000128EC"/>
    <w:rsid w:val="00012CCD"/>
    <w:rsid w:val="0001493D"/>
    <w:rsid w:val="000153A4"/>
    <w:rsid w:val="00015FB2"/>
    <w:rsid w:val="000165BC"/>
    <w:rsid w:val="00016644"/>
    <w:rsid w:val="0001670E"/>
    <w:rsid w:val="000213AF"/>
    <w:rsid w:val="00021A5A"/>
    <w:rsid w:val="0002293E"/>
    <w:rsid w:val="00022E67"/>
    <w:rsid w:val="0002396D"/>
    <w:rsid w:val="00023F47"/>
    <w:rsid w:val="00024194"/>
    <w:rsid w:val="00025F63"/>
    <w:rsid w:val="0002687D"/>
    <w:rsid w:val="00026D2E"/>
    <w:rsid w:val="000271BA"/>
    <w:rsid w:val="000275B7"/>
    <w:rsid w:val="00027D80"/>
    <w:rsid w:val="00030771"/>
    <w:rsid w:val="00030B02"/>
    <w:rsid w:val="00031794"/>
    <w:rsid w:val="00031AF7"/>
    <w:rsid w:val="00031D3E"/>
    <w:rsid w:val="000321DC"/>
    <w:rsid w:val="00032804"/>
    <w:rsid w:val="00033726"/>
    <w:rsid w:val="00033DC0"/>
    <w:rsid w:val="00034557"/>
    <w:rsid w:val="00034BB2"/>
    <w:rsid w:val="00034F70"/>
    <w:rsid w:val="0003685F"/>
    <w:rsid w:val="00036AF6"/>
    <w:rsid w:val="00036F3F"/>
    <w:rsid w:val="00036F86"/>
    <w:rsid w:val="00040A23"/>
    <w:rsid w:val="00040D6F"/>
    <w:rsid w:val="00040EFE"/>
    <w:rsid w:val="000413C6"/>
    <w:rsid w:val="000417F8"/>
    <w:rsid w:val="00041F76"/>
    <w:rsid w:val="00042021"/>
    <w:rsid w:val="0004313B"/>
    <w:rsid w:val="0004318A"/>
    <w:rsid w:val="000433F1"/>
    <w:rsid w:val="00044094"/>
    <w:rsid w:val="000447A2"/>
    <w:rsid w:val="00045C90"/>
    <w:rsid w:val="000465B8"/>
    <w:rsid w:val="00046AF7"/>
    <w:rsid w:val="000504A4"/>
    <w:rsid w:val="00050B74"/>
    <w:rsid w:val="00051436"/>
    <w:rsid w:val="00051C49"/>
    <w:rsid w:val="00051F0F"/>
    <w:rsid w:val="000545A0"/>
    <w:rsid w:val="0005502C"/>
    <w:rsid w:val="00057098"/>
    <w:rsid w:val="00057117"/>
    <w:rsid w:val="00057D72"/>
    <w:rsid w:val="0006009D"/>
    <w:rsid w:val="00060F5D"/>
    <w:rsid w:val="000612F1"/>
    <w:rsid w:val="00062485"/>
    <w:rsid w:val="0006267E"/>
    <w:rsid w:val="00062776"/>
    <w:rsid w:val="0006352D"/>
    <w:rsid w:val="00063A55"/>
    <w:rsid w:val="000640E4"/>
    <w:rsid w:val="00064398"/>
    <w:rsid w:val="0006449A"/>
    <w:rsid w:val="0006470C"/>
    <w:rsid w:val="00066577"/>
    <w:rsid w:val="000668DE"/>
    <w:rsid w:val="00067C48"/>
    <w:rsid w:val="00071478"/>
    <w:rsid w:val="00072471"/>
    <w:rsid w:val="000735F2"/>
    <w:rsid w:val="00073A66"/>
    <w:rsid w:val="00073F89"/>
    <w:rsid w:val="00076A7D"/>
    <w:rsid w:val="000778D6"/>
    <w:rsid w:val="00077C47"/>
    <w:rsid w:val="000812AC"/>
    <w:rsid w:val="00082889"/>
    <w:rsid w:val="000830CF"/>
    <w:rsid w:val="0008358D"/>
    <w:rsid w:val="000836E2"/>
    <w:rsid w:val="00084124"/>
    <w:rsid w:val="000845E2"/>
    <w:rsid w:val="00084C0C"/>
    <w:rsid w:val="00084ED4"/>
    <w:rsid w:val="00086632"/>
    <w:rsid w:val="00087833"/>
    <w:rsid w:val="00087F93"/>
    <w:rsid w:val="00090DB9"/>
    <w:rsid w:val="00092ABF"/>
    <w:rsid w:val="00092DEF"/>
    <w:rsid w:val="00093A65"/>
    <w:rsid w:val="00094E9C"/>
    <w:rsid w:val="000950F6"/>
    <w:rsid w:val="00095CBA"/>
    <w:rsid w:val="00096510"/>
    <w:rsid w:val="00096C29"/>
    <w:rsid w:val="000A0BB5"/>
    <w:rsid w:val="000A240C"/>
    <w:rsid w:val="000A2716"/>
    <w:rsid w:val="000A3CEC"/>
    <w:rsid w:val="000A442E"/>
    <w:rsid w:val="000A4A47"/>
    <w:rsid w:val="000A6821"/>
    <w:rsid w:val="000A6BCE"/>
    <w:rsid w:val="000A7E72"/>
    <w:rsid w:val="000B012D"/>
    <w:rsid w:val="000B03AF"/>
    <w:rsid w:val="000B049C"/>
    <w:rsid w:val="000B1015"/>
    <w:rsid w:val="000B118F"/>
    <w:rsid w:val="000B1417"/>
    <w:rsid w:val="000B2A4E"/>
    <w:rsid w:val="000B2FC4"/>
    <w:rsid w:val="000B37E9"/>
    <w:rsid w:val="000B38FF"/>
    <w:rsid w:val="000B3DA9"/>
    <w:rsid w:val="000B436A"/>
    <w:rsid w:val="000B4386"/>
    <w:rsid w:val="000B48D6"/>
    <w:rsid w:val="000B53C8"/>
    <w:rsid w:val="000B6C86"/>
    <w:rsid w:val="000B7758"/>
    <w:rsid w:val="000C0A79"/>
    <w:rsid w:val="000C0EC2"/>
    <w:rsid w:val="000C10C2"/>
    <w:rsid w:val="000C171F"/>
    <w:rsid w:val="000C1B3E"/>
    <w:rsid w:val="000C1E14"/>
    <w:rsid w:val="000C4561"/>
    <w:rsid w:val="000C5273"/>
    <w:rsid w:val="000C5A99"/>
    <w:rsid w:val="000C6036"/>
    <w:rsid w:val="000C60C9"/>
    <w:rsid w:val="000C624D"/>
    <w:rsid w:val="000C62FA"/>
    <w:rsid w:val="000C6997"/>
    <w:rsid w:val="000C7132"/>
    <w:rsid w:val="000C78C6"/>
    <w:rsid w:val="000D109B"/>
    <w:rsid w:val="000D1ED9"/>
    <w:rsid w:val="000D219C"/>
    <w:rsid w:val="000D2A33"/>
    <w:rsid w:val="000D3052"/>
    <w:rsid w:val="000D38BD"/>
    <w:rsid w:val="000D3BF2"/>
    <w:rsid w:val="000D4BAF"/>
    <w:rsid w:val="000D60A4"/>
    <w:rsid w:val="000D61A7"/>
    <w:rsid w:val="000D628B"/>
    <w:rsid w:val="000D632E"/>
    <w:rsid w:val="000D66EA"/>
    <w:rsid w:val="000E05A2"/>
    <w:rsid w:val="000E063E"/>
    <w:rsid w:val="000E08E8"/>
    <w:rsid w:val="000E0D41"/>
    <w:rsid w:val="000E2493"/>
    <w:rsid w:val="000E3C86"/>
    <w:rsid w:val="000E3D24"/>
    <w:rsid w:val="000E4548"/>
    <w:rsid w:val="000E4993"/>
    <w:rsid w:val="000E4B7B"/>
    <w:rsid w:val="000E52E0"/>
    <w:rsid w:val="000E6133"/>
    <w:rsid w:val="000E6746"/>
    <w:rsid w:val="000E6C83"/>
    <w:rsid w:val="000E70CE"/>
    <w:rsid w:val="000F1355"/>
    <w:rsid w:val="000F287F"/>
    <w:rsid w:val="000F3259"/>
    <w:rsid w:val="000F3B82"/>
    <w:rsid w:val="000F46E8"/>
    <w:rsid w:val="000F7ACA"/>
    <w:rsid w:val="000F7FAB"/>
    <w:rsid w:val="001002E1"/>
    <w:rsid w:val="00100978"/>
    <w:rsid w:val="00100AE3"/>
    <w:rsid w:val="00101126"/>
    <w:rsid w:val="001013F3"/>
    <w:rsid w:val="00101863"/>
    <w:rsid w:val="00101E06"/>
    <w:rsid w:val="0010246A"/>
    <w:rsid w:val="00102DDA"/>
    <w:rsid w:val="001033CD"/>
    <w:rsid w:val="00103954"/>
    <w:rsid w:val="001043B6"/>
    <w:rsid w:val="0010508B"/>
    <w:rsid w:val="00105B58"/>
    <w:rsid w:val="00106B9F"/>
    <w:rsid w:val="0010707C"/>
    <w:rsid w:val="001073F0"/>
    <w:rsid w:val="00111C30"/>
    <w:rsid w:val="0011220D"/>
    <w:rsid w:val="001126DC"/>
    <w:rsid w:val="00113817"/>
    <w:rsid w:val="00114942"/>
    <w:rsid w:val="001176C9"/>
    <w:rsid w:val="00117910"/>
    <w:rsid w:val="00117E19"/>
    <w:rsid w:val="00122375"/>
    <w:rsid w:val="00123AA4"/>
    <w:rsid w:val="001240A4"/>
    <w:rsid w:val="00124255"/>
    <w:rsid w:val="0012447D"/>
    <w:rsid w:val="00124BF6"/>
    <w:rsid w:val="00125BD2"/>
    <w:rsid w:val="00125EA3"/>
    <w:rsid w:val="0012777E"/>
    <w:rsid w:val="001304E3"/>
    <w:rsid w:val="001323E8"/>
    <w:rsid w:val="00133379"/>
    <w:rsid w:val="00133410"/>
    <w:rsid w:val="00133F44"/>
    <w:rsid w:val="0013472B"/>
    <w:rsid w:val="00134C6F"/>
    <w:rsid w:val="0013524A"/>
    <w:rsid w:val="001359AA"/>
    <w:rsid w:val="00137A0B"/>
    <w:rsid w:val="0014001B"/>
    <w:rsid w:val="00142A70"/>
    <w:rsid w:val="00143E47"/>
    <w:rsid w:val="00143EEF"/>
    <w:rsid w:val="00144819"/>
    <w:rsid w:val="0014484B"/>
    <w:rsid w:val="0014488B"/>
    <w:rsid w:val="001448CA"/>
    <w:rsid w:val="00144C10"/>
    <w:rsid w:val="001451B4"/>
    <w:rsid w:val="001460D8"/>
    <w:rsid w:val="00146ED3"/>
    <w:rsid w:val="001501FA"/>
    <w:rsid w:val="0015028B"/>
    <w:rsid w:val="001502E1"/>
    <w:rsid w:val="0015076F"/>
    <w:rsid w:val="00150CF4"/>
    <w:rsid w:val="00151216"/>
    <w:rsid w:val="00151644"/>
    <w:rsid w:val="00153090"/>
    <w:rsid w:val="001545BC"/>
    <w:rsid w:val="00154666"/>
    <w:rsid w:val="00155385"/>
    <w:rsid w:val="00156AE5"/>
    <w:rsid w:val="0015780A"/>
    <w:rsid w:val="00157C57"/>
    <w:rsid w:val="00160938"/>
    <w:rsid w:val="00160BC6"/>
    <w:rsid w:val="00161524"/>
    <w:rsid w:val="00161947"/>
    <w:rsid w:val="00161AD0"/>
    <w:rsid w:val="00162822"/>
    <w:rsid w:val="00162CAF"/>
    <w:rsid w:val="001636E9"/>
    <w:rsid w:val="001637C2"/>
    <w:rsid w:val="00164872"/>
    <w:rsid w:val="00164CEE"/>
    <w:rsid w:val="00164E66"/>
    <w:rsid w:val="0016695C"/>
    <w:rsid w:val="001671DB"/>
    <w:rsid w:val="00167A9E"/>
    <w:rsid w:val="00170E73"/>
    <w:rsid w:val="0017269C"/>
    <w:rsid w:val="0017285B"/>
    <w:rsid w:val="00173548"/>
    <w:rsid w:val="00173FA8"/>
    <w:rsid w:val="001741CD"/>
    <w:rsid w:val="00174DE7"/>
    <w:rsid w:val="001751A3"/>
    <w:rsid w:val="0017575D"/>
    <w:rsid w:val="001759EC"/>
    <w:rsid w:val="001760D7"/>
    <w:rsid w:val="0017612F"/>
    <w:rsid w:val="00176AB0"/>
    <w:rsid w:val="00177DF4"/>
    <w:rsid w:val="0018098D"/>
    <w:rsid w:val="00180D97"/>
    <w:rsid w:val="00180F66"/>
    <w:rsid w:val="001827E3"/>
    <w:rsid w:val="00185FE0"/>
    <w:rsid w:val="00190741"/>
    <w:rsid w:val="00191013"/>
    <w:rsid w:val="001911A0"/>
    <w:rsid w:val="00191DB4"/>
    <w:rsid w:val="0019244B"/>
    <w:rsid w:val="00192586"/>
    <w:rsid w:val="00193238"/>
    <w:rsid w:val="0019333A"/>
    <w:rsid w:val="00193515"/>
    <w:rsid w:val="00193550"/>
    <w:rsid w:val="001A0137"/>
    <w:rsid w:val="001A074B"/>
    <w:rsid w:val="001A094D"/>
    <w:rsid w:val="001A130D"/>
    <w:rsid w:val="001A151B"/>
    <w:rsid w:val="001A1AE6"/>
    <w:rsid w:val="001A2B18"/>
    <w:rsid w:val="001A2FFB"/>
    <w:rsid w:val="001A4197"/>
    <w:rsid w:val="001A5213"/>
    <w:rsid w:val="001A59C2"/>
    <w:rsid w:val="001A5F93"/>
    <w:rsid w:val="001A63C7"/>
    <w:rsid w:val="001B05A7"/>
    <w:rsid w:val="001B0CF8"/>
    <w:rsid w:val="001B2E22"/>
    <w:rsid w:val="001B2F0A"/>
    <w:rsid w:val="001B4191"/>
    <w:rsid w:val="001B4209"/>
    <w:rsid w:val="001B51A5"/>
    <w:rsid w:val="001B55A1"/>
    <w:rsid w:val="001B5D2C"/>
    <w:rsid w:val="001B6031"/>
    <w:rsid w:val="001B6626"/>
    <w:rsid w:val="001B6F53"/>
    <w:rsid w:val="001B727F"/>
    <w:rsid w:val="001B7E11"/>
    <w:rsid w:val="001C009A"/>
    <w:rsid w:val="001C0365"/>
    <w:rsid w:val="001C0527"/>
    <w:rsid w:val="001C0798"/>
    <w:rsid w:val="001C0A31"/>
    <w:rsid w:val="001C0B2C"/>
    <w:rsid w:val="001C14C3"/>
    <w:rsid w:val="001C17D8"/>
    <w:rsid w:val="001C1B34"/>
    <w:rsid w:val="001C203B"/>
    <w:rsid w:val="001C282D"/>
    <w:rsid w:val="001C2D84"/>
    <w:rsid w:val="001C2E74"/>
    <w:rsid w:val="001C5206"/>
    <w:rsid w:val="001C52A9"/>
    <w:rsid w:val="001C57F0"/>
    <w:rsid w:val="001C6792"/>
    <w:rsid w:val="001C769E"/>
    <w:rsid w:val="001C7A23"/>
    <w:rsid w:val="001D0094"/>
    <w:rsid w:val="001D0124"/>
    <w:rsid w:val="001D044A"/>
    <w:rsid w:val="001D069D"/>
    <w:rsid w:val="001D076D"/>
    <w:rsid w:val="001D20A5"/>
    <w:rsid w:val="001D2112"/>
    <w:rsid w:val="001D3338"/>
    <w:rsid w:val="001D5049"/>
    <w:rsid w:val="001D61C3"/>
    <w:rsid w:val="001D6CE5"/>
    <w:rsid w:val="001E0682"/>
    <w:rsid w:val="001E06A5"/>
    <w:rsid w:val="001E0D6A"/>
    <w:rsid w:val="001E10AC"/>
    <w:rsid w:val="001E1ED4"/>
    <w:rsid w:val="001E1EED"/>
    <w:rsid w:val="001E1F76"/>
    <w:rsid w:val="001E2343"/>
    <w:rsid w:val="001E56C1"/>
    <w:rsid w:val="001E58EC"/>
    <w:rsid w:val="001E6148"/>
    <w:rsid w:val="001E653D"/>
    <w:rsid w:val="001E6683"/>
    <w:rsid w:val="001E6F73"/>
    <w:rsid w:val="001E7A57"/>
    <w:rsid w:val="001F1548"/>
    <w:rsid w:val="001F20B9"/>
    <w:rsid w:val="001F2121"/>
    <w:rsid w:val="001F3C53"/>
    <w:rsid w:val="001F5189"/>
    <w:rsid w:val="001F55FB"/>
    <w:rsid w:val="001F57F1"/>
    <w:rsid w:val="001F5C84"/>
    <w:rsid w:val="001F62D8"/>
    <w:rsid w:val="002006CC"/>
    <w:rsid w:val="00201DD7"/>
    <w:rsid w:val="00201FC8"/>
    <w:rsid w:val="002020E8"/>
    <w:rsid w:val="00202C09"/>
    <w:rsid w:val="002040F1"/>
    <w:rsid w:val="002049E2"/>
    <w:rsid w:val="0020543B"/>
    <w:rsid w:val="002056FC"/>
    <w:rsid w:val="00205841"/>
    <w:rsid w:val="002064E1"/>
    <w:rsid w:val="00206E05"/>
    <w:rsid w:val="00207E58"/>
    <w:rsid w:val="0021362E"/>
    <w:rsid w:val="00213CEA"/>
    <w:rsid w:val="0021455F"/>
    <w:rsid w:val="002146B5"/>
    <w:rsid w:val="00214CDB"/>
    <w:rsid w:val="00214EAC"/>
    <w:rsid w:val="00215140"/>
    <w:rsid w:val="002160E1"/>
    <w:rsid w:val="00221361"/>
    <w:rsid w:val="0022221D"/>
    <w:rsid w:val="00222FBA"/>
    <w:rsid w:val="0022431B"/>
    <w:rsid w:val="00224837"/>
    <w:rsid w:val="00225FCA"/>
    <w:rsid w:val="00227029"/>
    <w:rsid w:val="00227D5E"/>
    <w:rsid w:val="00232123"/>
    <w:rsid w:val="00232432"/>
    <w:rsid w:val="0023258B"/>
    <w:rsid w:val="00232C36"/>
    <w:rsid w:val="00233229"/>
    <w:rsid w:val="00233C54"/>
    <w:rsid w:val="002349B6"/>
    <w:rsid w:val="00234BF7"/>
    <w:rsid w:val="00234E47"/>
    <w:rsid w:val="00235F57"/>
    <w:rsid w:val="00237D49"/>
    <w:rsid w:val="00240230"/>
    <w:rsid w:val="002413B5"/>
    <w:rsid w:val="00241888"/>
    <w:rsid w:val="002419C8"/>
    <w:rsid w:val="00242890"/>
    <w:rsid w:val="0024293F"/>
    <w:rsid w:val="00242B43"/>
    <w:rsid w:val="00243017"/>
    <w:rsid w:val="00243223"/>
    <w:rsid w:val="00243F2D"/>
    <w:rsid w:val="002441CF"/>
    <w:rsid w:val="00245880"/>
    <w:rsid w:val="00245C4F"/>
    <w:rsid w:val="00247EF7"/>
    <w:rsid w:val="0025080A"/>
    <w:rsid w:val="00251575"/>
    <w:rsid w:val="002525E4"/>
    <w:rsid w:val="00252BD8"/>
    <w:rsid w:val="00253F68"/>
    <w:rsid w:val="00254026"/>
    <w:rsid w:val="002545F4"/>
    <w:rsid w:val="00254921"/>
    <w:rsid w:val="00254D96"/>
    <w:rsid w:val="002561F0"/>
    <w:rsid w:val="002563D5"/>
    <w:rsid w:val="002565C9"/>
    <w:rsid w:val="00260938"/>
    <w:rsid w:val="00260A90"/>
    <w:rsid w:val="00261AB6"/>
    <w:rsid w:val="00261D52"/>
    <w:rsid w:val="0026216F"/>
    <w:rsid w:val="002626AD"/>
    <w:rsid w:val="00262982"/>
    <w:rsid w:val="00262D31"/>
    <w:rsid w:val="002632F1"/>
    <w:rsid w:val="002637C0"/>
    <w:rsid w:val="00263ED4"/>
    <w:rsid w:val="00264339"/>
    <w:rsid w:val="00264AF0"/>
    <w:rsid w:val="002657EC"/>
    <w:rsid w:val="00266ACD"/>
    <w:rsid w:val="00267E45"/>
    <w:rsid w:val="00270466"/>
    <w:rsid w:val="00271459"/>
    <w:rsid w:val="0027158A"/>
    <w:rsid w:val="002738FE"/>
    <w:rsid w:val="00273960"/>
    <w:rsid w:val="00273ED4"/>
    <w:rsid w:val="00274E7A"/>
    <w:rsid w:val="00274F0D"/>
    <w:rsid w:val="00275B76"/>
    <w:rsid w:val="00277AFE"/>
    <w:rsid w:val="002805A2"/>
    <w:rsid w:val="00281276"/>
    <w:rsid w:val="002821CB"/>
    <w:rsid w:val="00282355"/>
    <w:rsid w:val="002827F4"/>
    <w:rsid w:val="00282D6C"/>
    <w:rsid w:val="00282D7E"/>
    <w:rsid w:val="002834EC"/>
    <w:rsid w:val="00284F3C"/>
    <w:rsid w:val="00287195"/>
    <w:rsid w:val="00287DC7"/>
    <w:rsid w:val="00287FB6"/>
    <w:rsid w:val="002904C4"/>
    <w:rsid w:val="002913B9"/>
    <w:rsid w:val="002915CC"/>
    <w:rsid w:val="00292AB0"/>
    <w:rsid w:val="00294927"/>
    <w:rsid w:val="002954C9"/>
    <w:rsid w:val="00297845"/>
    <w:rsid w:val="00297E7D"/>
    <w:rsid w:val="002A2381"/>
    <w:rsid w:val="002A264B"/>
    <w:rsid w:val="002A3F14"/>
    <w:rsid w:val="002A3F80"/>
    <w:rsid w:val="002A3F92"/>
    <w:rsid w:val="002A45C7"/>
    <w:rsid w:val="002A4621"/>
    <w:rsid w:val="002A51A2"/>
    <w:rsid w:val="002A5F3C"/>
    <w:rsid w:val="002A6D69"/>
    <w:rsid w:val="002A7193"/>
    <w:rsid w:val="002A72D8"/>
    <w:rsid w:val="002B039B"/>
    <w:rsid w:val="002B07F7"/>
    <w:rsid w:val="002B160E"/>
    <w:rsid w:val="002B35A7"/>
    <w:rsid w:val="002B3AA0"/>
    <w:rsid w:val="002B53D3"/>
    <w:rsid w:val="002B59BF"/>
    <w:rsid w:val="002B7E2E"/>
    <w:rsid w:val="002C0F4C"/>
    <w:rsid w:val="002C1137"/>
    <w:rsid w:val="002C147A"/>
    <w:rsid w:val="002C17AB"/>
    <w:rsid w:val="002C2BE2"/>
    <w:rsid w:val="002C4FD0"/>
    <w:rsid w:val="002C531A"/>
    <w:rsid w:val="002C598B"/>
    <w:rsid w:val="002C6ACA"/>
    <w:rsid w:val="002C6E40"/>
    <w:rsid w:val="002C7691"/>
    <w:rsid w:val="002C7B48"/>
    <w:rsid w:val="002C7C18"/>
    <w:rsid w:val="002C7E40"/>
    <w:rsid w:val="002D0C8F"/>
    <w:rsid w:val="002D0D41"/>
    <w:rsid w:val="002D2E7D"/>
    <w:rsid w:val="002D3346"/>
    <w:rsid w:val="002D37C2"/>
    <w:rsid w:val="002D3885"/>
    <w:rsid w:val="002D3C9B"/>
    <w:rsid w:val="002D4FAC"/>
    <w:rsid w:val="002D5DF0"/>
    <w:rsid w:val="002D6439"/>
    <w:rsid w:val="002D6799"/>
    <w:rsid w:val="002D6893"/>
    <w:rsid w:val="002D79A9"/>
    <w:rsid w:val="002D7E33"/>
    <w:rsid w:val="002E03A8"/>
    <w:rsid w:val="002E23F7"/>
    <w:rsid w:val="002E2EFC"/>
    <w:rsid w:val="002E305D"/>
    <w:rsid w:val="002E3DE5"/>
    <w:rsid w:val="002E4571"/>
    <w:rsid w:val="002E4597"/>
    <w:rsid w:val="002E466F"/>
    <w:rsid w:val="002E5D98"/>
    <w:rsid w:val="002E5E64"/>
    <w:rsid w:val="002E6C54"/>
    <w:rsid w:val="002E6FDD"/>
    <w:rsid w:val="002E7F57"/>
    <w:rsid w:val="002F09B5"/>
    <w:rsid w:val="002F0B5D"/>
    <w:rsid w:val="002F11FF"/>
    <w:rsid w:val="002F205F"/>
    <w:rsid w:val="002F2213"/>
    <w:rsid w:val="002F251A"/>
    <w:rsid w:val="002F2648"/>
    <w:rsid w:val="002F30D9"/>
    <w:rsid w:val="002F3760"/>
    <w:rsid w:val="002F3CFF"/>
    <w:rsid w:val="002F46CF"/>
    <w:rsid w:val="002F52D1"/>
    <w:rsid w:val="002F6A75"/>
    <w:rsid w:val="002F77DA"/>
    <w:rsid w:val="002F7DB7"/>
    <w:rsid w:val="002F7FE0"/>
    <w:rsid w:val="00300741"/>
    <w:rsid w:val="003008F2"/>
    <w:rsid w:val="003012C2"/>
    <w:rsid w:val="003017C9"/>
    <w:rsid w:val="00301A23"/>
    <w:rsid w:val="00301C65"/>
    <w:rsid w:val="003033A4"/>
    <w:rsid w:val="0030479F"/>
    <w:rsid w:val="00305542"/>
    <w:rsid w:val="00306835"/>
    <w:rsid w:val="00306C6D"/>
    <w:rsid w:val="00307D0B"/>
    <w:rsid w:val="00310F0B"/>
    <w:rsid w:val="00310F77"/>
    <w:rsid w:val="00311283"/>
    <w:rsid w:val="003119E2"/>
    <w:rsid w:val="00312BCD"/>
    <w:rsid w:val="00312CE0"/>
    <w:rsid w:val="0031451E"/>
    <w:rsid w:val="0031459C"/>
    <w:rsid w:val="0031565F"/>
    <w:rsid w:val="003157F0"/>
    <w:rsid w:val="00316A57"/>
    <w:rsid w:val="00317A5D"/>
    <w:rsid w:val="00317E8D"/>
    <w:rsid w:val="0032087E"/>
    <w:rsid w:val="00320A32"/>
    <w:rsid w:val="00320C39"/>
    <w:rsid w:val="003216DB"/>
    <w:rsid w:val="003218C9"/>
    <w:rsid w:val="00321C83"/>
    <w:rsid w:val="0032210A"/>
    <w:rsid w:val="00323D07"/>
    <w:rsid w:val="00323EF4"/>
    <w:rsid w:val="0032485B"/>
    <w:rsid w:val="00326DF1"/>
    <w:rsid w:val="00327433"/>
    <w:rsid w:val="00327666"/>
    <w:rsid w:val="003302AD"/>
    <w:rsid w:val="003317FB"/>
    <w:rsid w:val="003321C0"/>
    <w:rsid w:val="00332FF0"/>
    <w:rsid w:val="003344B7"/>
    <w:rsid w:val="00334A53"/>
    <w:rsid w:val="00334C38"/>
    <w:rsid w:val="00341A0B"/>
    <w:rsid w:val="0034260B"/>
    <w:rsid w:val="003434A1"/>
    <w:rsid w:val="003442EE"/>
    <w:rsid w:val="00344CB0"/>
    <w:rsid w:val="00344FFF"/>
    <w:rsid w:val="00345330"/>
    <w:rsid w:val="003455BB"/>
    <w:rsid w:val="00345A18"/>
    <w:rsid w:val="0034617E"/>
    <w:rsid w:val="00346443"/>
    <w:rsid w:val="00347713"/>
    <w:rsid w:val="003477FC"/>
    <w:rsid w:val="0035080F"/>
    <w:rsid w:val="00350FA9"/>
    <w:rsid w:val="00351205"/>
    <w:rsid w:val="00351DC2"/>
    <w:rsid w:val="00351E98"/>
    <w:rsid w:val="00352132"/>
    <w:rsid w:val="00352C02"/>
    <w:rsid w:val="0035333F"/>
    <w:rsid w:val="00354106"/>
    <w:rsid w:val="0035657A"/>
    <w:rsid w:val="003570AB"/>
    <w:rsid w:val="00357D3C"/>
    <w:rsid w:val="003600E4"/>
    <w:rsid w:val="00360652"/>
    <w:rsid w:val="0036094E"/>
    <w:rsid w:val="00360CF1"/>
    <w:rsid w:val="00361B8A"/>
    <w:rsid w:val="00361BFA"/>
    <w:rsid w:val="00361F37"/>
    <w:rsid w:val="003627BF"/>
    <w:rsid w:val="003633CD"/>
    <w:rsid w:val="003634AC"/>
    <w:rsid w:val="00363FD4"/>
    <w:rsid w:val="0036417E"/>
    <w:rsid w:val="00364A98"/>
    <w:rsid w:val="00365D03"/>
    <w:rsid w:val="00366BF3"/>
    <w:rsid w:val="00367213"/>
    <w:rsid w:val="00367AA3"/>
    <w:rsid w:val="00370546"/>
    <w:rsid w:val="00371EE1"/>
    <w:rsid w:val="00372024"/>
    <w:rsid w:val="0037276D"/>
    <w:rsid w:val="00372BB9"/>
    <w:rsid w:val="00373322"/>
    <w:rsid w:val="00374AF5"/>
    <w:rsid w:val="0037582F"/>
    <w:rsid w:val="003758F1"/>
    <w:rsid w:val="00375F8F"/>
    <w:rsid w:val="0037606F"/>
    <w:rsid w:val="00376597"/>
    <w:rsid w:val="0037700C"/>
    <w:rsid w:val="00377BE4"/>
    <w:rsid w:val="00380158"/>
    <w:rsid w:val="0038106A"/>
    <w:rsid w:val="0038152F"/>
    <w:rsid w:val="00381B0B"/>
    <w:rsid w:val="00381CED"/>
    <w:rsid w:val="00381F23"/>
    <w:rsid w:val="00382773"/>
    <w:rsid w:val="00382CE4"/>
    <w:rsid w:val="00382D77"/>
    <w:rsid w:val="00387AD5"/>
    <w:rsid w:val="00390ED9"/>
    <w:rsid w:val="00391DD1"/>
    <w:rsid w:val="00392386"/>
    <w:rsid w:val="00393566"/>
    <w:rsid w:val="0039439F"/>
    <w:rsid w:val="003952F9"/>
    <w:rsid w:val="00395552"/>
    <w:rsid w:val="0039573F"/>
    <w:rsid w:val="00396906"/>
    <w:rsid w:val="00397B91"/>
    <w:rsid w:val="00397E7E"/>
    <w:rsid w:val="003A0818"/>
    <w:rsid w:val="003A2430"/>
    <w:rsid w:val="003A26E8"/>
    <w:rsid w:val="003A3DAF"/>
    <w:rsid w:val="003A439C"/>
    <w:rsid w:val="003A4766"/>
    <w:rsid w:val="003A48E1"/>
    <w:rsid w:val="003A4D83"/>
    <w:rsid w:val="003A4F4B"/>
    <w:rsid w:val="003A56DF"/>
    <w:rsid w:val="003A5F72"/>
    <w:rsid w:val="003A7090"/>
    <w:rsid w:val="003A70EF"/>
    <w:rsid w:val="003B1C8D"/>
    <w:rsid w:val="003B2378"/>
    <w:rsid w:val="003B270A"/>
    <w:rsid w:val="003B2752"/>
    <w:rsid w:val="003B2CA0"/>
    <w:rsid w:val="003B33F8"/>
    <w:rsid w:val="003B398F"/>
    <w:rsid w:val="003B4515"/>
    <w:rsid w:val="003B45E1"/>
    <w:rsid w:val="003B4A1A"/>
    <w:rsid w:val="003B5319"/>
    <w:rsid w:val="003B6815"/>
    <w:rsid w:val="003B68BC"/>
    <w:rsid w:val="003B6AB2"/>
    <w:rsid w:val="003B70BC"/>
    <w:rsid w:val="003B732A"/>
    <w:rsid w:val="003C07C8"/>
    <w:rsid w:val="003C0C29"/>
    <w:rsid w:val="003C0EEF"/>
    <w:rsid w:val="003C0F87"/>
    <w:rsid w:val="003C2934"/>
    <w:rsid w:val="003C2999"/>
    <w:rsid w:val="003C355C"/>
    <w:rsid w:val="003C5FBB"/>
    <w:rsid w:val="003C618E"/>
    <w:rsid w:val="003C6515"/>
    <w:rsid w:val="003C7939"/>
    <w:rsid w:val="003C79B5"/>
    <w:rsid w:val="003D12B9"/>
    <w:rsid w:val="003D2643"/>
    <w:rsid w:val="003D2B3E"/>
    <w:rsid w:val="003D31CA"/>
    <w:rsid w:val="003D33AA"/>
    <w:rsid w:val="003D48D9"/>
    <w:rsid w:val="003D522C"/>
    <w:rsid w:val="003D58AF"/>
    <w:rsid w:val="003D5A9E"/>
    <w:rsid w:val="003D65FB"/>
    <w:rsid w:val="003D6B72"/>
    <w:rsid w:val="003D7495"/>
    <w:rsid w:val="003E05E1"/>
    <w:rsid w:val="003E0A85"/>
    <w:rsid w:val="003E0C19"/>
    <w:rsid w:val="003E1C4B"/>
    <w:rsid w:val="003E1CF6"/>
    <w:rsid w:val="003E2EE5"/>
    <w:rsid w:val="003E2FE4"/>
    <w:rsid w:val="003E66CB"/>
    <w:rsid w:val="003E6B6B"/>
    <w:rsid w:val="003E6C7F"/>
    <w:rsid w:val="003E6FBA"/>
    <w:rsid w:val="003E6FD8"/>
    <w:rsid w:val="003E73D0"/>
    <w:rsid w:val="003E78E1"/>
    <w:rsid w:val="003E7E1B"/>
    <w:rsid w:val="003F053A"/>
    <w:rsid w:val="003F0C3D"/>
    <w:rsid w:val="003F1567"/>
    <w:rsid w:val="003F25E9"/>
    <w:rsid w:val="003F271D"/>
    <w:rsid w:val="003F36B6"/>
    <w:rsid w:val="003F41CC"/>
    <w:rsid w:val="003F4D30"/>
    <w:rsid w:val="003F59A4"/>
    <w:rsid w:val="003F5F2F"/>
    <w:rsid w:val="003F5F77"/>
    <w:rsid w:val="003F6E1F"/>
    <w:rsid w:val="003F6FE1"/>
    <w:rsid w:val="003F73EE"/>
    <w:rsid w:val="003F7552"/>
    <w:rsid w:val="00400154"/>
    <w:rsid w:val="00400423"/>
    <w:rsid w:val="0040167D"/>
    <w:rsid w:val="00401FEE"/>
    <w:rsid w:val="00402FAB"/>
    <w:rsid w:val="00404720"/>
    <w:rsid w:val="00405019"/>
    <w:rsid w:val="004053D6"/>
    <w:rsid w:val="00405840"/>
    <w:rsid w:val="00405D38"/>
    <w:rsid w:val="00407DB1"/>
    <w:rsid w:val="00410001"/>
    <w:rsid w:val="00411587"/>
    <w:rsid w:val="004131F8"/>
    <w:rsid w:val="0041431F"/>
    <w:rsid w:val="0041649D"/>
    <w:rsid w:val="00416816"/>
    <w:rsid w:val="00417351"/>
    <w:rsid w:val="00417A61"/>
    <w:rsid w:val="004200B9"/>
    <w:rsid w:val="00420318"/>
    <w:rsid w:val="00420527"/>
    <w:rsid w:val="004211D3"/>
    <w:rsid w:val="0042155D"/>
    <w:rsid w:val="004219DE"/>
    <w:rsid w:val="004226D0"/>
    <w:rsid w:val="004228E7"/>
    <w:rsid w:val="0042656E"/>
    <w:rsid w:val="004272E1"/>
    <w:rsid w:val="004274BF"/>
    <w:rsid w:val="00427AE7"/>
    <w:rsid w:val="004315DF"/>
    <w:rsid w:val="0043248D"/>
    <w:rsid w:val="00432D9E"/>
    <w:rsid w:val="00432EFE"/>
    <w:rsid w:val="004331AA"/>
    <w:rsid w:val="00433509"/>
    <w:rsid w:val="00433C0F"/>
    <w:rsid w:val="00433D25"/>
    <w:rsid w:val="004341C4"/>
    <w:rsid w:val="00434373"/>
    <w:rsid w:val="00436773"/>
    <w:rsid w:val="00436EA2"/>
    <w:rsid w:val="00436F7F"/>
    <w:rsid w:val="00437F2C"/>
    <w:rsid w:val="0044068E"/>
    <w:rsid w:val="004409F6"/>
    <w:rsid w:val="0044118E"/>
    <w:rsid w:val="0044163E"/>
    <w:rsid w:val="00442D23"/>
    <w:rsid w:val="0044382D"/>
    <w:rsid w:val="00443E1B"/>
    <w:rsid w:val="00444464"/>
    <w:rsid w:val="00444A6E"/>
    <w:rsid w:val="00444C79"/>
    <w:rsid w:val="00444E29"/>
    <w:rsid w:val="00445046"/>
    <w:rsid w:val="00445A69"/>
    <w:rsid w:val="00446E99"/>
    <w:rsid w:val="00450093"/>
    <w:rsid w:val="0045011A"/>
    <w:rsid w:val="00450889"/>
    <w:rsid w:val="00452739"/>
    <w:rsid w:val="00452E74"/>
    <w:rsid w:val="00453459"/>
    <w:rsid w:val="004538DE"/>
    <w:rsid w:val="00454C5C"/>
    <w:rsid w:val="00455A80"/>
    <w:rsid w:val="00456CC1"/>
    <w:rsid w:val="004574BE"/>
    <w:rsid w:val="004609BD"/>
    <w:rsid w:val="00460DD3"/>
    <w:rsid w:val="00462BC4"/>
    <w:rsid w:val="00463A57"/>
    <w:rsid w:val="00464919"/>
    <w:rsid w:val="004663AB"/>
    <w:rsid w:val="00466440"/>
    <w:rsid w:val="004702B8"/>
    <w:rsid w:val="00471324"/>
    <w:rsid w:val="00471C09"/>
    <w:rsid w:val="004721A1"/>
    <w:rsid w:val="004721FB"/>
    <w:rsid w:val="004745EF"/>
    <w:rsid w:val="00475CA8"/>
    <w:rsid w:val="00477163"/>
    <w:rsid w:val="0047722E"/>
    <w:rsid w:val="004773AF"/>
    <w:rsid w:val="00477A6B"/>
    <w:rsid w:val="004808F4"/>
    <w:rsid w:val="00482485"/>
    <w:rsid w:val="00482AF2"/>
    <w:rsid w:val="004830DE"/>
    <w:rsid w:val="00483357"/>
    <w:rsid w:val="0048396F"/>
    <w:rsid w:val="00483B56"/>
    <w:rsid w:val="00484238"/>
    <w:rsid w:val="004845F6"/>
    <w:rsid w:val="00484E61"/>
    <w:rsid w:val="004850C3"/>
    <w:rsid w:val="004858B2"/>
    <w:rsid w:val="00485BC1"/>
    <w:rsid w:val="00487F96"/>
    <w:rsid w:val="004900A2"/>
    <w:rsid w:val="004908D7"/>
    <w:rsid w:val="00493412"/>
    <w:rsid w:val="0049352B"/>
    <w:rsid w:val="00493787"/>
    <w:rsid w:val="00493FE2"/>
    <w:rsid w:val="00494924"/>
    <w:rsid w:val="00494E2D"/>
    <w:rsid w:val="00494ED9"/>
    <w:rsid w:val="004969CF"/>
    <w:rsid w:val="00496EE3"/>
    <w:rsid w:val="004973A0"/>
    <w:rsid w:val="004A018E"/>
    <w:rsid w:val="004A0C16"/>
    <w:rsid w:val="004A0EB6"/>
    <w:rsid w:val="004A177E"/>
    <w:rsid w:val="004A2270"/>
    <w:rsid w:val="004A35A8"/>
    <w:rsid w:val="004A3C23"/>
    <w:rsid w:val="004A3C56"/>
    <w:rsid w:val="004A3C75"/>
    <w:rsid w:val="004A4342"/>
    <w:rsid w:val="004A4FA2"/>
    <w:rsid w:val="004A615F"/>
    <w:rsid w:val="004A71BD"/>
    <w:rsid w:val="004A759F"/>
    <w:rsid w:val="004B0797"/>
    <w:rsid w:val="004B165C"/>
    <w:rsid w:val="004B19EA"/>
    <w:rsid w:val="004B519E"/>
    <w:rsid w:val="004B51BA"/>
    <w:rsid w:val="004B64F4"/>
    <w:rsid w:val="004B6689"/>
    <w:rsid w:val="004B676E"/>
    <w:rsid w:val="004B6EA1"/>
    <w:rsid w:val="004B73FD"/>
    <w:rsid w:val="004B7C9B"/>
    <w:rsid w:val="004C04FE"/>
    <w:rsid w:val="004C06E9"/>
    <w:rsid w:val="004C1DB9"/>
    <w:rsid w:val="004C1FD7"/>
    <w:rsid w:val="004C204F"/>
    <w:rsid w:val="004C2960"/>
    <w:rsid w:val="004C4852"/>
    <w:rsid w:val="004C5530"/>
    <w:rsid w:val="004C562F"/>
    <w:rsid w:val="004C5CD1"/>
    <w:rsid w:val="004C6160"/>
    <w:rsid w:val="004C66D3"/>
    <w:rsid w:val="004C6881"/>
    <w:rsid w:val="004C6D8F"/>
    <w:rsid w:val="004D036E"/>
    <w:rsid w:val="004D0A7B"/>
    <w:rsid w:val="004D0D3F"/>
    <w:rsid w:val="004D0ED5"/>
    <w:rsid w:val="004D242C"/>
    <w:rsid w:val="004D26C8"/>
    <w:rsid w:val="004D2BB9"/>
    <w:rsid w:val="004D2E0A"/>
    <w:rsid w:val="004D44AE"/>
    <w:rsid w:val="004D4587"/>
    <w:rsid w:val="004D64B1"/>
    <w:rsid w:val="004D6DEE"/>
    <w:rsid w:val="004D7118"/>
    <w:rsid w:val="004D7726"/>
    <w:rsid w:val="004D7809"/>
    <w:rsid w:val="004D7820"/>
    <w:rsid w:val="004E09B6"/>
    <w:rsid w:val="004E09FC"/>
    <w:rsid w:val="004E10CB"/>
    <w:rsid w:val="004E1160"/>
    <w:rsid w:val="004E1450"/>
    <w:rsid w:val="004E2031"/>
    <w:rsid w:val="004E25D4"/>
    <w:rsid w:val="004E2685"/>
    <w:rsid w:val="004E35D2"/>
    <w:rsid w:val="004E3AC2"/>
    <w:rsid w:val="004E4379"/>
    <w:rsid w:val="004E44B6"/>
    <w:rsid w:val="004E4AEA"/>
    <w:rsid w:val="004E4E76"/>
    <w:rsid w:val="004E7835"/>
    <w:rsid w:val="004F025C"/>
    <w:rsid w:val="004F044C"/>
    <w:rsid w:val="004F0D4E"/>
    <w:rsid w:val="004F11A1"/>
    <w:rsid w:val="004F18A3"/>
    <w:rsid w:val="004F3261"/>
    <w:rsid w:val="004F3773"/>
    <w:rsid w:val="004F53AB"/>
    <w:rsid w:val="0050175E"/>
    <w:rsid w:val="005027A0"/>
    <w:rsid w:val="00502C23"/>
    <w:rsid w:val="00502C50"/>
    <w:rsid w:val="005038B7"/>
    <w:rsid w:val="00505294"/>
    <w:rsid w:val="0050578F"/>
    <w:rsid w:val="00505DC5"/>
    <w:rsid w:val="00506547"/>
    <w:rsid w:val="00506C14"/>
    <w:rsid w:val="00507C90"/>
    <w:rsid w:val="005109E4"/>
    <w:rsid w:val="00512160"/>
    <w:rsid w:val="005124B2"/>
    <w:rsid w:val="00513D3A"/>
    <w:rsid w:val="0051443A"/>
    <w:rsid w:val="005144D2"/>
    <w:rsid w:val="00514B32"/>
    <w:rsid w:val="00515343"/>
    <w:rsid w:val="00516F45"/>
    <w:rsid w:val="00516F69"/>
    <w:rsid w:val="00517022"/>
    <w:rsid w:val="00517956"/>
    <w:rsid w:val="00517B97"/>
    <w:rsid w:val="0052041A"/>
    <w:rsid w:val="00520A7F"/>
    <w:rsid w:val="00523E2E"/>
    <w:rsid w:val="00524070"/>
    <w:rsid w:val="005245AB"/>
    <w:rsid w:val="0052482B"/>
    <w:rsid w:val="00524D31"/>
    <w:rsid w:val="00525B4E"/>
    <w:rsid w:val="00525F8B"/>
    <w:rsid w:val="00526DEA"/>
    <w:rsid w:val="00527640"/>
    <w:rsid w:val="00527CF4"/>
    <w:rsid w:val="00530627"/>
    <w:rsid w:val="00530B64"/>
    <w:rsid w:val="00530F31"/>
    <w:rsid w:val="0053141A"/>
    <w:rsid w:val="005318E5"/>
    <w:rsid w:val="0053265B"/>
    <w:rsid w:val="005337E5"/>
    <w:rsid w:val="00533D5D"/>
    <w:rsid w:val="0053407F"/>
    <w:rsid w:val="00534809"/>
    <w:rsid w:val="0053585F"/>
    <w:rsid w:val="00535977"/>
    <w:rsid w:val="00535BC9"/>
    <w:rsid w:val="00535D95"/>
    <w:rsid w:val="005367CE"/>
    <w:rsid w:val="00537FA4"/>
    <w:rsid w:val="00540A6F"/>
    <w:rsid w:val="00540A76"/>
    <w:rsid w:val="00541C89"/>
    <w:rsid w:val="00542309"/>
    <w:rsid w:val="0054327A"/>
    <w:rsid w:val="00543306"/>
    <w:rsid w:val="00544BDE"/>
    <w:rsid w:val="005453B6"/>
    <w:rsid w:val="005455B1"/>
    <w:rsid w:val="00547FEF"/>
    <w:rsid w:val="005502AD"/>
    <w:rsid w:val="005504B1"/>
    <w:rsid w:val="00551AA8"/>
    <w:rsid w:val="005522F7"/>
    <w:rsid w:val="00552409"/>
    <w:rsid w:val="0055263F"/>
    <w:rsid w:val="005535DE"/>
    <w:rsid w:val="00553DA9"/>
    <w:rsid w:val="00553EF5"/>
    <w:rsid w:val="0055462E"/>
    <w:rsid w:val="00555C27"/>
    <w:rsid w:val="00555FCB"/>
    <w:rsid w:val="005565AA"/>
    <w:rsid w:val="00556C2A"/>
    <w:rsid w:val="00557039"/>
    <w:rsid w:val="0055747B"/>
    <w:rsid w:val="00557C2D"/>
    <w:rsid w:val="0056046F"/>
    <w:rsid w:val="00560ED7"/>
    <w:rsid w:val="00561042"/>
    <w:rsid w:val="0056111E"/>
    <w:rsid w:val="00561830"/>
    <w:rsid w:val="00562798"/>
    <w:rsid w:val="00562E56"/>
    <w:rsid w:val="00563E9F"/>
    <w:rsid w:val="005664E1"/>
    <w:rsid w:val="00566C27"/>
    <w:rsid w:val="00571728"/>
    <w:rsid w:val="00573C7F"/>
    <w:rsid w:val="0057411D"/>
    <w:rsid w:val="00574F4D"/>
    <w:rsid w:val="00575064"/>
    <w:rsid w:val="00575C02"/>
    <w:rsid w:val="0057608A"/>
    <w:rsid w:val="00576533"/>
    <w:rsid w:val="00576D2A"/>
    <w:rsid w:val="00577E6F"/>
    <w:rsid w:val="00583659"/>
    <w:rsid w:val="00584F32"/>
    <w:rsid w:val="00585DB8"/>
    <w:rsid w:val="005869E2"/>
    <w:rsid w:val="005871DA"/>
    <w:rsid w:val="00587877"/>
    <w:rsid w:val="00587AE8"/>
    <w:rsid w:val="00590B54"/>
    <w:rsid w:val="0059101C"/>
    <w:rsid w:val="0059160D"/>
    <w:rsid w:val="00593398"/>
    <w:rsid w:val="00593F80"/>
    <w:rsid w:val="005948D2"/>
    <w:rsid w:val="00594CE7"/>
    <w:rsid w:val="005A0940"/>
    <w:rsid w:val="005A1075"/>
    <w:rsid w:val="005A17B3"/>
    <w:rsid w:val="005A1CAA"/>
    <w:rsid w:val="005A2389"/>
    <w:rsid w:val="005A2AEF"/>
    <w:rsid w:val="005A380A"/>
    <w:rsid w:val="005A3CD7"/>
    <w:rsid w:val="005A43A2"/>
    <w:rsid w:val="005A4D65"/>
    <w:rsid w:val="005A4F56"/>
    <w:rsid w:val="005A520F"/>
    <w:rsid w:val="005A585F"/>
    <w:rsid w:val="005A5D3B"/>
    <w:rsid w:val="005A6E81"/>
    <w:rsid w:val="005A6EF7"/>
    <w:rsid w:val="005A7075"/>
    <w:rsid w:val="005A747B"/>
    <w:rsid w:val="005A77C5"/>
    <w:rsid w:val="005B117E"/>
    <w:rsid w:val="005B1B00"/>
    <w:rsid w:val="005B2149"/>
    <w:rsid w:val="005B233B"/>
    <w:rsid w:val="005B2AC8"/>
    <w:rsid w:val="005B30B8"/>
    <w:rsid w:val="005B3237"/>
    <w:rsid w:val="005B36DB"/>
    <w:rsid w:val="005B3D86"/>
    <w:rsid w:val="005B450C"/>
    <w:rsid w:val="005B489E"/>
    <w:rsid w:val="005B5532"/>
    <w:rsid w:val="005B5E2C"/>
    <w:rsid w:val="005B7236"/>
    <w:rsid w:val="005B7558"/>
    <w:rsid w:val="005C026A"/>
    <w:rsid w:val="005C0B36"/>
    <w:rsid w:val="005C154F"/>
    <w:rsid w:val="005C1AC1"/>
    <w:rsid w:val="005C2152"/>
    <w:rsid w:val="005C24AC"/>
    <w:rsid w:val="005C34BC"/>
    <w:rsid w:val="005C3606"/>
    <w:rsid w:val="005C40B7"/>
    <w:rsid w:val="005C7ADD"/>
    <w:rsid w:val="005D0B71"/>
    <w:rsid w:val="005D122B"/>
    <w:rsid w:val="005D2930"/>
    <w:rsid w:val="005D39B3"/>
    <w:rsid w:val="005D44A4"/>
    <w:rsid w:val="005D467D"/>
    <w:rsid w:val="005D55E6"/>
    <w:rsid w:val="005D601A"/>
    <w:rsid w:val="005D7659"/>
    <w:rsid w:val="005E1222"/>
    <w:rsid w:val="005E1389"/>
    <w:rsid w:val="005E1675"/>
    <w:rsid w:val="005E2516"/>
    <w:rsid w:val="005E2FF8"/>
    <w:rsid w:val="005E34D9"/>
    <w:rsid w:val="005E3F16"/>
    <w:rsid w:val="005E58D2"/>
    <w:rsid w:val="005E6937"/>
    <w:rsid w:val="005E6CB6"/>
    <w:rsid w:val="005E796E"/>
    <w:rsid w:val="005E7D29"/>
    <w:rsid w:val="005F00C1"/>
    <w:rsid w:val="005F0A35"/>
    <w:rsid w:val="005F183E"/>
    <w:rsid w:val="005F2122"/>
    <w:rsid w:val="005F29A3"/>
    <w:rsid w:val="005F4916"/>
    <w:rsid w:val="005F652E"/>
    <w:rsid w:val="005F7BE7"/>
    <w:rsid w:val="006017B2"/>
    <w:rsid w:val="006019A1"/>
    <w:rsid w:val="00603289"/>
    <w:rsid w:val="006053BD"/>
    <w:rsid w:val="006053D4"/>
    <w:rsid w:val="00605F26"/>
    <w:rsid w:val="00605F3A"/>
    <w:rsid w:val="00607028"/>
    <w:rsid w:val="006078B7"/>
    <w:rsid w:val="00607943"/>
    <w:rsid w:val="00607CD5"/>
    <w:rsid w:val="00610BA5"/>
    <w:rsid w:val="00611284"/>
    <w:rsid w:val="006133B9"/>
    <w:rsid w:val="006136B2"/>
    <w:rsid w:val="00613A61"/>
    <w:rsid w:val="00614973"/>
    <w:rsid w:val="00616809"/>
    <w:rsid w:val="00616E59"/>
    <w:rsid w:val="006173EF"/>
    <w:rsid w:val="00617673"/>
    <w:rsid w:val="0062029D"/>
    <w:rsid w:val="00620945"/>
    <w:rsid w:val="0062178F"/>
    <w:rsid w:val="00621927"/>
    <w:rsid w:val="0062249B"/>
    <w:rsid w:val="00622AB0"/>
    <w:rsid w:val="006235B1"/>
    <w:rsid w:val="00623C1C"/>
    <w:rsid w:val="00623C38"/>
    <w:rsid w:val="006241D5"/>
    <w:rsid w:val="0062477B"/>
    <w:rsid w:val="00624ECA"/>
    <w:rsid w:val="00624F58"/>
    <w:rsid w:val="00625CA7"/>
    <w:rsid w:val="006262CC"/>
    <w:rsid w:val="00627777"/>
    <w:rsid w:val="00627AAC"/>
    <w:rsid w:val="006321A2"/>
    <w:rsid w:val="00632FD0"/>
    <w:rsid w:val="00632FD1"/>
    <w:rsid w:val="00633181"/>
    <w:rsid w:val="006333CF"/>
    <w:rsid w:val="006341B3"/>
    <w:rsid w:val="00637892"/>
    <w:rsid w:val="00640754"/>
    <w:rsid w:val="00640DF0"/>
    <w:rsid w:val="00641132"/>
    <w:rsid w:val="00641392"/>
    <w:rsid w:val="0064199D"/>
    <w:rsid w:val="00641AAE"/>
    <w:rsid w:val="00641BE8"/>
    <w:rsid w:val="00642A6D"/>
    <w:rsid w:val="00642BE0"/>
    <w:rsid w:val="0064393A"/>
    <w:rsid w:val="006439B6"/>
    <w:rsid w:val="00644E14"/>
    <w:rsid w:val="006464BD"/>
    <w:rsid w:val="00646569"/>
    <w:rsid w:val="0064664F"/>
    <w:rsid w:val="006467DD"/>
    <w:rsid w:val="006468C2"/>
    <w:rsid w:val="00646C73"/>
    <w:rsid w:val="0064771C"/>
    <w:rsid w:val="00647878"/>
    <w:rsid w:val="006507EE"/>
    <w:rsid w:val="0065085A"/>
    <w:rsid w:val="0065091F"/>
    <w:rsid w:val="00650C54"/>
    <w:rsid w:val="00652032"/>
    <w:rsid w:val="00652FF8"/>
    <w:rsid w:val="0065305B"/>
    <w:rsid w:val="00653488"/>
    <w:rsid w:val="00653A52"/>
    <w:rsid w:val="00654A32"/>
    <w:rsid w:val="00655F15"/>
    <w:rsid w:val="006564C8"/>
    <w:rsid w:val="006602DC"/>
    <w:rsid w:val="00660380"/>
    <w:rsid w:val="00660518"/>
    <w:rsid w:val="006615A0"/>
    <w:rsid w:val="006631E3"/>
    <w:rsid w:val="0066380A"/>
    <w:rsid w:val="006640A4"/>
    <w:rsid w:val="006651CC"/>
    <w:rsid w:val="00670A93"/>
    <w:rsid w:val="00671428"/>
    <w:rsid w:val="00671537"/>
    <w:rsid w:val="00672D4D"/>
    <w:rsid w:val="006734D7"/>
    <w:rsid w:val="006738AC"/>
    <w:rsid w:val="0067456B"/>
    <w:rsid w:val="0067510A"/>
    <w:rsid w:val="0067542F"/>
    <w:rsid w:val="0067645C"/>
    <w:rsid w:val="006769F2"/>
    <w:rsid w:val="00676B9E"/>
    <w:rsid w:val="00676DDC"/>
    <w:rsid w:val="00677080"/>
    <w:rsid w:val="00680857"/>
    <w:rsid w:val="006809FA"/>
    <w:rsid w:val="00681FE6"/>
    <w:rsid w:val="006828E8"/>
    <w:rsid w:val="00682FE5"/>
    <w:rsid w:val="006831A7"/>
    <w:rsid w:val="006833AF"/>
    <w:rsid w:val="0068441D"/>
    <w:rsid w:val="00684AC9"/>
    <w:rsid w:val="00684DD4"/>
    <w:rsid w:val="00690113"/>
    <w:rsid w:val="00690274"/>
    <w:rsid w:val="006936A2"/>
    <w:rsid w:val="00693DE3"/>
    <w:rsid w:val="00695826"/>
    <w:rsid w:val="00695F67"/>
    <w:rsid w:val="00697591"/>
    <w:rsid w:val="00697D1C"/>
    <w:rsid w:val="006A1982"/>
    <w:rsid w:val="006A240B"/>
    <w:rsid w:val="006A24F8"/>
    <w:rsid w:val="006A3C6E"/>
    <w:rsid w:val="006A414C"/>
    <w:rsid w:val="006A4737"/>
    <w:rsid w:val="006A478F"/>
    <w:rsid w:val="006A6132"/>
    <w:rsid w:val="006A6DFF"/>
    <w:rsid w:val="006B00EB"/>
    <w:rsid w:val="006B0158"/>
    <w:rsid w:val="006B01CC"/>
    <w:rsid w:val="006B0DBD"/>
    <w:rsid w:val="006B1624"/>
    <w:rsid w:val="006B2298"/>
    <w:rsid w:val="006B30DC"/>
    <w:rsid w:val="006B3B15"/>
    <w:rsid w:val="006B4299"/>
    <w:rsid w:val="006B5C72"/>
    <w:rsid w:val="006B60A4"/>
    <w:rsid w:val="006B7368"/>
    <w:rsid w:val="006B7BEB"/>
    <w:rsid w:val="006C05DD"/>
    <w:rsid w:val="006C08A3"/>
    <w:rsid w:val="006C0A23"/>
    <w:rsid w:val="006C1AEE"/>
    <w:rsid w:val="006C1EAF"/>
    <w:rsid w:val="006C1FF1"/>
    <w:rsid w:val="006C2040"/>
    <w:rsid w:val="006C2242"/>
    <w:rsid w:val="006C2B35"/>
    <w:rsid w:val="006C399E"/>
    <w:rsid w:val="006C3F0B"/>
    <w:rsid w:val="006C5511"/>
    <w:rsid w:val="006C57C5"/>
    <w:rsid w:val="006D0637"/>
    <w:rsid w:val="006D16E3"/>
    <w:rsid w:val="006D2B00"/>
    <w:rsid w:val="006D3504"/>
    <w:rsid w:val="006D51A3"/>
    <w:rsid w:val="006D5F8A"/>
    <w:rsid w:val="006D62C1"/>
    <w:rsid w:val="006D69EC"/>
    <w:rsid w:val="006D6B1A"/>
    <w:rsid w:val="006D70D3"/>
    <w:rsid w:val="006E1B1F"/>
    <w:rsid w:val="006E2F27"/>
    <w:rsid w:val="006E4FEC"/>
    <w:rsid w:val="006E78BE"/>
    <w:rsid w:val="006F02E7"/>
    <w:rsid w:val="006F0830"/>
    <w:rsid w:val="006F0858"/>
    <w:rsid w:val="006F0957"/>
    <w:rsid w:val="006F0D5E"/>
    <w:rsid w:val="006F14A4"/>
    <w:rsid w:val="006F1997"/>
    <w:rsid w:val="006F20FF"/>
    <w:rsid w:val="006F249D"/>
    <w:rsid w:val="006F34DA"/>
    <w:rsid w:val="006F3985"/>
    <w:rsid w:val="006F3B6B"/>
    <w:rsid w:val="006F5110"/>
    <w:rsid w:val="006F5A3C"/>
    <w:rsid w:val="006F6CC9"/>
    <w:rsid w:val="006F77AD"/>
    <w:rsid w:val="006F7C16"/>
    <w:rsid w:val="006F7E0B"/>
    <w:rsid w:val="0070009C"/>
    <w:rsid w:val="00700CF6"/>
    <w:rsid w:val="0070292E"/>
    <w:rsid w:val="00702F69"/>
    <w:rsid w:val="00702FA4"/>
    <w:rsid w:val="00703A5F"/>
    <w:rsid w:val="00703F29"/>
    <w:rsid w:val="007046D0"/>
    <w:rsid w:val="00704D60"/>
    <w:rsid w:val="0070583A"/>
    <w:rsid w:val="007063BA"/>
    <w:rsid w:val="0070669A"/>
    <w:rsid w:val="00706A6D"/>
    <w:rsid w:val="007071B3"/>
    <w:rsid w:val="00707CB0"/>
    <w:rsid w:val="00711A09"/>
    <w:rsid w:val="00711C81"/>
    <w:rsid w:val="00712D37"/>
    <w:rsid w:val="00712FE7"/>
    <w:rsid w:val="0071392A"/>
    <w:rsid w:val="00715E08"/>
    <w:rsid w:val="00716386"/>
    <w:rsid w:val="00717408"/>
    <w:rsid w:val="00717CC0"/>
    <w:rsid w:val="00721326"/>
    <w:rsid w:val="00722DE2"/>
    <w:rsid w:val="007231A4"/>
    <w:rsid w:val="007239A3"/>
    <w:rsid w:val="007240BE"/>
    <w:rsid w:val="00724E67"/>
    <w:rsid w:val="007256B2"/>
    <w:rsid w:val="007261D6"/>
    <w:rsid w:val="00726354"/>
    <w:rsid w:val="007313A1"/>
    <w:rsid w:val="007319C0"/>
    <w:rsid w:val="00733BC2"/>
    <w:rsid w:val="00734402"/>
    <w:rsid w:val="007344BF"/>
    <w:rsid w:val="007357FD"/>
    <w:rsid w:val="0073620C"/>
    <w:rsid w:val="00737C60"/>
    <w:rsid w:val="00737D85"/>
    <w:rsid w:val="00740591"/>
    <w:rsid w:val="00740967"/>
    <w:rsid w:val="00741EA5"/>
    <w:rsid w:val="007421C9"/>
    <w:rsid w:val="007424AA"/>
    <w:rsid w:val="007424EA"/>
    <w:rsid w:val="007425D5"/>
    <w:rsid w:val="0074317C"/>
    <w:rsid w:val="00743620"/>
    <w:rsid w:val="00743ED8"/>
    <w:rsid w:val="007447F1"/>
    <w:rsid w:val="007450B8"/>
    <w:rsid w:val="00745A09"/>
    <w:rsid w:val="007460FB"/>
    <w:rsid w:val="007469C0"/>
    <w:rsid w:val="007507F8"/>
    <w:rsid w:val="0075091A"/>
    <w:rsid w:val="007516EF"/>
    <w:rsid w:val="0075212F"/>
    <w:rsid w:val="007524C0"/>
    <w:rsid w:val="00752EB7"/>
    <w:rsid w:val="007532CF"/>
    <w:rsid w:val="00754261"/>
    <w:rsid w:val="0075427E"/>
    <w:rsid w:val="0075439D"/>
    <w:rsid w:val="00755C48"/>
    <w:rsid w:val="00757C9F"/>
    <w:rsid w:val="007602EC"/>
    <w:rsid w:val="00760AD7"/>
    <w:rsid w:val="007618AE"/>
    <w:rsid w:val="00764F5F"/>
    <w:rsid w:val="00765D93"/>
    <w:rsid w:val="00765EE5"/>
    <w:rsid w:val="0076614E"/>
    <w:rsid w:val="00767861"/>
    <w:rsid w:val="007679B3"/>
    <w:rsid w:val="00767A3B"/>
    <w:rsid w:val="00771361"/>
    <w:rsid w:val="00771397"/>
    <w:rsid w:val="00772184"/>
    <w:rsid w:val="007722F3"/>
    <w:rsid w:val="00772371"/>
    <w:rsid w:val="00772561"/>
    <w:rsid w:val="0077280D"/>
    <w:rsid w:val="00772A3E"/>
    <w:rsid w:val="00773742"/>
    <w:rsid w:val="00773F69"/>
    <w:rsid w:val="007755AC"/>
    <w:rsid w:val="00775B0A"/>
    <w:rsid w:val="00775E50"/>
    <w:rsid w:val="00776A24"/>
    <w:rsid w:val="00780355"/>
    <w:rsid w:val="007807B1"/>
    <w:rsid w:val="00780B03"/>
    <w:rsid w:val="00781A4A"/>
    <w:rsid w:val="00781CDB"/>
    <w:rsid w:val="007820F5"/>
    <w:rsid w:val="007821FA"/>
    <w:rsid w:val="00782493"/>
    <w:rsid w:val="00782E95"/>
    <w:rsid w:val="007836C6"/>
    <w:rsid w:val="00787438"/>
    <w:rsid w:val="00787988"/>
    <w:rsid w:val="00787F13"/>
    <w:rsid w:val="00790C36"/>
    <w:rsid w:val="00791F1E"/>
    <w:rsid w:val="00791FCC"/>
    <w:rsid w:val="0079273F"/>
    <w:rsid w:val="00792AC7"/>
    <w:rsid w:val="00794369"/>
    <w:rsid w:val="00794A08"/>
    <w:rsid w:val="00795B46"/>
    <w:rsid w:val="00795DFB"/>
    <w:rsid w:val="00796757"/>
    <w:rsid w:val="00796925"/>
    <w:rsid w:val="00797720"/>
    <w:rsid w:val="007A03F2"/>
    <w:rsid w:val="007A16B0"/>
    <w:rsid w:val="007A1EA5"/>
    <w:rsid w:val="007A4440"/>
    <w:rsid w:val="007A6052"/>
    <w:rsid w:val="007A67E6"/>
    <w:rsid w:val="007A6807"/>
    <w:rsid w:val="007A6A70"/>
    <w:rsid w:val="007A787B"/>
    <w:rsid w:val="007B179A"/>
    <w:rsid w:val="007B2A19"/>
    <w:rsid w:val="007B2AB9"/>
    <w:rsid w:val="007B2F2D"/>
    <w:rsid w:val="007B3583"/>
    <w:rsid w:val="007B4BC7"/>
    <w:rsid w:val="007B5515"/>
    <w:rsid w:val="007B57FD"/>
    <w:rsid w:val="007B745A"/>
    <w:rsid w:val="007B785C"/>
    <w:rsid w:val="007C1BA4"/>
    <w:rsid w:val="007C1CF4"/>
    <w:rsid w:val="007C310C"/>
    <w:rsid w:val="007C3A9B"/>
    <w:rsid w:val="007C3EBC"/>
    <w:rsid w:val="007C4EDF"/>
    <w:rsid w:val="007C5284"/>
    <w:rsid w:val="007C668A"/>
    <w:rsid w:val="007C6C31"/>
    <w:rsid w:val="007C6C55"/>
    <w:rsid w:val="007C7065"/>
    <w:rsid w:val="007D0310"/>
    <w:rsid w:val="007D1585"/>
    <w:rsid w:val="007D1AAF"/>
    <w:rsid w:val="007D1C24"/>
    <w:rsid w:val="007D28E8"/>
    <w:rsid w:val="007D31DE"/>
    <w:rsid w:val="007D3304"/>
    <w:rsid w:val="007D4BCE"/>
    <w:rsid w:val="007D4D49"/>
    <w:rsid w:val="007D4FE6"/>
    <w:rsid w:val="007D5A68"/>
    <w:rsid w:val="007D66D4"/>
    <w:rsid w:val="007D6C69"/>
    <w:rsid w:val="007D7475"/>
    <w:rsid w:val="007D7B6F"/>
    <w:rsid w:val="007E0B97"/>
    <w:rsid w:val="007E0EF7"/>
    <w:rsid w:val="007E102E"/>
    <w:rsid w:val="007E227F"/>
    <w:rsid w:val="007E2B97"/>
    <w:rsid w:val="007E366B"/>
    <w:rsid w:val="007E4F0E"/>
    <w:rsid w:val="007E634E"/>
    <w:rsid w:val="007E6C48"/>
    <w:rsid w:val="007E7BF5"/>
    <w:rsid w:val="007F156D"/>
    <w:rsid w:val="007F2526"/>
    <w:rsid w:val="007F313A"/>
    <w:rsid w:val="007F37BB"/>
    <w:rsid w:val="007F4313"/>
    <w:rsid w:val="007F6590"/>
    <w:rsid w:val="007F69B0"/>
    <w:rsid w:val="007F6DF0"/>
    <w:rsid w:val="007F6F3C"/>
    <w:rsid w:val="008003A7"/>
    <w:rsid w:val="0080233D"/>
    <w:rsid w:val="00802567"/>
    <w:rsid w:val="008036D5"/>
    <w:rsid w:val="00804320"/>
    <w:rsid w:val="00806DB6"/>
    <w:rsid w:val="00806E8D"/>
    <w:rsid w:val="00807B4B"/>
    <w:rsid w:val="008104DB"/>
    <w:rsid w:val="00814523"/>
    <w:rsid w:val="00815D2E"/>
    <w:rsid w:val="00816BD1"/>
    <w:rsid w:val="008179DE"/>
    <w:rsid w:val="00817D5C"/>
    <w:rsid w:val="00817E28"/>
    <w:rsid w:val="00820702"/>
    <w:rsid w:val="008210A8"/>
    <w:rsid w:val="00821101"/>
    <w:rsid w:val="00823601"/>
    <w:rsid w:val="00823BE0"/>
    <w:rsid w:val="008240CE"/>
    <w:rsid w:val="008254A0"/>
    <w:rsid w:val="008265B7"/>
    <w:rsid w:val="0082666A"/>
    <w:rsid w:val="008266F0"/>
    <w:rsid w:val="00826813"/>
    <w:rsid w:val="008279BE"/>
    <w:rsid w:val="00827ECD"/>
    <w:rsid w:val="008306EE"/>
    <w:rsid w:val="0083080D"/>
    <w:rsid w:val="00831AE9"/>
    <w:rsid w:val="00832532"/>
    <w:rsid w:val="00832EDB"/>
    <w:rsid w:val="00833B31"/>
    <w:rsid w:val="00833F64"/>
    <w:rsid w:val="008351FF"/>
    <w:rsid w:val="00835CF2"/>
    <w:rsid w:val="00835E55"/>
    <w:rsid w:val="00836280"/>
    <w:rsid w:val="008363ED"/>
    <w:rsid w:val="0083690B"/>
    <w:rsid w:val="00837D7B"/>
    <w:rsid w:val="00840107"/>
    <w:rsid w:val="00840175"/>
    <w:rsid w:val="0084025E"/>
    <w:rsid w:val="008410D4"/>
    <w:rsid w:val="00841375"/>
    <w:rsid w:val="0084188E"/>
    <w:rsid w:val="008418DC"/>
    <w:rsid w:val="008423B1"/>
    <w:rsid w:val="00842861"/>
    <w:rsid w:val="00842EC6"/>
    <w:rsid w:val="00843710"/>
    <w:rsid w:val="00843EDD"/>
    <w:rsid w:val="00844F62"/>
    <w:rsid w:val="008456E7"/>
    <w:rsid w:val="00846D8E"/>
    <w:rsid w:val="0085002D"/>
    <w:rsid w:val="00850A14"/>
    <w:rsid w:val="00851385"/>
    <w:rsid w:val="008515C7"/>
    <w:rsid w:val="0085165B"/>
    <w:rsid w:val="0085208B"/>
    <w:rsid w:val="008528DE"/>
    <w:rsid w:val="008532B7"/>
    <w:rsid w:val="008538C1"/>
    <w:rsid w:val="00853B42"/>
    <w:rsid w:val="00854378"/>
    <w:rsid w:val="00854A9B"/>
    <w:rsid w:val="00854D10"/>
    <w:rsid w:val="0085654A"/>
    <w:rsid w:val="008566BB"/>
    <w:rsid w:val="00856A60"/>
    <w:rsid w:val="008570B0"/>
    <w:rsid w:val="00860628"/>
    <w:rsid w:val="008609C7"/>
    <w:rsid w:val="008616CA"/>
    <w:rsid w:val="008622ED"/>
    <w:rsid w:val="00863229"/>
    <w:rsid w:val="008643E1"/>
    <w:rsid w:val="00864566"/>
    <w:rsid w:val="00865043"/>
    <w:rsid w:val="0086549B"/>
    <w:rsid w:val="008669EA"/>
    <w:rsid w:val="00866EC9"/>
    <w:rsid w:val="008675B0"/>
    <w:rsid w:val="00867FB4"/>
    <w:rsid w:val="00870270"/>
    <w:rsid w:val="0087138D"/>
    <w:rsid w:val="00874B3C"/>
    <w:rsid w:val="00874D4E"/>
    <w:rsid w:val="00875809"/>
    <w:rsid w:val="00876A73"/>
    <w:rsid w:val="00876F9B"/>
    <w:rsid w:val="008801AA"/>
    <w:rsid w:val="00882385"/>
    <w:rsid w:val="00883E3D"/>
    <w:rsid w:val="00884365"/>
    <w:rsid w:val="00884427"/>
    <w:rsid w:val="00884AA2"/>
    <w:rsid w:val="0088680A"/>
    <w:rsid w:val="0088775A"/>
    <w:rsid w:val="008879E2"/>
    <w:rsid w:val="00891781"/>
    <w:rsid w:val="00891AEF"/>
    <w:rsid w:val="00892485"/>
    <w:rsid w:val="0089283B"/>
    <w:rsid w:val="00892D96"/>
    <w:rsid w:val="008977CF"/>
    <w:rsid w:val="008A1526"/>
    <w:rsid w:val="008A23E0"/>
    <w:rsid w:val="008A24E7"/>
    <w:rsid w:val="008A34CD"/>
    <w:rsid w:val="008A3A36"/>
    <w:rsid w:val="008A4523"/>
    <w:rsid w:val="008A499E"/>
    <w:rsid w:val="008A7C58"/>
    <w:rsid w:val="008B009A"/>
    <w:rsid w:val="008B0C89"/>
    <w:rsid w:val="008B1B97"/>
    <w:rsid w:val="008B1DD9"/>
    <w:rsid w:val="008B2EF7"/>
    <w:rsid w:val="008B4AA5"/>
    <w:rsid w:val="008B5738"/>
    <w:rsid w:val="008B5D91"/>
    <w:rsid w:val="008B7034"/>
    <w:rsid w:val="008B7728"/>
    <w:rsid w:val="008C0544"/>
    <w:rsid w:val="008C07E5"/>
    <w:rsid w:val="008C0AC7"/>
    <w:rsid w:val="008C18CC"/>
    <w:rsid w:val="008C1D86"/>
    <w:rsid w:val="008C20A1"/>
    <w:rsid w:val="008C3B23"/>
    <w:rsid w:val="008C47F2"/>
    <w:rsid w:val="008C4BDF"/>
    <w:rsid w:val="008C4D92"/>
    <w:rsid w:val="008C53C8"/>
    <w:rsid w:val="008C6304"/>
    <w:rsid w:val="008C6BFD"/>
    <w:rsid w:val="008C7AFC"/>
    <w:rsid w:val="008C7F06"/>
    <w:rsid w:val="008D00B1"/>
    <w:rsid w:val="008D0970"/>
    <w:rsid w:val="008D0B2D"/>
    <w:rsid w:val="008D100F"/>
    <w:rsid w:val="008D2D77"/>
    <w:rsid w:val="008D3055"/>
    <w:rsid w:val="008D3DED"/>
    <w:rsid w:val="008D54CF"/>
    <w:rsid w:val="008D5E55"/>
    <w:rsid w:val="008D706B"/>
    <w:rsid w:val="008D7B0D"/>
    <w:rsid w:val="008E0C3E"/>
    <w:rsid w:val="008E2219"/>
    <w:rsid w:val="008E25AC"/>
    <w:rsid w:val="008E3C85"/>
    <w:rsid w:val="008E4ACC"/>
    <w:rsid w:val="008E5BA8"/>
    <w:rsid w:val="008E5F30"/>
    <w:rsid w:val="008E60FD"/>
    <w:rsid w:val="008E7328"/>
    <w:rsid w:val="008E767C"/>
    <w:rsid w:val="008E7707"/>
    <w:rsid w:val="008F0225"/>
    <w:rsid w:val="008F114E"/>
    <w:rsid w:val="008F147B"/>
    <w:rsid w:val="008F310E"/>
    <w:rsid w:val="008F336F"/>
    <w:rsid w:val="008F35B2"/>
    <w:rsid w:val="008F3E00"/>
    <w:rsid w:val="008F4A19"/>
    <w:rsid w:val="008F56FE"/>
    <w:rsid w:val="008F6DDB"/>
    <w:rsid w:val="008F6F59"/>
    <w:rsid w:val="008F7128"/>
    <w:rsid w:val="008F7B4F"/>
    <w:rsid w:val="0090073F"/>
    <w:rsid w:val="00901539"/>
    <w:rsid w:val="00903C3B"/>
    <w:rsid w:val="00904C4E"/>
    <w:rsid w:val="00906C9D"/>
    <w:rsid w:val="009114A5"/>
    <w:rsid w:val="00911B2C"/>
    <w:rsid w:val="009125D6"/>
    <w:rsid w:val="00912DE0"/>
    <w:rsid w:val="0091312E"/>
    <w:rsid w:val="009147EB"/>
    <w:rsid w:val="00914C02"/>
    <w:rsid w:val="00915267"/>
    <w:rsid w:val="00915843"/>
    <w:rsid w:val="009167B4"/>
    <w:rsid w:val="009169FC"/>
    <w:rsid w:val="009219AE"/>
    <w:rsid w:val="00922447"/>
    <w:rsid w:val="00923791"/>
    <w:rsid w:val="00923F5B"/>
    <w:rsid w:val="00924955"/>
    <w:rsid w:val="009266AF"/>
    <w:rsid w:val="0092760B"/>
    <w:rsid w:val="00927F1E"/>
    <w:rsid w:val="00932624"/>
    <w:rsid w:val="00932A0E"/>
    <w:rsid w:val="0093357A"/>
    <w:rsid w:val="00933A60"/>
    <w:rsid w:val="00934157"/>
    <w:rsid w:val="0093545B"/>
    <w:rsid w:val="009361EB"/>
    <w:rsid w:val="0093709D"/>
    <w:rsid w:val="009415F1"/>
    <w:rsid w:val="00941BC4"/>
    <w:rsid w:val="00942DD1"/>
    <w:rsid w:val="009436C4"/>
    <w:rsid w:val="00943857"/>
    <w:rsid w:val="00943CF4"/>
    <w:rsid w:val="00943E10"/>
    <w:rsid w:val="009443B2"/>
    <w:rsid w:val="009446E5"/>
    <w:rsid w:val="00944E4D"/>
    <w:rsid w:val="00946017"/>
    <w:rsid w:val="00946E93"/>
    <w:rsid w:val="0094790A"/>
    <w:rsid w:val="00947F25"/>
    <w:rsid w:val="00950359"/>
    <w:rsid w:val="009529AF"/>
    <w:rsid w:val="00953022"/>
    <w:rsid w:val="00953058"/>
    <w:rsid w:val="00953108"/>
    <w:rsid w:val="0095461A"/>
    <w:rsid w:val="00954999"/>
    <w:rsid w:val="00954BBA"/>
    <w:rsid w:val="00955C74"/>
    <w:rsid w:val="00955EA2"/>
    <w:rsid w:val="009567C9"/>
    <w:rsid w:val="00957A9B"/>
    <w:rsid w:val="00960F1F"/>
    <w:rsid w:val="00961AB1"/>
    <w:rsid w:val="009629CC"/>
    <w:rsid w:val="00963B3C"/>
    <w:rsid w:val="009640EA"/>
    <w:rsid w:val="009643E7"/>
    <w:rsid w:val="0096531B"/>
    <w:rsid w:val="00966571"/>
    <w:rsid w:val="00966AAB"/>
    <w:rsid w:val="00967677"/>
    <w:rsid w:val="0096771E"/>
    <w:rsid w:val="00967CEC"/>
    <w:rsid w:val="00970859"/>
    <w:rsid w:val="0097125C"/>
    <w:rsid w:val="00971556"/>
    <w:rsid w:val="0097162B"/>
    <w:rsid w:val="00971CAD"/>
    <w:rsid w:val="00973AA3"/>
    <w:rsid w:val="00974158"/>
    <w:rsid w:val="0097441E"/>
    <w:rsid w:val="00975527"/>
    <w:rsid w:val="0097679A"/>
    <w:rsid w:val="009770F9"/>
    <w:rsid w:val="00977E25"/>
    <w:rsid w:val="00982CDD"/>
    <w:rsid w:val="009830E4"/>
    <w:rsid w:val="00983F5E"/>
    <w:rsid w:val="00985809"/>
    <w:rsid w:val="00985950"/>
    <w:rsid w:val="00986774"/>
    <w:rsid w:val="00986A2F"/>
    <w:rsid w:val="009922F3"/>
    <w:rsid w:val="00993845"/>
    <w:rsid w:val="00994B61"/>
    <w:rsid w:val="00995F34"/>
    <w:rsid w:val="00996112"/>
    <w:rsid w:val="0099677B"/>
    <w:rsid w:val="00997BC5"/>
    <w:rsid w:val="009A0EE9"/>
    <w:rsid w:val="009A13C1"/>
    <w:rsid w:val="009A157B"/>
    <w:rsid w:val="009A2A3B"/>
    <w:rsid w:val="009A3300"/>
    <w:rsid w:val="009A40B5"/>
    <w:rsid w:val="009A41B8"/>
    <w:rsid w:val="009A4F8F"/>
    <w:rsid w:val="009A6EFC"/>
    <w:rsid w:val="009A7BB0"/>
    <w:rsid w:val="009B1B75"/>
    <w:rsid w:val="009B26C7"/>
    <w:rsid w:val="009B4707"/>
    <w:rsid w:val="009B4730"/>
    <w:rsid w:val="009B4EB2"/>
    <w:rsid w:val="009B5522"/>
    <w:rsid w:val="009B71ED"/>
    <w:rsid w:val="009B754D"/>
    <w:rsid w:val="009B78D5"/>
    <w:rsid w:val="009B7C66"/>
    <w:rsid w:val="009C0BBB"/>
    <w:rsid w:val="009C1F91"/>
    <w:rsid w:val="009C23A1"/>
    <w:rsid w:val="009C3458"/>
    <w:rsid w:val="009C4CFA"/>
    <w:rsid w:val="009C508C"/>
    <w:rsid w:val="009C55C9"/>
    <w:rsid w:val="009D0146"/>
    <w:rsid w:val="009D02BE"/>
    <w:rsid w:val="009D0C92"/>
    <w:rsid w:val="009D116D"/>
    <w:rsid w:val="009D14F8"/>
    <w:rsid w:val="009D158B"/>
    <w:rsid w:val="009D1D12"/>
    <w:rsid w:val="009D4C63"/>
    <w:rsid w:val="009D6C90"/>
    <w:rsid w:val="009D7D59"/>
    <w:rsid w:val="009E1033"/>
    <w:rsid w:val="009E10A3"/>
    <w:rsid w:val="009E26E0"/>
    <w:rsid w:val="009E2D05"/>
    <w:rsid w:val="009E3049"/>
    <w:rsid w:val="009E37C7"/>
    <w:rsid w:val="009E3931"/>
    <w:rsid w:val="009E4687"/>
    <w:rsid w:val="009E5DB6"/>
    <w:rsid w:val="009E60E5"/>
    <w:rsid w:val="009E622C"/>
    <w:rsid w:val="009E674B"/>
    <w:rsid w:val="009E6DB6"/>
    <w:rsid w:val="009E77D6"/>
    <w:rsid w:val="009F087B"/>
    <w:rsid w:val="009F0FDC"/>
    <w:rsid w:val="009F133B"/>
    <w:rsid w:val="009F2125"/>
    <w:rsid w:val="009F2AD2"/>
    <w:rsid w:val="009F2FDC"/>
    <w:rsid w:val="009F3CBF"/>
    <w:rsid w:val="009F4600"/>
    <w:rsid w:val="009F47EF"/>
    <w:rsid w:val="009F4BF5"/>
    <w:rsid w:val="009F4CB5"/>
    <w:rsid w:val="009F6037"/>
    <w:rsid w:val="009F7226"/>
    <w:rsid w:val="009F7348"/>
    <w:rsid w:val="00A00128"/>
    <w:rsid w:val="00A0115F"/>
    <w:rsid w:val="00A015FC"/>
    <w:rsid w:val="00A03782"/>
    <w:rsid w:val="00A03AD6"/>
    <w:rsid w:val="00A05D24"/>
    <w:rsid w:val="00A05F2F"/>
    <w:rsid w:val="00A06912"/>
    <w:rsid w:val="00A07174"/>
    <w:rsid w:val="00A0737B"/>
    <w:rsid w:val="00A10309"/>
    <w:rsid w:val="00A105A5"/>
    <w:rsid w:val="00A11A99"/>
    <w:rsid w:val="00A12667"/>
    <w:rsid w:val="00A12A5D"/>
    <w:rsid w:val="00A12BF1"/>
    <w:rsid w:val="00A13AEC"/>
    <w:rsid w:val="00A1406D"/>
    <w:rsid w:val="00A16408"/>
    <w:rsid w:val="00A16E3C"/>
    <w:rsid w:val="00A16EDF"/>
    <w:rsid w:val="00A17E1F"/>
    <w:rsid w:val="00A208BC"/>
    <w:rsid w:val="00A20A01"/>
    <w:rsid w:val="00A22085"/>
    <w:rsid w:val="00A222CB"/>
    <w:rsid w:val="00A22B7D"/>
    <w:rsid w:val="00A23FAB"/>
    <w:rsid w:val="00A244A2"/>
    <w:rsid w:val="00A24BDF"/>
    <w:rsid w:val="00A2522B"/>
    <w:rsid w:val="00A25550"/>
    <w:rsid w:val="00A25BC2"/>
    <w:rsid w:val="00A268DF"/>
    <w:rsid w:val="00A274BC"/>
    <w:rsid w:val="00A2762D"/>
    <w:rsid w:val="00A278F5"/>
    <w:rsid w:val="00A30114"/>
    <w:rsid w:val="00A310BE"/>
    <w:rsid w:val="00A31123"/>
    <w:rsid w:val="00A31F52"/>
    <w:rsid w:val="00A34620"/>
    <w:rsid w:val="00A3524B"/>
    <w:rsid w:val="00A356DC"/>
    <w:rsid w:val="00A35EBF"/>
    <w:rsid w:val="00A3613A"/>
    <w:rsid w:val="00A361DB"/>
    <w:rsid w:val="00A36827"/>
    <w:rsid w:val="00A376E9"/>
    <w:rsid w:val="00A37F0E"/>
    <w:rsid w:val="00A40D17"/>
    <w:rsid w:val="00A4186F"/>
    <w:rsid w:val="00A439E2"/>
    <w:rsid w:val="00A43EB5"/>
    <w:rsid w:val="00A43F0F"/>
    <w:rsid w:val="00A458B1"/>
    <w:rsid w:val="00A46226"/>
    <w:rsid w:val="00A46A0D"/>
    <w:rsid w:val="00A475A4"/>
    <w:rsid w:val="00A47AB3"/>
    <w:rsid w:val="00A512CF"/>
    <w:rsid w:val="00A52E82"/>
    <w:rsid w:val="00A532BB"/>
    <w:rsid w:val="00A54E21"/>
    <w:rsid w:val="00A5593A"/>
    <w:rsid w:val="00A55C85"/>
    <w:rsid w:val="00A56D4C"/>
    <w:rsid w:val="00A57656"/>
    <w:rsid w:val="00A57E59"/>
    <w:rsid w:val="00A60552"/>
    <w:rsid w:val="00A61CB8"/>
    <w:rsid w:val="00A62239"/>
    <w:rsid w:val="00A62816"/>
    <w:rsid w:val="00A62EB3"/>
    <w:rsid w:val="00A6352C"/>
    <w:rsid w:val="00A637D8"/>
    <w:rsid w:val="00A63EC4"/>
    <w:rsid w:val="00A643F7"/>
    <w:rsid w:val="00A64D13"/>
    <w:rsid w:val="00A64FA1"/>
    <w:rsid w:val="00A65D53"/>
    <w:rsid w:val="00A66EA4"/>
    <w:rsid w:val="00A67490"/>
    <w:rsid w:val="00A70F1B"/>
    <w:rsid w:val="00A717CB"/>
    <w:rsid w:val="00A73352"/>
    <w:rsid w:val="00A7409D"/>
    <w:rsid w:val="00A74546"/>
    <w:rsid w:val="00A7508E"/>
    <w:rsid w:val="00A75204"/>
    <w:rsid w:val="00A756B1"/>
    <w:rsid w:val="00A75AA5"/>
    <w:rsid w:val="00A77274"/>
    <w:rsid w:val="00A800C6"/>
    <w:rsid w:val="00A82D05"/>
    <w:rsid w:val="00A82D7A"/>
    <w:rsid w:val="00A82F33"/>
    <w:rsid w:val="00A8354F"/>
    <w:rsid w:val="00A84D1B"/>
    <w:rsid w:val="00A84D47"/>
    <w:rsid w:val="00A8580E"/>
    <w:rsid w:val="00A85829"/>
    <w:rsid w:val="00A86341"/>
    <w:rsid w:val="00A86760"/>
    <w:rsid w:val="00A90113"/>
    <w:rsid w:val="00A90BA2"/>
    <w:rsid w:val="00A91095"/>
    <w:rsid w:val="00A91D55"/>
    <w:rsid w:val="00A91FDD"/>
    <w:rsid w:val="00A93620"/>
    <w:rsid w:val="00A93A38"/>
    <w:rsid w:val="00A95B3A"/>
    <w:rsid w:val="00A95CDE"/>
    <w:rsid w:val="00A96972"/>
    <w:rsid w:val="00A96B40"/>
    <w:rsid w:val="00A96F65"/>
    <w:rsid w:val="00AA020F"/>
    <w:rsid w:val="00AA1323"/>
    <w:rsid w:val="00AA27A7"/>
    <w:rsid w:val="00AA4FA3"/>
    <w:rsid w:val="00AA53BE"/>
    <w:rsid w:val="00AA5773"/>
    <w:rsid w:val="00AA624C"/>
    <w:rsid w:val="00AA6A16"/>
    <w:rsid w:val="00AA6B54"/>
    <w:rsid w:val="00AA72AA"/>
    <w:rsid w:val="00AA7581"/>
    <w:rsid w:val="00AA7CFB"/>
    <w:rsid w:val="00AB024B"/>
    <w:rsid w:val="00AB03EC"/>
    <w:rsid w:val="00AB1223"/>
    <w:rsid w:val="00AB2683"/>
    <w:rsid w:val="00AB2A3B"/>
    <w:rsid w:val="00AB3BC1"/>
    <w:rsid w:val="00AB4F6B"/>
    <w:rsid w:val="00AB5A7B"/>
    <w:rsid w:val="00AB5C02"/>
    <w:rsid w:val="00AB769B"/>
    <w:rsid w:val="00AB7F68"/>
    <w:rsid w:val="00AC0B64"/>
    <w:rsid w:val="00AC19F2"/>
    <w:rsid w:val="00AC1A48"/>
    <w:rsid w:val="00AC226D"/>
    <w:rsid w:val="00AC24D8"/>
    <w:rsid w:val="00AC25E6"/>
    <w:rsid w:val="00AC2DB9"/>
    <w:rsid w:val="00AC356A"/>
    <w:rsid w:val="00AC6245"/>
    <w:rsid w:val="00AC6BCE"/>
    <w:rsid w:val="00AC7F36"/>
    <w:rsid w:val="00AD1C22"/>
    <w:rsid w:val="00AD28E1"/>
    <w:rsid w:val="00AD2DB3"/>
    <w:rsid w:val="00AD2E54"/>
    <w:rsid w:val="00AD33B1"/>
    <w:rsid w:val="00AD34CD"/>
    <w:rsid w:val="00AD3722"/>
    <w:rsid w:val="00AD3C11"/>
    <w:rsid w:val="00AD4B14"/>
    <w:rsid w:val="00AD4DDE"/>
    <w:rsid w:val="00AD556C"/>
    <w:rsid w:val="00AD5628"/>
    <w:rsid w:val="00AD6C45"/>
    <w:rsid w:val="00AD6CAC"/>
    <w:rsid w:val="00AD79ED"/>
    <w:rsid w:val="00AD7E43"/>
    <w:rsid w:val="00AE05A7"/>
    <w:rsid w:val="00AE0F8A"/>
    <w:rsid w:val="00AE1CB3"/>
    <w:rsid w:val="00AE278F"/>
    <w:rsid w:val="00AE2899"/>
    <w:rsid w:val="00AE39FB"/>
    <w:rsid w:val="00AE3C5A"/>
    <w:rsid w:val="00AE42C9"/>
    <w:rsid w:val="00AE46B4"/>
    <w:rsid w:val="00AE46B7"/>
    <w:rsid w:val="00AE67D8"/>
    <w:rsid w:val="00AE6CD9"/>
    <w:rsid w:val="00AE763E"/>
    <w:rsid w:val="00AE787C"/>
    <w:rsid w:val="00AF0323"/>
    <w:rsid w:val="00AF08F4"/>
    <w:rsid w:val="00AF0E93"/>
    <w:rsid w:val="00AF21B1"/>
    <w:rsid w:val="00AF2638"/>
    <w:rsid w:val="00AF2C49"/>
    <w:rsid w:val="00AF3A68"/>
    <w:rsid w:val="00AF4448"/>
    <w:rsid w:val="00AF5907"/>
    <w:rsid w:val="00AF77F3"/>
    <w:rsid w:val="00AF7924"/>
    <w:rsid w:val="00B00558"/>
    <w:rsid w:val="00B00875"/>
    <w:rsid w:val="00B00AB0"/>
    <w:rsid w:val="00B00F67"/>
    <w:rsid w:val="00B01A0B"/>
    <w:rsid w:val="00B01CD7"/>
    <w:rsid w:val="00B0430A"/>
    <w:rsid w:val="00B0438F"/>
    <w:rsid w:val="00B04A52"/>
    <w:rsid w:val="00B04AD7"/>
    <w:rsid w:val="00B04DDE"/>
    <w:rsid w:val="00B05448"/>
    <w:rsid w:val="00B05A91"/>
    <w:rsid w:val="00B06499"/>
    <w:rsid w:val="00B06A15"/>
    <w:rsid w:val="00B06C7D"/>
    <w:rsid w:val="00B06D27"/>
    <w:rsid w:val="00B075A4"/>
    <w:rsid w:val="00B07D5F"/>
    <w:rsid w:val="00B1002D"/>
    <w:rsid w:val="00B10602"/>
    <w:rsid w:val="00B109CC"/>
    <w:rsid w:val="00B10BB3"/>
    <w:rsid w:val="00B1219A"/>
    <w:rsid w:val="00B1308F"/>
    <w:rsid w:val="00B1406C"/>
    <w:rsid w:val="00B1490E"/>
    <w:rsid w:val="00B15591"/>
    <w:rsid w:val="00B155DF"/>
    <w:rsid w:val="00B16917"/>
    <w:rsid w:val="00B16BAF"/>
    <w:rsid w:val="00B171EB"/>
    <w:rsid w:val="00B172C1"/>
    <w:rsid w:val="00B178AC"/>
    <w:rsid w:val="00B205CF"/>
    <w:rsid w:val="00B206EA"/>
    <w:rsid w:val="00B20F17"/>
    <w:rsid w:val="00B2156A"/>
    <w:rsid w:val="00B21C93"/>
    <w:rsid w:val="00B232F0"/>
    <w:rsid w:val="00B23CED"/>
    <w:rsid w:val="00B243D4"/>
    <w:rsid w:val="00B24908"/>
    <w:rsid w:val="00B26B2B"/>
    <w:rsid w:val="00B27688"/>
    <w:rsid w:val="00B30B4C"/>
    <w:rsid w:val="00B339F1"/>
    <w:rsid w:val="00B3447F"/>
    <w:rsid w:val="00B34FBE"/>
    <w:rsid w:val="00B371B3"/>
    <w:rsid w:val="00B41A6F"/>
    <w:rsid w:val="00B4288D"/>
    <w:rsid w:val="00B42E7C"/>
    <w:rsid w:val="00B44254"/>
    <w:rsid w:val="00B44779"/>
    <w:rsid w:val="00B45BA5"/>
    <w:rsid w:val="00B45CB6"/>
    <w:rsid w:val="00B45F26"/>
    <w:rsid w:val="00B468C1"/>
    <w:rsid w:val="00B46C2F"/>
    <w:rsid w:val="00B47C3F"/>
    <w:rsid w:val="00B47DF8"/>
    <w:rsid w:val="00B50D34"/>
    <w:rsid w:val="00B514AB"/>
    <w:rsid w:val="00B516A3"/>
    <w:rsid w:val="00B52303"/>
    <w:rsid w:val="00B528BF"/>
    <w:rsid w:val="00B534A5"/>
    <w:rsid w:val="00B562C6"/>
    <w:rsid w:val="00B56A04"/>
    <w:rsid w:val="00B60BDB"/>
    <w:rsid w:val="00B60EB3"/>
    <w:rsid w:val="00B62E3E"/>
    <w:rsid w:val="00B6449A"/>
    <w:rsid w:val="00B65199"/>
    <w:rsid w:val="00B65845"/>
    <w:rsid w:val="00B659B7"/>
    <w:rsid w:val="00B66923"/>
    <w:rsid w:val="00B67AC2"/>
    <w:rsid w:val="00B704D5"/>
    <w:rsid w:val="00B70C83"/>
    <w:rsid w:val="00B7165E"/>
    <w:rsid w:val="00B71C1C"/>
    <w:rsid w:val="00B73996"/>
    <w:rsid w:val="00B73EC4"/>
    <w:rsid w:val="00B74ED9"/>
    <w:rsid w:val="00B75CB3"/>
    <w:rsid w:val="00B7612A"/>
    <w:rsid w:val="00B82BF0"/>
    <w:rsid w:val="00B852F8"/>
    <w:rsid w:val="00B86C0A"/>
    <w:rsid w:val="00B86F07"/>
    <w:rsid w:val="00B87595"/>
    <w:rsid w:val="00B90A2A"/>
    <w:rsid w:val="00B92159"/>
    <w:rsid w:val="00B93B23"/>
    <w:rsid w:val="00B93D35"/>
    <w:rsid w:val="00B93E6B"/>
    <w:rsid w:val="00B9430A"/>
    <w:rsid w:val="00B94C98"/>
    <w:rsid w:val="00B957C3"/>
    <w:rsid w:val="00B975A4"/>
    <w:rsid w:val="00B97729"/>
    <w:rsid w:val="00BA0644"/>
    <w:rsid w:val="00BA18A0"/>
    <w:rsid w:val="00BA2D82"/>
    <w:rsid w:val="00BA387F"/>
    <w:rsid w:val="00BA408E"/>
    <w:rsid w:val="00BA4165"/>
    <w:rsid w:val="00BA438C"/>
    <w:rsid w:val="00BA4944"/>
    <w:rsid w:val="00BA4973"/>
    <w:rsid w:val="00BA4A9D"/>
    <w:rsid w:val="00BA616A"/>
    <w:rsid w:val="00BA70A7"/>
    <w:rsid w:val="00BA7F22"/>
    <w:rsid w:val="00BA7F46"/>
    <w:rsid w:val="00BB05EC"/>
    <w:rsid w:val="00BB0681"/>
    <w:rsid w:val="00BB10D3"/>
    <w:rsid w:val="00BB1769"/>
    <w:rsid w:val="00BB17C1"/>
    <w:rsid w:val="00BB2131"/>
    <w:rsid w:val="00BB23B2"/>
    <w:rsid w:val="00BB2F69"/>
    <w:rsid w:val="00BB449E"/>
    <w:rsid w:val="00BB47B0"/>
    <w:rsid w:val="00BB48CC"/>
    <w:rsid w:val="00BB496F"/>
    <w:rsid w:val="00BB5188"/>
    <w:rsid w:val="00BB5795"/>
    <w:rsid w:val="00BB6C61"/>
    <w:rsid w:val="00BB787A"/>
    <w:rsid w:val="00BC1C5A"/>
    <w:rsid w:val="00BC379F"/>
    <w:rsid w:val="00BC380D"/>
    <w:rsid w:val="00BC3A40"/>
    <w:rsid w:val="00BC526E"/>
    <w:rsid w:val="00BD0C2F"/>
    <w:rsid w:val="00BD0EB8"/>
    <w:rsid w:val="00BD16C6"/>
    <w:rsid w:val="00BD1718"/>
    <w:rsid w:val="00BD17EE"/>
    <w:rsid w:val="00BD2CEF"/>
    <w:rsid w:val="00BD39BA"/>
    <w:rsid w:val="00BD3D1E"/>
    <w:rsid w:val="00BD4EED"/>
    <w:rsid w:val="00BD62AC"/>
    <w:rsid w:val="00BD67A2"/>
    <w:rsid w:val="00BD7A73"/>
    <w:rsid w:val="00BD7D65"/>
    <w:rsid w:val="00BE05AC"/>
    <w:rsid w:val="00BE0BDB"/>
    <w:rsid w:val="00BE2145"/>
    <w:rsid w:val="00BE3047"/>
    <w:rsid w:val="00BE3085"/>
    <w:rsid w:val="00BE339C"/>
    <w:rsid w:val="00BE36DD"/>
    <w:rsid w:val="00BE36E8"/>
    <w:rsid w:val="00BE382E"/>
    <w:rsid w:val="00BE6306"/>
    <w:rsid w:val="00BE677C"/>
    <w:rsid w:val="00BE7BC0"/>
    <w:rsid w:val="00BE7D0B"/>
    <w:rsid w:val="00BF1C1A"/>
    <w:rsid w:val="00BF1C69"/>
    <w:rsid w:val="00BF29F5"/>
    <w:rsid w:val="00BF3055"/>
    <w:rsid w:val="00BF32EE"/>
    <w:rsid w:val="00BF39E1"/>
    <w:rsid w:val="00BF3F90"/>
    <w:rsid w:val="00BF47A5"/>
    <w:rsid w:val="00BF509D"/>
    <w:rsid w:val="00C0004B"/>
    <w:rsid w:val="00C00870"/>
    <w:rsid w:val="00C01321"/>
    <w:rsid w:val="00C02DA2"/>
    <w:rsid w:val="00C0312C"/>
    <w:rsid w:val="00C04FE9"/>
    <w:rsid w:val="00C05508"/>
    <w:rsid w:val="00C0680F"/>
    <w:rsid w:val="00C0721E"/>
    <w:rsid w:val="00C077C2"/>
    <w:rsid w:val="00C10163"/>
    <w:rsid w:val="00C119C9"/>
    <w:rsid w:val="00C127DB"/>
    <w:rsid w:val="00C12A10"/>
    <w:rsid w:val="00C12C19"/>
    <w:rsid w:val="00C12D3C"/>
    <w:rsid w:val="00C12DD6"/>
    <w:rsid w:val="00C13725"/>
    <w:rsid w:val="00C13F9F"/>
    <w:rsid w:val="00C14882"/>
    <w:rsid w:val="00C1498E"/>
    <w:rsid w:val="00C1642A"/>
    <w:rsid w:val="00C2006C"/>
    <w:rsid w:val="00C202DC"/>
    <w:rsid w:val="00C2108F"/>
    <w:rsid w:val="00C22BD7"/>
    <w:rsid w:val="00C22DB7"/>
    <w:rsid w:val="00C2323E"/>
    <w:rsid w:val="00C23824"/>
    <w:rsid w:val="00C24207"/>
    <w:rsid w:val="00C25104"/>
    <w:rsid w:val="00C26094"/>
    <w:rsid w:val="00C276EB"/>
    <w:rsid w:val="00C27B99"/>
    <w:rsid w:val="00C27FEF"/>
    <w:rsid w:val="00C306BB"/>
    <w:rsid w:val="00C311CF"/>
    <w:rsid w:val="00C31DBE"/>
    <w:rsid w:val="00C32104"/>
    <w:rsid w:val="00C323EE"/>
    <w:rsid w:val="00C332CD"/>
    <w:rsid w:val="00C33BFF"/>
    <w:rsid w:val="00C3428B"/>
    <w:rsid w:val="00C34EFF"/>
    <w:rsid w:val="00C35BBE"/>
    <w:rsid w:val="00C35C36"/>
    <w:rsid w:val="00C37296"/>
    <w:rsid w:val="00C378EE"/>
    <w:rsid w:val="00C37D8E"/>
    <w:rsid w:val="00C4055D"/>
    <w:rsid w:val="00C429CE"/>
    <w:rsid w:val="00C431A1"/>
    <w:rsid w:val="00C442B9"/>
    <w:rsid w:val="00C45098"/>
    <w:rsid w:val="00C45593"/>
    <w:rsid w:val="00C45596"/>
    <w:rsid w:val="00C45AF6"/>
    <w:rsid w:val="00C46446"/>
    <w:rsid w:val="00C46D99"/>
    <w:rsid w:val="00C479BF"/>
    <w:rsid w:val="00C47AC0"/>
    <w:rsid w:val="00C50073"/>
    <w:rsid w:val="00C50B47"/>
    <w:rsid w:val="00C51068"/>
    <w:rsid w:val="00C51C87"/>
    <w:rsid w:val="00C52177"/>
    <w:rsid w:val="00C5335F"/>
    <w:rsid w:val="00C563BA"/>
    <w:rsid w:val="00C57BE4"/>
    <w:rsid w:val="00C57E1E"/>
    <w:rsid w:val="00C6072A"/>
    <w:rsid w:val="00C60A27"/>
    <w:rsid w:val="00C6189E"/>
    <w:rsid w:val="00C61D8A"/>
    <w:rsid w:val="00C621DB"/>
    <w:rsid w:val="00C6229B"/>
    <w:rsid w:val="00C6242E"/>
    <w:rsid w:val="00C62F70"/>
    <w:rsid w:val="00C63A7C"/>
    <w:rsid w:val="00C64304"/>
    <w:rsid w:val="00C647C4"/>
    <w:rsid w:val="00C65DC4"/>
    <w:rsid w:val="00C65DE7"/>
    <w:rsid w:val="00C66F08"/>
    <w:rsid w:val="00C672CB"/>
    <w:rsid w:val="00C71F53"/>
    <w:rsid w:val="00C729CF"/>
    <w:rsid w:val="00C734DF"/>
    <w:rsid w:val="00C7380B"/>
    <w:rsid w:val="00C741FB"/>
    <w:rsid w:val="00C74F3B"/>
    <w:rsid w:val="00C75A2A"/>
    <w:rsid w:val="00C75DBC"/>
    <w:rsid w:val="00C769BD"/>
    <w:rsid w:val="00C76BA8"/>
    <w:rsid w:val="00C774BE"/>
    <w:rsid w:val="00C80AE4"/>
    <w:rsid w:val="00C81444"/>
    <w:rsid w:val="00C825DD"/>
    <w:rsid w:val="00C8329F"/>
    <w:rsid w:val="00C851D3"/>
    <w:rsid w:val="00C85E2E"/>
    <w:rsid w:val="00C85FDB"/>
    <w:rsid w:val="00C8656D"/>
    <w:rsid w:val="00C866C8"/>
    <w:rsid w:val="00C875E5"/>
    <w:rsid w:val="00C87AEC"/>
    <w:rsid w:val="00C87B05"/>
    <w:rsid w:val="00C87C9E"/>
    <w:rsid w:val="00C901CF"/>
    <w:rsid w:val="00C90F91"/>
    <w:rsid w:val="00C91895"/>
    <w:rsid w:val="00C921FB"/>
    <w:rsid w:val="00C933DA"/>
    <w:rsid w:val="00C935A7"/>
    <w:rsid w:val="00C94021"/>
    <w:rsid w:val="00C95227"/>
    <w:rsid w:val="00C95B87"/>
    <w:rsid w:val="00C95D51"/>
    <w:rsid w:val="00C96A85"/>
    <w:rsid w:val="00C96D14"/>
    <w:rsid w:val="00CA0C55"/>
    <w:rsid w:val="00CA1A42"/>
    <w:rsid w:val="00CA1BA7"/>
    <w:rsid w:val="00CA23DE"/>
    <w:rsid w:val="00CA380B"/>
    <w:rsid w:val="00CA4365"/>
    <w:rsid w:val="00CA67F5"/>
    <w:rsid w:val="00CA7790"/>
    <w:rsid w:val="00CA7A83"/>
    <w:rsid w:val="00CB06F2"/>
    <w:rsid w:val="00CB1481"/>
    <w:rsid w:val="00CB2A8B"/>
    <w:rsid w:val="00CB3007"/>
    <w:rsid w:val="00CB30E0"/>
    <w:rsid w:val="00CB3F9F"/>
    <w:rsid w:val="00CB5B7E"/>
    <w:rsid w:val="00CB714C"/>
    <w:rsid w:val="00CB763B"/>
    <w:rsid w:val="00CC0F95"/>
    <w:rsid w:val="00CC1486"/>
    <w:rsid w:val="00CC18F5"/>
    <w:rsid w:val="00CC1F9C"/>
    <w:rsid w:val="00CC22AD"/>
    <w:rsid w:val="00CC29B7"/>
    <w:rsid w:val="00CC4137"/>
    <w:rsid w:val="00CC4772"/>
    <w:rsid w:val="00CC5279"/>
    <w:rsid w:val="00CC6D13"/>
    <w:rsid w:val="00CC73C4"/>
    <w:rsid w:val="00CC76DA"/>
    <w:rsid w:val="00CD0734"/>
    <w:rsid w:val="00CD084E"/>
    <w:rsid w:val="00CD11D3"/>
    <w:rsid w:val="00CD2F70"/>
    <w:rsid w:val="00CD35E3"/>
    <w:rsid w:val="00CD4B48"/>
    <w:rsid w:val="00CD63CE"/>
    <w:rsid w:val="00CD6F28"/>
    <w:rsid w:val="00CD704D"/>
    <w:rsid w:val="00CD7322"/>
    <w:rsid w:val="00CD737A"/>
    <w:rsid w:val="00CD7844"/>
    <w:rsid w:val="00CD7863"/>
    <w:rsid w:val="00CD78B8"/>
    <w:rsid w:val="00CD7BEF"/>
    <w:rsid w:val="00CE0559"/>
    <w:rsid w:val="00CE0D9B"/>
    <w:rsid w:val="00CE17B7"/>
    <w:rsid w:val="00CE1AC7"/>
    <w:rsid w:val="00CE271F"/>
    <w:rsid w:val="00CE2F9B"/>
    <w:rsid w:val="00CE39E3"/>
    <w:rsid w:val="00CE3B0A"/>
    <w:rsid w:val="00CE5FF3"/>
    <w:rsid w:val="00CE6645"/>
    <w:rsid w:val="00CE765A"/>
    <w:rsid w:val="00CE7990"/>
    <w:rsid w:val="00CE7A3A"/>
    <w:rsid w:val="00CE7BC1"/>
    <w:rsid w:val="00CF1DE1"/>
    <w:rsid w:val="00CF1EE8"/>
    <w:rsid w:val="00CF278F"/>
    <w:rsid w:val="00CF31DF"/>
    <w:rsid w:val="00CF33B2"/>
    <w:rsid w:val="00CF3682"/>
    <w:rsid w:val="00CF37A3"/>
    <w:rsid w:val="00CF3C0C"/>
    <w:rsid w:val="00CF3F72"/>
    <w:rsid w:val="00CF4031"/>
    <w:rsid w:val="00CF4146"/>
    <w:rsid w:val="00CF4C2B"/>
    <w:rsid w:val="00CF64BE"/>
    <w:rsid w:val="00CF6FBD"/>
    <w:rsid w:val="00CF7E4B"/>
    <w:rsid w:val="00D00174"/>
    <w:rsid w:val="00D008B3"/>
    <w:rsid w:val="00D015B2"/>
    <w:rsid w:val="00D01B2C"/>
    <w:rsid w:val="00D028B6"/>
    <w:rsid w:val="00D034E5"/>
    <w:rsid w:val="00D03BC1"/>
    <w:rsid w:val="00D03E76"/>
    <w:rsid w:val="00D04204"/>
    <w:rsid w:val="00D055CB"/>
    <w:rsid w:val="00D062E2"/>
    <w:rsid w:val="00D068F6"/>
    <w:rsid w:val="00D06FB0"/>
    <w:rsid w:val="00D107C1"/>
    <w:rsid w:val="00D11103"/>
    <w:rsid w:val="00D11499"/>
    <w:rsid w:val="00D12878"/>
    <w:rsid w:val="00D12B30"/>
    <w:rsid w:val="00D1466A"/>
    <w:rsid w:val="00D15796"/>
    <w:rsid w:val="00D1591B"/>
    <w:rsid w:val="00D15F89"/>
    <w:rsid w:val="00D17781"/>
    <w:rsid w:val="00D17951"/>
    <w:rsid w:val="00D17D1F"/>
    <w:rsid w:val="00D201A4"/>
    <w:rsid w:val="00D205F1"/>
    <w:rsid w:val="00D20ACD"/>
    <w:rsid w:val="00D213C7"/>
    <w:rsid w:val="00D21AF6"/>
    <w:rsid w:val="00D21DC6"/>
    <w:rsid w:val="00D22738"/>
    <w:rsid w:val="00D23158"/>
    <w:rsid w:val="00D23F6D"/>
    <w:rsid w:val="00D27DE9"/>
    <w:rsid w:val="00D27EFA"/>
    <w:rsid w:val="00D30DC2"/>
    <w:rsid w:val="00D310AF"/>
    <w:rsid w:val="00D313EE"/>
    <w:rsid w:val="00D314F1"/>
    <w:rsid w:val="00D3171C"/>
    <w:rsid w:val="00D31D5F"/>
    <w:rsid w:val="00D329C6"/>
    <w:rsid w:val="00D3321F"/>
    <w:rsid w:val="00D33691"/>
    <w:rsid w:val="00D33736"/>
    <w:rsid w:val="00D34F34"/>
    <w:rsid w:val="00D352AE"/>
    <w:rsid w:val="00D37150"/>
    <w:rsid w:val="00D401FC"/>
    <w:rsid w:val="00D417BD"/>
    <w:rsid w:val="00D41DDE"/>
    <w:rsid w:val="00D42784"/>
    <w:rsid w:val="00D448AF"/>
    <w:rsid w:val="00D45D88"/>
    <w:rsid w:val="00D461CE"/>
    <w:rsid w:val="00D46FAE"/>
    <w:rsid w:val="00D46FF6"/>
    <w:rsid w:val="00D526B1"/>
    <w:rsid w:val="00D52880"/>
    <w:rsid w:val="00D541BF"/>
    <w:rsid w:val="00D54914"/>
    <w:rsid w:val="00D55794"/>
    <w:rsid w:val="00D55C4E"/>
    <w:rsid w:val="00D55FAE"/>
    <w:rsid w:val="00D56D5D"/>
    <w:rsid w:val="00D5781E"/>
    <w:rsid w:val="00D578AB"/>
    <w:rsid w:val="00D60487"/>
    <w:rsid w:val="00D604A0"/>
    <w:rsid w:val="00D61484"/>
    <w:rsid w:val="00D61DCC"/>
    <w:rsid w:val="00D62065"/>
    <w:rsid w:val="00D6320F"/>
    <w:rsid w:val="00D63D31"/>
    <w:rsid w:val="00D6442E"/>
    <w:rsid w:val="00D647FE"/>
    <w:rsid w:val="00D65D66"/>
    <w:rsid w:val="00D66222"/>
    <w:rsid w:val="00D66DD2"/>
    <w:rsid w:val="00D6750A"/>
    <w:rsid w:val="00D677D7"/>
    <w:rsid w:val="00D70875"/>
    <w:rsid w:val="00D7272B"/>
    <w:rsid w:val="00D733D2"/>
    <w:rsid w:val="00D733DB"/>
    <w:rsid w:val="00D77823"/>
    <w:rsid w:val="00D80729"/>
    <w:rsid w:val="00D81D7B"/>
    <w:rsid w:val="00D82FD0"/>
    <w:rsid w:val="00D84435"/>
    <w:rsid w:val="00D84BA4"/>
    <w:rsid w:val="00D84C9A"/>
    <w:rsid w:val="00D85469"/>
    <w:rsid w:val="00D8617F"/>
    <w:rsid w:val="00D86AFF"/>
    <w:rsid w:val="00D926DD"/>
    <w:rsid w:val="00D937AB"/>
    <w:rsid w:val="00D94016"/>
    <w:rsid w:val="00D940BA"/>
    <w:rsid w:val="00D94589"/>
    <w:rsid w:val="00D96EEB"/>
    <w:rsid w:val="00D97F66"/>
    <w:rsid w:val="00DA0155"/>
    <w:rsid w:val="00DA092B"/>
    <w:rsid w:val="00DA10B0"/>
    <w:rsid w:val="00DA18E4"/>
    <w:rsid w:val="00DA2A6C"/>
    <w:rsid w:val="00DA323D"/>
    <w:rsid w:val="00DA32AD"/>
    <w:rsid w:val="00DA4AB0"/>
    <w:rsid w:val="00DA4E50"/>
    <w:rsid w:val="00DA527D"/>
    <w:rsid w:val="00DA58CE"/>
    <w:rsid w:val="00DA5B92"/>
    <w:rsid w:val="00DA62C1"/>
    <w:rsid w:val="00DA6AF4"/>
    <w:rsid w:val="00DB057C"/>
    <w:rsid w:val="00DB25E9"/>
    <w:rsid w:val="00DB4A17"/>
    <w:rsid w:val="00DB4BBC"/>
    <w:rsid w:val="00DB5007"/>
    <w:rsid w:val="00DB517E"/>
    <w:rsid w:val="00DB51E4"/>
    <w:rsid w:val="00DB52F7"/>
    <w:rsid w:val="00DB53F9"/>
    <w:rsid w:val="00DB6436"/>
    <w:rsid w:val="00DB7387"/>
    <w:rsid w:val="00DC2961"/>
    <w:rsid w:val="00DC2B66"/>
    <w:rsid w:val="00DC2DF9"/>
    <w:rsid w:val="00DC3683"/>
    <w:rsid w:val="00DC4827"/>
    <w:rsid w:val="00DC498B"/>
    <w:rsid w:val="00DC52B4"/>
    <w:rsid w:val="00DC6639"/>
    <w:rsid w:val="00DC686D"/>
    <w:rsid w:val="00DC6C2F"/>
    <w:rsid w:val="00DC70D0"/>
    <w:rsid w:val="00DD0180"/>
    <w:rsid w:val="00DD17FC"/>
    <w:rsid w:val="00DD1C8E"/>
    <w:rsid w:val="00DD1CA5"/>
    <w:rsid w:val="00DD1F79"/>
    <w:rsid w:val="00DD389B"/>
    <w:rsid w:val="00DD3FD1"/>
    <w:rsid w:val="00DD4052"/>
    <w:rsid w:val="00DD4FAC"/>
    <w:rsid w:val="00DD55ED"/>
    <w:rsid w:val="00DD5947"/>
    <w:rsid w:val="00DD5B9B"/>
    <w:rsid w:val="00DD5C11"/>
    <w:rsid w:val="00DE013D"/>
    <w:rsid w:val="00DE29E4"/>
    <w:rsid w:val="00DE3430"/>
    <w:rsid w:val="00DE3E53"/>
    <w:rsid w:val="00DE4C46"/>
    <w:rsid w:val="00DE58A2"/>
    <w:rsid w:val="00DE6016"/>
    <w:rsid w:val="00DE683F"/>
    <w:rsid w:val="00DE7A6E"/>
    <w:rsid w:val="00DE7B41"/>
    <w:rsid w:val="00DF0D93"/>
    <w:rsid w:val="00DF0F7A"/>
    <w:rsid w:val="00DF1556"/>
    <w:rsid w:val="00DF1F2A"/>
    <w:rsid w:val="00DF2225"/>
    <w:rsid w:val="00DF24FC"/>
    <w:rsid w:val="00DF2A19"/>
    <w:rsid w:val="00DF3C86"/>
    <w:rsid w:val="00DF45C1"/>
    <w:rsid w:val="00DF60E4"/>
    <w:rsid w:val="00DF6D12"/>
    <w:rsid w:val="00DF6E02"/>
    <w:rsid w:val="00DF762F"/>
    <w:rsid w:val="00DF7811"/>
    <w:rsid w:val="00DF7F8A"/>
    <w:rsid w:val="00E0003A"/>
    <w:rsid w:val="00E00104"/>
    <w:rsid w:val="00E011CB"/>
    <w:rsid w:val="00E01669"/>
    <w:rsid w:val="00E016F4"/>
    <w:rsid w:val="00E019E3"/>
    <w:rsid w:val="00E01A82"/>
    <w:rsid w:val="00E01C00"/>
    <w:rsid w:val="00E02C36"/>
    <w:rsid w:val="00E03659"/>
    <w:rsid w:val="00E0373F"/>
    <w:rsid w:val="00E0480E"/>
    <w:rsid w:val="00E067F5"/>
    <w:rsid w:val="00E07334"/>
    <w:rsid w:val="00E07FC0"/>
    <w:rsid w:val="00E1145E"/>
    <w:rsid w:val="00E1165D"/>
    <w:rsid w:val="00E11852"/>
    <w:rsid w:val="00E141DC"/>
    <w:rsid w:val="00E1575C"/>
    <w:rsid w:val="00E15D65"/>
    <w:rsid w:val="00E16026"/>
    <w:rsid w:val="00E1678D"/>
    <w:rsid w:val="00E16D27"/>
    <w:rsid w:val="00E17F3A"/>
    <w:rsid w:val="00E20542"/>
    <w:rsid w:val="00E20662"/>
    <w:rsid w:val="00E2111F"/>
    <w:rsid w:val="00E215BD"/>
    <w:rsid w:val="00E22309"/>
    <w:rsid w:val="00E22FDE"/>
    <w:rsid w:val="00E24C0D"/>
    <w:rsid w:val="00E2598F"/>
    <w:rsid w:val="00E27659"/>
    <w:rsid w:val="00E30DE7"/>
    <w:rsid w:val="00E30E9F"/>
    <w:rsid w:val="00E30FDB"/>
    <w:rsid w:val="00E31176"/>
    <w:rsid w:val="00E320C4"/>
    <w:rsid w:val="00E32207"/>
    <w:rsid w:val="00E33093"/>
    <w:rsid w:val="00E33E40"/>
    <w:rsid w:val="00E351EE"/>
    <w:rsid w:val="00E36C21"/>
    <w:rsid w:val="00E4067B"/>
    <w:rsid w:val="00E40FF9"/>
    <w:rsid w:val="00E4276C"/>
    <w:rsid w:val="00E430AC"/>
    <w:rsid w:val="00E4316A"/>
    <w:rsid w:val="00E441C8"/>
    <w:rsid w:val="00E441EA"/>
    <w:rsid w:val="00E44559"/>
    <w:rsid w:val="00E44815"/>
    <w:rsid w:val="00E44B85"/>
    <w:rsid w:val="00E4568C"/>
    <w:rsid w:val="00E4632E"/>
    <w:rsid w:val="00E4692E"/>
    <w:rsid w:val="00E47385"/>
    <w:rsid w:val="00E47421"/>
    <w:rsid w:val="00E4787B"/>
    <w:rsid w:val="00E50C79"/>
    <w:rsid w:val="00E50EA7"/>
    <w:rsid w:val="00E51610"/>
    <w:rsid w:val="00E51F36"/>
    <w:rsid w:val="00E523FE"/>
    <w:rsid w:val="00E528AB"/>
    <w:rsid w:val="00E52969"/>
    <w:rsid w:val="00E53CD0"/>
    <w:rsid w:val="00E559F1"/>
    <w:rsid w:val="00E55D32"/>
    <w:rsid w:val="00E57F66"/>
    <w:rsid w:val="00E611C7"/>
    <w:rsid w:val="00E6187C"/>
    <w:rsid w:val="00E62100"/>
    <w:rsid w:val="00E62D29"/>
    <w:rsid w:val="00E63D11"/>
    <w:rsid w:val="00E64568"/>
    <w:rsid w:val="00E65059"/>
    <w:rsid w:val="00E6569C"/>
    <w:rsid w:val="00E65941"/>
    <w:rsid w:val="00E66F70"/>
    <w:rsid w:val="00E67167"/>
    <w:rsid w:val="00E6719E"/>
    <w:rsid w:val="00E67CDF"/>
    <w:rsid w:val="00E72516"/>
    <w:rsid w:val="00E72E00"/>
    <w:rsid w:val="00E73265"/>
    <w:rsid w:val="00E743ED"/>
    <w:rsid w:val="00E74519"/>
    <w:rsid w:val="00E75F46"/>
    <w:rsid w:val="00E76606"/>
    <w:rsid w:val="00E77058"/>
    <w:rsid w:val="00E81984"/>
    <w:rsid w:val="00E82E5A"/>
    <w:rsid w:val="00E833BA"/>
    <w:rsid w:val="00E85D2D"/>
    <w:rsid w:val="00E85FE9"/>
    <w:rsid w:val="00E8655C"/>
    <w:rsid w:val="00E8686A"/>
    <w:rsid w:val="00E869CF"/>
    <w:rsid w:val="00E87B4A"/>
    <w:rsid w:val="00E87DFF"/>
    <w:rsid w:val="00E91029"/>
    <w:rsid w:val="00E91072"/>
    <w:rsid w:val="00E92741"/>
    <w:rsid w:val="00E93329"/>
    <w:rsid w:val="00E93D2F"/>
    <w:rsid w:val="00E94F62"/>
    <w:rsid w:val="00E9743B"/>
    <w:rsid w:val="00E976FC"/>
    <w:rsid w:val="00E977E8"/>
    <w:rsid w:val="00E97DA8"/>
    <w:rsid w:val="00EA0591"/>
    <w:rsid w:val="00EA1044"/>
    <w:rsid w:val="00EA1102"/>
    <w:rsid w:val="00EA1C63"/>
    <w:rsid w:val="00EA2034"/>
    <w:rsid w:val="00EA23BF"/>
    <w:rsid w:val="00EA23FE"/>
    <w:rsid w:val="00EA27DE"/>
    <w:rsid w:val="00EA302D"/>
    <w:rsid w:val="00EA49FB"/>
    <w:rsid w:val="00EA74D2"/>
    <w:rsid w:val="00EB1398"/>
    <w:rsid w:val="00EB15C2"/>
    <w:rsid w:val="00EB1818"/>
    <w:rsid w:val="00EB1DFA"/>
    <w:rsid w:val="00EB2085"/>
    <w:rsid w:val="00EB2D7E"/>
    <w:rsid w:val="00EB30EB"/>
    <w:rsid w:val="00EB3A76"/>
    <w:rsid w:val="00EB3E7C"/>
    <w:rsid w:val="00EB6187"/>
    <w:rsid w:val="00EB62A6"/>
    <w:rsid w:val="00EB684A"/>
    <w:rsid w:val="00EB6B7F"/>
    <w:rsid w:val="00EB78CD"/>
    <w:rsid w:val="00EC08B9"/>
    <w:rsid w:val="00EC232E"/>
    <w:rsid w:val="00EC2616"/>
    <w:rsid w:val="00EC2CC1"/>
    <w:rsid w:val="00EC41AF"/>
    <w:rsid w:val="00EC4F3F"/>
    <w:rsid w:val="00EC4FAD"/>
    <w:rsid w:val="00EC53AE"/>
    <w:rsid w:val="00EC5CB9"/>
    <w:rsid w:val="00EC6019"/>
    <w:rsid w:val="00ED17B5"/>
    <w:rsid w:val="00ED2AE1"/>
    <w:rsid w:val="00ED2DD5"/>
    <w:rsid w:val="00ED2F85"/>
    <w:rsid w:val="00ED31F4"/>
    <w:rsid w:val="00ED39D7"/>
    <w:rsid w:val="00ED3B66"/>
    <w:rsid w:val="00ED4F9D"/>
    <w:rsid w:val="00ED5B93"/>
    <w:rsid w:val="00ED6A13"/>
    <w:rsid w:val="00ED6E6A"/>
    <w:rsid w:val="00EE01CF"/>
    <w:rsid w:val="00EE043B"/>
    <w:rsid w:val="00EE081A"/>
    <w:rsid w:val="00EE08E5"/>
    <w:rsid w:val="00EE11B0"/>
    <w:rsid w:val="00EE15E6"/>
    <w:rsid w:val="00EE1BB1"/>
    <w:rsid w:val="00EE1C32"/>
    <w:rsid w:val="00EE1C3F"/>
    <w:rsid w:val="00EE2438"/>
    <w:rsid w:val="00EE259B"/>
    <w:rsid w:val="00EE3ABB"/>
    <w:rsid w:val="00EE4845"/>
    <w:rsid w:val="00EE4BF4"/>
    <w:rsid w:val="00EE4C4D"/>
    <w:rsid w:val="00EE4CB6"/>
    <w:rsid w:val="00EE4FD6"/>
    <w:rsid w:val="00EE5005"/>
    <w:rsid w:val="00EE5AE3"/>
    <w:rsid w:val="00EE5F50"/>
    <w:rsid w:val="00EE6095"/>
    <w:rsid w:val="00EE68FA"/>
    <w:rsid w:val="00EE69A5"/>
    <w:rsid w:val="00EE69F2"/>
    <w:rsid w:val="00EE7299"/>
    <w:rsid w:val="00EE7478"/>
    <w:rsid w:val="00EE7DBC"/>
    <w:rsid w:val="00EF1363"/>
    <w:rsid w:val="00EF2991"/>
    <w:rsid w:val="00EF3C82"/>
    <w:rsid w:val="00EF48B2"/>
    <w:rsid w:val="00EF4929"/>
    <w:rsid w:val="00EF58FA"/>
    <w:rsid w:val="00EF74BC"/>
    <w:rsid w:val="00EF74E2"/>
    <w:rsid w:val="00EF7ABB"/>
    <w:rsid w:val="00F00CC5"/>
    <w:rsid w:val="00F02706"/>
    <w:rsid w:val="00F02E3D"/>
    <w:rsid w:val="00F043E4"/>
    <w:rsid w:val="00F05791"/>
    <w:rsid w:val="00F071A9"/>
    <w:rsid w:val="00F102B6"/>
    <w:rsid w:val="00F1084E"/>
    <w:rsid w:val="00F10ABB"/>
    <w:rsid w:val="00F10B00"/>
    <w:rsid w:val="00F10B4D"/>
    <w:rsid w:val="00F10C94"/>
    <w:rsid w:val="00F10F95"/>
    <w:rsid w:val="00F11173"/>
    <w:rsid w:val="00F11638"/>
    <w:rsid w:val="00F15EA2"/>
    <w:rsid w:val="00F174CE"/>
    <w:rsid w:val="00F2008F"/>
    <w:rsid w:val="00F20685"/>
    <w:rsid w:val="00F21511"/>
    <w:rsid w:val="00F21C72"/>
    <w:rsid w:val="00F222D0"/>
    <w:rsid w:val="00F22539"/>
    <w:rsid w:val="00F23095"/>
    <w:rsid w:val="00F23383"/>
    <w:rsid w:val="00F24447"/>
    <w:rsid w:val="00F251B9"/>
    <w:rsid w:val="00F25813"/>
    <w:rsid w:val="00F26443"/>
    <w:rsid w:val="00F26458"/>
    <w:rsid w:val="00F271EB"/>
    <w:rsid w:val="00F27741"/>
    <w:rsid w:val="00F279A5"/>
    <w:rsid w:val="00F304ED"/>
    <w:rsid w:val="00F32FBB"/>
    <w:rsid w:val="00F3364B"/>
    <w:rsid w:val="00F33948"/>
    <w:rsid w:val="00F35AE8"/>
    <w:rsid w:val="00F36667"/>
    <w:rsid w:val="00F367FE"/>
    <w:rsid w:val="00F369EC"/>
    <w:rsid w:val="00F40306"/>
    <w:rsid w:val="00F425C0"/>
    <w:rsid w:val="00F4455B"/>
    <w:rsid w:val="00F44650"/>
    <w:rsid w:val="00F458EA"/>
    <w:rsid w:val="00F46457"/>
    <w:rsid w:val="00F504FC"/>
    <w:rsid w:val="00F51A30"/>
    <w:rsid w:val="00F53031"/>
    <w:rsid w:val="00F544F3"/>
    <w:rsid w:val="00F546E6"/>
    <w:rsid w:val="00F548A5"/>
    <w:rsid w:val="00F54C65"/>
    <w:rsid w:val="00F55D50"/>
    <w:rsid w:val="00F56D29"/>
    <w:rsid w:val="00F61312"/>
    <w:rsid w:val="00F61E78"/>
    <w:rsid w:val="00F62A4E"/>
    <w:rsid w:val="00F62EF4"/>
    <w:rsid w:val="00F63092"/>
    <w:rsid w:val="00F63A60"/>
    <w:rsid w:val="00F63BBE"/>
    <w:rsid w:val="00F63C3A"/>
    <w:rsid w:val="00F64833"/>
    <w:rsid w:val="00F65B31"/>
    <w:rsid w:val="00F70050"/>
    <w:rsid w:val="00F711BC"/>
    <w:rsid w:val="00F71783"/>
    <w:rsid w:val="00F719B6"/>
    <w:rsid w:val="00F71C69"/>
    <w:rsid w:val="00F7245B"/>
    <w:rsid w:val="00F7298F"/>
    <w:rsid w:val="00F72F8B"/>
    <w:rsid w:val="00F74142"/>
    <w:rsid w:val="00F752A2"/>
    <w:rsid w:val="00F76339"/>
    <w:rsid w:val="00F777CB"/>
    <w:rsid w:val="00F77CB8"/>
    <w:rsid w:val="00F8005F"/>
    <w:rsid w:val="00F81A09"/>
    <w:rsid w:val="00F8249F"/>
    <w:rsid w:val="00F82883"/>
    <w:rsid w:val="00F82ACE"/>
    <w:rsid w:val="00F82D76"/>
    <w:rsid w:val="00F832EF"/>
    <w:rsid w:val="00F83471"/>
    <w:rsid w:val="00F83B6B"/>
    <w:rsid w:val="00F83C73"/>
    <w:rsid w:val="00F84FBE"/>
    <w:rsid w:val="00F854E3"/>
    <w:rsid w:val="00F85589"/>
    <w:rsid w:val="00F868C1"/>
    <w:rsid w:val="00F87C98"/>
    <w:rsid w:val="00F87E97"/>
    <w:rsid w:val="00F90482"/>
    <w:rsid w:val="00F907A9"/>
    <w:rsid w:val="00F90BEF"/>
    <w:rsid w:val="00F93C9C"/>
    <w:rsid w:val="00F95C1F"/>
    <w:rsid w:val="00F9619E"/>
    <w:rsid w:val="00F96FDD"/>
    <w:rsid w:val="00F97127"/>
    <w:rsid w:val="00F97519"/>
    <w:rsid w:val="00F977D4"/>
    <w:rsid w:val="00FA0D8E"/>
    <w:rsid w:val="00FA2B6F"/>
    <w:rsid w:val="00FA4F35"/>
    <w:rsid w:val="00FA4F44"/>
    <w:rsid w:val="00FA5E11"/>
    <w:rsid w:val="00FA690F"/>
    <w:rsid w:val="00FA6CE0"/>
    <w:rsid w:val="00FA6EFD"/>
    <w:rsid w:val="00FA70C5"/>
    <w:rsid w:val="00FA72F9"/>
    <w:rsid w:val="00FB080B"/>
    <w:rsid w:val="00FB11D5"/>
    <w:rsid w:val="00FB21BA"/>
    <w:rsid w:val="00FB2335"/>
    <w:rsid w:val="00FB4738"/>
    <w:rsid w:val="00FB49C7"/>
    <w:rsid w:val="00FB4BC9"/>
    <w:rsid w:val="00FB518B"/>
    <w:rsid w:val="00FB572C"/>
    <w:rsid w:val="00FB5BCB"/>
    <w:rsid w:val="00FB5D37"/>
    <w:rsid w:val="00FB6A32"/>
    <w:rsid w:val="00FB70F9"/>
    <w:rsid w:val="00FB73E9"/>
    <w:rsid w:val="00FB75B5"/>
    <w:rsid w:val="00FB7796"/>
    <w:rsid w:val="00FC08F6"/>
    <w:rsid w:val="00FC0C09"/>
    <w:rsid w:val="00FC178A"/>
    <w:rsid w:val="00FC3193"/>
    <w:rsid w:val="00FC50F0"/>
    <w:rsid w:val="00FC5A5E"/>
    <w:rsid w:val="00FC5B2B"/>
    <w:rsid w:val="00FC62F2"/>
    <w:rsid w:val="00FC64DF"/>
    <w:rsid w:val="00FC667B"/>
    <w:rsid w:val="00FC6A72"/>
    <w:rsid w:val="00FC72C8"/>
    <w:rsid w:val="00FC777F"/>
    <w:rsid w:val="00FD1276"/>
    <w:rsid w:val="00FD2190"/>
    <w:rsid w:val="00FD318F"/>
    <w:rsid w:val="00FD3281"/>
    <w:rsid w:val="00FD33BF"/>
    <w:rsid w:val="00FD477F"/>
    <w:rsid w:val="00FD4F55"/>
    <w:rsid w:val="00FD6521"/>
    <w:rsid w:val="00FD67F9"/>
    <w:rsid w:val="00FD716C"/>
    <w:rsid w:val="00FE0E90"/>
    <w:rsid w:val="00FE2303"/>
    <w:rsid w:val="00FE28C5"/>
    <w:rsid w:val="00FE30C8"/>
    <w:rsid w:val="00FE30F1"/>
    <w:rsid w:val="00FE4D02"/>
    <w:rsid w:val="00FE50C4"/>
    <w:rsid w:val="00FE5DCD"/>
    <w:rsid w:val="00FE5ECE"/>
    <w:rsid w:val="00FE6C2F"/>
    <w:rsid w:val="00FF000D"/>
    <w:rsid w:val="00FF0126"/>
    <w:rsid w:val="00FF101A"/>
    <w:rsid w:val="00FF1C1D"/>
    <w:rsid w:val="00FF2D22"/>
    <w:rsid w:val="00FF34EC"/>
    <w:rsid w:val="00FF3822"/>
    <w:rsid w:val="00FF3C44"/>
    <w:rsid w:val="00FF5B10"/>
    <w:rsid w:val="00FF67E0"/>
    <w:rsid w:val="00FF6A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8CD3C2"/>
  <w15:docId w15:val="{46B453CC-6706-48F6-A2BA-6A04B9B22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aliases w:val="H1,Document Header1,Заголов,Загол 2,Заголовок 1 Знак2 Знак,Заголовок 1 Знак1 Знак Знак,Заголовок 1 Знак Знак1 Знак Знак,Заголовок 1 Знак Знак2 Знак,Заголовок 1 Знак1 Знак1,Заголовок 1 Знак Знак Знак1"/>
    <w:basedOn w:val="a"/>
    <w:next w:val="a"/>
    <w:link w:val="10"/>
    <w:qFormat/>
    <w:rsid w:val="00351E98"/>
    <w:pPr>
      <w:keepNext/>
      <w:ind w:left="2880" w:hanging="2880"/>
      <w:jc w:val="center"/>
      <w:outlineLvl w:val="0"/>
    </w:pPr>
    <w:rPr>
      <w:b/>
      <w:bCs/>
      <w:sz w:val="44"/>
      <w:szCs w:val="20"/>
    </w:rPr>
  </w:style>
  <w:style w:type="paragraph" w:styleId="2">
    <w:name w:val="heading 2"/>
    <w:aliases w:val="!Разделы документа"/>
    <w:basedOn w:val="a"/>
    <w:next w:val="a"/>
    <w:qFormat/>
    <w:rsid w:val="00CD35E3"/>
    <w:pPr>
      <w:keepNext/>
      <w:spacing w:before="240" w:after="60"/>
      <w:outlineLvl w:val="1"/>
    </w:pPr>
    <w:rPr>
      <w:rFonts w:ascii="Arial" w:hAnsi="Arial" w:cs="Arial"/>
      <w:b/>
      <w:bCs/>
      <w:i/>
      <w:iCs/>
    </w:rPr>
  </w:style>
  <w:style w:type="paragraph" w:styleId="3">
    <w:name w:val="heading 3"/>
    <w:aliases w:val="!Главы документа"/>
    <w:basedOn w:val="a"/>
    <w:next w:val="a"/>
    <w:qFormat/>
    <w:rsid w:val="00E2598F"/>
    <w:pPr>
      <w:keepNext/>
      <w:spacing w:before="240" w:after="60"/>
      <w:outlineLvl w:val="2"/>
    </w:pPr>
    <w:rPr>
      <w:rFonts w:ascii="Arial" w:hAnsi="Arial" w:cs="Arial"/>
      <w:b/>
      <w:bCs/>
      <w:sz w:val="26"/>
      <w:szCs w:val="26"/>
    </w:rPr>
  </w:style>
  <w:style w:type="paragraph" w:styleId="4">
    <w:name w:val="heading 4"/>
    <w:aliases w:val="!Параграфы/Статьи документа"/>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link w:val="ConsPlusTitle0"/>
    <w:qFormat/>
    <w:rsid w:val="00CD35E3"/>
    <w:pPr>
      <w:widowControl w:val="0"/>
      <w:autoSpaceDE w:val="0"/>
      <w:autoSpaceDN w:val="0"/>
      <w:adjustRightInd w:val="0"/>
    </w:pPr>
    <w:rPr>
      <w:rFonts w:ascii="Arial" w:hAnsi="Arial" w:cs="Arial"/>
      <w:b/>
      <w:bCs/>
    </w:rPr>
  </w:style>
  <w:style w:type="paragraph" w:styleId="a0">
    <w:name w:val="Body Text"/>
    <w:basedOn w:val="a"/>
    <w:link w:val="a7"/>
    <w:qFormat/>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aliases w:val="!Ссылки в документе"/>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aliases w:val="!Главы документа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aliases w:val="!Разделы документа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100">
    <w:name w:val="Знак Знак Знак Знак10"/>
    <w:basedOn w:val="16"/>
    <w:rsid w:val="00D86AFF"/>
    <w:rPr>
      <w:sz w:val="24"/>
      <w:szCs w:val="24"/>
      <w:lang w:val="ru-RU" w:eastAsia="ar-SA" w:bidi="ar-SA"/>
    </w:rPr>
  </w:style>
  <w:style w:type="character" w:customStyle="1" w:styleId="300">
    <w:name w:val="Знак30"/>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2">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3">
    <w:name w:val="List"/>
    <w:basedOn w:val="a0"/>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qFormat/>
    <w:rsid w:val="00D86AFF"/>
    <w:pPr>
      <w:suppressAutoHyphens/>
      <w:spacing w:line="360" w:lineRule="auto"/>
      <w:ind w:left="360" w:right="-8" w:firstLine="709"/>
      <w:jc w:val="both"/>
    </w:pPr>
    <w:rPr>
      <w:bCs/>
      <w:lang w:eastAsia="ar-SA"/>
    </w:rPr>
  </w:style>
  <w:style w:type="paragraph" w:customStyle="1" w:styleId="214">
    <w:name w:val="Основной текст 214"/>
    <w:basedOn w:val="a"/>
    <w:qFormat/>
    <w:rsid w:val="00D86AFF"/>
    <w:pPr>
      <w:suppressAutoHyphens/>
      <w:spacing w:line="360" w:lineRule="auto"/>
      <w:ind w:firstLine="709"/>
      <w:jc w:val="center"/>
    </w:pPr>
    <w:rPr>
      <w:b/>
      <w:bCs/>
      <w:caps/>
      <w:sz w:val="24"/>
      <w:szCs w:val="24"/>
      <w:lang w:eastAsia="ar-SA"/>
    </w:rPr>
  </w:style>
  <w:style w:type="paragraph" w:customStyle="1" w:styleId="2140">
    <w:name w:val="Основной текст с отступом 214"/>
    <w:basedOn w:val="a"/>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qFormat/>
    <w:rsid w:val="00D86AFF"/>
    <w:pPr>
      <w:suppressAutoHyphens/>
      <w:spacing w:line="360" w:lineRule="auto"/>
      <w:ind w:firstLine="540"/>
      <w:jc w:val="both"/>
    </w:pPr>
    <w:rPr>
      <w:lang w:eastAsia="ar-SA"/>
    </w:rPr>
  </w:style>
  <w:style w:type="paragraph" w:customStyle="1" w:styleId="ConsNormal">
    <w:name w:val="ConsNormal"/>
    <w:qFormat/>
    <w:rsid w:val="00D86AFF"/>
    <w:pPr>
      <w:widowControl w:val="0"/>
      <w:suppressAutoHyphens/>
      <w:autoSpaceDE w:val="0"/>
      <w:ind w:firstLine="720"/>
    </w:pPr>
    <w:rPr>
      <w:rFonts w:ascii="Arial" w:eastAsia="Arial" w:hAnsi="Arial" w:cs="Arial"/>
      <w:lang w:eastAsia="ar-SA"/>
    </w:rPr>
  </w:style>
  <w:style w:type="paragraph" w:customStyle="1" w:styleId="aff4">
    <w:name w:val="Îáû÷íûé"/>
    <w:qFormat/>
    <w:rsid w:val="00D86AFF"/>
    <w:pPr>
      <w:suppressAutoHyphens/>
    </w:pPr>
    <w:rPr>
      <w:rFonts w:eastAsia="Arial"/>
      <w:lang w:val="en-US" w:eastAsia="ar-SA"/>
    </w:rPr>
  </w:style>
  <w:style w:type="paragraph" w:customStyle="1" w:styleId="ConsNonformat">
    <w:name w:val="ConsNonformat"/>
    <w:qFormat/>
    <w:rsid w:val="00D86AFF"/>
    <w:pPr>
      <w:widowControl w:val="0"/>
      <w:suppressAutoHyphens/>
      <w:autoSpaceDE w:val="0"/>
    </w:pPr>
    <w:rPr>
      <w:rFonts w:ascii="Courier New" w:eastAsia="Arial" w:hAnsi="Courier New" w:cs="Courier New"/>
      <w:lang w:eastAsia="ar-SA"/>
    </w:rPr>
  </w:style>
  <w:style w:type="paragraph" w:customStyle="1" w:styleId="aff5">
    <w:name w:val="Заглавие раздела"/>
    <w:basedOn w:val="2"/>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qFormat/>
    <w:rsid w:val="00D86AFF"/>
    <w:pPr>
      <w:suppressAutoHyphens/>
      <w:spacing w:after="120" w:line="360" w:lineRule="auto"/>
      <w:ind w:firstLine="709"/>
      <w:jc w:val="both"/>
    </w:pPr>
    <w:rPr>
      <w:sz w:val="16"/>
      <w:szCs w:val="16"/>
      <w:lang w:eastAsia="ar-SA"/>
    </w:rPr>
  </w:style>
  <w:style w:type="paragraph" w:styleId="aff6">
    <w:name w:val="Subtitle"/>
    <w:basedOn w:val="af"/>
    <w:next w:val="a0"/>
    <w:link w:val="aff7"/>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8">
    <w:name w:val="Неразрывный основной текст"/>
    <w:basedOn w:val="a0"/>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9">
    <w:name w:val="Рисунок"/>
    <w:basedOn w:val="a"/>
    <w:next w:val="1f8"/>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qFormat/>
    <w:rsid w:val="00D86AFF"/>
    <w:pPr>
      <w:suppressAutoHyphens/>
      <w:spacing w:line="360" w:lineRule="auto"/>
      <w:ind w:firstLine="709"/>
      <w:jc w:val="both"/>
    </w:pPr>
    <w:rPr>
      <w:b/>
      <w:bCs/>
      <w:sz w:val="20"/>
      <w:szCs w:val="20"/>
      <w:lang w:eastAsia="ar-SA"/>
    </w:rPr>
  </w:style>
  <w:style w:type="paragraph" w:customStyle="1" w:styleId="affa">
    <w:name w:val="Название части"/>
    <w:basedOn w:val="a"/>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b">
    <w:name w:val="Подзаголовок главы"/>
    <w:basedOn w:val="aff6"/>
    <w:qFormat/>
    <w:rsid w:val="00D86AFF"/>
  </w:style>
  <w:style w:type="paragraph" w:customStyle="1" w:styleId="affc">
    <w:name w:val="Название предприятия"/>
    <w:basedOn w:val="a"/>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qFormat/>
    <w:rsid w:val="00D86AFF"/>
    <w:pPr>
      <w:tabs>
        <w:tab w:val="left" w:pos="900"/>
      </w:tabs>
      <w:suppressAutoHyphens/>
      <w:spacing w:line="360" w:lineRule="auto"/>
      <w:ind w:left="-1069"/>
      <w:jc w:val="both"/>
    </w:pPr>
    <w:rPr>
      <w:sz w:val="24"/>
      <w:szCs w:val="24"/>
      <w:lang w:eastAsia="ar-SA"/>
    </w:rPr>
  </w:style>
  <w:style w:type="paragraph" w:customStyle="1" w:styleId="affd">
    <w:name w:val="Текст таблицы"/>
    <w:basedOn w:val="a"/>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e">
    <w:name w:val="Подчеркнутый"/>
    <w:basedOn w:val="a"/>
    <w:qFormat/>
    <w:rsid w:val="00D86AFF"/>
    <w:pPr>
      <w:suppressAutoHyphens/>
      <w:spacing w:line="360" w:lineRule="auto"/>
      <w:ind w:firstLine="709"/>
      <w:jc w:val="both"/>
    </w:pPr>
    <w:rPr>
      <w:sz w:val="24"/>
      <w:szCs w:val="24"/>
      <w:u w:val="single"/>
      <w:lang w:eastAsia="ar-SA"/>
    </w:rPr>
  </w:style>
  <w:style w:type="paragraph" w:customStyle="1" w:styleId="afff">
    <w:name w:val="Название документа"/>
    <w:basedOn w:val="a"/>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0">
    <w:name w:val="Нижний колонтитул (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1">
    <w:name w:val="Нижний колонтитул (перв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2">
    <w:name w:val="Нижний колонтитул (не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3">
    <w:name w:val="Список 21"/>
    <w:basedOn w:val="aff3"/>
    <w:qFormat/>
    <w:rsid w:val="00D86AFF"/>
    <w:pPr>
      <w:ind w:left="1800"/>
    </w:pPr>
  </w:style>
  <w:style w:type="paragraph" w:customStyle="1" w:styleId="312">
    <w:name w:val="Список 31"/>
    <w:basedOn w:val="aff3"/>
    <w:qFormat/>
    <w:rsid w:val="00D86AFF"/>
    <w:pPr>
      <w:ind w:left="2160"/>
    </w:pPr>
  </w:style>
  <w:style w:type="paragraph" w:customStyle="1" w:styleId="41">
    <w:name w:val="Список 41"/>
    <w:basedOn w:val="aff3"/>
    <w:qFormat/>
    <w:rsid w:val="00D86AFF"/>
    <w:pPr>
      <w:ind w:left="2520"/>
    </w:pPr>
  </w:style>
  <w:style w:type="paragraph" w:customStyle="1" w:styleId="51">
    <w:name w:val="Список 51"/>
    <w:basedOn w:val="aff3"/>
    <w:qFormat/>
    <w:rsid w:val="00D86AFF"/>
    <w:pPr>
      <w:ind w:left="2880"/>
    </w:pPr>
  </w:style>
  <w:style w:type="paragraph" w:customStyle="1" w:styleId="215">
    <w:name w:val="Маркированный список 21"/>
    <w:basedOn w:val="a"/>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3"/>
    <w:qFormat/>
    <w:rsid w:val="00D86AFF"/>
    <w:pPr>
      <w:ind w:firstLine="0"/>
    </w:pPr>
  </w:style>
  <w:style w:type="paragraph" w:customStyle="1" w:styleId="216">
    <w:name w:val="Продолжение списка 21"/>
    <w:basedOn w:val="1fa"/>
    <w:qFormat/>
    <w:rsid w:val="00D86AFF"/>
    <w:pPr>
      <w:ind w:left="2160"/>
    </w:pPr>
  </w:style>
  <w:style w:type="paragraph" w:customStyle="1" w:styleId="314">
    <w:name w:val="Продолжение списка 31"/>
    <w:basedOn w:val="1fa"/>
    <w:qFormat/>
    <w:rsid w:val="00D86AFF"/>
    <w:pPr>
      <w:ind w:left="2520"/>
    </w:pPr>
  </w:style>
  <w:style w:type="paragraph" w:customStyle="1" w:styleId="411">
    <w:name w:val="Продолжение списка 41"/>
    <w:basedOn w:val="1fa"/>
    <w:qFormat/>
    <w:rsid w:val="00D86AFF"/>
    <w:pPr>
      <w:ind w:left="2880"/>
    </w:pPr>
  </w:style>
  <w:style w:type="paragraph" w:customStyle="1" w:styleId="511">
    <w:name w:val="Продолжение списка 51"/>
    <w:basedOn w:val="1fa"/>
    <w:qFormat/>
    <w:rsid w:val="00D86AFF"/>
    <w:pPr>
      <w:ind w:left="3240"/>
    </w:pPr>
  </w:style>
  <w:style w:type="paragraph" w:customStyle="1" w:styleId="1fb">
    <w:name w:val="Нумерованный список1"/>
    <w:basedOn w:val="a"/>
    <w:qFormat/>
    <w:rsid w:val="00D86AFF"/>
    <w:pPr>
      <w:suppressAutoHyphens/>
      <w:spacing w:before="280" w:after="280" w:line="360" w:lineRule="auto"/>
      <w:ind w:firstLine="709"/>
      <w:jc w:val="both"/>
    </w:pPr>
    <w:rPr>
      <w:lang w:eastAsia="ar-SA"/>
    </w:rPr>
  </w:style>
  <w:style w:type="paragraph" w:customStyle="1" w:styleId="217">
    <w:name w:val="Нумерованный список 21"/>
    <w:basedOn w:val="1fb"/>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3">
    <w:name w:val="Подзаголовок части"/>
    <w:basedOn w:val="a"/>
    <w:next w:val="a0"/>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4">
    <w:name w:val="Обратный адрес"/>
    <w:basedOn w:val="a"/>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5">
    <w:name w:val="Название раздела"/>
    <w:basedOn w:val="a"/>
    <w:next w:val="a0"/>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6">
    <w:name w:val="Подзаголовок титульного листа"/>
    <w:basedOn w:val="a"/>
    <w:next w:val="a0"/>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7">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8">
    <w:name w:val="E-mail Signature"/>
    <w:basedOn w:val="a"/>
    <w:link w:val="afff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qFormat/>
    <w:rsid w:val="00D86AFF"/>
    <w:pPr>
      <w:suppressAutoHyphens/>
      <w:spacing w:line="360" w:lineRule="auto"/>
      <w:ind w:firstLine="680"/>
      <w:jc w:val="both"/>
    </w:pPr>
    <w:rPr>
      <w:sz w:val="20"/>
      <w:szCs w:val="20"/>
      <w:lang w:eastAsia="ar-SA"/>
    </w:rPr>
  </w:style>
  <w:style w:type="paragraph" w:styleId="afffa">
    <w:name w:val="annotation text"/>
    <w:aliases w:val="!Равноширинный текст документа"/>
    <w:basedOn w:val="a"/>
    <w:link w:val="afffb"/>
    <w:rsid w:val="00D86AFF"/>
    <w:pPr>
      <w:suppressAutoHyphens/>
      <w:spacing w:line="360" w:lineRule="auto"/>
      <w:ind w:firstLine="709"/>
      <w:jc w:val="both"/>
    </w:pPr>
    <w:rPr>
      <w:sz w:val="20"/>
      <w:szCs w:val="20"/>
      <w:lang w:eastAsia="ar-SA"/>
    </w:rPr>
  </w:style>
  <w:style w:type="paragraph" w:styleId="afffc">
    <w:name w:val="annotation subject"/>
    <w:basedOn w:val="1ff2"/>
    <w:next w:val="1ff2"/>
    <w:link w:val="afffd"/>
    <w:rsid w:val="00D86AFF"/>
    <w:rPr>
      <w:b/>
      <w:bCs/>
    </w:rPr>
  </w:style>
  <w:style w:type="paragraph" w:customStyle="1" w:styleId="111">
    <w:name w:val="Заголовок11"/>
    <w:basedOn w:val="a"/>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e">
    <w:name w:val="База заголовка"/>
    <w:basedOn w:val="a"/>
    <w:next w:val="a0"/>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
    <w:name w:val="Цитаты"/>
    <w:basedOn w:val="a"/>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0">
    <w:name w:val="Заголовок части"/>
    <w:basedOn w:val="a"/>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1">
    <w:name w:val="База сноски"/>
    <w:basedOn w:val="a"/>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2">
    <w:name w:val="Заголовок титульного листа"/>
    <w:basedOn w:val="afffe"/>
    <w:next w:val="a"/>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3">
    <w:name w:val="База верхнего колонтитула"/>
    <w:basedOn w:val="a"/>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4">
    <w:name w:val="Верхний колонтитул (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5">
    <w:name w:val="Верхний колонтитул (первый)"/>
    <w:basedOn w:val="a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6">
    <w:name w:val="Верхний колонтитул (не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База указателя"/>
    <w:basedOn w:val="a"/>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9"/>
    <w:qFormat/>
    <w:rsid w:val="00D86AFF"/>
    <w:pPr>
      <w:tabs>
        <w:tab w:val="left" w:pos="1026"/>
      </w:tabs>
      <w:ind w:left="-2245"/>
    </w:pPr>
  </w:style>
  <w:style w:type="paragraph" w:customStyle="1" w:styleId="affff8">
    <w:name w:val="Содержимое таблицы"/>
    <w:basedOn w:val="a"/>
    <w:qFormat/>
    <w:rsid w:val="00D86AFF"/>
    <w:pPr>
      <w:suppressLineNumbers/>
      <w:suppressAutoHyphens/>
      <w:spacing w:line="360" w:lineRule="auto"/>
      <w:ind w:firstLine="709"/>
      <w:jc w:val="both"/>
    </w:pPr>
    <w:rPr>
      <w:sz w:val="24"/>
      <w:szCs w:val="24"/>
      <w:lang w:eastAsia="ar-SA"/>
    </w:rPr>
  </w:style>
  <w:style w:type="paragraph" w:customStyle="1" w:styleId="affff9">
    <w:name w:val="Заголовок таблицы"/>
    <w:basedOn w:val="a"/>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a">
    <w:name w:val="База оглавления"/>
    <w:basedOn w:val="a"/>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b">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8">
    <w:name w:val="Красная строка 21"/>
    <w:basedOn w:val="af1"/>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c">
    <w:name w:val="Таблица"/>
    <w:basedOn w:val="a"/>
    <w:qFormat/>
    <w:rsid w:val="00D86AFF"/>
    <w:pPr>
      <w:suppressAutoHyphens/>
      <w:jc w:val="both"/>
    </w:pPr>
    <w:rPr>
      <w:sz w:val="24"/>
      <w:szCs w:val="24"/>
      <w:lang w:eastAsia="ar-SA"/>
    </w:rPr>
  </w:style>
  <w:style w:type="paragraph" w:customStyle="1" w:styleId="S5">
    <w:name w:val="S_Титульный"/>
    <w:basedOn w:val="affff2"/>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qFormat/>
    <w:rsid w:val="00D86AFF"/>
    <w:pPr>
      <w:suppressAutoHyphens/>
      <w:spacing w:before="280" w:after="280"/>
    </w:pPr>
    <w:rPr>
      <w:sz w:val="20"/>
      <w:szCs w:val="20"/>
      <w:lang w:eastAsia="ar-SA"/>
    </w:rPr>
  </w:style>
  <w:style w:type="paragraph" w:customStyle="1" w:styleId="font6">
    <w:name w:val="font6"/>
    <w:basedOn w:val="a"/>
    <w:qFormat/>
    <w:rsid w:val="00D86AFF"/>
    <w:pPr>
      <w:suppressAutoHyphens/>
      <w:spacing w:before="280" w:after="280"/>
    </w:pPr>
    <w:rPr>
      <w:sz w:val="20"/>
      <w:szCs w:val="20"/>
      <w:lang w:eastAsia="ar-SA"/>
    </w:rPr>
  </w:style>
  <w:style w:type="paragraph" w:customStyle="1" w:styleId="xl23">
    <w:name w:val="xl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qFormat/>
    <w:rsid w:val="00D86AFF"/>
    <w:pPr>
      <w:suppressAutoHyphens/>
      <w:spacing w:before="280" w:after="280"/>
    </w:pPr>
    <w:rPr>
      <w:sz w:val="20"/>
      <w:szCs w:val="20"/>
      <w:lang w:eastAsia="ar-SA"/>
    </w:rPr>
  </w:style>
  <w:style w:type="paragraph" w:customStyle="1" w:styleId="font8">
    <w:name w:val="font8"/>
    <w:basedOn w:val="a"/>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qFormat/>
    <w:rsid w:val="00D86AFF"/>
    <w:pPr>
      <w:suppressAutoHyphens/>
      <w:spacing w:before="280" w:after="280"/>
    </w:pPr>
    <w:rPr>
      <w:sz w:val="22"/>
      <w:szCs w:val="22"/>
      <w:u w:val="single"/>
      <w:lang w:eastAsia="ar-SA"/>
    </w:rPr>
  </w:style>
  <w:style w:type="paragraph" w:customStyle="1" w:styleId="font10">
    <w:name w:val="font10"/>
    <w:basedOn w:val="a"/>
    <w:qFormat/>
    <w:rsid w:val="00D86AFF"/>
    <w:pPr>
      <w:suppressAutoHyphens/>
      <w:spacing w:before="280" w:after="280"/>
    </w:pPr>
    <w:rPr>
      <w:b/>
      <w:bCs/>
      <w:sz w:val="22"/>
      <w:szCs w:val="22"/>
      <w:lang w:eastAsia="ar-SA"/>
    </w:rPr>
  </w:style>
  <w:style w:type="paragraph" w:customStyle="1" w:styleId="font11">
    <w:name w:val="font11"/>
    <w:basedOn w:val="a"/>
    <w:qFormat/>
    <w:rsid w:val="00D86AFF"/>
    <w:pPr>
      <w:suppressAutoHyphens/>
      <w:spacing w:before="280" w:after="280"/>
    </w:pPr>
    <w:rPr>
      <w:sz w:val="24"/>
      <w:szCs w:val="24"/>
      <w:lang w:eastAsia="ar-SA"/>
    </w:rPr>
  </w:style>
  <w:style w:type="paragraph" w:customStyle="1" w:styleId="font12">
    <w:name w:val="font12"/>
    <w:basedOn w:val="a"/>
    <w:qFormat/>
    <w:rsid w:val="00D86AFF"/>
    <w:pPr>
      <w:suppressAutoHyphens/>
      <w:spacing w:before="280" w:after="280"/>
    </w:pPr>
    <w:rPr>
      <w:b/>
      <w:bCs/>
      <w:sz w:val="22"/>
      <w:szCs w:val="22"/>
      <w:lang w:eastAsia="ar-SA"/>
    </w:rPr>
  </w:style>
  <w:style w:type="paragraph" w:customStyle="1" w:styleId="font13">
    <w:name w:val="font13"/>
    <w:basedOn w:val="a"/>
    <w:qFormat/>
    <w:rsid w:val="00D86AFF"/>
    <w:pPr>
      <w:suppressAutoHyphens/>
      <w:spacing w:before="280" w:after="280"/>
    </w:pPr>
    <w:rPr>
      <w:sz w:val="24"/>
      <w:szCs w:val="24"/>
      <w:lang w:eastAsia="ar-SA"/>
    </w:rPr>
  </w:style>
  <w:style w:type="paragraph" w:customStyle="1" w:styleId="S11">
    <w:name w:val="S_Заголовок 1"/>
    <w:basedOn w:val="a"/>
    <w:qFormat/>
    <w:rsid w:val="00D86AFF"/>
    <w:pPr>
      <w:tabs>
        <w:tab w:val="num" w:pos="720"/>
      </w:tabs>
      <w:suppressAutoHyphens/>
      <w:jc w:val="center"/>
    </w:pPr>
    <w:rPr>
      <w:b/>
      <w:caps/>
      <w:sz w:val="24"/>
      <w:szCs w:val="24"/>
      <w:lang w:eastAsia="ar-SA"/>
    </w:rPr>
  </w:style>
  <w:style w:type="paragraph" w:customStyle="1" w:styleId="S20">
    <w:name w:val="S_Заголовок 2"/>
    <w:basedOn w:val="2"/>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qFormat/>
    <w:rsid w:val="00D86AFF"/>
    <w:pPr>
      <w:keepNext w:val="0"/>
      <w:tabs>
        <w:tab w:val="num" w:pos="720"/>
      </w:tabs>
      <w:suppressAutoHyphens/>
      <w:spacing w:before="0" w:after="0"/>
    </w:pPr>
    <w:rPr>
      <w:b w:val="0"/>
      <w:bCs w:val="0"/>
      <w:i/>
      <w:sz w:val="24"/>
      <w:szCs w:val="24"/>
      <w:lang w:eastAsia="ar-SA"/>
    </w:rPr>
  </w:style>
  <w:style w:type="paragraph" w:customStyle="1" w:styleId="affffd">
    <w:name w:val="Статья"/>
    <w:basedOn w:val="a"/>
    <w:qFormat/>
    <w:rsid w:val="00D86AFF"/>
    <w:pPr>
      <w:suppressAutoHyphens/>
      <w:jc w:val="both"/>
    </w:pPr>
    <w:rPr>
      <w:sz w:val="24"/>
      <w:szCs w:val="24"/>
      <w:lang w:eastAsia="ar-SA"/>
    </w:rPr>
  </w:style>
  <w:style w:type="paragraph" w:customStyle="1" w:styleId="1ff9">
    <w:name w:val="текст 1"/>
    <w:basedOn w:val="a"/>
    <w:next w:val="a"/>
    <w:qFormat/>
    <w:rsid w:val="00D86AFF"/>
    <w:pPr>
      <w:suppressAutoHyphens/>
      <w:ind w:firstLine="540"/>
      <w:jc w:val="both"/>
    </w:pPr>
    <w:rPr>
      <w:sz w:val="20"/>
      <w:szCs w:val="24"/>
      <w:lang w:eastAsia="ar-SA"/>
    </w:rPr>
  </w:style>
  <w:style w:type="paragraph" w:customStyle="1" w:styleId="affffe">
    <w:name w:val="Заголовок таблици"/>
    <w:basedOn w:val="1ff9"/>
    <w:qFormat/>
    <w:rsid w:val="00D86AFF"/>
    <w:rPr>
      <w:sz w:val="22"/>
    </w:rPr>
  </w:style>
  <w:style w:type="paragraph" w:customStyle="1" w:styleId="afffff">
    <w:name w:val="Номер таблици"/>
    <w:basedOn w:val="a"/>
    <w:next w:val="a"/>
    <w:qFormat/>
    <w:rsid w:val="00D86AFF"/>
    <w:pPr>
      <w:suppressAutoHyphens/>
      <w:jc w:val="right"/>
    </w:pPr>
    <w:rPr>
      <w:b/>
      <w:sz w:val="20"/>
      <w:szCs w:val="24"/>
      <w:lang w:eastAsia="ar-SA"/>
    </w:rPr>
  </w:style>
  <w:style w:type="paragraph" w:customStyle="1" w:styleId="afffff0">
    <w:name w:val="Приложение"/>
    <w:basedOn w:val="a"/>
    <w:next w:val="a"/>
    <w:qFormat/>
    <w:rsid w:val="00D86AFF"/>
    <w:pPr>
      <w:suppressAutoHyphens/>
      <w:jc w:val="right"/>
    </w:pPr>
    <w:rPr>
      <w:sz w:val="20"/>
      <w:szCs w:val="24"/>
      <w:lang w:eastAsia="ar-SA"/>
    </w:rPr>
  </w:style>
  <w:style w:type="paragraph" w:customStyle="1" w:styleId="afffff1">
    <w:name w:val="Обычный по таблице"/>
    <w:basedOn w:val="a"/>
    <w:qFormat/>
    <w:rsid w:val="00D86AFF"/>
    <w:pPr>
      <w:suppressAutoHyphens/>
    </w:pPr>
    <w:rPr>
      <w:sz w:val="24"/>
      <w:szCs w:val="24"/>
      <w:lang w:eastAsia="ar-SA"/>
    </w:rPr>
  </w:style>
  <w:style w:type="paragraph" w:customStyle="1" w:styleId="S6">
    <w:name w:val="S_Обычный в таблице"/>
    <w:basedOn w:val="a"/>
    <w:qFormat/>
    <w:rsid w:val="00D86AFF"/>
    <w:pPr>
      <w:suppressAutoHyphens/>
      <w:spacing w:line="360" w:lineRule="auto"/>
      <w:jc w:val="center"/>
    </w:pPr>
    <w:rPr>
      <w:sz w:val="24"/>
      <w:szCs w:val="24"/>
      <w:lang w:eastAsia="ar-SA"/>
    </w:rPr>
  </w:style>
  <w:style w:type="paragraph" w:styleId="afffff2">
    <w:name w:val="List Paragraph"/>
    <w:basedOn w:val="a"/>
    <w:link w:val="afffff3"/>
    <w:uiPriority w:val="34"/>
    <w:qFormat/>
    <w:rsid w:val="00D86AFF"/>
    <w:pPr>
      <w:suppressAutoHyphens/>
      <w:spacing w:line="360" w:lineRule="auto"/>
      <w:ind w:left="708" w:firstLine="709"/>
      <w:jc w:val="both"/>
    </w:pPr>
    <w:rPr>
      <w:sz w:val="24"/>
      <w:szCs w:val="24"/>
      <w:lang w:eastAsia="ar-SA"/>
    </w:rPr>
  </w:style>
  <w:style w:type="paragraph" w:customStyle="1" w:styleId="101">
    <w:name w:val="Оглавление 10"/>
    <w:basedOn w:val="1f6"/>
    <w:qFormat/>
    <w:rsid w:val="00D86AFF"/>
    <w:pPr>
      <w:tabs>
        <w:tab w:val="right" w:leader="dot" w:pos="9637"/>
      </w:tabs>
      <w:ind w:left="2547" w:firstLine="0"/>
    </w:pPr>
  </w:style>
  <w:style w:type="paragraph" w:customStyle="1" w:styleId="afffff4">
    <w:name w:val="Содержимое врезки"/>
    <w:basedOn w:val="a0"/>
    <w:qFormat/>
    <w:rsid w:val="00D86AFF"/>
    <w:pPr>
      <w:suppressAutoHyphens/>
      <w:spacing w:line="360" w:lineRule="auto"/>
      <w:ind w:right="-8" w:firstLine="709"/>
      <w:jc w:val="both"/>
    </w:pPr>
    <w:rPr>
      <w:szCs w:val="24"/>
      <w:lang w:eastAsia="ar-SA"/>
    </w:rPr>
  </w:style>
  <w:style w:type="paragraph" w:customStyle="1" w:styleId="2100">
    <w:name w:val="Знак210"/>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5">
    <w:name w:val="Plain Text"/>
    <w:basedOn w:val="a"/>
    <w:link w:val="afffff6"/>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aliases w:val="H1 Знак,Document Header1 Знак,Заголов Знак,Загол 2 Знак,Заголовок 1 Знак2 Знак Знак,Заголовок 1 Знак1 Знак Знак Знак,Заголовок 1 Знак Знак1 Знак Знак Знак,Заголовок 1 Знак Знак2 Знак Знак,Заголовок 1 Знак1 Знак1 Знак"/>
    <w:basedOn w:val="a1"/>
    <w:link w:val="1"/>
    <w:rsid w:val="00986A2F"/>
    <w:rPr>
      <w:b/>
      <w:bCs/>
      <w:sz w:val="44"/>
    </w:rPr>
  </w:style>
  <w:style w:type="character" w:customStyle="1" w:styleId="40">
    <w:name w:val="Заголовок 4 Знак"/>
    <w:aliases w:val="!Параграфы/Статьи документа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7">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b">
    <w:name w:val="Текст примечания Знак"/>
    <w:aliases w:val="!Равноширинный текст документа Знак"/>
    <w:basedOn w:val="a1"/>
    <w:link w:val="afffa"/>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7">
    <w:name w:val="Подзаголовок Знак"/>
    <w:basedOn w:val="a1"/>
    <w:link w:val="aff6"/>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6">
    <w:name w:val="Текст Знак"/>
    <w:basedOn w:val="a1"/>
    <w:link w:val="afffff5"/>
    <w:rsid w:val="00986A2F"/>
    <w:rPr>
      <w:rFonts w:ascii="Courier New" w:hAnsi="Courier New" w:cs="Courier New"/>
    </w:rPr>
  </w:style>
  <w:style w:type="character" w:customStyle="1" w:styleId="afff9">
    <w:name w:val="Электронная подпись Знак"/>
    <w:basedOn w:val="a1"/>
    <w:link w:val="afff8"/>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9">
    <w:name w:val="Знак1 Знак Знак Знак Знак Знак Знак Знак Знак1 Char9"/>
    <w:basedOn w:val="a"/>
    <w:rsid w:val="00986A2F"/>
    <w:pPr>
      <w:spacing w:after="160" w:line="240" w:lineRule="exact"/>
    </w:pPr>
    <w:rPr>
      <w:rFonts w:ascii="Verdana" w:hAnsi="Verdana"/>
      <w:sz w:val="20"/>
      <w:szCs w:val="20"/>
      <w:lang w:val="en-US" w:eastAsia="en-US"/>
    </w:rPr>
  </w:style>
  <w:style w:type="character" w:customStyle="1" w:styleId="1110">
    <w:name w:val="Знак111"/>
    <w:basedOn w:val="16"/>
    <w:rsid w:val="00986A2F"/>
    <w:rPr>
      <w:rFonts w:ascii="Arial" w:hAnsi="Arial" w:cs="Arial" w:hint="default"/>
      <w:b/>
      <w:bCs/>
      <w:i/>
      <w:iCs/>
      <w:sz w:val="28"/>
      <w:szCs w:val="28"/>
      <w:lang w:val="ru-RU" w:eastAsia="ar-SA" w:bidi="ar-SA"/>
    </w:rPr>
  </w:style>
  <w:style w:type="character" w:customStyle="1" w:styleId="190">
    <w:name w:val="Знак Знак19"/>
    <w:basedOn w:val="16"/>
    <w:rsid w:val="00986A2F"/>
    <w:rPr>
      <w:sz w:val="24"/>
      <w:szCs w:val="24"/>
      <w:u w:val="single"/>
      <w:lang w:val="ru-RU" w:eastAsia="ar-SA" w:bidi="ar-SA"/>
    </w:rPr>
  </w:style>
  <w:style w:type="character" w:customStyle="1" w:styleId="219">
    <w:name w:val="Знак2 Знак Знак19"/>
    <w:basedOn w:val="16"/>
    <w:rsid w:val="00986A2F"/>
    <w:rPr>
      <w:rFonts w:ascii="Arial" w:hAnsi="Arial" w:cs="Arial" w:hint="default"/>
      <w:b/>
      <w:bCs/>
      <w:i/>
      <w:iCs/>
      <w:sz w:val="28"/>
      <w:szCs w:val="28"/>
      <w:lang w:val="ru-RU" w:eastAsia="ar-SA" w:bidi="ar-SA"/>
    </w:rPr>
  </w:style>
  <w:style w:type="character" w:customStyle="1" w:styleId="1ffa">
    <w:name w:val="Знак Знак Знак Знак1"/>
    <w:basedOn w:val="16"/>
    <w:rsid w:val="00986A2F"/>
    <w:rPr>
      <w:sz w:val="24"/>
      <w:szCs w:val="24"/>
      <w:lang w:val="ru-RU" w:eastAsia="ar-SA" w:bidi="ar-SA"/>
    </w:rPr>
  </w:style>
  <w:style w:type="character" w:customStyle="1" w:styleId="39">
    <w:name w:val="Знак3 Знак Знак9"/>
    <w:basedOn w:val="16"/>
    <w:rsid w:val="00986A2F"/>
    <w:rPr>
      <w:b/>
      <w:bCs w:val="0"/>
      <w:sz w:val="24"/>
      <w:szCs w:val="24"/>
      <w:u w:val="single"/>
      <w:lang w:val="ru-RU" w:eastAsia="ar-SA" w:bidi="ar-SA"/>
    </w:rPr>
  </w:style>
  <w:style w:type="character" w:customStyle="1" w:styleId="2101">
    <w:name w:val="Знак2 Знак Знак10"/>
    <w:basedOn w:val="16"/>
    <w:rsid w:val="00986A2F"/>
    <w:rPr>
      <w:b/>
      <w:bCs/>
      <w:sz w:val="24"/>
      <w:szCs w:val="24"/>
      <w:lang w:val="ru-RU" w:eastAsia="ar-SA" w:bidi="ar-SA"/>
    </w:rPr>
  </w:style>
  <w:style w:type="character" w:customStyle="1" w:styleId="191">
    <w:name w:val="Знак1 Знак Знак9"/>
    <w:basedOn w:val="16"/>
    <w:rsid w:val="00986A2F"/>
    <w:rPr>
      <w:sz w:val="24"/>
      <w:szCs w:val="24"/>
      <w:lang w:val="ru-RU" w:eastAsia="ar-SA" w:bidi="ar-SA"/>
    </w:rPr>
  </w:style>
  <w:style w:type="character" w:customStyle="1" w:styleId="21a">
    <w:name w:val="Знак21"/>
    <w:basedOn w:val="16"/>
    <w:rsid w:val="00986A2F"/>
    <w:rPr>
      <w:b/>
      <w:bCs/>
      <w:sz w:val="24"/>
      <w:szCs w:val="24"/>
      <w:lang w:val="ru-RU" w:eastAsia="ar-SA" w:bidi="ar-SA"/>
    </w:rPr>
  </w:style>
  <w:style w:type="character" w:customStyle="1" w:styleId="afffd">
    <w:name w:val="Тема примечания Знак"/>
    <w:basedOn w:val="afffb"/>
    <w:link w:val="afffc"/>
    <w:rsid w:val="00986A2F"/>
    <w:rPr>
      <w:b/>
      <w:bCs/>
      <w:lang w:eastAsia="ar-SA"/>
    </w:rPr>
  </w:style>
  <w:style w:type="paragraph" w:styleId="34">
    <w:name w:val="Body Text 3"/>
    <w:basedOn w:val="a"/>
    <w:link w:val="35"/>
    <w:rsid w:val="00082889"/>
    <w:pPr>
      <w:spacing w:after="120"/>
    </w:pPr>
    <w:rPr>
      <w:sz w:val="16"/>
      <w:szCs w:val="16"/>
    </w:rPr>
  </w:style>
  <w:style w:type="character" w:customStyle="1" w:styleId="35">
    <w:name w:val="Основной текст 3 Знак"/>
    <w:basedOn w:val="a1"/>
    <w:link w:val="34"/>
    <w:rsid w:val="00082889"/>
    <w:rPr>
      <w:sz w:val="16"/>
      <w:szCs w:val="16"/>
    </w:rPr>
  </w:style>
  <w:style w:type="paragraph" w:styleId="afffff8">
    <w:name w:val="No Spacing"/>
    <w:link w:val="afffff9"/>
    <w:uiPriority w:val="1"/>
    <w:qFormat/>
    <w:rsid w:val="00CC29B7"/>
    <w:rPr>
      <w:rFonts w:ascii="Calibri" w:hAnsi="Calibri"/>
      <w:sz w:val="22"/>
      <w:szCs w:val="22"/>
    </w:rPr>
  </w:style>
  <w:style w:type="paragraph" w:customStyle="1" w:styleId="Iauiue">
    <w:name w:val="Iau?iue"/>
    <w:qFormat/>
    <w:rsid w:val="00CC29B7"/>
    <w:rPr>
      <w:rFonts w:ascii="Arial CYR" w:hAnsi="Arial CYR"/>
      <w:lang w:val="en-US"/>
    </w:rPr>
  </w:style>
  <w:style w:type="paragraph" w:customStyle="1" w:styleId="consplusnormal1">
    <w:name w:val="consplusnormal"/>
    <w:basedOn w:val="a"/>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40">
    <w:name w:val="Обычный14"/>
    <w:qFormat/>
    <w:rsid w:val="00950359"/>
    <w:rPr>
      <w:sz w:val="28"/>
    </w:rPr>
  </w:style>
  <w:style w:type="paragraph" w:customStyle="1" w:styleId="141">
    <w:name w:val="Основной текст14"/>
    <w:basedOn w:val="140"/>
    <w:qFormat/>
    <w:rsid w:val="00950359"/>
    <w:pPr>
      <w:snapToGrid w:val="0"/>
      <w:jc w:val="both"/>
    </w:pPr>
    <w:rPr>
      <w:rFonts w:ascii="a_Timer" w:hAnsi="a_Timer"/>
    </w:rPr>
  </w:style>
  <w:style w:type="paragraph" w:customStyle="1" w:styleId="240">
    <w:name w:val="Цитата24"/>
    <w:basedOn w:val="a"/>
    <w:qFormat/>
    <w:rsid w:val="00950359"/>
    <w:pPr>
      <w:suppressAutoHyphens/>
      <w:spacing w:line="360" w:lineRule="auto"/>
      <w:ind w:left="526" w:right="43" w:firstLine="709"/>
      <w:jc w:val="both"/>
    </w:pPr>
    <w:rPr>
      <w:szCs w:val="20"/>
      <w:lang w:eastAsia="ar-SA"/>
    </w:rPr>
  </w:style>
  <w:style w:type="paragraph" w:customStyle="1" w:styleId="241">
    <w:name w:val="Маркированный список24"/>
    <w:basedOn w:val="a"/>
    <w:qFormat/>
    <w:rsid w:val="00950359"/>
    <w:pPr>
      <w:suppressAutoHyphens/>
      <w:spacing w:before="280" w:after="280" w:line="360" w:lineRule="auto"/>
      <w:ind w:firstLine="709"/>
      <w:jc w:val="both"/>
    </w:pPr>
    <w:rPr>
      <w:szCs w:val="24"/>
      <w:lang w:eastAsia="ar-SA"/>
    </w:rPr>
  </w:style>
  <w:style w:type="paragraph" w:customStyle="1" w:styleId="242">
    <w:name w:val="Нумерованный список24"/>
    <w:basedOn w:val="a"/>
    <w:qFormat/>
    <w:rsid w:val="00950359"/>
    <w:pPr>
      <w:suppressAutoHyphens/>
      <w:spacing w:before="280" w:after="280" w:line="360" w:lineRule="auto"/>
      <w:ind w:firstLine="709"/>
      <w:jc w:val="both"/>
    </w:pPr>
    <w:rPr>
      <w:szCs w:val="24"/>
      <w:lang w:eastAsia="ar-SA"/>
    </w:rPr>
  </w:style>
  <w:style w:type="paragraph" w:customStyle="1" w:styleId="afffffa">
    <w:name w:val="МОН"/>
    <w:basedOn w:val="a"/>
    <w:qFormat/>
    <w:rsid w:val="00A00128"/>
    <w:pPr>
      <w:spacing w:line="360" w:lineRule="auto"/>
      <w:ind w:firstLine="709"/>
      <w:jc w:val="both"/>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
    <w:qFormat/>
    <w:rsid w:val="00352C02"/>
    <w:pPr>
      <w:ind w:firstLine="709"/>
      <w:jc w:val="both"/>
    </w:pPr>
    <w:rPr>
      <w:snapToGrid w:val="0"/>
    </w:rPr>
  </w:style>
  <w:style w:type="paragraph" w:customStyle="1" w:styleId="2f">
    <w:name w:val="Обычный2"/>
    <w:qFormat/>
    <w:rsid w:val="00352C02"/>
    <w:rPr>
      <w:sz w:val="28"/>
    </w:rPr>
  </w:style>
  <w:style w:type="paragraph" w:customStyle="1" w:styleId="2f0">
    <w:name w:val="Основной текст2"/>
    <w:basedOn w:val="2f"/>
    <w:qFormat/>
    <w:rsid w:val="00352C02"/>
    <w:pPr>
      <w:snapToGrid w:val="0"/>
      <w:jc w:val="both"/>
    </w:pPr>
    <w:rPr>
      <w:rFonts w:ascii="a_Timer" w:hAnsi="a_Timer"/>
    </w:rPr>
  </w:style>
  <w:style w:type="paragraph" w:customStyle="1" w:styleId="221">
    <w:name w:val="Основной текст 22"/>
    <w:basedOn w:val="a"/>
    <w:qFormat/>
    <w:rsid w:val="00352C02"/>
    <w:pPr>
      <w:jc w:val="both"/>
    </w:pPr>
    <w:rPr>
      <w:szCs w:val="20"/>
    </w:rPr>
  </w:style>
  <w:style w:type="character" w:customStyle="1" w:styleId="200">
    <w:name w:val="Знак20"/>
    <w:basedOn w:val="16"/>
    <w:rsid w:val="00352C02"/>
    <w:rPr>
      <w:rFonts w:ascii="Arial" w:hAnsi="Arial" w:cs="Arial"/>
      <w:b/>
      <w:bCs/>
      <w:i/>
      <w:iCs/>
      <w:sz w:val="28"/>
      <w:szCs w:val="28"/>
      <w:lang w:val="ru-RU" w:eastAsia="ar-SA" w:bidi="ar-SA"/>
    </w:rPr>
  </w:style>
  <w:style w:type="character" w:customStyle="1" w:styleId="1100">
    <w:name w:val="Знак110"/>
    <w:basedOn w:val="16"/>
    <w:rsid w:val="00352C02"/>
    <w:rPr>
      <w:rFonts w:ascii="Arial" w:hAnsi="Arial" w:cs="Arial"/>
      <w:b/>
      <w:bCs/>
      <w:i/>
      <w:iCs/>
      <w:sz w:val="28"/>
      <w:szCs w:val="28"/>
      <w:lang w:val="ru-RU" w:eastAsia="ar-SA" w:bidi="ar-SA"/>
    </w:rPr>
  </w:style>
  <w:style w:type="character" w:customStyle="1" w:styleId="180">
    <w:name w:val="Знак Знак18"/>
    <w:basedOn w:val="16"/>
    <w:rsid w:val="00352C02"/>
    <w:rPr>
      <w:sz w:val="24"/>
      <w:szCs w:val="24"/>
      <w:u w:val="single"/>
      <w:lang w:val="ru-RU" w:eastAsia="ar-SA" w:bidi="ar-SA"/>
    </w:rPr>
  </w:style>
  <w:style w:type="character" w:customStyle="1" w:styleId="2180">
    <w:name w:val="Знак2 Знак Знак18"/>
    <w:basedOn w:val="16"/>
    <w:rsid w:val="00352C02"/>
    <w:rPr>
      <w:rFonts w:ascii="Arial" w:hAnsi="Arial" w:cs="Arial"/>
      <w:b/>
      <w:bCs/>
      <w:i/>
      <w:iCs/>
      <w:sz w:val="28"/>
      <w:szCs w:val="28"/>
      <w:lang w:val="ru-RU" w:eastAsia="ar-SA" w:bidi="ar-SA"/>
    </w:rPr>
  </w:style>
  <w:style w:type="character" w:customStyle="1" w:styleId="91">
    <w:name w:val="Знак Знак Знак Знак9"/>
    <w:basedOn w:val="16"/>
    <w:rsid w:val="00352C02"/>
    <w:rPr>
      <w:sz w:val="24"/>
      <w:szCs w:val="24"/>
      <w:lang w:val="ru-RU" w:eastAsia="ar-SA" w:bidi="ar-SA"/>
    </w:rPr>
  </w:style>
  <w:style w:type="character" w:customStyle="1" w:styleId="38">
    <w:name w:val="Знак3 Знак Знак8"/>
    <w:basedOn w:val="16"/>
    <w:rsid w:val="00352C02"/>
    <w:rPr>
      <w:b/>
      <w:sz w:val="24"/>
      <w:szCs w:val="24"/>
      <w:u w:val="single"/>
      <w:lang w:val="ru-RU" w:eastAsia="ar-SA" w:bidi="ar-SA"/>
    </w:rPr>
  </w:style>
  <w:style w:type="character" w:customStyle="1" w:styleId="290">
    <w:name w:val="Знак2 Знак Знак9"/>
    <w:basedOn w:val="16"/>
    <w:rsid w:val="00352C02"/>
    <w:rPr>
      <w:b/>
      <w:bCs/>
      <w:sz w:val="24"/>
      <w:szCs w:val="24"/>
      <w:lang w:val="ru-RU" w:eastAsia="ar-SA" w:bidi="ar-SA"/>
    </w:rPr>
  </w:style>
  <w:style w:type="character" w:customStyle="1" w:styleId="181">
    <w:name w:val="Знак1 Знак Знак8"/>
    <w:basedOn w:val="16"/>
    <w:rsid w:val="00352C02"/>
    <w:rPr>
      <w:sz w:val="24"/>
      <w:szCs w:val="24"/>
      <w:lang w:val="ru-RU" w:eastAsia="ar-SA" w:bidi="ar-SA"/>
    </w:rPr>
  </w:style>
  <w:style w:type="paragraph" w:customStyle="1" w:styleId="36">
    <w:name w:val="Цитата3"/>
    <w:basedOn w:val="a"/>
    <w:qFormat/>
    <w:rsid w:val="00352C02"/>
    <w:pPr>
      <w:suppressAutoHyphens/>
      <w:spacing w:line="360" w:lineRule="auto"/>
      <w:ind w:left="526" w:right="43" w:firstLine="709"/>
      <w:jc w:val="both"/>
    </w:pPr>
    <w:rPr>
      <w:szCs w:val="20"/>
      <w:lang w:eastAsia="ar-SA"/>
    </w:rPr>
  </w:style>
  <w:style w:type="paragraph" w:customStyle="1" w:styleId="37">
    <w:name w:val="Марки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291">
    <w:name w:val="Знак29"/>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8">
    <w:name w:val="Знак1 Знак Знак Знак Знак Знак Знак Знак Знак1 Char8"/>
    <w:basedOn w:val="a"/>
    <w:qFormat/>
    <w:rsid w:val="00352C02"/>
    <w:pPr>
      <w:spacing w:after="160" w:line="240" w:lineRule="exact"/>
    </w:pPr>
    <w:rPr>
      <w:rFonts w:ascii="Verdana" w:hAnsi="Verdana"/>
      <w:sz w:val="20"/>
      <w:szCs w:val="20"/>
      <w:lang w:val="en-US" w:eastAsia="en-US"/>
    </w:rPr>
  </w:style>
  <w:style w:type="paragraph" w:customStyle="1" w:styleId="afffffe">
    <w:name w:val="новый"/>
    <w:basedOn w:val="a"/>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qFormat/>
    <w:rsid w:val="005F00C1"/>
    <w:pPr>
      <w:widowControl w:val="0"/>
      <w:autoSpaceDE w:val="0"/>
      <w:autoSpaceDN w:val="0"/>
      <w:adjustRightInd w:val="0"/>
      <w:spacing w:line="322" w:lineRule="exact"/>
      <w:jc w:val="center"/>
    </w:pPr>
    <w:rPr>
      <w:sz w:val="24"/>
      <w:szCs w:val="24"/>
    </w:rPr>
  </w:style>
  <w:style w:type="character" w:styleId="affffff">
    <w:name w:val="Placeholder Text"/>
    <w:basedOn w:val="a1"/>
    <w:uiPriority w:val="99"/>
    <w:semiHidden/>
    <w:rsid w:val="00AC2DB9"/>
    <w:rPr>
      <w:color w:val="808080"/>
    </w:rPr>
  </w:style>
  <w:style w:type="numbering" w:customStyle="1" w:styleId="1ffb">
    <w:name w:val="Нет списка1"/>
    <w:next w:val="a3"/>
    <w:uiPriority w:val="99"/>
    <w:semiHidden/>
    <w:unhideWhenUsed/>
    <w:rsid w:val="001E2343"/>
  </w:style>
  <w:style w:type="paragraph" w:styleId="affffff0">
    <w:name w:val="caption"/>
    <w:basedOn w:val="a"/>
    <w:next w:val="a"/>
    <w:qFormat/>
    <w:rsid w:val="001E2343"/>
    <w:pPr>
      <w:jc w:val="both"/>
    </w:pPr>
    <w:rPr>
      <w:szCs w:val="24"/>
    </w:rPr>
  </w:style>
  <w:style w:type="paragraph" w:customStyle="1" w:styleId="--">
    <w:name w:val="- СТРАНИЦА -"/>
    <w:qFormat/>
    <w:rsid w:val="001E2343"/>
    <w:rPr>
      <w:sz w:val="24"/>
      <w:szCs w:val="24"/>
    </w:rPr>
  </w:style>
  <w:style w:type="paragraph" w:customStyle="1" w:styleId="affffff1">
    <w:name w:val="Автозамена"/>
    <w:qFormat/>
    <w:rsid w:val="001E2343"/>
    <w:rPr>
      <w:sz w:val="24"/>
      <w:szCs w:val="24"/>
    </w:rPr>
  </w:style>
  <w:style w:type="paragraph" w:customStyle="1" w:styleId="192">
    <w:name w:val="Знак19"/>
    <w:basedOn w:val="a"/>
    <w:rsid w:val="001E2343"/>
    <w:rPr>
      <w:rFonts w:ascii="Verdana" w:hAnsi="Verdana" w:cs="Verdana"/>
      <w:sz w:val="20"/>
      <w:szCs w:val="20"/>
      <w:lang w:val="en-US" w:eastAsia="en-US"/>
    </w:rPr>
  </w:style>
  <w:style w:type="character" w:customStyle="1" w:styleId="affffff2">
    <w:name w:val="Цветовое выделение"/>
    <w:rsid w:val="001E2343"/>
    <w:rPr>
      <w:b/>
      <w:bCs/>
      <w:color w:val="000080"/>
    </w:rPr>
  </w:style>
  <w:style w:type="character" w:customStyle="1" w:styleId="affffff3">
    <w:name w:val="Гипертекстовая ссылка"/>
    <w:basedOn w:val="affffff2"/>
    <w:rsid w:val="001E2343"/>
    <w:rPr>
      <w:b/>
      <w:bCs/>
      <w:color w:val="008000"/>
    </w:rPr>
  </w:style>
  <w:style w:type="paragraph" w:customStyle="1" w:styleId="affffff4">
    <w:name w:val="Нормальный (таблица)"/>
    <w:basedOn w:val="a"/>
    <w:next w:val="a"/>
    <w:qFormat/>
    <w:rsid w:val="001E2343"/>
    <w:pPr>
      <w:widowControl w:val="0"/>
      <w:autoSpaceDE w:val="0"/>
      <w:autoSpaceDN w:val="0"/>
      <w:adjustRightInd w:val="0"/>
      <w:jc w:val="both"/>
    </w:pPr>
    <w:rPr>
      <w:rFonts w:ascii="Arial" w:hAnsi="Arial" w:cs="Arial"/>
      <w:sz w:val="24"/>
      <w:szCs w:val="24"/>
    </w:rPr>
  </w:style>
  <w:style w:type="paragraph" w:customStyle="1" w:styleId="affffff5">
    <w:name w:val="Прижатый влево"/>
    <w:basedOn w:val="a"/>
    <w:next w:val="a"/>
    <w:qFormat/>
    <w:rsid w:val="001E2343"/>
    <w:pPr>
      <w:widowControl w:val="0"/>
      <w:autoSpaceDE w:val="0"/>
      <w:autoSpaceDN w:val="0"/>
      <w:adjustRightInd w:val="0"/>
    </w:pPr>
    <w:rPr>
      <w:rFonts w:ascii="Arial" w:hAnsi="Arial" w:cs="Arial"/>
      <w:sz w:val="24"/>
      <w:szCs w:val="24"/>
    </w:rPr>
  </w:style>
  <w:style w:type="character" w:customStyle="1" w:styleId="1ffc">
    <w:name w:val="Основной текст Знак1"/>
    <w:basedOn w:val="a1"/>
    <w:uiPriority w:val="99"/>
    <w:semiHidden/>
    <w:rsid w:val="001E2343"/>
    <w:rPr>
      <w:sz w:val="24"/>
      <w:szCs w:val="24"/>
    </w:rPr>
  </w:style>
  <w:style w:type="character" w:customStyle="1" w:styleId="21b">
    <w:name w:val="Основной текст 2 Знак1"/>
    <w:basedOn w:val="a1"/>
    <w:uiPriority w:val="99"/>
    <w:semiHidden/>
    <w:rsid w:val="001E2343"/>
    <w:rPr>
      <w:sz w:val="24"/>
      <w:szCs w:val="24"/>
    </w:rPr>
  </w:style>
  <w:style w:type="paragraph" w:customStyle="1" w:styleId="affffff6">
    <w:name w:val="Комментарий"/>
    <w:basedOn w:val="a"/>
    <w:next w:val="a"/>
    <w:qFormat/>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7">
    <w:name w:val="Таблицы (моноширинный)"/>
    <w:basedOn w:val="a"/>
    <w:next w:val="a"/>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d">
    <w:name w:val="Абзац списка1"/>
    <w:basedOn w:val="a"/>
    <w:qFormat/>
    <w:rsid w:val="001E2343"/>
    <w:pPr>
      <w:widowControl w:val="0"/>
      <w:autoSpaceDE w:val="0"/>
      <w:autoSpaceDN w:val="0"/>
      <w:adjustRightInd w:val="0"/>
      <w:ind w:left="720"/>
    </w:pPr>
    <w:rPr>
      <w:rFonts w:ascii="Arial" w:eastAsia="Calibri" w:hAnsi="Arial" w:cs="Arial"/>
      <w:sz w:val="24"/>
      <w:szCs w:val="24"/>
    </w:rPr>
  </w:style>
  <w:style w:type="numbering" w:customStyle="1" w:styleId="2f1">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qFormat/>
    <w:rsid w:val="00923791"/>
    <w:pPr>
      <w:ind w:firstLine="709"/>
      <w:jc w:val="both"/>
    </w:pPr>
    <w:rPr>
      <w:snapToGrid w:val="0"/>
    </w:rPr>
  </w:style>
  <w:style w:type="paragraph" w:customStyle="1" w:styleId="3b">
    <w:name w:val="Обычный3"/>
    <w:qFormat/>
    <w:rsid w:val="00923791"/>
    <w:rPr>
      <w:sz w:val="28"/>
    </w:rPr>
  </w:style>
  <w:style w:type="paragraph" w:customStyle="1" w:styleId="3c">
    <w:name w:val="Основной текст3"/>
    <w:basedOn w:val="3b"/>
    <w:qFormat/>
    <w:rsid w:val="00923791"/>
    <w:pPr>
      <w:snapToGrid w:val="0"/>
      <w:jc w:val="both"/>
    </w:pPr>
    <w:rPr>
      <w:rFonts w:ascii="a_Timer" w:hAnsi="a_Timer"/>
    </w:rPr>
  </w:style>
  <w:style w:type="paragraph" w:customStyle="1" w:styleId="231">
    <w:name w:val="Основной текст 23"/>
    <w:basedOn w:val="a"/>
    <w:qFormat/>
    <w:rsid w:val="00923791"/>
    <w:pPr>
      <w:jc w:val="both"/>
    </w:pPr>
    <w:rPr>
      <w:szCs w:val="20"/>
    </w:rPr>
  </w:style>
  <w:style w:type="paragraph" w:customStyle="1" w:styleId="42">
    <w:name w:val="Цитата4"/>
    <w:basedOn w:val="a"/>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qFormat/>
    <w:rsid w:val="00923791"/>
    <w:pPr>
      <w:suppressAutoHyphens/>
      <w:spacing w:before="280" w:after="280" w:line="360" w:lineRule="auto"/>
      <w:ind w:firstLine="709"/>
      <w:jc w:val="both"/>
    </w:pPr>
    <w:rPr>
      <w:szCs w:val="24"/>
      <w:lang w:eastAsia="ar-SA"/>
    </w:rPr>
  </w:style>
  <w:style w:type="paragraph" w:customStyle="1" w:styleId="Postan">
    <w:name w:val="Postan"/>
    <w:basedOn w:val="a"/>
    <w:qFormat/>
    <w:rsid w:val="00923791"/>
    <w:pPr>
      <w:jc w:val="center"/>
    </w:pPr>
    <w:rPr>
      <w:szCs w:val="20"/>
    </w:rPr>
  </w:style>
  <w:style w:type="paragraph" w:customStyle="1" w:styleId="14-15">
    <w:name w:val="14-15"/>
    <w:basedOn w:val="a"/>
    <w:qFormat/>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qFormat/>
    <w:rsid w:val="00E65941"/>
    <w:pPr>
      <w:ind w:firstLine="435"/>
      <w:jc w:val="both"/>
    </w:pPr>
    <w:rPr>
      <w:sz w:val="24"/>
      <w:szCs w:val="24"/>
    </w:rPr>
  </w:style>
  <w:style w:type="paragraph" w:customStyle="1" w:styleId="affffff8">
    <w:name w:val="Базовый"/>
    <w:uiPriority w:val="99"/>
    <w:qFormat/>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qFormat/>
    <w:rsid w:val="00E65941"/>
    <w:pPr>
      <w:shd w:val="clear" w:color="auto" w:fill="FFFFFF"/>
      <w:spacing w:before="300" w:after="120" w:line="0" w:lineRule="atLeast"/>
      <w:jc w:val="center"/>
    </w:pPr>
    <w:rPr>
      <w:sz w:val="31"/>
      <w:szCs w:val="31"/>
    </w:rPr>
  </w:style>
  <w:style w:type="character" w:customStyle="1" w:styleId="1ffe">
    <w:name w:val="Текст выноски Знак1"/>
    <w:basedOn w:val="a1"/>
    <w:uiPriority w:val="99"/>
    <w:semiHidden/>
    <w:locked/>
    <w:rsid w:val="00E65941"/>
    <w:rPr>
      <w:rFonts w:ascii="Tahoma" w:hAnsi="Tahoma" w:cs="Tahoma"/>
      <w:sz w:val="16"/>
      <w:szCs w:val="16"/>
    </w:rPr>
  </w:style>
  <w:style w:type="character" w:customStyle="1" w:styleId="1fff">
    <w:name w:val="Текст примечания Знак1"/>
    <w:basedOn w:val="a1"/>
    <w:uiPriority w:val="99"/>
    <w:locked/>
    <w:rsid w:val="00E65941"/>
    <w:rPr>
      <w:lang w:eastAsia="ar-SA"/>
    </w:rPr>
  </w:style>
  <w:style w:type="paragraph" w:styleId="affffff9">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0">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a">
    <w:name w:val="Маркеры списка"/>
    <w:rsid w:val="00A36827"/>
    <w:rPr>
      <w:rFonts w:ascii="StarSymbol" w:eastAsia="StarSymbol" w:hAnsi="StarSymbol" w:cs="StarSymbol"/>
      <w:sz w:val="18"/>
      <w:szCs w:val="18"/>
    </w:rPr>
  </w:style>
  <w:style w:type="character" w:customStyle="1" w:styleId="1fff1">
    <w:name w:val="Верхний колонтитул Знак1"/>
    <w:basedOn w:val="a1"/>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qFormat/>
    <w:rsid w:val="00A36827"/>
    <w:pPr>
      <w:suppressAutoHyphens/>
      <w:ind w:left="720"/>
    </w:pPr>
    <w:rPr>
      <w:sz w:val="24"/>
      <w:szCs w:val="24"/>
      <w:lang w:eastAsia="ar-SA"/>
    </w:rPr>
  </w:style>
  <w:style w:type="paragraph" w:customStyle="1" w:styleId="-11">
    <w:name w:val="Цветной список - Акцент 11"/>
    <w:basedOn w:val="a"/>
    <w:qFormat/>
    <w:rsid w:val="00A36827"/>
    <w:pPr>
      <w:suppressAutoHyphens/>
      <w:ind w:left="720"/>
    </w:pPr>
    <w:rPr>
      <w:sz w:val="24"/>
      <w:szCs w:val="24"/>
      <w:lang w:eastAsia="ar-SA"/>
    </w:rPr>
  </w:style>
  <w:style w:type="paragraph" w:customStyle="1" w:styleId="ConsPlusDocList">
    <w:name w:val="ConsPlusDocList"/>
    <w:next w:val="a"/>
    <w:qFormat/>
    <w:rsid w:val="00A36827"/>
    <w:pPr>
      <w:widowControl w:val="0"/>
      <w:suppressAutoHyphens/>
      <w:autoSpaceDE w:val="0"/>
    </w:pPr>
    <w:rPr>
      <w:rFonts w:ascii="Arial" w:eastAsia="Arial" w:hAnsi="Arial"/>
    </w:rPr>
  </w:style>
  <w:style w:type="paragraph" w:customStyle="1" w:styleId="ConsPlusCell2">
    <w:name w:val="ConsPlusCell2"/>
    <w:next w:val="a"/>
    <w:qFormat/>
    <w:rsid w:val="00A36827"/>
    <w:pPr>
      <w:widowControl w:val="0"/>
      <w:suppressAutoHyphens/>
      <w:autoSpaceDE w:val="0"/>
    </w:pPr>
    <w:rPr>
      <w:rFonts w:ascii="Arial" w:eastAsia="Arial" w:hAnsi="Arial"/>
    </w:rPr>
  </w:style>
  <w:style w:type="paragraph" w:customStyle="1" w:styleId="ConsPlusNonformat2">
    <w:name w:val="ConsPlusNonformat2"/>
    <w:next w:val="a"/>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b">
    <w:name w:val="annotation reference"/>
    <w:uiPriority w:val="99"/>
    <w:unhideWhenUsed/>
    <w:rsid w:val="00A36827"/>
    <w:rPr>
      <w:sz w:val="16"/>
      <w:szCs w:val="16"/>
    </w:rPr>
  </w:style>
  <w:style w:type="paragraph" w:styleId="affffffc">
    <w:name w:val="endnote text"/>
    <w:basedOn w:val="a"/>
    <w:link w:val="affffffd"/>
    <w:uiPriority w:val="99"/>
    <w:unhideWhenUsed/>
    <w:rsid w:val="00A36827"/>
    <w:pPr>
      <w:suppressAutoHyphens/>
    </w:pPr>
    <w:rPr>
      <w:sz w:val="20"/>
      <w:szCs w:val="20"/>
      <w:lang w:eastAsia="ar-SA"/>
    </w:rPr>
  </w:style>
  <w:style w:type="character" w:customStyle="1" w:styleId="affffffd">
    <w:name w:val="Текст концевой сноски Знак"/>
    <w:basedOn w:val="a1"/>
    <w:link w:val="affffffc"/>
    <w:uiPriority w:val="99"/>
    <w:rsid w:val="00A36827"/>
    <w:rPr>
      <w:lang w:eastAsia="ar-SA"/>
    </w:rPr>
  </w:style>
  <w:style w:type="character" w:styleId="affffffe">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
    <w:uiPriority w:val="99"/>
    <w:qFormat/>
    <w:rsid w:val="00A36827"/>
    <w:pPr>
      <w:shd w:val="clear" w:color="auto" w:fill="FFFFFF"/>
      <w:spacing w:line="0" w:lineRule="atLeast"/>
    </w:pPr>
    <w:rPr>
      <w:sz w:val="23"/>
      <w:szCs w:val="23"/>
    </w:rPr>
  </w:style>
  <w:style w:type="character" w:customStyle="1" w:styleId="54">
    <w:name w:val="Знак Знак Знак Знак5"/>
    <w:rsid w:val="000D632E"/>
    <w:rPr>
      <w:sz w:val="24"/>
      <w:szCs w:val="24"/>
      <w:lang w:val="ru-RU" w:eastAsia="ar-SA" w:bidi="ar-SA"/>
    </w:rPr>
  </w:style>
  <w:style w:type="character" w:customStyle="1" w:styleId="71">
    <w:name w:val="Знак7"/>
    <w:rsid w:val="000D632E"/>
    <w:rPr>
      <w:sz w:val="24"/>
      <w:szCs w:val="24"/>
      <w:lang w:val="ru-RU" w:eastAsia="ar-SA" w:bidi="ar-SA"/>
    </w:rPr>
  </w:style>
  <w:style w:type="paragraph" w:customStyle="1" w:styleId="2120">
    <w:name w:val="Основной текст 212"/>
    <w:basedOn w:val="a"/>
    <w:qFormat/>
    <w:rsid w:val="000D632E"/>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qFormat/>
    <w:rsid w:val="000D632E"/>
    <w:pPr>
      <w:suppressAutoHyphens/>
      <w:spacing w:line="360" w:lineRule="auto"/>
      <w:ind w:left="360" w:firstLine="709"/>
      <w:jc w:val="center"/>
    </w:pPr>
    <w:rPr>
      <w:b/>
      <w:bCs/>
      <w:caps/>
      <w:sz w:val="24"/>
      <w:szCs w:val="24"/>
      <w:lang w:eastAsia="ar-SA"/>
    </w:rPr>
  </w:style>
  <w:style w:type="paragraph" w:customStyle="1" w:styleId="250">
    <w:name w:val="Знак25"/>
    <w:basedOn w:val="a"/>
    <w:qFormat/>
    <w:rsid w:val="000D632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qFormat/>
    <w:rsid w:val="000D632E"/>
    <w:pPr>
      <w:spacing w:after="160" w:line="240" w:lineRule="exact"/>
    </w:pPr>
    <w:rPr>
      <w:rFonts w:ascii="Verdana" w:hAnsi="Verdana"/>
      <w:sz w:val="20"/>
      <w:szCs w:val="20"/>
      <w:lang w:val="en-US" w:eastAsia="en-US"/>
    </w:rPr>
  </w:style>
  <w:style w:type="character" w:customStyle="1" w:styleId="142">
    <w:name w:val="Знак14"/>
    <w:rsid w:val="000D632E"/>
    <w:rPr>
      <w:rFonts w:ascii="Arial" w:hAnsi="Arial" w:cs="Arial" w:hint="default"/>
      <w:b/>
      <w:bCs/>
      <w:i/>
      <w:iCs/>
      <w:sz w:val="28"/>
      <w:szCs w:val="28"/>
      <w:lang w:val="ru-RU" w:eastAsia="ar-SA" w:bidi="ar-SA"/>
    </w:rPr>
  </w:style>
  <w:style w:type="character" w:customStyle="1" w:styleId="143">
    <w:name w:val="Знак Знак14"/>
    <w:rsid w:val="000D632E"/>
    <w:rPr>
      <w:sz w:val="24"/>
      <w:szCs w:val="24"/>
      <w:u w:val="single"/>
      <w:lang w:val="ru-RU" w:eastAsia="ar-SA" w:bidi="ar-SA"/>
    </w:rPr>
  </w:style>
  <w:style w:type="character" w:customStyle="1" w:styleId="2141">
    <w:name w:val="Знак2 Знак Знак14"/>
    <w:rsid w:val="000D632E"/>
    <w:rPr>
      <w:rFonts w:ascii="Arial" w:hAnsi="Arial" w:cs="Arial" w:hint="default"/>
      <w:b/>
      <w:bCs/>
      <w:i/>
      <w:iCs/>
      <w:sz w:val="28"/>
      <w:szCs w:val="28"/>
      <w:lang w:val="ru-RU" w:eastAsia="ar-SA" w:bidi="ar-SA"/>
    </w:rPr>
  </w:style>
  <w:style w:type="character" w:customStyle="1" w:styleId="340">
    <w:name w:val="Знак3 Знак Знак4"/>
    <w:rsid w:val="000D632E"/>
    <w:rPr>
      <w:b/>
      <w:bCs w:val="0"/>
      <w:sz w:val="24"/>
      <w:szCs w:val="24"/>
      <w:u w:val="single"/>
      <w:lang w:val="ru-RU" w:eastAsia="ar-SA" w:bidi="ar-SA"/>
    </w:rPr>
  </w:style>
  <w:style w:type="character" w:customStyle="1" w:styleId="251">
    <w:name w:val="Знак2 Знак Знак5"/>
    <w:rsid w:val="000D632E"/>
    <w:rPr>
      <w:b/>
      <w:bCs/>
      <w:sz w:val="24"/>
      <w:szCs w:val="24"/>
      <w:lang w:val="ru-RU" w:eastAsia="ar-SA" w:bidi="ar-SA"/>
    </w:rPr>
  </w:style>
  <w:style w:type="character" w:customStyle="1" w:styleId="144">
    <w:name w:val="Знак1 Знак Знак4"/>
    <w:rsid w:val="000D632E"/>
    <w:rPr>
      <w:sz w:val="24"/>
      <w:szCs w:val="24"/>
      <w:lang w:val="ru-RU" w:eastAsia="ar-SA" w:bidi="ar-SA"/>
    </w:rPr>
  </w:style>
  <w:style w:type="paragraph" w:customStyle="1" w:styleId="121">
    <w:name w:val="Обычный12"/>
    <w:qFormat/>
    <w:rsid w:val="000D632E"/>
    <w:rPr>
      <w:sz w:val="28"/>
    </w:rPr>
  </w:style>
  <w:style w:type="paragraph" w:customStyle="1" w:styleId="122">
    <w:name w:val="Основной текст12"/>
    <w:basedOn w:val="121"/>
    <w:qFormat/>
    <w:rsid w:val="000D632E"/>
    <w:pPr>
      <w:snapToGrid w:val="0"/>
      <w:jc w:val="both"/>
    </w:pPr>
    <w:rPr>
      <w:rFonts w:ascii="a_Timer" w:hAnsi="a_Timer"/>
    </w:rPr>
  </w:style>
  <w:style w:type="paragraph" w:customStyle="1" w:styleId="222">
    <w:name w:val="Цитата22"/>
    <w:basedOn w:val="a"/>
    <w:qFormat/>
    <w:rsid w:val="000D632E"/>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qFormat/>
    <w:rsid w:val="000D632E"/>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qFormat/>
    <w:rsid w:val="000D632E"/>
    <w:pPr>
      <w:suppressAutoHyphens/>
      <w:spacing w:before="280" w:after="280" w:line="360" w:lineRule="auto"/>
      <w:ind w:firstLine="709"/>
      <w:jc w:val="both"/>
    </w:pPr>
    <w:rPr>
      <w:szCs w:val="24"/>
      <w:lang w:eastAsia="ar-SA"/>
    </w:rPr>
  </w:style>
  <w:style w:type="character" w:customStyle="1" w:styleId="61">
    <w:name w:val="Знак6"/>
    <w:rsid w:val="000D632E"/>
    <w:rPr>
      <w:rFonts w:ascii="Arial" w:hAnsi="Arial" w:cs="Arial"/>
      <w:b/>
      <w:bCs/>
      <w:i/>
      <w:iCs/>
      <w:sz w:val="28"/>
      <w:szCs w:val="28"/>
      <w:lang w:val="ru-RU" w:eastAsia="ar-SA" w:bidi="ar-SA"/>
    </w:rPr>
  </w:style>
  <w:style w:type="character" w:customStyle="1" w:styleId="130">
    <w:name w:val="Знак13"/>
    <w:rsid w:val="000D632E"/>
    <w:rPr>
      <w:rFonts w:ascii="Arial" w:hAnsi="Arial" w:cs="Arial"/>
      <w:b/>
      <w:bCs/>
      <w:i/>
      <w:iCs/>
      <w:sz w:val="28"/>
      <w:szCs w:val="28"/>
      <w:lang w:val="ru-RU" w:eastAsia="ar-SA" w:bidi="ar-SA"/>
    </w:rPr>
  </w:style>
  <w:style w:type="character" w:customStyle="1" w:styleId="131">
    <w:name w:val="Знак Знак13"/>
    <w:rsid w:val="000D632E"/>
    <w:rPr>
      <w:sz w:val="24"/>
      <w:szCs w:val="24"/>
      <w:u w:val="single"/>
      <w:lang w:val="ru-RU" w:eastAsia="ar-SA" w:bidi="ar-SA"/>
    </w:rPr>
  </w:style>
  <w:style w:type="character" w:customStyle="1" w:styleId="2130">
    <w:name w:val="Знак2 Знак Знак13"/>
    <w:rsid w:val="000D632E"/>
    <w:rPr>
      <w:rFonts w:ascii="Arial" w:hAnsi="Arial" w:cs="Arial"/>
      <w:b/>
      <w:bCs/>
      <w:i/>
      <w:iCs/>
      <w:sz w:val="28"/>
      <w:szCs w:val="28"/>
      <w:lang w:val="ru-RU" w:eastAsia="ar-SA" w:bidi="ar-SA"/>
    </w:rPr>
  </w:style>
  <w:style w:type="character" w:customStyle="1" w:styleId="46">
    <w:name w:val="Знак Знак Знак Знак4"/>
    <w:rsid w:val="000D632E"/>
    <w:rPr>
      <w:sz w:val="24"/>
      <w:szCs w:val="24"/>
      <w:lang w:val="ru-RU" w:eastAsia="ar-SA" w:bidi="ar-SA"/>
    </w:rPr>
  </w:style>
  <w:style w:type="character" w:customStyle="1" w:styleId="330">
    <w:name w:val="Знак3 Знак Знак3"/>
    <w:rsid w:val="000D632E"/>
    <w:rPr>
      <w:b/>
      <w:sz w:val="24"/>
      <w:szCs w:val="24"/>
      <w:u w:val="single"/>
      <w:lang w:val="ru-RU" w:eastAsia="ar-SA" w:bidi="ar-SA"/>
    </w:rPr>
  </w:style>
  <w:style w:type="character" w:customStyle="1" w:styleId="243">
    <w:name w:val="Знак2 Знак Знак4"/>
    <w:rsid w:val="000D632E"/>
    <w:rPr>
      <w:b/>
      <w:bCs/>
      <w:sz w:val="24"/>
      <w:szCs w:val="24"/>
      <w:lang w:val="ru-RU" w:eastAsia="ar-SA" w:bidi="ar-SA"/>
    </w:rPr>
  </w:style>
  <w:style w:type="character" w:customStyle="1" w:styleId="132">
    <w:name w:val="Знак1 Знак Знак3"/>
    <w:rsid w:val="000D632E"/>
    <w:rPr>
      <w:sz w:val="24"/>
      <w:szCs w:val="24"/>
      <w:lang w:val="ru-RU" w:eastAsia="ar-SA" w:bidi="ar-SA"/>
    </w:rPr>
  </w:style>
  <w:style w:type="paragraph" w:customStyle="1" w:styleId="244">
    <w:name w:val="Знак24"/>
    <w:basedOn w:val="a"/>
    <w:qFormat/>
    <w:rsid w:val="000D632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qFormat/>
    <w:rsid w:val="000D632E"/>
    <w:pPr>
      <w:spacing w:after="160" w:line="240" w:lineRule="exact"/>
    </w:pPr>
    <w:rPr>
      <w:rFonts w:ascii="Verdana" w:hAnsi="Verdana"/>
      <w:sz w:val="20"/>
      <w:szCs w:val="20"/>
      <w:lang w:val="en-US" w:eastAsia="en-US"/>
    </w:rPr>
  </w:style>
  <w:style w:type="character" w:customStyle="1" w:styleId="submenu-table">
    <w:name w:val="submenu-table"/>
    <w:basedOn w:val="a1"/>
    <w:rsid w:val="000D632E"/>
  </w:style>
  <w:style w:type="paragraph" w:customStyle="1" w:styleId="21c">
    <w:name w:val="Название объекта21"/>
    <w:basedOn w:val="a"/>
    <w:qFormat/>
    <w:rsid w:val="000D632E"/>
    <w:pPr>
      <w:suppressAutoHyphens/>
      <w:spacing w:line="360" w:lineRule="auto"/>
      <w:ind w:left="1080" w:firstLine="709"/>
      <w:jc w:val="both"/>
    </w:pPr>
    <w:rPr>
      <w:rFonts w:ascii="Arial" w:hAnsi="Arial" w:cs="Arial"/>
      <w:spacing w:val="-5"/>
      <w:sz w:val="20"/>
      <w:szCs w:val="20"/>
      <w:lang w:eastAsia="ar-SA"/>
    </w:rPr>
  </w:style>
  <w:style w:type="character" w:customStyle="1" w:styleId="3e">
    <w:name w:val="Знак Знак Знак Знак3"/>
    <w:rsid w:val="000D632E"/>
    <w:rPr>
      <w:sz w:val="24"/>
      <w:szCs w:val="24"/>
      <w:lang w:val="ru-RU" w:eastAsia="ar-SA" w:bidi="ar-SA"/>
    </w:rPr>
  </w:style>
  <w:style w:type="character" w:customStyle="1" w:styleId="55">
    <w:name w:val="Знак5"/>
    <w:rsid w:val="000D632E"/>
    <w:rPr>
      <w:sz w:val="24"/>
      <w:szCs w:val="24"/>
      <w:lang w:val="ru-RU" w:eastAsia="ar-SA" w:bidi="ar-SA"/>
    </w:rPr>
  </w:style>
  <w:style w:type="paragraph" w:customStyle="1" w:styleId="2110">
    <w:name w:val="Основной текст 211"/>
    <w:basedOn w:val="a"/>
    <w:qFormat/>
    <w:rsid w:val="000D632E"/>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qFormat/>
    <w:rsid w:val="000D632E"/>
    <w:pPr>
      <w:suppressAutoHyphens/>
      <w:spacing w:line="360" w:lineRule="auto"/>
      <w:ind w:left="360" w:firstLine="709"/>
      <w:jc w:val="center"/>
    </w:pPr>
    <w:rPr>
      <w:b/>
      <w:bCs/>
      <w:caps/>
      <w:sz w:val="24"/>
      <w:szCs w:val="24"/>
      <w:lang w:eastAsia="ar-SA"/>
    </w:rPr>
  </w:style>
  <w:style w:type="paragraph" w:customStyle="1" w:styleId="232">
    <w:name w:val="Знак23"/>
    <w:basedOn w:val="a"/>
    <w:qFormat/>
    <w:rsid w:val="000D632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qFormat/>
    <w:rsid w:val="000D632E"/>
    <w:pPr>
      <w:spacing w:after="160" w:line="240" w:lineRule="exact"/>
    </w:pPr>
    <w:rPr>
      <w:rFonts w:ascii="Verdana" w:hAnsi="Verdana"/>
      <w:sz w:val="20"/>
      <w:szCs w:val="20"/>
      <w:lang w:val="en-US" w:eastAsia="en-US"/>
    </w:rPr>
  </w:style>
  <w:style w:type="character" w:customStyle="1" w:styleId="123">
    <w:name w:val="Знак12"/>
    <w:rsid w:val="000D632E"/>
    <w:rPr>
      <w:rFonts w:ascii="Arial" w:hAnsi="Arial" w:cs="Arial" w:hint="default"/>
      <w:b/>
      <w:bCs/>
      <w:i/>
      <w:iCs/>
      <w:sz w:val="28"/>
      <w:szCs w:val="28"/>
      <w:lang w:val="ru-RU" w:eastAsia="ar-SA" w:bidi="ar-SA"/>
    </w:rPr>
  </w:style>
  <w:style w:type="character" w:customStyle="1" w:styleId="124">
    <w:name w:val="Знак Знак12"/>
    <w:rsid w:val="000D632E"/>
    <w:rPr>
      <w:sz w:val="24"/>
      <w:szCs w:val="24"/>
      <w:u w:val="single"/>
      <w:lang w:val="ru-RU" w:eastAsia="ar-SA" w:bidi="ar-SA"/>
    </w:rPr>
  </w:style>
  <w:style w:type="character" w:customStyle="1" w:styleId="2122">
    <w:name w:val="Знак2 Знак Знак12"/>
    <w:rsid w:val="000D632E"/>
    <w:rPr>
      <w:rFonts w:ascii="Arial" w:hAnsi="Arial" w:cs="Arial" w:hint="default"/>
      <w:b/>
      <w:bCs/>
      <w:i/>
      <w:iCs/>
      <w:sz w:val="28"/>
      <w:szCs w:val="28"/>
      <w:lang w:val="ru-RU" w:eastAsia="ar-SA" w:bidi="ar-SA"/>
    </w:rPr>
  </w:style>
  <w:style w:type="character" w:customStyle="1" w:styleId="320">
    <w:name w:val="Знак3 Знак Знак2"/>
    <w:rsid w:val="000D632E"/>
    <w:rPr>
      <w:b/>
      <w:bCs w:val="0"/>
      <w:sz w:val="24"/>
      <w:szCs w:val="24"/>
      <w:u w:val="single"/>
      <w:lang w:val="ru-RU" w:eastAsia="ar-SA" w:bidi="ar-SA"/>
    </w:rPr>
  </w:style>
  <w:style w:type="character" w:customStyle="1" w:styleId="233">
    <w:name w:val="Знак2 Знак Знак3"/>
    <w:rsid w:val="000D632E"/>
    <w:rPr>
      <w:b/>
      <w:bCs/>
      <w:sz w:val="24"/>
      <w:szCs w:val="24"/>
      <w:lang w:val="ru-RU" w:eastAsia="ar-SA" w:bidi="ar-SA"/>
    </w:rPr>
  </w:style>
  <w:style w:type="character" w:customStyle="1" w:styleId="125">
    <w:name w:val="Знак1 Знак Знак2"/>
    <w:rsid w:val="000D632E"/>
    <w:rPr>
      <w:sz w:val="24"/>
      <w:szCs w:val="24"/>
      <w:lang w:val="ru-RU" w:eastAsia="ar-SA" w:bidi="ar-SA"/>
    </w:rPr>
  </w:style>
  <w:style w:type="paragraph" w:customStyle="1" w:styleId="112">
    <w:name w:val="Обычный11"/>
    <w:qFormat/>
    <w:rsid w:val="000D632E"/>
    <w:rPr>
      <w:sz w:val="28"/>
    </w:rPr>
  </w:style>
  <w:style w:type="paragraph" w:customStyle="1" w:styleId="113">
    <w:name w:val="Основной текст11"/>
    <w:basedOn w:val="112"/>
    <w:qFormat/>
    <w:rsid w:val="000D632E"/>
    <w:pPr>
      <w:snapToGrid w:val="0"/>
      <w:jc w:val="both"/>
    </w:pPr>
    <w:rPr>
      <w:rFonts w:ascii="a_Timer" w:hAnsi="a_Timer"/>
    </w:rPr>
  </w:style>
  <w:style w:type="paragraph" w:customStyle="1" w:styleId="21d">
    <w:name w:val="Цитата21"/>
    <w:basedOn w:val="a"/>
    <w:qFormat/>
    <w:rsid w:val="000D632E"/>
    <w:pPr>
      <w:suppressAutoHyphens/>
      <w:spacing w:line="360" w:lineRule="auto"/>
      <w:ind w:left="526" w:right="43" w:firstLine="709"/>
      <w:jc w:val="both"/>
    </w:pPr>
    <w:rPr>
      <w:szCs w:val="20"/>
      <w:lang w:eastAsia="ar-SA"/>
    </w:rPr>
  </w:style>
  <w:style w:type="paragraph" w:customStyle="1" w:styleId="21e">
    <w:name w:val="Маркированный список21"/>
    <w:basedOn w:val="a"/>
    <w:qFormat/>
    <w:rsid w:val="000D632E"/>
    <w:pPr>
      <w:suppressAutoHyphens/>
      <w:spacing w:before="280" w:after="280" w:line="360" w:lineRule="auto"/>
      <w:ind w:firstLine="709"/>
      <w:jc w:val="both"/>
    </w:pPr>
    <w:rPr>
      <w:szCs w:val="24"/>
      <w:lang w:eastAsia="ar-SA"/>
    </w:rPr>
  </w:style>
  <w:style w:type="paragraph" w:customStyle="1" w:styleId="21f">
    <w:name w:val="Нумерованный список21"/>
    <w:basedOn w:val="a"/>
    <w:qFormat/>
    <w:rsid w:val="000D632E"/>
    <w:pPr>
      <w:suppressAutoHyphens/>
      <w:spacing w:before="280" w:after="280" w:line="360" w:lineRule="auto"/>
      <w:ind w:firstLine="709"/>
      <w:jc w:val="both"/>
    </w:pPr>
    <w:rPr>
      <w:szCs w:val="24"/>
      <w:lang w:eastAsia="ar-SA"/>
    </w:rPr>
  </w:style>
  <w:style w:type="character" w:customStyle="1" w:styleId="47">
    <w:name w:val="Знак4"/>
    <w:rsid w:val="000D632E"/>
    <w:rPr>
      <w:rFonts w:ascii="Arial" w:hAnsi="Arial" w:cs="Arial"/>
      <w:b/>
      <w:bCs/>
      <w:i/>
      <w:iCs/>
      <w:sz w:val="28"/>
      <w:szCs w:val="28"/>
      <w:lang w:val="ru-RU" w:eastAsia="ar-SA" w:bidi="ar-SA"/>
    </w:rPr>
  </w:style>
  <w:style w:type="character" w:customStyle="1" w:styleId="114">
    <w:name w:val="Знак11"/>
    <w:rsid w:val="000D632E"/>
    <w:rPr>
      <w:rFonts w:ascii="Arial" w:hAnsi="Arial" w:cs="Arial"/>
      <w:b/>
      <w:bCs/>
      <w:i/>
      <w:iCs/>
      <w:sz w:val="28"/>
      <w:szCs w:val="28"/>
      <w:lang w:val="ru-RU" w:eastAsia="ar-SA" w:bidi="ar-SA"/>
    </w:rPr>
  </w:style>
  <w:style w:type="character" w:customStyle="1" w:styleId="115">
    <w:name w:val="Знак Знак11"/>
    <w:rsid w:val="000D632E"/>
    <w:rPr>
      <w:sz w:val="24"/>
      <w:szCs w:val="24"/>
      <w:u w:val="single"/>
      <w:lang w:val="ru-RU" w:eastAsia="ar-SA" w:bidi="ar-SA"/>
    </w:rPr>
  </w:style>
  <w:style w:type="character" w:customStyle="1" w:styleId="2112">
    <w:name w:val="Знак2 Знак Знак11"/>
    <w:rsid w:val="000D632E"/>
    <w:rPr>
      <w:rFonts w:ascii="Arial" w:hAnsi="Arial" w:cs="Arial"/>
      <w:b/>
      <w:bCs/>
      <w:i/>
      <w:iCs/>
      <w:sz w:val="28"/>
      <w:szCs w:val="28"/>
      <w:lang w:val="ru-RU" w:eastAsia="ar-SA" w:bidi="ar-SA"/>
    </w:rPr>
  </w:style>
  <w:style w:type="character" w:customStyle="1" w:styleId="2f2">
    <w:name w:val="Знак Знак Знак Знак2"/>
    <w:rsid w:val="000D632E"/>
    <w:rPr>
      <w:sz w:val="24"/>
      <w:szCs w:val="24"/>
      <w:lang w:val="ru-RU" w:eastAsia="ar-SA" w:bidi="ar-SA"/>
    </w:rPr>
  </w:style>
  <w:style w:type="character" w:customStyle="1" w:styleId="317">
    <w:name w:val="Знак3 Знак Знак1"/>
    <w:rsid w:val="000D632E"/>
    <w:rPr>
      <w:b/>
      <w:sz w:val="24"/>
      <w:szCs w:val="24"/>
      <w:u w:val="single"/>
      <w:lang w:val="ru-RU" w:eastAsia="ar-SA" w:bidi="ar-SA"/>
    </w:rPr>
  </w:style>
  <w:style w:type="character" w:customStyle="1" w:styleId="225">
    <w:name w:val="Знак2 Знак Знак2"/>
    <w:rsid w:val="000D632E"/>
    <w:rPr>
      <w:b/>
      <w:bCs/>
      <w:sz w:val="24"/>
      <w:szCs w:val="24"/>
      <w:lang w:val="ru-RU" w:eastAsia="ar-SA" w:bidi="ar-SA"/>
    </w:rPr>
  </w:style>
  <w:style w:type="character" w:customStyle="1" w:styleId="116">
    <w:name w:val="Знак1 Знак Знак1"/>
    <w:rsid w:val="000D632E"/>
    <w:rPr>
      <w:sz w:val="24"/>
      <w:szCs w:val="24"/>
      <w:lang w:val="ru-RU" w:eastAsia="ar-SA" w:bidi="ar-SA"/>
    </w:rPr>
  </w:style>
  <w:style w:type="paragraph" w:customStyle="1" w:styleId="226">
    <w:name w:val="Знак22"/>
    <w:basedOn w:val="a"/>
    <w:qFormat/>
    <w:rsid w:val="000D632E"/>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1"/>
    <w:basedOn w:val="a"/>
    <w:qFormat/>
    <w:rsid w:val="000D632E"/>
    <w:pPr>
      <w:spacing w:after="160" w:line="240" w:lineRule="exact"/>
    </w:pPr>
    <w:rPr>
      <w:rFonts w:ascii="Verdana" w:hAnsi="Verdana"/>
      <w:sz w:val="20"/>
      <w:szCs w:val="20"/>
      <w:lang w:val="en-US" w:eastAsia="en-US"/>
    </w:rPr>
  </w:style>
  <w:style w:type="paragraph" w:customStyle="1" w:styleId="3f">
    <w:name w:val="Знак3"/>
    <w:basedOn w:val="a"/>
    <w:rsid w:val="000D632E"/>
    <w:rPr>
      <w:rFonts w:ascii="Verdana" w:hAnsi="Verdana" w:cs="Verdana"/>
      <w:sz w:val="20"/>
      <w:szCs w:val="20"/>
      <w:lang w:val="en-US" w:eastAsia="en-US"/>
    </w:rPr>
  </w:style>
  <w:style w:type="character" w:customStyle="1" w:styleId="searchtext">
    <w:name w:val="searchtext"/>
    <w:rsid w:val="000D632E"/>
  </w:style>
  <w:style w:type="character" w:customStyle="1" w:styleId="afffffff0">
    <w:name w:val="Схема документа Знак"/>
    <w:basedOn w:val="a1"/>
    <w:link w:val="afffffff1"/>
    <w:uiPriority w:val="99"/>
    <w:rsid w:val="0067510A"/>
    <w:rPr>
      <w:rFonts w:ascii="Tahoma" w:hAnsi="Tahoma" w:cs="Tahoma"/>
      <w:sz w:val="16"/>
      <w:szCs w:val="16"/>
    </w:rPr>
  </w:style>
  <w:style w:type="paragraph" w:styleId="afffffff1">
    <w:name w:val="Document Map"/>
    <w:basedOn w:val="a"/>
    <w:link w:val="afffffff0"/>
    <w:uiPriority w:val="99"/>
    <w:unhideWhenUsed/>
    <w:rsid w:val="0067510A"/>
    <w:rPr>
      <w:rFonts w:ascii="Tahoma" w:hAnsi="Tahoma" w:cs="Tahoma"/>
      <w:sz w:val="16"/>
      <w:szCs w:val="16"/>
    </w:rPr>
  </w:style>
  <w:style w:type="character" w:customStyle="1" w:styleId="1fff2">
    <w:name w:val="Схема документа Знак1"/>
    <w:basedOn w:val="a1"/>
    <w:uiPriority w:val="99"/>
    <w:rsid w:val="0067510A"/>
    <w:rPr>
      <w:rFonts w:ascii="Tahoma" w:hAnsi="Tahoma" w:cs="Tahoma"/>
      <w:sz w:val="16"/>
      <w:szCs w:val="16"/>
    </w:rPr>
  </w:style>
  <w:style w:type="table" w:customStyle="1" w:styleId="117">
    <w:name w:val="Сетка таблицы11"/>
    <w:basedOn w:val="a2"/>
    <w:uiPriority w:val="59"/>
    <w:rsid w:val="0067510A"/>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f3">
    <w:name w:val="Сетка таблицы2"/>
    <w:basedOn w:val="a2"/>
    <w:next w:val="ab"/>
    <w:uiPriority w:val="59"/>
    <w:rsid w:val="0067510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83">
    <w:name w:val="xl183"/>
    <w:basedOn w:val="a"/>
    <w:qFormat/>
    <w:rsid w:val="0067510A"/>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84">
    <w:name w:val="xl184"/>
    <w:basedOn w:val="a"/>
    <w:qFormat/>
    <w:rsid w:val="0067510A"/>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85">
    <w:name w:val="xl185"/>
    <w:basedOn w:val="a"/>
    <w:qFormat/>
    <w:rsid w:val="0067510A"/>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86">
    <w:name w:val="xl186"/>
    <w:basedOn w:val="a"/>
    <w:qFormat/>
    <w:rsid w:val="0067510A"/>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7">
    <w:name w:val="xl187"/>
    <w:basedOn w:val="a"/>
    <w:qFormat/>
    <w:rsid w:val="0067510A"/>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8">
    <w:name w:val="xl188"/>
    <w:basedOn w:val="a"/>
    <w:qFormat/>
    <w:rsid w:val="0067510A"/>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9">
    <w:name w:val="xl189"/>
    <w:basedOn w:val="a"/>
    <w:qFormat/>
    <w:rsid w:val="0067510A"/>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0">
    <w:name w:val="xl190"/>
    <w:basedOn w:val="a"/>
    <w:qFormat/>
    <w:rsid w:val="0067510A"/>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1">
    <w:name w:val="xl191"/>
    <w:basedOn w:val="a"/>
    <w:qFormat/>
    <w:rsid w:val="0067510A"/>
    <w:pPr>
      <w:spacing w:before="100" w:beforeAutospacing="1" w:after="100" w:afterAutospacing="1"/>
      <w:textAlignment w:val="center"/>
    </w:pPr>
  </w:style>
  <w:style w:type="paragraph" w:customStyle="1" w:styleId="xl192">
    <w:name w:val="xl192"/>
    <w:basedOn w:val="a"/>
    <w:qFormat/>
    <w:rsid w:val="0067510A"/>
    <w:pPr>
      <w:spacing w:before="100" w:beforeAutospacing="1" w:after="100" w:afterAutospacing="1"/>
      <w:textAlignment w:val="center"/>
    </w:pPr>
  </w:style>
  <w:style w:type="paragraph" w:customStyle="1" w:styleId="xl193">
    <w:name w:val="xl193"/>
    <w:basedOn w:val="a"/>
    <w:qFormat/>
    <w:rsid w:val="0067510A"/>
    <w:pPr>
      <w:pBdr>
        <w:bottom w:val="single" w:sz="4" w:space="0" w:color="auto"/>
      </w:pBdr>
      <w:spacing w:before="100" w:beforeAutospacing="1" w:after="100" w:afterAutospacing="1"/>
      <w:jc w:val="center"/>
    </w:pPr>
    <w:rPr>
      <w:b/>
      <w:bCs/>
    </w:rPr>
  </w:style>
  <w:style w:type="paragraph" w:customStyle="1" w:styleId="xl194">
    <w:name w:val="xl194"/>
    <w:basedOn w:val="a"/>
    <w:qFormat/>
    <w:rsid w:val="006751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5">
    <w:name w:val="xl195"/>
    <w:basedOn w:val="a"/>
    <w:qFormat/>
    <w:rsid w:val="0067510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196">
    <w:name w:val="xl196"/>
    <w:basedOn w:val="a"/>
    <w:qFormat/>
    <w:rsid w:val="0067510A"/>
    <w:pPr>
      <w:pBdr>
        <w:top w:val="single" w:sz="4" w:space="0" w:color="auto"/>
        <w:bottom w:val="single" w:sz="4" w:space="0" w:color="auto"/>
      </w:pBdr>
      <w:spacing w:before="100" w:beforeAutospacing="1" w:after="100" w:afterAutospacing="1"/>
    </w:pPr>
    <w:rPr>
      <w:sz w:val="24"/>
      <w:szCs w:val="24"/>
    </w:rPr>
  </w:style>
  <w:style w:type="paragraph" w:customStyle="1" w:styleId="xl197">
    <w:name w:val="xl197"/>
    <w:basedOn w:val="a"/>
    <w:qFormat/>
    <w:rsid w:val="0067510A"/>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8">
    <w:name w:val="xl198"/>
    <w:basedOn w:val="a"/>
    <w:qFormat/>
    <w:rsid w:val="0067510A"/>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9">
    <w:name w:val="xl199"/>
    <w:basedOn w:val="a"/>
    <w:qFormat/>
    <w:rsid w:val="0067510A"/>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0">
    <w:name w:val="xl200"/>
    <w:basedOn w:val="a"/>
    <w:qFormat/>
    <w:rsid w:val="0067510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1">
    <w:name w:val="xl201"/>
    <w:basedOn w:val="a"/>
    <w:qFormat/>
    <w:rsid w:val="0067510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02">
    <w:name w:val="xl202"/>
    <w:basedOn w:val="a"/>
    <w:qFormat/>
    <w:rsid w:val="006751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3">
    <w:name w:val="xl203"/>
    <w:basedOn w:val="a"/>
    <w:qFormat/>
    <w:rsid w:val="006751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4">
    <w:name w:val="xl204"/>
    <w:basedOn w:val="a"/>
    <w:qFormat/>
    <w:rsid w:val="0067510A"/>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5">
    <w:name w:val="xl205"/>
    <w:basedOn w:val="a"/>
    <w:qFormat/>
    <w:rsid w:val="0067510A"/>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6">
    <w:name w:val="xl206"/>
    <w:basedOn w:val="a"/>
    <w:qFormat/>
    <w:rsid w:val="0067510A"/>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07">
    <w:name w:val="xl207"/>
    <w:basedOn w:val="a"/>
    <w:qFormat/>
    <w:rsid w:val="0067510A"/>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
    <w:qFormat/>
    <w:rsid w:val="0067510A"/>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9">
    <w:name w:val="xl209"/>
    <w:basedOn w:val="a"/>
    <w:qFormat/>
    <w:rsid w:val="0067510A"/>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10">
    <w:name w:val="xl210"/>
    <w:basedOn w:val="a"/>
    <w:qFormat/>
    <w:rsid w:val="0067510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1">
    <w:name w:val="xl211"/>
    <w:basedOn w:val="a"/>
    <w:qFormat/>
    <w:rsid w:val="0067510A"/>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numbering" w:customStyle="1" w:styleId="118">
    <w:name w:val="Нет списка11"/>
    <w:next w:val="a3"/>
    <w:uiPriority w:val="99"/>
    <w:semiHidden/>
    <w:unhideWhenUsed/>
    <w:rsid w:val="0067510A"/>
  </w:style>
  <w:style w:type="table" w:customStyle="1" w:styleId="1111">
    <w:name w:val="Сетка таблицы111"/>
    <w:basedOn w:val="a2"/>
    <w:next w:val="ab"/>
    <w:uiPriority w:val="59"/>
    <w:rsid w:val="006751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phone-number">
    <w:name w:val="js-phone-number"/>
    <w:basedOn w:val="a1"/>
    <w:rsid w:val="0067510A"/>
  </w:style>
  <w:style w:type="numbering" w:customStyle="1" w:styleId="List8">
    <w:name w:val="List 8"/>
    <w:basedOn w:val="a3"/>
    <w:rsid w:val="0067510A"/>
    <w:pPr>
      <w:numPr>
        <w:numId w:val="1"/>
      </w:numPr>
    </w:pPr>
  </w:style>
  <w:style w:type="character" w:customStyle="1" w:styleId="FontStyle23">
    <w:name w:val="Font Style23"/>
    <w:uiPriority w:val="99"/>
    <w:rsid w:val="0067510A"/>
    <w:rPr>
      <w:rFonts w:ascii="Times New Roman" w:hAnsi="Times New Roman" w:cs="Times New Roman" w:hint="default"/>
      <w:sz w:val="26"/>
    </w:rPr>
  </w:style>
  <w:style w:type="paragraph" w:customStyle="1" w:styleId="Style9">
    <w:name w:val="Style9"/>
    <w:basedOn w:val="a"/>
    <w:uiPriority w:val="99"/>
    <w:qFormat/>
    <w:rsid w:val="0067510A"/>
    <w:pPr>
      <w:widowControl w:val="0"/>
      <w:autoSpaceDE w:val="0"/>
      <w:autoSpaceDN w:val="0"/>
      <w:adjustRightInd w:val="0"/>
      <w:spacing w:line="412" w:lineRule="exact"/>
      <w:ind w:firstLine="698"/>
      <w:jc w:val="both"/>
    </w:pPr>
    <w:rPr>
      <w:rFonts w:eastAsia="Calibri"/>
      <w:sz w:val="24"/>
      <w:szCs w:val="24"/>
    </w:rPr>
  </w:style>
  <w:style w:type="paragraph" w:customStyle="1" w:styleId="xl212">
    <w:name w:val="xl212"/>
    <w:basedOn w:val="a"/>
    <w:qFormat/>
    <w:rsid w:val="006D2B00"/>
    <w:pPr>
      <w:pBdr>
        <w:left w:val="single" w:sz="4" w:space="0" w:color="auto"/>
        <w:right w:val="single" w:sz="4" w:space="0" w:color="auto"/>
      </w:pBdr>
      <w:shd w:val="clear" w:color="000000" w:fill="FCD5B4"/>
      <w:spacing w:before="100" w:beforeAutospacing="1" w:after="100" w:afterAutospacing="1"/>
      <w:jc w:val="center"/>
      <w:textAlignment w:val="center"/>
    </w:pPr>
    <w:rPr>
      <w:sz w:val="24"/>
      <w:szCs w:val="24"/>
    </w:rPr>
  </w:style>
  <w:style w:type="paragraph" w:customStyle="1" w:styleId="xl213">
    <w:name w:val="xl213"/>
    <w:basedOn w:val="a"/>
    <w:qFormat/>
    <w:rsid w:val="006D2B00"/>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4"/>
      <w:szCs w:val="24"/>
    </w:rPr>
  </w:style>
  <w:style w:type="paragraph" w:customStyle="1" w:styleId="xl214">
    <w:name w:val="xl214"/>
    <w:basedOn w:val="a"/>
    <w:qFormat/>
    <w:rsid w:val="006D2B00"/>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215">
    <w:name w:val="xl215"/>
    <w:basedOn w:val="a"/>
    <w:qFormat/>
    <w:rsid w:val="006D2B00"/>
    <w:pPr>
      <w:pBdr>
        <w:left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216">
    <w:name w:val="xl216"/>
    <w:basedOn w:val="a"/>
    <w:qFormat/>
    <w:rsid w:val="006D2B00"/>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217">
    <w:name w:val="xl217"/>
    <w:basedOn w:val="a"/>
    <w:qFormat/>
    <w:rsid w:val="006D2B00"/>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218">
    <w:name w:val="xl218"/>
    <w:basedOn w:val="a"/>
    <w:qFormat/>
    <w:rsid w:val="006D2B00"/>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219">
    <w:name w:val="xl219"/>
    <w:basedOn w:val="a"/>
    <w:qFormat/>
    <w:rsid w:val="006D2B00"/>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220">
    <w:name w:val="xl220"/>
    <w:basedOn w:val="a"/>
    <w:qFormat/>
    <w:rsid w:val="006D2B00"/>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b/>
      <w:bCs/>
      <w:sz w:val="24"/>
      <w:szCs w:val="24"/>
    </w:rPr>
  </w:style>
  <w:style w:type="paragraph" w:customStyle="1" w:styleId="xl221">
    <w:name w:val="xl221"/>
    <w:basedOn w:val="a"/>
    <w:qFormat/>
    <w:rsid w:val="006D2B00"/>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22">
    <w:name w:val="xl222"/>
    <w:basedOn w:val="a"/>
    <w:qFormat/>
    <w:rsid w:val="006D2B00"/>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23">
    <w:name w:val="xl223"/>
    <w:basedOn w:val="a"/>
    <w:qFormat/>
    <w:rsid w:val="006D2B00"/>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224">
    <w:name w:val="xl224"/>
    <w:basedOn w:val="a"/>
    <w:qFormat/>
    <w:rsid w:val="006D2B00"/>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25">
    <w:name w:val="xl225"/>
    <w:basedOn w:val="a"/>
    <w:qFormat/>
    <w:rsid w:val="006D2B00"/>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26">
    <w:name w:val="xl226"/>
    <w:basedOn w:val="a"/>
    <w:qFormat/>
    <w:rsid w:val="006D2B00"/>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27">
    <w:name w:val="xl227"/>
    <w:basedOn w:val="a"/>
    <w:qFormat/>
    <w:rsid w:val="006D2B00"/>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28">
    <w:name w:val="xl228"/>
    <w:basedOn w:val="a"/>
    <w:qFormat/>
    <w:rsid w:val="006D2B00"/>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9">
    <w:name w:val="xl229"/>
    <w:basedOn w:val="a"/>
    <w:qFormat/>
    <w:rsid w:val="006D2B00"/>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30">
    <w:name w:val="xl230"/>
    <w:basedOn w:val="a"/>
    <w:qFormat/>
    <w:rsid w:val="006D2B00"/>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231">
    <w:name w:val="xl231"/>
    <w:basedOn w:val="a"/>
    <w:qFormat/>
    <w:rsid w:val="006D2B00"/>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232">
    <w:name w:val="xl232"/>
    <w:basedOn w:val="a"/>
    <w:qFormat/>
    <w:rsid w:val="006D2B00"/>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233">
    <w:name w:val="xl233"/>
    <w:basedOn w:val="a"/>
    <w:qFormat/>
    <w:rsid w:val="006D2B00"/>
    <w:pPr>
      <w:pBdr>
        <w:top w:val="single" w:sz="4" w:space="0" w:color="auto"/>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34">
    <w:name w:val="xl234"/>
    <w:basedOn w:val="a"/>
    <w:qFormat/>
    <w:rsid w:val="006D2B00"/>
    <w:pPr>
      <w:pBdr>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35">
    <w:name w:val="xl235"/>
    <w:basedOn w:val="a"/>
    <w:qFormat/>
    <w:rsid w:val="006D2B00"/>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36">
    <w:name w:val="xl236"/>
    <w:basedOn w:val="a"/>
    <w:qFormat/>
    <w:rsid w:val="006D2B00"/>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37">
    <w:name w:val="xl237"/>
    <w:basedOn w:val="a"/>
    <w:qFormat/>
    <w:rsid w:val="006D2B00"/>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38">
    <w:name w:val="xl238"/>
    <w:basedOn w:val="a"/>
    <w:qFormat/>
    <w:rsid w:val="006D2B00"/>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39">
    <w:name w:val="xl239"/>
    <w:basedOn w:val="a"/>
    <w:qFormat/>
    <w:rsid w:val="006D2B00"/>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0">
    <w:name w:val="xl240"/>
    <w:basedOn w:val="a"/>
    <w:qFormat/>
    <w:rsid w:val="006D2B00"/>
    <w:pPr>
      <w:pBdr>
        <w:left w:val="single" w:sz="4" w:space="0" w:color="auto"/>
        <w:right w:val="single" w:sz="4" w:space="0" w:color="auto"/>
      </w:pBdr>
      <w:spacing w:before="100" w:beforeAutospacing="1" w:after="100" w:afterAutospacing="1"/>
    </w:pPr>
    <w:rPr>
      <w:sz w:val="24"/>
      <w:szCs w:val="24"/>
    </w:rPr>
  </w:style>
  <w:style w:type="paragraph" w:customStyle="1" w:styleId="xl241">
    <w:name w:val="xl241"/>
    <w:basedOn w:val="a"/>
    <w:qFormat/>
    <w:rsid w:val="006D2B00"/>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2">
    <w:name w:val="xl242"/>
    <w:basedOn w:val="a"/>
    <w:qFormat/>
    <w:rsid w:val="006D2B00"/>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3">
    <w:name w:val="xl243"/>
    <w:basedOn w:val="a"/>
    <w:qFormat/>
    <w:rsid w:val="006D2B00"/>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44">
    <w:name w:val="xl244"/>
    <w:basedOn w:val="a"/>
    <w:qFormat/>
    <w:rsid w:val="006D2B00"/>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45">
    <w:name w:val="xl245"/>
    <w:basedOn w:val="a"/>
    <w:qFormat/>
    <w:rsid w:val="006D2B00"/>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46">
    <w:name w:val="xl246"/>
    <w:basedOn w:val="a"/>
    <w:qFormat/>
    <w:rsid w:val="006D2B00"/>
    <w:pPr>
      <w:pBdr>
        <w:left w:val="single" w:sz="4" w:space="0" w:color="auto"/>
        <w:right w:val="single" w:sz="4" w:space="0" w:color="auto"/>
      </w:pBdr>
      <w:spacing w:before="100" w:beforeAutospacing="1" w:after="100" w:afterAutospacing="1"/>
    </w:pPr>
    <w:rPr>
      <w:sz w:val="24"/>
      <w:szCs w:val="24"/>
    </w:rPr>
  </w:style>
  <w:style w:type="paragraph" w:customStyle="1" w:styleId="xl247">
    <w:name w:val="xl247"/>
    <w:basedOn w:val="a"/>
    <w:qFormat/>
    <w:rsid w:val="006D2B00"/>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48">
    <w:name w:val="xl248"/>
    <w:basedOn w:val="a"/>
    <w:qFormat/>
    <w:rsid w:val="006D2B00"/>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
    <w:qFormat/>
    <w:rsid w:val="006D2B00"/>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
    <w:qFormat/>
    <w:rsid w:val="006D2B00"/>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1">
    <w:name w:val="xl251"/>
    <w:basedOn w:val="a"/>
    <w:qFormat/>
    <w:rsid w:val="006D2B00"/>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52">
    <w:name w:val="xl252"/>
    <w:basedOn w:val="a"/>
    <w:qFormat/>
    <w:rsid w:val="006D2B00"/>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53">
    <w:name w:val="xl253"/>
    <w:basedOn w:val="a"/>
    <w:qFormat/>
    <w:rsid w:val="006D2B00"/>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54">
    <w:name w:val="xl254"/>
    <w:basedOn w:val="a"/>
    <w:qFormat/>
    <w:rsid w:val="006D2B00"/>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55">
    <w:name w:val="xl255"/>
    <w:basedOn w:val="a"/>
    <w:qFormat/>
    <w:rsid w:val="006D2B00"/>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sz w:val="24"/>
      <w:szCs w:val="24"/>
    </w:rPr>
  </w:style>
  <w:style w:type="paragraph" w:customStyle="1" w:styleId="xl256">
    <w:name w:val="xl256"/>
    <w:basedOn w:val="a"/>
    <w:qFormat/>
    <w:rsid w:val="006D2B00"/>
    <w:pPr>
      <w:pBdr>
        <w:left w:val="single" w:sz="4" w:space="0" w:color="auto"/>
        <w:right w:val="single" w:sz="4" w:space="0" w:color="auto"/>
      </w:pBdr>
      <w:shd w:val="clear" w:color="000000" w:fill="DBEEF3"/>
      <w:spacing w:before="100" w:beforeAutospacing="1" w:after="100" w:afterAutospacing="1"/>
      <w:textAlignment w:val="center"/>
    </w:pPr>
    <w:rPr>
      <w:sz w:val="24"/>
      <w:szCs w:val="24"/>
    </w:rPr>
  </w:style>
  <w:style w:type="paragraph" w:customStyle="1" w:styleId="xl257">
    <w:name w:val="xl257"/>
    <w:basedOn w:val="a"/>
    <w:qFormat/>
    <w:rsid w:val="006D2B00"/>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b/>
      <w:bCs/>
      <w:sz w:val="24"/>
      <w:szCs w:val="24"/>
    </w:rPr>
  </w:style>
  <w:style w:type="paragraph" w:customStyle="1" w:styleId="xl258">
    <w:name w:val="xl258"/>
    <w:basedOn w:val="a"/>
    <w:qFormat/>
    <w:rsid w:val="006D2B00"/>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sz w:val="24"/>
      <w:szCs w:val="24"/>
    </w:rPr>
  </w:style>
  <w:style w:type="paragraph" w:customStyle="1" w:styleId="xl259">
    <w:name w:val="xl259"/>
    <w:basedOn w:val="a"/>
    <w:qFormat/>
    <w:rsid w:val="006D2B00"/>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60">
    <w:name w:val="xl260"/>
    <w:basedOn w:val="a"/>
    <w:qFormat/>
    <w:rsid w:val="006D2B00"/>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61">
    <w:name w:val="xl261"/>
    <w:basedOn w:val="a"/>
    <w:qFormat/>
    <w:rsid w:val="006D2B00"/>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62">
    <w:name w:val="xl262"/>
    <w:basedOn w:val="a"/>
    <w:qFormat/>
    <w:rsid w:val="006D2B00"/>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63">
    <w:name w:val="xl263"/>
    <w:basedOn w:val="a"/>
    <w:qFormat/>
    <w:rsid w:val="006D2B00"/>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64">
    <w:name w:val="xl264"/>
    <w:basedOn w:val="a"/>
    <w:qFormat/>
    <w:rsid w:val="006D2B00"/>
    <w:pPr>
      <w:pBdr>
        <w:left w:val="single" w:sz="4" w:space="0" w:color="auto"/>
        <w:right w:val="single" w:sz="4" w:space="0" w:color="auto"/>
      </w:pBdr>
      <w:spacing w:before="100" w:beforeAutospacing="1" w:after="100" w:afterAutospacing="1"/>
      <w:jc w:val="center"/>
    </w:pPr>
    <w:rPr>
      <w:sz w:val="24"/>
      <w:szCs w:val="24"/>
    </w:rPr>
  </w:style>
  <w:style w:type="paragraph" w:customStyle="1" w:styleId="xl265">
    <w:name w:val="xl265"/>
    <w:basedOn w:val="a"/>
    <w:qFormat/>
    <w:rsid w:val="006D2B00"/>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6">
    <w:name w:val="xl266"/>
    <w:basedOn w:val="a"/>
    <w:qFormat/>
    <w:rsid w:val="006D2B00"/>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67">
    <w:name w:val="xl267"/>
    <w:basedOn w:val="a"/>
    <w:qFormat/>
    <w:rsid w:val="006D2B00"/>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68">
    <w:name w:val="xl268"/>
    <w:basedOn w:val="a"/>
    <w:qFormat/>
    <w:rsid w:val="006D2B00"/>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69">
    <w:name w:val="xl269"/>
    <w:basedOn w:val="a"/>
    <w:qFormat/>
    <w:rsid w:val="006D2B00"/>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0">
    <w:name w:val="xl270"/>
    <w:basedOn w:val="a"/>
    <w:qFormat/>
    <w:rsid w:val="006D2B00"/>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71">
    <w:name w:val="xl271"/>
    <w:basedOn w:val="a"/>
    <w:qFormat/>
    <w:rsid w:val="006D2B00"/>
    <w:pPr>
      <w:pBdr>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2">
    <w:name w:val="xl272"/>
    <w:basedOn w:val="a"/>
    <w:qFormat/>
    <w:rsid w:val="006D2B00"/>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3">
    <w:name w:val="xl273"/>
    <w:basedOn w:val="a"/>
    <w:qFormat/>
    <w:rsid w:val="006D2B00"/>
    <w:pPr>
      <w:pBdr>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4">
    <w:name w:val="xl274"/>
    <w:basedOn w:val="a"/>
    <w:qFormat/>
    <w:rsid w:val="006D2B00"/>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5">
    <w:name w:val="xl275"/>
    <w:basedOn w:val="a"/>
    <w:qFormat/>
    <w:rsid w:val="006D2B00"/>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6">
    <w:name w:val="xl276"/>
    <w:basedOn w:val="a"/>
    <w:qFormat/>
    <w:rsid w:val="006D2B00"/>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7">
    <w:name w:val="xl277"/>
    <w:basedOn w:val="a"/>
    <w:qFormat/>
    <w:rsid w:val="006D2B00"/>
    <w:pPr>
      <w:pBdr>
        <w:left w:val="single" w:sz="4" w:space="0" w:color="auto"/>
        <w:right w:val="single" w:sz="4" w:space="0" w:color="auto"/>
      </w:pBdr>
      <w:shd w:val="clear" w:color="000000" w:fill="DBEEF3"/>
      <w:spacing w:before="100" w:beforeAutospacing="1" w:after="100" w:afterAutospacing="1"/>
    </w:pPr>
    <w:rPr>
      <w:b/>
      <w:bCs/>
      <w:sz w:val="24"/>
      <w:szCs w:val="24"/>
    </w:rPr>
  </w:style>
  <w:style w:type="paragraph" w:customStyle="1" w:styleId="xl278">
    <w:name w:val="xl278"/>
    <w:basedOn w:val="a"/>
    <w:qFormat/>
    <w:rsid w:val="006D2B00"/>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79">
    <w:name w:val="xl279"/>
    <w:basedOn w:val="a"/>
    <w:qFormat/>
    <w:rsid w:val="006D2B00"/>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80">
    <w:name w:val="xl280"/>
    <w:basedOn w:val="a"/>
    <w:qFormat/>
    <w:rsid w:val="006D2B00"/>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formattext">
    <w:name w:val="formattext"/>
    <w:basedOn w:val="a"/>
    <w:qFormat/>
    <w:rsid w:val="00D417BD"/>
    <w:pPr>
      <w:spacing w:before="100" w:beforeAutospacing="1" w:after="100" w:afterAutospacing="1"/>
    </w:pPr>
    <w:rPr>
      <w:sz w:val="24"/>
      <w:szCs w:val="24"/>
    </w:rPr>
  </w:style>
  <w:style w:type="paragraph" w:customStyle="1" w:styleId="xl281">
    <w:name w:val="xl281"/>
    <w:basedOn w:val="a"/>
    <w:qFormat/>
    <w:rsid w:val="009B1B75"/>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82">
    <w:name w:val="xl282"/>
    <w:basedOn w:val="a"/>
    <w:qFormat/>
    <w:rsid w:val="00DC686D"/>
    <w:pPr>
      <w:pBdr>
        <w:left w:val="single" w:sz="4" w:space="0" w:color="auto"/>
      </w:pBdr>
      <w:spacing w:before="100" w:beforeAutospacing="1" w:after="100" w:afterAutospacing="1"/>
      <w:jc w:val="center"/>
    </w:pPr>
    <w:rPr>
      <w:sz w:val="24"/>
      <w:szCs w:val="24"/>
    </w:rPr>
  </w:style>
  <w:style w:type="paragraph" w:customStyle="1" w:styleId="xl283">
    <w:name w:val="xl283"/>
    <w:basedOn w:val="a"/>
    <w:qFormat/>
    <w:rsid w:val="00DC686D"/>
    <w:pPr>
      <w:spacing w:before="100" w:beforeAutospacing="1" w:after="100" w:afterAutospacing="1"/>
      <w:jc w:val="center"/>
    </w:pPr>
    <w:rPr>
      <w:sz w:val="24"/>
      <w:szCs w:val="24"/>
    </w:rPr>
  </w:style>
  <w:style w:type="paragraph" w:customStyle="1" w:styleId="xl284">
    <w:name w:val="xl284"/>
    <w:basedOn w:val="a"/>
    <w:qFormat/>
    <w:rsid w:val="00DC686D"/>
    <w:pPr>
      <w:pBdr>
        <w:right w:val="single" w:sz="4" w:space="0" w:color="auto"/>
      </w:pBdr>
      <w:spacing w:before="100" w:beforeAutospacing="1" w:after="100" w:afterAutospacing="1"/>
      <w:jc w:val="center"/>
    </w:pPr>
    <w:rPr>
      <w:sz w:val="24"/>
      <w:szCs w:val="24"/>
    </w:rPr>
  </w:style>
  <w:style w:type="paragraph" w:customStyle="1" w:styleId="xl285">
    <w:name w:val="xl285"/>
    <w:basedOn w:val="a"/>
    <w:qFormat/>
    <w:rsid w:val="00DC686D"/>
    <w:pPr>
      <w:pBdr>
        <w:left w:val="single" w:sz="4" w:space="0" w:color="auto"/>
        <w:bottom w:val="single" w:sz="4" w:space="0" w:color="auto"/>
      </w:pBdr>
      <w:spacing w:before="100" w:beforeAutospacing="1" w:after="100" w:afterAutospacing="1"/>
      <w:jc w:val="center"/>
    </w:pPr>
    <w:rPr>
      <w:sz w:val="24"/>
      <w:szCs w:val="24"/>
    </w:rPr>
  </w:style>
  <w:style w:type="paragraph" w:customStyle="1" w:styleId="xl286">
    <w:name w:val="xl286"/>
    <w:basedOn w:val="a"/>
    <w:qFormat/>
    <w:rsid w:val="00DC686D"/>
    <w:pPr>
      <w:pBdr>
        <w:bottom w:val="single" w:sz="4" w:space="0" w:color="auto"/>
      </w:pBdr>
      <w:spacing w:before="100" w:beforeAutospacing="1" w:after="100" w:afterAutospacing="1"/>
      <w:jc w:val="center"/>
    </w:pPr>
    <w:rPr>
      <w:sz w:val="24"/>
      <w:szCs w:val="24"/>
    </w:rPr>
  </w:style>
  <w:style w:type="paragraph" w:customStyle="1" w:styleId="xl287">
    <w:name w:val="xl287"/>
    <w:basedOn w:val="a"/>
    <w:qFormat/>
    <w:rsid w:val="00DC686D"/>
    <w:pPr>
      <w:pBdr>
        <w:bottom w:val="single" w:sz="4" w:space="0" w:color="auto"/>
        <w:right w:val="single" w:sz="4" w:space="0" w:color="auto"/>
      </w:pBdr>
      <w:spacing w:before="100" w:beforeAutospacing="1" w:after="100" w:afterAutospacing="1"/>
      <w:jc w:val="center"/>
    </w:pPr>
    <w:rPr>
      <w:sz w:val="24"/>
      <w:szCs w:val="24"/>
    </w:rPr>
  </w:style>
  <w:style w:type="paragraph" w:customStyle="1" w:styleId="xl288">
    <w:name w:val="xl288"/>
    <w:basedOn w:val="a"/>
    <w:qFormat/>
    <w:rsid w:val="00DC686D"/>
    <w:pPr>
      <w:pBdr>
        <w:top w:val="single" w:sz="4" w:space="0" w:color="auto"/>
        <w:left w:val="single" w:sz="4" w:space="0" w:color="auto"/>
        <w:bottom w:val="single" w:sz="4" w:space="0" w:color="auto"/>
        <w:right w:val="single" w:sz="4" w:space="0" w:color="auto"/>
      </w:pBdr>
      <w:shd w:val="clear" w:color="282828" w:fill="FCD5B4"/>
      <w:spacing w:before="100" w:beforeAutospacing="1" w:after="100" w:afterAutospacing="1"/>
      <w:jc w:val="center"/>
      <w:textAlignment w:val="center"/>
    </w:pPr>
    <w:rPr>
      <w:b/>
      <w:bCs/>
      <w:sz w:val="24"/>
      <w:szCs w:val="24"/>
    </w:rPr>
  </w:style>
  <w:style w:type="table" w:customStyle="1" w:styleId="21f0">
    <w:name w:val="Сетка таблицы21"/>
    <w:basedOn w:val="a2"/>
    <w:next w:val="ab"/>
    <w:uiPriority w:val="59"/>
    <w:rsid w:val="009114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
    <w:name w:val="Нет списка4"/>
    <w:next w:val="a3"/>
    <w:uiPriority w:val="99"/>
    <w:semiHidden/>
    <w:unhideWhenUsed/>
    <w:rsid w:val="009114A5"/>
  </w:style>
  <w:style w:type="table" w:customStyle="1" w:styleId="3f0">
    <w:name w:val="Сетка таблицы3"/>
    <w:basedOn w:val="a2"/>
    <w:next w:val="ab"/>
    <w:rsid w:val="00911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Title0">
    <w:name w:val="ConsPlusTitle Знак"/>
    <w:link w:val="ConsPlusTitle"/>
    <w:locked/>
    <w:rsid w:val="009114A5"/>
    <w:rPr>
      <w:rFonts w:ascii="Arial" w:hAnsi="Arial" w:cs="Arial"/>
      <w:b/>
      <w:bCs/>
    </w:rPr>
  </w:style>
  <w:style w:type="table" w:customStyle="1" w:styleId="1120">
    <w:name w:val="Сетка таблицы112"/>
    <w:basedOn w:val="a2"/>
    <w:next w:val="ab"/>
    <w:uiPriority w:val="99"/>
    <w:rsid w:val="00911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4">
    <w:name w:val="Глава Ч 2"/>
    <w:basedOn w:val="afff7"/>
    <w:qFormat/>
    <w:rsid w:val="009114A5"/>
    <w:pPr>
      <w:suppressAutoHyphens w:val="0"/>
      <w:spacing w:line="240" w:lineRule="auto"/>
      <w:ind w:left="0" w:firstLine="0"/>
      <w:jc w:val="center"/>
    </w:pPr>
    <w:rPr>
      <w:b/>
      <w:spacing w:val="0"/>
      <w:sz w:val="26"/>
      <w:szCs w:val="26"/>
      <w:lang w:eastAsia="ru-RU"/>
    </w:rPr>
  </w:style>
  <w:style w:type="character" w:styleId="afffffff2">
    <w:name w:val="line number"/>
    <w:basedOn w:val="a1"/>
    <w:uiPriority w:val="99"/>
    <w:unhideWhenUsed/>
    <w:rsid w:val="009114A5"/>
  </w:style>
  <w:style w:type="paragraph" w:customStyle="1" w:styleId="afffffff3">
    <w:name w:val="Параграф"/>
    <w:basedOn w:val="afffff2"/>
    <w:qFormat/>
    <w:rsid w:val="009114A5"/>
    <w:pPr>
      <w:suppressAutoHyphens w:val="0"/>
      <w:spacing w:line="240" w:lineRule="auto"/>
      <w:ind w:left="3869" w:hanging="750"/>
      <w:contextualSpacing/>
      <w:jc w:val="center"/>
    </w:pPr>
    <w:rPr>
      <w:b/>
      <w:sz w:val="26"/>
      <w:szCs w:val="26"/>
      <w:lang w:eastAsia="ru-RU"/>
    </w:rPr>
  </w:style>
  <w:style w:type="paragraph" w:customStyle="1" w:styleId="119">
    <w:name w:val="Без интервала11"/>
    <w:basedOn w:val="a"/>
    <w:rsid w:val="009114A5"/>
    <w:rPr>
      <w:rFonts w:ascii="Calibri" w:eastAsia="Calibri" w:hAnsi="Calibri" w:cs="Calibri"/>
      <w:sz w:val="22"/>
      <w:szCs w:val="22"/>
      <w:lang w:val="en-US" w:eastAsia="en-US"/>
    </w:rPr>
  </w:style>
  <w:style w:type="paragraph" w:styleId="2f5">
    <w:name w:val="List 2"/>
    <w:basedOn w:val="a"/>
    <w:unhideWhenUsed/>
    <w:rsid w:val="009114A5"/>
    <w:pPr>
      <w:ind w:left="566" w:hanging="283"/>
      <w:contextualSpacing/>
    </w:pPr>
    <w:rPr>
      <w:sz w:val="24"/>
      <w:szCs w:val="24"/>
    </w:rPr>
  </w:style>
  <w:style w:type="paragraph" w:customStyle="1" w:styleId="3f1">
    <w:name w:val="Название объекта3"/>
    <w:basedOn w:val="a"/>
    <w:next w:val="a"/>
    <w:unhideWhenUsed/>
    <w:qFormat/>
    <w:rsid w:val="009114A5"/>
    <w:pPr>
      <w:spacing w:after="200"/>
    </w:pPr>
    <w:rPr>
      <w:b/>
      <w:bCs/>
      <w:color w:val="4F81BD"/>
      <w:sz w:val="18"/>
      <w:szCs w:val="18"/>
    </w:rPr>
  </w:style>
  <w:style w:type="paragraph" w:styleId="afffffff4">
    <w:name w:val="Body Text First Indent"/>
    <w:basedOn w:val="a0"/>
    <w:link w:val="afffffff5"/>
    <w:uiPriority w:val="99"/>
    <w:unhideWhenUsed/>
    <w:rsid w:val="009114A5"/>
    <w:pPr>
      <w:ind w:firstLine="360"/>
    </w:pPr>
    <w:rPr>
      <w:sz w:val="24"/>
      <w:szCs w:val="24"/>
    </w:rPr>
  </w:style>
  <w:style w:type="character" w:customStyle="1" w:styleId="afffffff5">
    <w:name w:val="Красная строка Знак"/>
    <w:basedOn w:val="a7"/>
    <w:link w:val="afffffff4"/>
    <w:uiPriority w:val="99"/>
    <w:rsid w:val="009114A5"/>
    <w:rPr>
      <w:sz w:val="24"/>
      <w:szCs w:val="24"/>
    </w:rPr>
  </w:style>
  <w:style w:type="paragraph" w:styleId="2f6">
    <w:name w:val="Body Text First Indent 2"/>
    <w:basedOn w:val="af1"/>
    <w:link w:val="2f7"/>
    <w:uiPriority w:val="99"/>
    <w:unhideWhenUsed/>
    <w:rsid w:val="009114A5"/>
    <w:pPr>
      <w:spacing w:after="0"/>
      <w:ind w:left="360" w:firstLine="360"/>
    </w:pPr>
    <w:rPr>
      <w:sz w:val="24"/>
      <w:szCs w:val="24"/>
    </w:rPr>
  </w:style>
  <w:style w:type="character" w:customStyle="1" w:styleId="2f7">
    <w:name w:val="Красная строка 2 Знак"/>
    <w:basedOn w:val="af2"/>
    <w:link w:val="2f6"/>
    <w:uiPriority w:val="99"/>
    <w:rsid w:val="009114A5"/>
    <w:rPr>
      <w:sz w:val="24"/>
      <w:szCs w:val="24"/>
    </w:rPr>
  </w:style>
  <w:style w:type="numbering" w:customStyle="1" w:styleId="1112">
    <w:name w:val="Нет списка111"/>
    <w:next w:val="a3"/>
    <w:uiPriority w:val="99"/>
    <w:semiHidden/>
    <w:unhideWhenUsed/>
    <w:rsid w:val="009114A5"/>
  </w:style>
  <w:style w:type="numbering" w:customStyle="1" w:styleId="21f1">
    <w:name w:val="Нет списка21"/>
    <w:next w:val="a3"/>
    <w:uiPriority w:val="99"/>
    <w:semiHidden/>
    <w:unhideWhenUsed/>
    <w:rsid w:val="009114A5"/>
  </w:style>
  <w:style w:type="numbering" w:customStyle="1" w:styleId="318">
    <w:name w:val="Нет списка31"/>
    <w:next w:val="a3"/>
    <w:uiPriority w:val="99"/>
    <w:semiHidden/>
    <w:unhideWhenUsed/>
    <w:rsid w:val="009114A5"/>
  </w:style>
  <w:style w:type="table" w:customStyle="1" w:styleId="11110">
    <w:name w:val="Сетка таблицы1111"/>
    <w:basedOn w:val="a2"/>
    <w:next w:val="ab"/>
    <w:uiPriority w:val="99"/>
    <w:rsid w:val="009114A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3">
    <w:name w:val="stylet3"/>
    <w:basedOn w:val="a"/>
    <w:uiPriority w:val="99"/>
    <w:rsid w:val="009114A5"/>
    <w:pPr>
      <w:spacing w:before="100" w:beforeAutospacing="1" w:after="100" w:afterAutospacing="1"/>
    </w:pPr>
    <w:rPr>
      <w:sz w:val="24"/>
      <w:szCs w:val="24"/>
    </w:rPr>
  </w:style>
  <w:style w:type="paragraph" w:customStyle="1" w:styleId="stylet1">
    <w:name w:val="stylet1"/>
    <w:basedOn w:val="a"/>
    <w:uiPriority w:val="99"/>
    <w:rsid w:val="009114A5"/>
    <w:pPr>
      <w:spacing w:before="100" w:beforeAutospacing="1" w:after="100" w:afterAutospacing="1"/>
    </w:pPr>
    <w:rPr>
      <w:sz w:val="24"/>
      <w:szCs w:val="24"/>
    </w:rPr>
  </w:style>
  <w:style w:type="paragraph" w:customStyle="1" w:styleId="afffffff6">
    <w:name w:val="параграф"/>
    <w:basedOn w:val="a"/>
    <w:qFormat/>
    <w:rsid w:val="009114A5"/>
    <w:pPr>
      <w:jc w:val="both"/>
    </w:pPr>
    <w:rPr>
      <w:b/>
      <w:sz w:val="24"/>
      <w:szCs w:val="24"/>
    </w:rPr>
  </w:style>
  <w:style w:type="character" w:customStyle="1" w:styleId="description">
    <w:name w:val="description"/>
    <w:basedOn w:val="a1"/>
    <w:rsid w:val="009114A5"/>
  </w:style>
  <w:style w:type="table" w:styleId="afffffff7">
    <w:name w:val="Table Elegant"/>
    <w:basedOn w:val="a2"/>
    <w:rsid w:val="009114A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1961264350929957865gmail-consplusnormal">
    <w:name w:val="m_-1961264350929957865gmail-consplusnormal"/>
    <w:basedOn w:val="a"/>
    <w:qFormat/>
    <w:rsid w:val="009114A5"/>
    <w:pPr>
      <w:overflowPunct w:val="0"/>
      <w:spacing w:before="280" w:after="280"/>
    </w:pPr>
    <w:rPr>
      <w:color w:val="00000A"/>
      <w:sz w:val="24"/>
      <w:szCs w:val="24"/>
    </w:rPr>
  </w:style>
  <w:style w:type="character" w:customStyle="1" w:styleId="markedcontent">
    <w:name w:val="markedcontent"/>
    <w:basedOn w:val="a1"/>
    <w:rsid w:val="009114A5"/>
  </w:style>
  <w:style w:type="table" w:customStyle="1" w:styleId="2113">
    <w:name w:val="Сетка таблицы211"/>
    <w:basedOn w:val="a2"/>
    <w:next w:val="ab"/>
    <w:rsid w:val="00911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
    <w:basedOn w:val="a2"/>
    <w:next w:val="ab"/>
    <w:rsid w:val="00911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
    <w:basedOn w:val="a2"/>
    <w:next w:val="ab"/>
    <w:rsid w:val="00911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
    <w:name w:val="Нет списка41"/>
    <w:next w:val="a3"/>
    <w:uiPriority w:val="99"/>
    <w:semiHidden/>
    <w:unhideWhenUsed/>
    <w:rsid w:val="009114A5"/>
  </w:style>
  <w:style w:type="paragraph" w:customStyle="1" w:styleId="2f8">
    <w:name w:val="Заголовок2"/>
    <w:basedOn w:val="a"/>
    <w:next w:val="a0"/>
    <w:qFormat/>
    <w:rsid w:val="009114A5"/>
    <w:pPr>
      <w:keepNext/>
      <w:suppressAutoHyphens/>
      <w:spacing w:before="240" w:after="120" w:line="360" w:lineRule="auto"/>
      <w:ind w:firstLine="709"/>
      <w:jc w:val="both"/>
    </w:pPr>
    <w:rPr>
      <w:rFonts w:ascii="Arial" w:eastAsia="Arial Unicode MS" w:hAnsi="Arial" w:cs="Tahoma"/>
      <w:lang w:eastAsia="ar-SA"/>
    </w:rPr>
  </w:style>
  <w:style w:type="numbering" w:customStyle="1" w:styleId="126">
    <w:name w:val="Нет списка12"/>
    <w:next w:val="a3"/>
    <w:uiPriority w:val="99"/>
    <w:semiHidden/>
    <w:unhideWhenUsed/>
    <w:rsid w:val="009114A5"/>
  </w:style>
  <w:style w:type="numbering" w:customStyle="1" w:styleId="2114">
    <w:name w:val="Нет списка211"/>
    <w:next w:val="a3"/>
    <w:uiPriority w:val="99"/>
    <w:semiHidden/>
    <w:unhideWhenUsed/>
    <w:rsid w:val="009114A5"/>
  </w:style>
  <w:style w:type="numbering" w:customStyle="1" w:styleId="3110">
    <w:name w:val="Нет списка311"/>
    <w:next w:val="a3"/>
    <w:uiPriority w:val="99"/>
    <w:semiHidden/>
    <w:unhideWhenUsed/>
    <w:rsid w:val="009114A5"/>
  </w:style>
  <w:style w:type="table" w:customStyle="1" w:styleId="127">
    <w:name w:val="Сетка таблицы12"/>
    <w:basedOn w:val="a2"/>
    <w:next w:val="ab"/>
    <w:rsid w:val="009114A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2"/>
    <w:next w:val="ab"/>
    <w:uiPriority w:val="59"/>
    <w:rsid w:val="009114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0">
    <w:name w:val="Нет списка411"/>
    <w:next w:val="a3"/>
    <w:uiPriority w:val="99"/>
    <w:semiHidden/>
    <w:unhideWhenUsed/>
    <w:rsid w:val="009114A5"/>
  </w:style>
  <w:style w:type="character" w:customStyle="1" w:styleId="1fff3">
    <w:name w:val="Название Знак1"/>
    <w:basedOn w:val="a1"/>
    <w:rsid w:val="009114A5"/>
    <w:rPr>
      <w:rFonts w:ascii="Cambria" w:eastAsia="Times New Roman" w:hAnsi="Cambria" w:cs="Times New Roman"/>
      <w:color w:val="17365D"/>
      <w:spacing w:val="5"/>
      <w:kern w:val="28"/>
      <w:sz w:val="52"/>
      <w:szCs w:val="52"/>
    </w:rPr>
  </w:style>
  <w:style w:type="character" w:customStyle="1" w:styleId="1fff4">
    <w:name w:val="Подзаголовок Знак1"/>
    <w:basedOn w:val="a1"/>
    <w:rsid w:val="009114A5"/>
    <w:rPr>
      <w:rFonts w:ascii="Cambria" w:eastAsia="Times New Roman" w:hAnsi="Cambria" w:cs="Times New Roman"/>
      <w:i/>
      <w:iCs/>
      <w:color w:val="4F81BD"/>
      <w:spacing w:val="15"/>
      <w:sz w:val="24"/>
      <w:szCs w:val="24"/>
    </w:rPr>
  </w:style>
  <w:style w:type="character" w:customStyle="1" w:styleId="1fff5">
    <w:name w:val="Нижний колонтитул Знак1"/>
    <w:basedOn w:val="a1"/>
    <w:semiHidden/>
    <w:rsid w:val="009114A5"/>
    <w:rPr>
      <w:rFonts w:ascii="Calibri" w:hAnsi="Calibri"/>
      <w:sz w:val="22"/>
      <w:szCs w:val="22"/>
    </w:rPr>
  </w:style>
  <w:style w:type="character" w:customStyle="1" w:styleId="1fff6">
    <w:name w:val="Основной текст с отступом Знак1"/>
    <w:basedOn w:val="a1"/>
    <w:semiHidden/>
    <w:rsid w:val="009114A5"/>
    <w:rPr>
      <w:rFonts w:ascii="Calibri" w:hAnsi="Calibri"/>
      <w:sz w:val="22"/>
      <w:szCs w:val="22"/>
    </w:rPr>
  </w:style>
  <w:style w:type="character" w:customStyle="1" w:styleId="710">
    <w:name w:val="Заголовок 7 Знак1"/>
    <w:basedOn w:val="a1"/>
    <w:uiPriority w:val="99"/>
    <w:semiHidden/>
    <w:rsid w:val="009114A5"/>
    <w:rPr>
      <w:rFonts w:ascii="Cambria" w:eastAsia="Times New Roman" w:hAnsi="Cambria" w:cs="Times New Roman"/>
      <w:i/>
      <w:iCs/>
      <w:color w:val="5D5D5D"/>
      <w:sz w:val="22"/>
      <w:szCs w:val="22"/>
    </w:rPr>
  </w:style>
  <w:style w:type="character" w:customStyle="1" w:styleId="81">
    <w:name w:val="Заголовок 8 Знак1"/>
    <w:basedOn w:val="a1"/>
    <w:semiHidden/>
    <w:rsid w:val="009114A5"/>
    <w:rPr>
      <w:rFonts w:ascii="Cambria" w:eastAsia="Times New Roman" w:hAnsi="Cambria" w:cs="Times New Roman"/>
      <w:color w:val="5D5D5D"/>
    </w:rPr>
  </w:style>
  <w:style w:type="character" w:customStyle="1" w:styleId="910">
    <w:name w:val="Заголовок 9 Знак1"/>
    <w:basedOn w:val="a1"/>
    <w:semiHidden/>
    <w:rsid w:val="009114A5"/>
    <w:rPr>
      <w:rFonts w:ascii="Cambria" w:eastAsia="Times New Roman" w:hAnsi="Cambria" w:cs="Times New Roman"/>
      <w:i/>
      <w:iCs/>
      <w:color w:val="5D5D5D"/>
    </w:rPr>
  </w:style>
  <w:style w:type="character" w:customStyle="1" w:styleId="21f2">
    <w:name w:val="Основной текст с отступом 2 Знак1"/>
    <w:basedOn w:val="a1"/>
    <w:semiHidden/>
    <w:rsid w:val="009114A5"/>
    <w:rPr>
      <w:rFonts w:ascii="Calibri" w:hAnsi="Calibri"/>
      <w:sz w:val="22"/>
      <w:szCs w:val="22"/>
    </w:rPr>
  </w:style>
  <w:style w:type="character" w:customStyle="1" w:styleId="319">
    <w:name w:val="Основной текст с отступом 3 Знак1"/>
    <w:basedOn w:val="a1"/>
    <w:semiHidden/>
    <w:rsid w:val="009114A5"/>
    <w:rPr>
      <w:rFonts w:ascii="Calibri" w:hAnsi="Calibri"/>
      <w:sz w:val="16"/>
      <w:szCs w:val="16"/>
    </w:rPr>
  </w:style>
  <w:style w:type="character" w:customStyle="1" w:styleId="1fff7">
    <w:name w:val="Электронная подпись Знак1"/>
    <w:basedOn w:val="a1"/>
    <w:semiHidden/>
    <w:rsid w:val="009114A5"/>
    <w:rPr>
      <w:rFonts w:ascii="Calibri" w:hAnsi="Calibri"/>
      <w:sz w:val="22"/>
      <w:szCs w:val="22"/>
    </w:rPr>
  </w:style>
  <w:style w:type="character" w:customStyle="1" w:styleId="1fff8">
    <w:name w:val="Текст Знак1"/>
    <w:basedOn w:val="a1"/>
    <w:semiHidden/>
    <w:rsid w:val="009114A5"/>
    <w:rPr>
      <w:rFonts w:ascii="Consolas" w:hAnsi="Consolas"/>
      <w:sz w:val="21"/>
      <w:szCs w:val="21"/>
    </w:rPr>
  </w:style>
  <w:style w:type="character" w:customStyle="1" w:styleId="31a">
    <w:name w:val="Основной текст 3 Знак1"/>
    <w:basedOn w:val="a1"/>
    <w:semiHidden/>
    <w:rsid w:val="009114A5"/>
    <w:rPr>
      <w:rFonts w:ascii="Calibri" w:hAnsi="Calibri"/>
      <w:sz w:val="16"/>
      <w:szCs w:val="16"/>
    </w:rPr>
  </w:style>
  <w:style w:type="character" w:customStyle="1" w:styleId="1fff9">
    <w:name w:val="Текст сноски Знак1"/>
    <w:basedOn w:val="a1"/>
    <w:semiHidden/>
    <w:rsid w:val="009114A5"/>
    <w:rPr>
      <w:rFonts w:ascii="Calibri" w:hAnsi="Calibri"/>
    </w:rPr>
  </w:style>
  <w:style w:type="character" w:customStyle="1" w:styleId="1fffa">
    <w:name w:val="Текст концевой сноски Знак1"/>
    <w:basedOn w:val="a1"/>
    <w:uiPriority w:val="99"/>
    <w:semiHidden/>
    <w:rsid w:val="009114A5"/>
    <w:rPr>
      <w:rFonts w:ascii="Calibri" w:hAnsi="Calibri"/>
    </w:rPr>
  </w:style>
  <w:style w:type="table" w:customStyle="1" w:styleId="11111">
    <w:name w:val="Сетка таблицы11111"/>
    <w:basedOn w:val="a2"/>
    <w:uiPriority w:val="59"/>
    <w:rsid w:val="009114A5"/>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
    <w:name w:val="Сетка таблицы111111"/>
    <w:basedOn w:val="a2"/>
    <w:uiPriority w:val="59"/>
    <w:rsid w:val="009114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
    <w:name w:val="Сетка таблицы1111111"/>
    <w:basedOn w:val="a2"/>
    <w:uiPriority w:val="59"/>
    <w:rsid w:val="009114A5"/>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
    <w:name w:val="Сетка таблицы11111111"/>
    <w:basedOn w:val="a2"/>
    <w:uiPriority w:val="59"/>
    <w:rsid w:val="009114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2"/>
    <w:uiPriority w:val="99"/>
    <w:rsid w:val="009114A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2"/>
    <w:rsid w:val="009114A5"/>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0">
    <w:name w:val="Сетка таблицы1112"/>
    <w:basedOn w:val="a2"/>
    <w:uiPriority w:val="59"/>
    <w:rsid w:val="009114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
    <w:name w:val="List 81"/>
    <w:rsid w:val="009114A5"/>
    <w:pPr>
      <w:numPr>
        <w:numId w:val="2"/>
      </w:numPr>
    </w:pPr>
  </w:style>
  <w:style w:type="numbering" w:customStyle="1" w:styleId="11112">
    <w:name w:val="Нет списка1111"/>
    <w:next w:val="a3"/>
    <w:uiPriority w:val="99"/>
    <w:semiHidden/>
    <w:unhideWhenUsed/>
    <w:rsid w:val="009114A5"/>
  </w:style>
  <w:style w:type="character" w:customStyle="1" w:styleId="afffff3">
    <w:name w:val="Абзац списка Знак"/>
    <w:link w:val="afffff2"/>
    <w:uiPriority w:val="34"/>
    <w:rsid w:val="009114A5"/>
    <w:rPr>
      <w:sz w:val="24"/>
      <w:szCs w:val="24"/>
      <w:lang w:eastAsia="ar-SA"/>
    </w:rPr>
  </w:style>
  <w:style w:type="table" w:customStyle="1" w:styleId="31b">
    <w:name w:val="Сетка таблицы31"/>
    <w:basedOn w:val="a2"/>
    <w:next w:val="ab"/>
    <w:uiPriority w:val="59"/>
    <w:rsid w:val="009114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tended-textshort">
    <w:name w:val="extended-text__short"/>
    <w:basedOn w:val="a1"/>
    <w:rsid w:val="009114A5"/>
  </w:style>
  <w:style w:type="paragraph" w:customStyle="1" w:styleId="245">
    <w:name w:val="Основной текст с отступом 24"/>
    <w:basedOn w:val="4a"/>
    <w:rsid w:val="009114A5"/>
    <w:pPr>
      <w:ind w:firstLine="709"/>
      <w:jc w:val="both"/>
    </w:pPr>
    <w:rPr>
      <w:snapToGrid w:val="0"/>
    </w:rPr>
  </w:style>
  <w:style w:type="paragraph" w:customStyle="1" w:styleId="4a">
    <w:name w:val="Обычный4"/>
    <w:rsid w:val="009114A5"/>
    <w:rPr>
      <w:sz w:val="28"/>
    </w:rPr>
  </w:style>
  <w:style w:type="paragraph" w:customStyle="1" w:styleId="57">
    <w:name w:val="Основной текст5"/>
    <w:basedOn w:val="4a"/>
    <w:rsid w:val="009114A5"/>
    <w:pPr>
      <w:snapToGrid w:val="0"/>
      <w:jc w:val="both"/>
    </w:pPr>
    <w:rPr>
      <w:rFonts w:ascii="a_Timer" w:hAnsi="a_Timer"/>
    </w:rPr>
  </w:style>
  <w:style w:type="paragraph" w:customStyle="1" w:styleId="246">
    <w:name w:val="Основной текст 24"/>
    <w:basedOn w:val="a"/>
    <w:rsid w:val="009114A5"/>
    <w:pPr>
      <w:jc w:val="both"/>
    </w:pPr>
    <w:rPr>
      <w:szCs w:val="20"/>
    </w:rPr>
  </w:style>
  <w:style w:type="paragraph" w:customStyle="1" w:styleId="58">
    <w:name w:val="Цитата5"/>
    <w:basedOn w:val="a"/>
    <w:rsid w:val="009114A5"/>
    <w:pPr>
      <w:suppressAutoHyphens/>
      <w:spacing w:line="360" w:lineRule="auto"/>
      <w:ind w:left="526" w:right="43" w:firstLine="709"/>
      <w:jc w:val="both"/>
    </w:pPr>
    <w:rPr>
      <w:szCs w:val="20"/>
      <w:lang w:eastAsia="ar-SA"/>
    </w:rPr>
  </w:style>
  <w:style w:type="paragraph" w:customStyle="1" w:styleId="59">
    <w:name w:val="Маркированный список5"/>
    <w:basedOn w:val="a"/>
    <w:rsid w:val="009114A5"/>
    <w:pPr>
      <w:suppressAutoHyphens/>
      <w:spacing w:before="280" w:after="280" w:line="360" w:lineRule="auto"/>
      <w:ind w:firstLine="709"/>
      <w:jc w:val="both"/>
    </w:pPr>
    <w:rPr>
      <w:szCs w:val="24"/>
      <w:lang w:eastAsia="ar-SA"/>
    </w:rPr>
  </w:style>
  <w:style w:type="paragraph" w:customStyle="1" w:styleId="5a">
    <w:name w:val="Нумерованный список5"/>
    <w:basedOn w:val="a"/>
    <w:rsid w:val="009114A5"/>
    <w:pPr>
      <w:suppressAutoHyphens/>
      <w:spacing w:before="280" w:after="280" w:line="360" w:lineRule="auto"/>
      <w:ind w:firstLine="709"/>
      <w:jc w:val="both"/>
    </w:pPr>
    <w:rPr>
      <w:szCs w:val="24"/>
      <w:lang w:eastAsia="ar-SA"/>
    </w:rPr>
  </w:style>
  <w:style w:type="paragraph" w:customStyle="1" w:styleId="ConsPlusTitlePage">
    <w:name w:val="ConsPlusTitlePage"/>
    <w:rsid w:val="009114A5"/>
    <w:pPr>
      <w:autoSpaceDE w:val="0"/>
      <w:autoSpaceDN w:val="0"/>
      <w:adjustRightInd w:val="0"/>
    </w:pPr>
    <w:rPr>
      <w:rFonts w:ascii="Tahoma" w:hAnsi="Tahoma" w:cs="Tahoma"/>
      <w:sz w:val="28"/>
      <w:szCs w:val="28"/>
    </w:rPr>
  </w:style>
  <w:style w:type="paragraph" w:customStyle="1" w:styleId="ConsPlusJurTerm">
    <w:name w:val="ConsPlusJurTerm"/>
    <w:rsid w:val="009114A5"/>
    <w:pPr>
      <w:autoSpaceDE w:val="0"/>
      <w:autoSpaceDN w:val="0"/>
      <w:adjustRightInd w:val="0"/>
    </w:pPr>
    <w:rPr>
      <w:rFonts w:ascii="Tahoma" w:hAnsi="Tahoma" w:cs="Tahoma"/>
      <w:sz w:val="26"/>
      <w:szCs w:val="26"/>
    </w:rPr>
  </w:style>
  <w:style w:type="character" w:customStyle="1" w:styleId="afffff9">
    <w:name w:val="Без интервала Знак"/>
    <w:link w:val="afffff8"/>
    <w:uiPriority w:val="1"/>
    <w:locked/>
    <w:rsid w:val="009114A5"/>
    <w:rPr>
      <w:rFonts w:ascii="Calibri" w:hAnsi="Calibri"/>
      <w:sz w:val="22"/>
      <w:szCs w:val="22"/>
    </w:rPr>
  </w:style>
  <w:style w:type="table" w:customStyle="1" w:styleId="1130">
    <w:name w:val="Сетка таблицы113"/>
    <w:basedOn w:val="a2"/>
    <w:rsid w:val="009114A5"/>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7">
    <w:name w:val="Сетка таблицы22"/>
    <w:basedOn w:val="a2"/>
    <w:next w:val="ab"/>
    <w:uiPriority w:val="39"/>
    <w:rsid w:val="009114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2"/>
    <w:next w:val="ab"/>
    <w:uiPriority w:val="59"/>
    <w:rsid w:val="009114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11">
    <w:name w:val="List 811"/>
    <w:basedOn w:val="a3"/>
    <w:rsid w:val="009114A5"/>
  </w:style>
  <w:style w:type="table" w:customStyle="1" w:styleId="111120">
    <w:name w:val="Сетка таблицы11112"/>
    <w:basedOn w:val="a2"/>
    <w:uiPriority w:val="59"/>
    <w:rsid w:val="009114A5"/>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2">
    <w:name w:val="Сетка таблицы111112"/>
    <w:basedOn w:val="a2"/>
    <w:uiPriority w:val="59"/>
    <w:rsid w:val="009114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Сетка таблицы212"/>
    <w:basedOn w:val="a2"/>
    <w:uiPriority w:val="59"/>
    <w:rsid w:val="009114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2"/>
    <w:next w:val="ab"/>
    <w:rsid w:val="009114A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4"/>
    <w:basedOn w:val="a2"/>
    <w:uiPriority w:val="59"/>
    <w:rsid w:val="009114A5"/>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4">
    <w:name w:val="Сетка таблицы41"/>
    <w:basedOn w:val="a2"/>
    <w:next w:val="ab"/>
    <w:uiPriority w:val="39"/>
    <w:rsid w:val="009114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Сетка таблицы51"/>
    <w:basedOn w:val="a2"/>
    <w:next w:val="ab"/>
    <w:uiPriority w:val="59"/>
    <w:rsid w:val="009114A5"/>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
    <w:name w:val="Сетка таблицы6"/>
    <w:basedOn w:val="a2"/>
    <w:next w:val="ab"/>
    <w:uiPriority w:val="59"/>
    <w:rsid w:val="009114A5"/>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2131">
    <w:name w:val="Сетка таблицы213"/>
    <w:basedOn w:val="a2"/>
    <w:next w:val="ab"/>
    <w:uiPriority w:val="39"/>
    <w:rsid w:val="009114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3"/>
    <w:basedOn w:val="a2"/>
    <w:next w:val="ab"/>
    <w:uiPriority w:val="59"/>
    <w:rsid w:val="009114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2">
    <w:name w:val="List 82"/>
    <w:basedOn w:val="a3"/>
    <w:rsid w:val="009114A5"/>
    <w:pPr>
      <w:numPr>
        <w:numId w:val="3"/>
      </w:numPr>
    </w:pPr>
  </w:style>
  <w:style w:type="table" w:customStyle="1" w:styleId="111113">
    <w:name w:val="Сетка таблицы111113"/>
    <w:basedOn w:val="a2"/>
    <w:uiPriority w:val="59"/>
    <w:rsid w:val="009114A5"/>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82">
    <w:name w:val="Знак Знак Знак Знак8"/>
    <w:basedOn w:val="16"/>
    <w:rsid w:val="009114A5"/>
    <w:rPr>
      <w:sz w:val="24"/>
      <w:szCs w:val="24"/>
      <w:lang w:val="ru-RU" w:eastAsia="ar-SA" w:bidi="ar-SA"/>
    </w:rPr>
  </w:style>
  <w:style w:type="character" w:customStyle="1" w:styleId="182">
    <w:name w:val="Знак18"/>
    <w:basedOn w:val="16"/>
    <w:rsid w:val="009114A5"/>
    <w:rPr>
      <w:sz w:val="24"/>
      <w:szCs w:val="24"/>
      <w:lang w:val="ru-RU" w:eastAsia="ar-SA" w:bidi="ar-SA"/>
    </w:rPr>
  </w:style>
  <w:style w:type="paragraph" w:customStyle="1" w:styleId="2132">
    <w:name w:val="Основной текст 213"/>
    <w:basedOn w:val="a"/>
    <w:uiPriority w:val="99"/>
    <w:qFormat/>
    <w:rsid w:val="009114A5"/>
    <w:pPr>
      <w:suppressAutoHyphens/>
      <w:spacing w:line="360" w:lineRule="auto"/>
      <w:ind w:firstLine="709"/>
      <w:jc w:val="center"/>
    </w:pPr>
    <w:rPr>
      <w:b/>
      <w:bCs/>
      <w:caps/>
      <w:sz w:val="24"/>
      <w:szCs w:val="24"/>
      <w:lang w:eastAsia="ar-SA"/>
    </w:rPr>
  </w:style>
  <w:style w:type="paragraph" w:customStyle="1" w:styleId="2133">
    <w:name w:val="Основной текст с отступом 213"/>
    <w:basedOn w:val="a"/>
    <w:uiPriority w:val="99"/>
    <w:qFormat/>
    <w:rsid w:val="009114A5"/>
    <w:pPr>
      <w:suppressAutoHyphens/>
      <w:spacing w:line="360" w:lineRule="auto"/>
      <w:ind w:left="360" w:firstLine="709"/>
      <w:jc w:val="center"/>
    </w:pPr>
    <w:rPr>
      <w:b/>
      <w:bCs/>
      <w:caps/>
      <w:sz w:val="24"/>
      <w:szCs w:val="24"/>
      <w:lang w:eastAsia="ar-SA"/>
    </w:rPr>
  </w:style>
  <w:style w:type="paragraph" w:customStyle="1" w:styleId="280">
    <w:name w:val="Знак28"/>
    <w:basedOn w:val="a"/>
    <w:rsid w:val="009114A5"/>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7">
    <w:name w:val="Знак1 Знак Знак Знак Знак Знак Знак Знак Знак1 Char7"/>
    <w:basedOn w:val="a"/>
    <w:rsid w:val="009114A5"/>
    <w:pPr>
      <w:spacing w:after="160" w:line="240" w:lineRule="exact"/>
    </w:pPr>
    <w:rPr>
      <w:rFonts w:ascii="Verdana" w:hAnsi="Verdana"/>
      <w:sz w:val="20"/>
      <w:szCs w:val="20"/>
      <w:lang w:val="en-US" w:eastAsia="en-US"/>
    </w:rPr>
  </w:style>
  <w:style w:type="character" w:customStyle="1" w:styleId="170">
    <w:name w:val="Знак17"/>
    <w:basedOn w:val="16"/>
    <w:rsid w:val="009114A5"/>
    <w:rPr>
      <w:rFonts w:ascii="Arial" w:hAnsi="Arial" w:cs="Arial" w:hint="default"/>
      <w:b/>
      <w:bCs/>
      <w:i/>
      <w:iCs/>
      <w:sz w:val="28"/>
      <w:szCs w:val="28"/>
      <w:lang w:val="ru-RU" w:eastAsia="ar-SA" w:bidi="ar-SA"/>
    </w:rPr>
  </w:style>
  <w:style w:type="character" w:customStyle="1" w:styleId="171">
    <w:name w:val="Знак Знак17"/>
    <w:basedOn w:val="16"/>
    <w:rsid w:val="009114A5"/>
    <w:rPr>
      <w:sz w:val="24"/>
      <w:szCs w:val="24"/>
      <w:u w:val="single"/>
      <w:lang w:val="ru-RU" w:eastAsia="ar-SA" w:bidi="ar-SA"/>
    </w:rPr>
  </w:style>
  <w:style w:type="character" w:customStyle="1" w:styleId="2170">
    <w:name w:val="Знак2 Знак Знак17"/>
    <w:basedOn w:val="16"/>
    <w:rsid w:val="009114A5"/>
    <w:rPr>
      <w:rFonts w:ascii="Arial" w:hAnsi="Arial" w:cs="Arial" w:hint="default"/>
      <w:b/>
      <w:bCs/>
      <w:i/>
      <w:iCs/>
      <w:sz w:val="28"/>
      <w:szCs w:val="28"/>
      <w:lang w:val="ru-RU" w:eastAsia="ar-SA" w:bidi="ar-SA"/>
    </w:rPr>
  </w:style>
  <w:style w:type="character" w:customStyle="1" w:styleId="370">
    <w:name w:val="Знак3 Знак Знак7"/>
    <w:basedOn w:val="16"/>
    <w:rsid w:val="009114A5"/>
    <w:rPr>
      <w:b/>
      <w:bCs w:val="0"/>
      <w:sz w:val="24"/>
      <w:szCs w:val="24"/>
      <w:u w:val="single"/>
      <w:lang w:val="ru-RU" w:eastAsia="ar-SA" w:bidi="ar-SA"/>
    </w:rPr>
  </w:style>
  <w:style w:type="character" w:customStyle="1" w:styleId="281">
    <w:name w:val="Знак2 Знак Знак8"/>
    <w:basedOn w:val="16"/>
    <w:rsid w:val="009114A5"/>
    <w:rPr>
      <w:b/>
      <w:bCs/>
      <w:sz w:val="24"/>
      <w:szCs w:val="24"/>
      <w:lang w:val="ru-RU" w:eastAsia="ar-SA" w:bidi="ar-SA"/>
    </w:rPr>
  </w:style>
  <w:style w:type="character" w:customStyle="1" w:styleId="172">
    <w:name w:val="Знак1 Знак Знак7"/>
    <w:basedOn w:val="16"/>
    <w:rsid w:val="009114A5"/>
    <w:rPr>
      <w:sz w:val="24"/>
      <w:szCs w:val="24"/>
      <w:lang w:val="ru-RU" w:eastAsia="ar-SA" w:bidi="ar-SA"/>
    </w:rPr>
  </w:style>
  <w:style w:type="paragraph" w:customStyle="1" w:styleId="134">
    <w:name w:val="Обычный13"/>
    <w:uiPriority w:val="99"/>
    <w:qFormat/>
    <w:rsid w:val="009114A5"/>
    <w:rPr>
      <w:sz w:val="28"/>
    </w:rPr>
  </w:style>
  <w:style w:type="paragraph" w:customStyle="1" w:styleId="135">
    <w:name w:val="Основной текст13"/>
    <w:basedOn w:val="134"/>
    <w:uiPriority w:val="99"/>
    <w:qFormat/>
    <w:rsid w:val="009114A5"/>
    <w:pPr>
      <w:snapToGrid w:val="0"/>
      <w:jc w:val="both"/>
    </w:pPr>
    <w:rPr>
      <w:rFonts w:ascii="a_Timer" w:hAnsi="a_Timer"/>
    </w:rPr>
  </w:style>
  <w:style w:type="paragraph" w:customStyle="1" w:styleId="234">
    <w:name w:val="Цитата23"/>
    <w:basedOn w:val="a"/>
    <w:uiPriority w:val="99"/>
    <w:qFormat/>
    <w:rsid w:val="009114A5"/>
    <w:pPr>
      <w:suppressAutoHyphens/>
      <w:spacing w:line="360" w:lineRule="auto"/>
      <w:ind w:left="526" w:right="43" w:firstLine="709"/>
      <w:jc w:val="both"/>
    </w:pPr>
    <w:rPr>
      <w:szCs w:val="20"/>
      <w:lang w:eastAsia="ar-SA"/>
    </w:rPr>
  </w:style>
  <w:style w:type="paragraph" w:customStyle="1" w:styleId="235">
    <w:name w:val="Маркированный список23"/>
    <w:basedOn w:val="a"/>
    <w:uiPriority w:val="99"/>
    <w:qFormat/>
    <w:rsid w:val="009114A5"/>
    <w:pPr>
      <w:suppressAutoHyphens/>
      <w:spacing w:before="280" w:after="280" w:line="360" w:lineRule="auto"/>
      <w:ind w:firstLine="709"/>
      <w:jc w:val="both"/>
    </w:pPr>
    <w:rPr>
      <w:szCs w:val="24"/>
      <w:lang w:eastAsia="ar-SA"/>
    </w:rPr>
  </w:style>
  <w:style w:type="paragraph" w:customStyle="1" w:styleId="236">
    <w:name w:val="Нумерованный список23"/>
    <w:basedOn w:val="a"/>
    <w:uiPriority w:val="99"/>
    <w:qFormat/>
    <w:rsid w:val="009114A5"/>
    <w:pPr>
      <w:suppressAutoHyphens/>
      <w:spacing w:before="280" w:after="280" w:line="360" w:lineRule="auto"/>
      <w:ind w:firstLine="709"/>
      <w:jc w:val="both"/>
    </w:pPr>
    <w:rPr>
      <w:szCs w:val="24"/>
      <w:lang w:eastAsia="ar-SA"/>
    </w:rPr>
  </w:style>
  <w:style w:type="character" w:customStyle="1" w:styleId="102">
    <w:name w:val="Знак10"/>
    <w:basedOn w:val="16"/>
    <w:rsid w:val="009114A5"/>
    <w:rPr>
      <w:rFonts w:ascii="Arial" w:hAnsi="Arial" w:cs="Arial"/>
      <w:b/>
      <w:bCs/>
      <w:i/>
      <w:iCs/>
      <w:sz w:val="28"/>
      <w:szCs w:val="28"/>
      <w:lang w:val="ru-RU" w:eastAsia="ar-SA" w:bidi="ar-SA"/>
    </w:rPr>
  </w:style>
  <w:style w:type="character" w:customStyle="1" w:styleId="160">
    <w:name w:val="Знак16"/>
    <w:basedOn w:val="16"/>
    <w:rsid w:val="009114A5"/>
    <w:rPr>
      <w:rFonts w:ascii="Arial" w:hAnsi="Arial" w:cs="Arial"/>
      <w:b/>
      <w:bCs/>
      <w:i/>
      <w:iCs/>
      <w:sz w:val="28"/>
      <w:szCs w:val="28"/>
      <w:lang w:val="ru-RU" w:eastAsia="ar-SA" w:bidi="ar-SA"/>
    </w:rPr>
  </w:style>
  <w:style w:type="character" w:customStyle="1" w:styleId="161">
    <w:name w:val="Знак Знак16"/>
    <w:basedOn w:val="16"/>
    <w:rsid w:val="009114A5"/>
    <w:rPr>
      <w:sz w:val="24"/>
      <w:szCs w:val="24"/>
      <w:u w:val="single"/>
      <w:lang w:val="ru-RU" w:eastAsia="ar-SA" w:bidi="ar-SA"/>
    </w:rPr>
  </w:style>
  <w:style w:type="character" w:customStyle="1" w:styleId="2160">
    <w:name w:val="Знак2 Знак Знак16"/>
    <w:basedOn w:val="16"/>
    <w:rsid w:val="009114A5"/>
    <w:rPr>
      <w:rFonts w:ascii="Arial" w:hAnsi="Arial" w:cs="Arial"/>
      <w:b/>
      <w:bCs/>
      <w:i/>
      <w:iCs/>
      <w:sz w:val="28"/>
      <w:szCs w:val="28"/>
      <w:lang w:val="ru-RU" w:eastAsia="ar-SA" w:bidi="ar-SA"/>
    </w:rPr>
  </w:style>
  <w:style w:type="character" w:customStyle="1" w:styleId="72">
    <w:name w:val="Знак Знак Знак Знак7"/>
    <w:basedOn w:val="16"/>
    <w:rsid w:val="009114A5"/>
    <w:rPr>
      <w:sz w:val="24"/>
      <w:szCs w:val="24"/>
      <w:lang w:val="ru-RU" w:eastAsia="ar-SA" w:bidi="ar-SA"/>
    </w:rPr>
  </w:style>
  <w:style w:type="character" w:customStyle="1" w:styleId="360">
    <w:name w:val="Знак3 Знак Знак6"/>
    <w:basedOn w:val="16"/>
    <w:rsid w:val="009114A5"/>
    <w:rPr>
      <w:b/>
      <w:sz w:val="24"/>
      <w:szCs w:val="24"/>
      <w:u w:val="single"/>
      <w:lang w:val="ru-RU" w:eastAsia="ar-SA" w:bidi="ar-SA"/>
    </w:rPr>
  </w:style>
  <w:style w:type="character" w:customStyle="1" w:styleId="270">
    <w:name w:val="Знак2 Знак Знак7"/>
    <w:basedOn w:val="16"/>
    <w:rsid w:val="009114A5"/>
    <w:rPr>
      <w:b/>
      <w:bCs/>
      <w:sz w:val="24"/>
      <w:szCs w:val="24"/>
      <w:lang w:val="ru-RU" w:eastAsia="ar-SA" w:bidi="ar-SA"/>
    </w:rPr>
  </w:style>
  <w:style w:type="character" w:customStyle="1" w:styleId="162">
    <w:name w:val="Знак1 Знак Знак6"/>
    <w:basedOn w:val="16"/>
    <w:rsid w:val="009114A5"/>
    <w:rPr>
      <w:sz w:val="24"/>
      <w:szCs w:val="24"/>
      <w:lang w:val="ru-RU" w:eastAsia="ar-SA" w:bidi="ar-SA"/>
    </w:rPr>
  </w:style>
  <w:style w:type="paragraph" w:customStyle="1" w:styleId="271">
    <w:name w:val="Знак27"/>
    <w:basedOn w:val="a"/>
    <w:rsid w:val="009114A5"/>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6">
    <w:name w:val="Знак1 Знак Знак Знак Знак Знак Знак Знак Знак1 Char6"/>
    <w:basedOn w:val="a"/>
    <w:uiPriority w:val="99"/>
    <w:qFormat/>
    <w:rsid w:val="009114A5"/>
    <w:pPr>
      <w:spacing w:after="160" w:line="240" w:lineRule="exact"/>
    </w:pPr>
    <w:rPr>
      <w:rFonts w:ascii="Verdana" w:hAnsi="Verdana"/>
      <w:sz w:val="20"/>
      <w:szCs w:val="20"/>
      <w:lang w:val="en-US" w:eastAsia="en-US"/>
    </w:rPr>
  </w:style>
  <w:style w:type="paragraph" w:customStyle="1" w:styleId="92">
    <w:name w:val="Знак9"/>
    <w:basedOn w:val="a"/>
    <w:rsid w:val="009114A5"/>
    <w:rPr>
      <w:rFonts w:ascii="Verdana" w:hAnsi="Verdana" w:cs="Verdana"/>
      <w:sz w:val="20"/>
      <w:szCs w:val="20"/>
      <w:lang w:val="en-US" w:eastAsia="en-US"/>
    </w:rPr>
  </w:style>
  <w:style w:type="paragraph" w:customStyle="1" w:styleId="ConsPlusCell1">
    <w:name w:val="ConsPlusCell1"/>
    <w:next w:val="a"/>
    <w:uiPriority w:val="99"/>
    <w:qFormat/>
    <w:rsid w:val="009114A5"/>
    <w:pPr>
      <w:widowControl w:val="0"/>
      <w:suppressAutoHyphens/>
      <w:autoSpaceDE w:val="0"/>
    </w:pPr>
    <w:rPr>
      <w:rFonts w:ascii="Arial" w:eastAsia="Arial" w:hAnsi="Arial"/>
    </w:rPr>
  </w:style>
  <w:style w:type="paragraph" w:customStyle="1" w:styleId="ConsPlusNonformat1">
    <w:name w:val="ConsPlusNonformat1"/>
    <w:next w:val="a"/>
    <w:uiPriority w:val="99"/>
    <w:qFormat/>
    <w:rsid w:val="009114A5"/>
    <w:pPr>
      <w:widowControl w:val="0"/>
      <w:suppressAutoHyphens/>
      <w:autoSpaceDE w:val="0"/>
    </w:pPr>
    <w:rPr>
      <w:rFonts w:ascii="Courier New" w:eastAsia="Courier New" w:hAnsi="Courier New"/>
    </w:rPr>
  </w:style>
  <w:style w:type="table" w:customStyle="1" w:styleId="1150">
    <w:name w:val="Сетка таблицы115"/>
    <w:basedOn w:val="a2"/>
    <w:next w:val="ab"/>
    <w:rsid w:val="009114A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5"/>
    <w:basedOn w:val="a2"/>
    <w:uiPriority w:val="59"/>
    <w:rsid w:val="009114A5"/>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83">
    <w:name w:val="Знак8"/>
    <w:rsid w:val="009114A5"/>
    <w:rPr>
      <w:rFonts w:ascii="Arial" w:hAnsi="Arial" w:cs="Arial"/>
      <w:b/>
      <w:bCs/>
      <w:i/>
      <w:iCs/>
      <w:sz w:val="28"/>
      <w:szCs w:val="28"/>
      <w:lang w:val="ru-RU" w:eastAsia="ar-SA" w:bidi="ar-SA"/>
    </w:rPr>
  </w:style>
  <w:style w:type="character" w:customStyle="1" w:styleId="150">
    <w:name w:val="Знак15"/>
    <w:rsid w:val="009114A5"/>
    <w:rPr>
      <w:rFonts w:ascii="Arial" w:hAnsi="Arial" w:cs="Arial"/>
      <w:b/>
      <w:bCs/>
      <w:i/>
      <w:iCs/>
      <w:sz w:val="28"/>
      <w:szCs w:val="28"/>
      <w:lang w:val="ru-RU" w:eastAsia="ar-SA" w:bidi="ar-SA"/>
    </w:rPr>
  </w:style>
  <w:style w:type="character" w:customStyle="1" w:styleId="151">
    <w:name w:val="Знак Знак15"/>
    <w:rsid w:val="009114A5"/>
    <w:rPr>
      <w:sz w:val="24"/>
      <w:szCs w:val="24"/>
      <w:u w:val="single"/>
      <w:lang w:val="ru-RU" w:eastAsia="ar-SA" w:bidi="ar-SA"/>
    </w:rPr>
  </w:style>
  <w:style w:type="character" w:customStyle="1" w:styleId="2150">
    <w:name w:val="Знак2 Знак Знак15"/>
    <w:rsid w:val="009114A5"/>
    <w:rPr>
      <w:rFonts w:ascii="Arial" w:hAnsi="Arial" w:cs="Arial"/>
      <w:b/>
      <w:bCs/>
      <w:i/>
      <w:iCs/>
      <w:sz w:val="28"/>
      <w:szCs w:val="28"/>
      <w:lang w:val="ru-RU" w:eastAsia="ar-SA" w:bidi="ar-SA"/>
    </w:rPr>
  </w:style>
  <w:style w:type="character" w:customStyle="1" w:styleId="63">
    <w:name w:val="Знак Знак Знак Знак6"/>
    <w:rsid w:val="009114A5"/>
    <w:rPr>
      <w:sz w:val="24"/>
      <w:szCs w:val="24"/>
      <w:lang w:val="ru-RU" w:eastAsia="ar-SA" w:bidi="ar-SA"/>
    </w:rPr>
  </w:style>
  <w:style w:type="character" w:customStyle="1" w:styleId="350">
    <w:name w:val="Знак3 Знак Знак5"/>
    <w:rsid w:val="009114A5"/>
    <w:rPr>
      <w:b/>
      <w:sz w:val="24"/>
      <w:szCs w:val="24"/>
      <w:u w:val="single"/>
      <w:lang w:val="ru-RU" w:eastAsia="ar-SA" w:bidi="ar-SA"/>
    </w:rPr>
  </w:style>
  <w:style w:type="character" w:customStyle="1" w:styleId="260">
    <w:name w:val="Знак2 Знак Знак6"/>
    <w:rsid w:val="009114A5"/>
    <w:rPr>
      <w:b/>
      <w:bCs/>
      <w:sz w:val="24"/>
      <w:szCs w:val="24"/>
      <w:lang w:val="ru-RU" w:eastAsia="ar-SA" w:bidi="ar-SA"/>
    </w:rPr>
  </w:style>
  <w:style w:type="character" w:customStyle="1" w:styleId="152">
    <w:name w:val="Знак1 Знак Знак5"/>
    <w:rsid w:val="009114A5"/>
    <w:rPr>
      <w:sz w:val="24"/>
      <w:szCs w:val="24"/>
      <w:lang w:val="ru-RU" w:eastAsia="ar-SA" w:bidi="ar-SA"/>
    </w:rPr>
  </w:style>
  <w:style w:type="paragraph" w:customStyle="1" w:styleId="261">
    <w:name w:val="Знак26"/>
    <w:basedOn w:val="a"/>
    <w:rsid w:val="009114A5"/>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5">
    <w:name w:val="Знак1 Знак Знак Знак Знак Знак Знак Знак Знак1 Char5"/>
    <w:basedOn w:val="a"/>
    <w:qFormat/>
    <w:rsid w:val="009114A5"/>
    <w:pPr>
      <w:spacing w:after="160" w:line="240" w:lineRule="exact"/>
    </w:pPr>
    <w:rPr>
      <w:rFonts w:ascii="Verdana" w:hAnsi="Verdana"/>
      <w:sz w:val="20"/>
      <w:szCs w:val="20"/>
      <w:lang w:val="en-US" w:eastAsia="en-US"/>
    </w:rPr>
  </w:style>
  <w:style w:type="table" w:customStyle="1" w:styleId="2142">
    <w:name w:val="Сетка таблицы214"/>
    <w:basedOn w:val="a2"/>
    <w:next w:val="ab"/>
    <w:uiPriority w:val="39"/>
    <w:rsid w:val="009114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етка таблицы11114"/>
    <w:basedOn w:val="a2"/>
    <w:next w:val="ab"/>
    <w:uiPriority w:val="59"/>
    <w:rsid w:val="009114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3">
    <w:name w:val="List 83"/>
    <w:basedOn w:val="a3"/>
    <w:rsid w:val="009114A5"/>
  </w:style>
  <w:style w:type="table" w:customStyle="1" w:styleId="111114">
    <w:name w:val="Сетка таблицы111114"/>
    <w:basedOn w:val="a2"/>
    <w:uiPriority w:val="59"/>
    <w:rsid w:val="009114A5"/>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8">
    <w:name w:val="Знак Знак Знак Знак Знак Знак Знак Знак Знак Знак"/>
    <w:basedOn w:val="a"/>
    <w:rsid w:val="009114A5"/>
    <w:rPr>
      <w:rFonts w:ascii="Verdana" w:hAnsi="Verdana" w:cs="Verdana"/>
      <w:sz w:val="20"/>
      <w:szCs w:val="20"/>
      <w:lang w:val="en-US" w:eastAsia="en-US"/>
    </w:rPr>
  </w:style>
  <w:style w:type="paragraph" w:customStyle="1" w:styleId="afffffff9">
    <w:name w:val="Ñîäåðæ"/>
    <w:basedOn w:val="a"/>
    <w:rsid w:val="009114A5"/>
    <w:pPr>
      <w:widowControl w:val="0"/>
      <w:overflowPunct w:val="0"/>
      <w:autoSpaceDE w:val="0"/>
      <w:autoSpaceDN w:val="0"/>
      <w:adjustRightInd w:val="0"/>
      <w:spacing w:after="120"/>
      <w:jc w:val="center"/>
    </w:pPr>
    <w:rPr>
      <w:szCs w:val="20"/>
    </w:rPr>
  </w:style>
  <w:style w:type="paragraph" w:customStyle="1" w:styleId="228">
    <w:name w:val="Название объекта22"/>
    <w:basedOn w:val="a"/>
    <w:rsid w:val="009114A5"/>
    <w:pPr>
      <w:suppressAutoHyphens/>
      <w:spacing w:line="360" w:lineRule="auto"/>
      <w:ind w:left="1080" w:firstLine="709"/>
      <w:jc w:val="both"/>
    </w:pPr>
    <w:rPr>
      <w:rFonts w:ascii="Arial" w:hAnsi="Arial" w:cs="Arial"/>
      <w:spacing w:val="-5"/>
      <w:sz w:val="20"/>
      <w:szCs w:val="20"/>
      <w:lang w:eastAsia="ar-SA"/>
    </w:rPr>
  </w:style>
  <w:style w:type="table" w:customStyle="1" w:styleId="TableNormal">
    <w:name w:val="Table Normal"/>
    <w:uiPriority w:val="2"/>
    <w:semiHidden/>
    <w:unhideWhenUsed/>
    <w:qFormat/>
    <w:rsid w:val="009114A5"/>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51">
    <w:name w:val="Сетка таблицы215"/>
    <w:basedOn w:val="a2"/>
    <w:next w:val="ab"/>
    <w:uiPriority w:val="59"/>
    <w:rsid w:val="009114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4">
    <w:name w:val="List 84"/>
    <w:basedOn w:val="a3"/>
    <w:rsid w:val="009114A5"/>
  </w:style>
  <w:style w:type="numbering" w:customStyle="1" w:styleId="List85">
    <w:name w:val="List 85"/>
    <w:rsid w:val="009114A5"/>
  </w:style>
  <w:style w:type="numbering" w:customStyle="1" w:styleId="List831">
    <w:name w:val="List 831"/>
    <w:basedOn w:val="a3"/>
    <w:rsid w:val="009114A5"/>
  </w:style>
  <w:style w:type="numbering" w:customStyle="1" w:styleId="List8111">
    <w:name w:val="List 8111"/>
    <w:basedOn w:val="a3"/>
    <w:rsid w:val="009114A5"/>
  </w:style>
  <w:style w:type="table" w:customStyle="1" w:styleId="1160">
    <w:name w:val="Сетка таблицы116"/>
    <w:basedOn w:val="a2"/>
    <w:next w:val="ab"/>
    <w:uiPriority w:val="59"/>
    <w:rsid w:val="009114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b">
    <w:name w:val="Нет списка5"/>
    <w:next w:val="a3"/>
    <w:uiPriority w:val="99"/>
    <w:semiHidden/>
    <w:unhideWhenUsed/>
    <w:rsid w:val="009114A5"/>
  </w:style>
  <w:style w:type="character" w:customStyle="1" w:styleId="phone">
    <w:name w:val="phone"/>
    <w:basedOn w:val="a1"/>
    <w:rsid w:val="009114A5"/>
  </w:style>
  <w:style w:type="paragraph" w:customStyle="1" w:styleId="afffffffa">
    <w:name w:val="БланкАДМ"/>
    <w:basedOn w:val="a"/>
    <w:rsid w:val="009114A5"/>
    <w:pPr>
      <w:widowControl w:val="0"/>
      <w:ind w:firstLine="720"/>
    </w:pPr>
    <w:rPr>
      <w:rFonts w:eastAsia="Calibri"/>
      <w:szCs w:val="20"/>
    </w:rPr>
  </w:style>
  <w:style w:type="numbering" w:customStyle="1" w:styleId="111110">
    <w:name w:val="Нет списка11111"/>
    <w:next w:val="a3"/>
    <w:uiPriority w:val="99"/>
    <w:semiHidden/>
    <w:unhideWhenUsed/>
    <w:rsid w:val="009114A5"/>
  </w:style>
  <w:style w:type="table" w:customStyle="1" w:styleId="5110">
    <w:name w:val="Сетка таблицы511"/>
    <w:basedOn w:val="a2"/>
    <w:next w:val="ab"/>
    <w:rsid w:val="009114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next w:val="ab"/>
    <w:uiPriority w:val="59"/>
    <w:rsid w:val="009114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mesNewRoman12">
    <w:name w:val="Стиль Times New Roman 12 пт зачеркнутый"/>
    <w:rsid w:val="009114A5"/>
    <w:rPr>
      <w:rFonts w:ascii="Times New Roman" w:hAnsi="Times New Roman" w:cs="Times New Roman"/>
      <w:sz w:val="24"/>
      <w:szCs w:val="24"/>
    </w:rPr>
  </w:style>
  <w:style w:type="paragraph" w:customStyle="1" w:styleId="Title">
    <w:name w:val="Title!Название НПА"/>
    <w:basedOn w:val="a"/>
    <w:rsid w:val="009114A5"/>
    <w:pPr>
      <w:spacing w:before="240" w:after="60"/>
      <w:ind w:firstLine="567"/>
      <w:jc w:val="center"/>
      <w:outlineLvl w:val="0"/>
    </w:pPr>
    <w:rPr>
      <w:rFonts w:ascii="Arial" w:hAnsi="Arial" w:cs="Arial"/>
      <w:b/>
      <w:bCs/>
      <w:kern w:val="28"/>
      <w:sz w:val="32"/>
      <w:szCs w:val="32"/>
    </w:rPr>
  </w:style>
  <w:style w:type="character" w:customStyle="1" w:styleId="FontStyle11">
    <w:name w:val="Font Style11"/>
    <w:uiPriority w:val="99"/>
    <w:rsid w:val="009114A5"/>
    <w:rPr>
      <w:rFonts w:ascii="Times New Roman" w:hAnsi="Times New Roman" w:cs="Times New Roman"/>
      <w:b/>
      <w:bCs/>
      <w:sz w:val="22"/>
      <w:szCs w:val="22"/>
    </w:rPr>
  </w:style>
  <w:style w:type="paragraph" w:customStyle="1" w:styleId="Application">
    <w:name w:val="Application!Приложение"/>
    <w:rsid w:val="009114A5"/>
    <w:pPr>
      <w:spacing w:before="120" w:after="120"/>
      <w:jc w:val="right"/>
    </w:pPr>
    <w:rPr>
      <w:rFonts w:ascii="Arial" w:hAnsi="Arial" w:cs="Arial"/>
      <w:b/>
      <w:bCs/>
      <w:kern w:val="28"/>
      <w:sz w:val="32"/>
      <w:szCs w:val="32"/>
    </w:rPr>
  </w:style>
  <w:style w:type="paragraph" w:customStyle="1" w:styleId="Table">
    <w:name w:val="Table!Таблица"/>
    <w:rsid w:val="009114A5"/>
    <w:rPr>
      <w:rFonts w:ascii="Arial" w:hAnsi="Arial" w:cs="Arial"/>
      <w:bCs/>
      <w:kern w:val="28"/>
      <w:sz w:val="24"/>
      <w:szCs w:val="32"/>
    </w:rPr>
  </w:style>
  <w:style w:type="paragraph" w:customStyle="1" w:styleId="Table0">
    <w:name w:val="Table!"/>
    <w:next w:val="Table"/>
    <w:rsid w:val="009114A5"/>
    <w:pPr>
      <w:jc w:val="center"/>
    </w:pPr>
    <w:rPr>
      <w:rFonts w:ascii="Arial" w:hAnsi="Arial" w:cs="Arial"/>
      <w:b/>
      <w:bCs/>
      <w:kern w:val="28"/>
      <w:sz w:val="24"/>
      <w:szCs w:val="32"/>
    </w:rPr>
  </w:style>
  <w:style w:type="numbering" w:customStyle="1" w:styleId="21111">
    <w:name w:val="Нет списка2111"/>
    <w:next w:val="a3"/>
    <w:uiPriority w:val="99"/>
    <w:semiHidden/>
    <w:unhideWhenUsed/>
    <w:rsid w:val="009114A5"/>
  </w:style>
  <w:style w:type="paragraph" w:customStyle="1" w:styleId="ConsPlusTextList">
    <w:name w:val="ConsPlusTextList"/>
    <w:rsid w:val="009114A5"/>
    <w:pPr>
      <w:widowControl w:val="0"/>
      <w:autoSpaceDE w:val="0"/>
      <w:autoSpaceDN w:val="0"/>
      <w:adjustRightInd w:val="0"/>
    </w:pPr>
    <w:rPr>
      <w:rFonts w:ascii="Arial" w:hAnsi="Arial" w:cs="Arial"/>
    </w:rPr>
  </w:style>
  <w:style w:type="character" w:customStyle="1" w:styleId="pt-a0">
    <w:name w:val="pt-a0"/>
    <w:basedOn w:val="a1"/>
    <w:rsid w:val="009114A5"/>
    <w:rPr>
      <w:rFonts w:ascii="Times New Roman" w:hAnsi="Times New Roman" w:cs="Times New Roman" w:hint="default"/>
      <w:b w:val="0"/>
      <w:bCs w:val="0"/>
      <w:sz w:val="24"/>
      <w:szCs w:val="24"/>
    </w:rPr>
  </w:style>
  <w:style w:type="paragraph" w:customStyle="1" w:styleId="pt-a-000094">
    <w:name w:val="pt-a-000094"/>
    <w:basedOn w:val="a"/>
    <w:rsid w:val="009114A5"/>
    <w:pPr>
      <w:spacing w:line="259" w:lineRule="auto"/>
      <w:ind w:firstLine="562"/>
      <w:jc w:val="both"/>
    </w:pPr>
    <w:rPr>
      <w:sz w:val="24"/>
      <w:szCs w:val="24"/>
    </w:rPr>
  </w:style>
  <w:style w:type="character" w:customStyle="1" w:styleId="afffffffb">
    <w:name w:val="Сноска_"/>
    <w:basedOn w:val="a1"/>
    <w:link w:val="afffffffc"/>
    <w:rsid w:val="009114A5"/>
    <w:rPr>
      <w:sz w:val="19"/>
      <w:szCs w:val="19"/>
      <w:shd w:val="clear" w:color="auto" w:fill="FFFFFF"/>
    </w:rPr>
  </w:style>
  <w:style w:type="character" w:customStyle="1" w:styleId="2f9">
    <w:name w:val="Основной текст (2)_"/>
    <w:basedOn w:val="a1"/>
    <w:rsid w:val="009114A5"/>
    <w:rPr>
      <w:rFonts w:ascii="Times New Roman" w:eastAsia="Times New Roman" w:hAnsi="Times New Roman" w:cs="Times New Roman"/>
      <w:b w:val="0"/>
      <w:bCs w:val="0"/>
      <w:i w:val="0"/>
      <w:iCs w:val="0"/>
      <w:smallCaps w:val="0"/>
      <w:strike w:val="0"/>
      <w:sz w:val="24"/>
      <w:szCs w:val="24"/>
    </w:rPr>
  </w:style>
  <w:style w:type="character" w:customStyle="1" w:styleId="2fa">
    <w:name w:val="Основной текст (2)"/>
    <w:basedOn w:val="2f9"/>
    <w:rsid w:val="009114A5"/>
    <w:rPr>
      <w:rFonts w:ascii="Times New Roman" w:eastAsia="Times New Roman" w:hAnsi="Times New Roman" w:cs="Times New Roman"/>
      <w:b w:val="0"/>
      <w:bCs w:val="0"/>
      <w:i w:val="0"/>
      <w:iCs w:val="0"/>
      <w:smallCaps w:val="0"/>
      <w:strike w:val="0"/>
      <w:sz w:val="24"/>
      <w:szCs w:val="24"/>
    </w:rPr>
  </w:style>
  <w:style w:type="character" w:customStyle="1" w:styleId="3f2">
    <w:name w:val="Основной текст (3)_"/>
    <w:basedOn w:val="a1"/>
    <w:rsid w:val="009114A5"/>
    <w:rPr>
      <w:rFonts w:ascii="Times New Roman" w:eastAsia="Times New Roman" w:hAnsi="Times New Roman" w:cs="Times New Roman"/>
      <w:b w:val="0"/>
      <w:bCs w:val="0"/>
      <w:i w:val="0"/>
      <w:iCs w:val="0"/>
      <w:smallCaps w:val="0"/>
      <w:strike w:val="0"/>
      <w:sz w:val="13"/>
      <w:szCs w:val="13"/>
    </w:rPr>
  </w:style>
  <w:style w:type="character" w:customStyle="1" w:styleId="3f3">
    <w:name w:val="Основной текст (3)"/>
    <w:basedOn w:val="3f2"/>
    <w:rsid w:val="009114A5"/>
    <w:rPr>
      <w:rFonts w:ascii="Times New Roman" w:eastAsia="Times New Roman" w:hAnsi="Times New Roman" w:cs="Times New Roman"/>
      <w:b w:val="0"/>
      <w:bCs w:val="0"/>
      <w:i w:val="0"/>
      <w:iCs w:val="0"/>
      <w:smallCaps w:val="0"/>
      <w:strike w:val="0"/>
      <w:sz w:val="13"/>
      <w:szCs w:val="13"/>
    </w:rPr>
  </w:style>
  <w:style w:type="character" w:customStyle="1" w:styleId="1fffb">
    <w:name w:val="Заголовок №1_"/>
    <w:basedOn w:val="a1"/>
    <w:link w:val="1fffc"/>
    <w:rsid w:val="009114A5"/>
    <w:rPr>
      <w:sz w:val="27"/>
      <w:szCs w:val="27"/>
      <w:shd w:val="clear" w:color="auto" w:fill="FFFFFF"/>
    </w:rPr>
  </w:style>
  <w:style w:type="character" w:customStyle="1" w:styleId="4b">
    <w:name w:val="Основной текст (4)_"/>
    <w:basedOn w:val="a1"/>
    <w:link w:val="4c"/>
    <w:rsid w:val="009114A5"/>
    <w:rPr>
      <w:sz w:val="27"/>
      <w:szCs w:val="27"/>
      <w:shd w:val="clear" w:color="auto" w:fill="FFFFFF"/>
    </w:rPr>
  </w:style>
  <w:style w:type="character" w:customStyle="1" w:styleId="4d">
    <w:name w:val="Основной текст (4) + Полужирный"/>
    <w:basedOn w:val="4b"/>
    <w:rsid w:val="009114A5"/>
    <w:rPr>
      <w:b/>
      <w:bCs/>
      <w:sz w:val="27"/>
      <w:szCs w:val="27"/>
      <w:shd w:val="clear" w:color="auto" w:fill="FFFFFF"/>
    </w:rPr>
  </w:style>
  <w:style w:type="character" w:customStyle="1" w:styleId="afffffffd">
    <w:name w:val="Подпись к картинке_"/>
    <w:basedOn w:val="a1"/>
    <w:link w:val="afffffffe"/>
    <w:rsid w:val="009114A5"/>
    <w:rPr>
      <w:rFonts w:ascii="Calibri" w:eastAsia="Calibri" w:hAnsi="Calibri" w:cs="Calibri"/>
      <w:shd w:val="clear" w:color="auto" w:fill="FFFFFF"/>
    </w:rPr>
  </w:style>
  <w:style w:type="character" w:customStyle="1" w:styleId="5Calibri85pt">
    <w:name w:val="Основной текст (5) + Calibri;8;5 pt"/>
    <w:basedOn w:val="52"/>
    <w:rsid w:val="009114A5"/>
    <w:rPr>
      <w:rFonts w:ascii="Calibri" w:eastAsia="Calibri" w:hAnsi="Calibri" w:cs="Calibri"/>
      <w:sz w:val="17"/>
      <w:szCs w:val="17"/>
      <w:shd w:val="clear" w:color="auto" w:fill="FFFFFF"/>
    </w:rPr>
  </w:style>
  <w:style w:type="character" w:customStyle="1" w:styleId="64">
    <w:name w:val="Основной текст (6)_"/>
    <w:basedOn w:val="a1"/>
    <w:link w:val="65"/>
    <w:rsid w:val="009114A5"/>
    <w:rPr>
      <w:shd w:val="clear" w:color="auto" w:fill="FFFFFF"/>
    </w:rPr>
  </w:style>
  <w:style w:type="character" w:customStyle="1" w:styleId="affffffff">
    <w:name w:val="Подпись к таблице_"/>
    <w:basedOn w:val="a1"/>
    <w:rsid w:val="009114A5"/>
    <w:rPr>
      <w:rFonts w:ascii="Times New Roman" w:eastAsia="Times New Roman" w:hAnsi="Times New Roman" w:cs="Times New Roman"/>
      <w:b w:val="0"/>
      <w:bCs w:val="0"/>
      <w:i w:val="0"/>
      <w:iCs w:val="0"/>
      <w:smallCaps w:val="0"/>
      <w:strike w:val="0"/>
      <w:spacing w:val="0"/>
      <w:sz w:val="19"/>
      <w:szCs w:val="19"/>
    </w:rPr>
  </w:style>
  <w:style w:type="character" w:customStyle="1" w:styleId="affffffff0">
    <w:name w:val="Подпись к таблице"/>
    <w:basedOn w:val="affffffff"/>
    <w:rsid w:val="009114A5"/>
    <w:rPr>
      <w:rFonts w:ascii="Times New Roman" w:eastAsia="Times New Roman" w:hAnsi="Times New Roman" w:cs="Times New Roman"/>
      <w:b w:val="0"/>
      <w:bCs w:val="0"/>
      <w:i w:val="0"/>
      <w:iCs w:val="0"/>
      <w:smallCaps w:val="0"/>
      <w:strike w:val="0"/>
      <w:spacing w:val="0"/>
      <w:sz w:val="19"/>
      <w:szCs w:val="19"/>
      <w:u w:val="single"/>
    </w:rPr>
  </w:style>
  <w:style w:type="character" w:customStyle="1" w:styleId="affffffff1">
    <w:name w:val="Колонтитул_"/>
    <w:basedOn w:val="a1"/>
    <w:link w:val="affffffff2"/>
    <w:rsid w:val="009114A5"/>
    <w:rPr>
      <w:shd w:val="clear" w:color="auto" w:fill="FFFFFF"/>
    </w:rPr>
  </w:style>
  <w:style w:type="character" w:customStyle="1" w:styleId="115pt">
    <w:name w:val="Колонтитул + 11;5 pt"/>
    <w:basedOn w:val="affffffff1"/>
    <w:rsid w:val="009114A5"/>
    <w:rPr>
      <w:spacing w:val="0"/>
      <w:sz w:val="23"/>
      <w:szCs w:val="23"/>
      <w:shd w:val="clear" w:color="auto" w:fill="FFFFFF"/>
    </w:rPr>
  </w:style>
  <w:style w:type="character" w:customStyle="1" w:styleId="73">
    <w:name w:val="Основной текст (7)_"/>
    <w:basedOn w:val="a1"/>
    <w:link w:val="74"/>
    <w:rsid w:val="009114A5"/>
    <w:rPr>
      <w:sz w:val="8"/>
      <w:szCs w:val="8"/>
      <w:shd w:val="clear" w:color="auto" w:fill="FFFFFF"/>
    </w:rPr>
  </w:style>
  <w:style w:type="character" w:customStyle="1" w:styleId="765pt">
    <w:name w:val="Основной текст (7) + 6;5 pt;Курсив"/>
    <w:basedOn w:val="73"/>
    <w:rsid w:val="009114A5"/>
    <w:rPr>
      <w:i/>
      <w:iCs/>
      <w:sz w:val="13"/>
      <w:szCs w:val="13"/>
      <w:shd w:val="clear" w:color="auto" w:fill="FFFFFF"/>
    </w:rPr>
  </w:style>
  <w:style w:type="character" w:customStyle="1" w:styleId="84">
    <w:name w:val="Основной текст (8)_"/>
    <w:basedOn w:val="a1"/>
    <w:link w:val="85"/>
    <w:rsid w:val="009114A5"/>
    <w:rPr>
      <w:sz w:val="23"/>
      <w:szCs w:val="23"/>
      <w:shd w:val="clear" w:color="auto" w:fill="FFFFFF"/>
    </w:rPr>
  </w:style>
  <w:style w:type="paragraph" w:customStyle="1" w:styleId="afffffffc">
    <w:name w:val="Сноска"/>
    <w:basedOn w:val="a"/>
    <w:link w:val="afffffffb"/>
    <w:rsid w:val="009114A5"/>
    <w:pPr>
      <w:shd w:val="clear" w:color="auto" w:fill="FFFFFF"/>
      <w:spacing w:line="226" w:lineRule="exact"/>
      <w:ind w:hanging="340"/>
      <w:jc w:val="both"/>
    </w:pPr>
    <w:rPr>
      <w:sz w:val="19"/>
      <w:szCs w:val="19"/>
    </w:rPr>
  </w:style>
  <w:style w:type="paragraph" w:customStyle="1" w:styleId="1fffc">
    <w:name w:val="Заголовок №1"/>
    <w:basedOn w:val="a"/>
    <w:link w:val="1fffb"/>
    <w:rsid w:val="009114A5"/>
    <w:pPr>
      <w:shd w:val="clear" w:color="auto" w:fill="FFFFFF"/>
      <w:spacing w:before="540" w:after="300" w:line="322" w:lineRule="exact"/>
      <w:jc w:val="center"/>
      <w:outlineLvl w:val="0"/>
    </w:pPr>
    <w:rPr>
      <w:sz w:val="27"/>
      <w:szCs w:val="27"/>
    </w:rPr>
  </w:style>
  <w:style w:type="paragraph" w:customStyle="1" w:styleId="4c">
    <w:name w:val="Основной текст (4)"/>
    <w:basedOn w:val="a"/>
    <w:link w:val="4b"/>
    <w:rsid w:val="009114A5"/>
    <w:pPr>
      <w:shd w:val="clear" w:color="auto" w:fill="FFFFFF"/>
      <w:spacing w:after="300" w:line="322" w:lineRule="exact"/>
      <w:jc w:val="center"/>
    </w:pPr>
    <w:rPr>
      <w:sz w:val="27"/>
      <w:szCs w:val="27"/>
    </w:rPr>
  </w:style>
  <w:style w:type="paragraph" w:customStyle="1" w:styleId="afffffffe">
    <w:name w:val="Подпись к картинке"/>
    <w:basedOn w:val="a"/>
    <w:link w:val="afffffffd"/>
    <w:rsid w:val="009114A5"/>
    <w:pPr>
      <w:shd w:val="clear" w:color="auto" w:fill="FFFFFF"/>
      <w:spacing w:line="245" w:lineRule="exact"/>
      <w:jc w:val="both"/>
    </w:pPr>
    <w:rPr>
      <w:rFonts w:ascii="Calibri" w:eastAsia="Calibri" w:hAnsi="Calibri" w:cs="Calibri"/>
      <w:sz w:val="20"/>
      <w:szCs w:val="20"/>
    </w:rPr>
  </w:style>
  <w:style w:type="paragraph" w:customStyle="1" w:styleId="65">
    <w:name w:val="Основной текст (6)"/>
    <w:basedOn w:val="a"/>
    <w:link w:val="64"/>
    <w:rsid w:val="009114A5"/>
    <w:pPr>
      <w:shd w:val="clear" w:color="auto" w:fill="FFFFFF"/>
      <w:spacing w:line="0" w:lineRule="atLeast"/>
    </w:pPr>
    <w:rPr>
      <w:sz w:val="20"/>
      <w:szCs w:val="20"/>
    </w:rPr>
  </w:style>
  <w:style w:type="paragraph" w:customStyle="1" w:styleId="affffffff2">
    <w:name w:val="Колонтитул"/>
    <w:basedOn w:val="a"/>
    <w:link w:val="affffffff1"/>
    <w:rsid w:val="009114A5"/>
    <w:pPr>
      <w:shd w:val="clear" w:color="auto" w:fill="FFFFFF"/>
    </w:pPr>
    <w:rPr>
      <w:sz w:val="20"/>
      <w:szCs w:val="20"/>
    </w:rPr>
  </w:style>
  <w:style w:type="paragraph" w:customStyle="1" w:styleId="74">
    <w:name w:val="Основной текст (7)"/>
    <w:basedOn w:val="a"/>
    <w:link w:val="73"/>
    <w:rsid w:val="009114A5"/>
    <w:pPr>
      <w:shd w:val="clear" w:color="auto" w:fill="FFFFFF"/>
      <w:spacing w:line="0" w:lineRule="atLeast"/>
    </w:pPr>
    <w:rPr>
      <w:sz w:val="8"/>
      <w:szCs w:val="8"/>
    </w:rPr>
  </w:style>
  <w:style w:type="paragraph" w:customStyle="1" w:styleId="85">
    <w:name w:val="Основной текст (8)"/>
    <w:basedOn w:val="a"/>
    <w:link w:val="84"/>
    <w:rsid w:val="009114A5"/>
    <w:pPr>
      <w:shd w:val="clear" w:color="auto" w:fill="FFFFFF"/>
      <w:spacing w:before="300" w:after="60" w:line="0" w:lineRule="atLeast"/>
      <w:ind w:hanging="300"/>
    </w:pPr>
    <w:rPr>
      <w:sz w:val="23"/>
      <w:szCs w:val="23"/>
    </w:rPr>
  </w:style>
  <w:style w:type="paragraph" w:customStyle="1" w:styleId="xl289">
    <w:name w:val="xl289"/>
    <w:basedOn w:val="a"/>
    <w:rsid w:val="009114A5"/>
    <w:pPr>
      <w:pBdr>
        <w:left w:val="single" w:sz="4" w:space="0" w:color="auto"/>
        <w:right w:val="single" w:sz="4" w:space="0" w:color="auto"/>
      </w:pBdr>
      <w:shd w:val="clear" w:color="282828" w:fill="FDE9D9"/>
      <w:spacing w:before="100" w:beforeAutospacing="1" w:after="100" w:afterAutospacing="1"/>
      <w:jc w:val="center"/>
    </w:pPr>
    <w:rPr>
      <w:b/>
      <w:bCs/>
      <w:sz w:val="24"/>
      <w:szCs w:val="24"/>
    </w:rPr>
  </w:style>
  <w:style w:type="paragraph" w:customStyle="1" w:styleId="xl290">
    <w:name w:val="xl290"/>
    <w:basedOn w:val="a"/>
    <w:rsid w:val="009114A5"/>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b/>
      <w:bCs/>
      <w:sz w:val="24"/>
      <w:szCs w:val="24"/>
    </w:rPr>
  </w:style>
  <w:style w:type="paragraph" w:customStyle="1" w:styleId="xl291">
    <w:name w:val="xl291"/>
    <w:basedOn w:val="a"/>
    <w:rsid w:val="009114A5"/>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rPr>
      <w:b/>
      <w:bCs/>
      <w:sz w:val="24"/>
      <w:szCs w:val="24"/>
    </w:rPr>
  </w:style>
  <w:style w:type="paragraph" w:customStyle="1" w:styleId="xl292">
    <w:name w:val="xl292"/>
    <w:basedOn w:val="a"/>
    <w:rsid w:val="009114A5"/>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b/>
      <w:bCs/>
      <w:sz w:val="24"/>
      <w:szCs w:val="24"/>
    </w:rPr>
  </w:style>
  <w:style w:type="paragraph" w:customStyle="1" w:styleId="xl293">
    <w:name w:val="xl293"/>
    <w:basedOn w:val="a"/>
    <w:rsid w:val="009114A5"/>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294">
    <w:name w:val="xl294"/>
    <w:basedOn w:val="a"/>
    <w:rsid w:val="009114A5"/>
    <w:pPr>
      <w:pBdr>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295">
    <w:name w:val="xl295"/>
    <w:basedOn w:val="a"/>
    <w:rsid w:val="009114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96">
    <w:name w:val="xl296"/>
    <w:basedOn w:val="a"/>
    <w:rsid w:val="009114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97">
    <w:name w:val="xl297"/>
    <w:basedOn w:val="a"/>
    <w:rsid w:val="009114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98">
    <w:name w:val="xl298"/>
    <w:basedOn w:val="a"/>
    <w:rsid w:val="009114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99">
    <w:name w:val="xl299"/>
    <w:basedOn w:val="a"/>
    <w:rsid w:val="009114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300">
    <w:name w:val="xl300"/>
    <w:basedOn w:val="a"/>
    <w:rsid w:val="009114A5"/>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301">
    <w:name w:val="xl301"/>
    <w:basedOn w:val="a"/>
    <w:rsid w:val="009114A5"/>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302">
    <w:name w:val="xl302"/>
    <w:basedOn w:val="a"/>
    <w:rsid w:val="009114A5"/>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303">
    <w:name w:val="xl303"/>
    <w:basedOn w:val="a"/>
    <w:rsid w:val="009114A5"/>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b/>
      <w:bCs/>
      <w:sz w:val="24"/>
      <w:szCs w:val="24"/>
    </w:rPr>
  </w:style>
  <w:style w:type="paragraph" w:customStyle="1" w:styleId="xl304">
    <w:name w:val="xl304"/>
    <w:basedOn w:val="a"/>
    <w:rsid w:val="009114A5"/>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sz w:val="24"/>
      <w:szCs w:val="24"/>
    </w:rPr>
  </w:style>
  <w:style w:type="paragraph" w:customStyle="1" w:styleId="xl305">
    <w:name w:val="xl305"/>
    <w:basedOn w:val="a"/>
    <w:rsid w:val="009114A5"/>
    <w:pPr>
      <w:pBdr>
        <w:top w:val="single" w:sz="4" w:space="0" w:color="auto"/>
        <w:left w:val="single" w:sz="4" w:space="0" w:color="auto"/>
        <w:bottom w:val="single" w:sz="4" w:space="0" w:color="auto"/>
        <w:right w:val="single" w:sz="4" w:space="0" w:color="auto"/>
      </w:pBdr>
      <w:shd w:val="clear" w:color="282828" w:fill="FDE9D9"/>
      <w:spacing w:before="100" w:beforeAutospacing="1" w:after="100" w:afterAutospacing="1"/>
      <w:jc w:val="center"/>
      <w:textAlignment w:val="center"/>
    </w:pPr>
    <w:rPr>
      <w:sz w:val="24"/>
      <w:szCs w:val="24"/>
    </w:rPr>
  </w:style>
  <w:style w:type="paragraph" w:customStyle="1" w:styleId="xl306">
    <w:name w:val="xl306"/>
    <w:basedOn w:val="a"/>
    <w:rsid w:val="009114A5"/>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07">
    <w:name w:val="xl307"/>
    <w:basedOn w:val="a"/>
    <w:rsid w:val="009114A5"/>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08">
    <w:name w:val="xl308"/>
    <w:basedOn w:val="a"/>
    <w:rsid w:val="009114A5"/>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09">
    <w:name w:val="xl309"/>
    <w:basedOn w:val="a"/>
    <w:rsid w:val="009114A5"/>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310">
    <w:name w:val="xl310"/>
    <w:basedOn w:val="a"/>
    <w:rsid w:val="009114A5"/>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311">
    <w:name w:val="xl311"/>
    <w:basedOn w:val="a"/>
    <w:rsid w:val="009114A5"/>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312">
    <w:name w:val="xl312"/>
    <w:basedOn w:val="a"/>
    <w:rsid w:val="009114A5"/>
    <w:pPr>
      <w:pBdr>
        <w:top w:val="single" w:sz="4" w:space="0" w:color="auto"/>
        <w:left w:val="single" w:sz="4" w:space="0" w:color="auto"/>
        <w:bottom w:val="single" w:sz="4" w:space="0" w:color="auto"/>
        <w:right w:val="single" w:sz="4" w:space="0" w:color="auto"/>
      </w:pBdr>
      <w:shd w:val="clear" w:color="282828" w:fill="FFFF00"/>
      <w:spacing w:before="100" w:beforeAutospacing="1" w:after="100" w:afterAutospacing="1"/>
      <w:jc w:val="center"/>
      <w:textAlignment w:val="center"/>
    </w:pPr>
    <w:rPr>
      <w:b/>
      <w:bCs/>
    </w:rPr>
  </w:style>
  <w:style w:type="paragraph" w:customStyle="1" w:styleId="xl313">
    <w:name w:val="xl313"/>
    <w:basedOn w:val="a"/>
    <w:rsid w:val="009114A5"/>
    <w:pPr>
      <w:pBdr>
        <w:top w:val="single" w:sz="4" w:space="0" w:color="auto"/>
        <w:left w:val="single" w:sz="4" w:space="0" w:color="auto"/>
        <w:bottom w:val="single" w:sz="4" w:space="0" w:color="auto"/>
        <w:right w:val="single" w:sz="4" w:space="0" w:color="auto"/>
      </w:pBdr>
      <w:shd w:val="clear" w:color="282828" w:fill="FFFF00"/>
      <w:spacing w:before="100" w:beforeAutospacing="1" w:after="100" w:afterAutospacing="1"/>
      <w:jc w:val="center"/>
    </w:pPr>
    <w:rPr>
      <w:b/>
      <w:bCs/>
    </w:rPr>
  </w:style>
  <w:style w:type="paragraph" w:customStyle="1" w:styleId="xl314">
    <w:name w:val="xl314"/>
    <w:basedOn w:val="a"/>
    <w:rsid w:val="009114A5"/>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rPr>
      <w:b/>
      <w:bCs/>
      <w:sz w:val="24"/>
      <w:szCs w:val="24"/>
    </w:rPr>
  </w:style>
  <w:style w:type="paragraph" w:customStyle="1" w:styleId="xl315">
    <w:name w:val="xl315"/>
    <w:basedOn w:val="a"/>
    <w:rsid w:val="009114A5"/>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rPr>
      <w:sz w:val="24"/>
      <w:szCs w:val="24"/>
    </w:rPr>
  </w:style>
  <w:style w:type="paragraph" w:customStyle="1" w:styleId="xl316">
    <w:name w:val="xl316"/>
    <w:basedOn w:val="a"/>
    <w:rsid w:val="009114A5"/>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jc w:val="center"/>
      <w:textAlignment w:val="center"/>
    </w:pPr>
    <w:rPr>
      <w:sz w:val="24"/>
      <w:szCs w:val="24"/>
    </w:rPr>
  </w:style>
  <w:style w:type="paragraph" w:customStyle="1" w:styleId="xl317">
    <w:name w:val="xl317"/>
    <w:basedOn w:val="a"/>
    <w:rsid w:val="009114A5"/>
    <w:pPr>
      <w:pBdr>
        <w:top w:val="single" w:sz="4" w:space="0" w:color="auto"/>
        <w:left w:val="single" w:sz="4" w:space="0" w:color="auto"/>
        <w:bottom w:val="single" w:sz="4" w:space="0" w:color="auto"/>
        <w:right w:val="single" w:sz="4" w:space="0" w:color="auto"/>
      </w:pBdr>
      <w:shd w:val="clear" w:color="282828" w:fill="DAEEF3"/>
      <w:spacing w:before="100" w:beforeAutospacing="1" w:after="100" w:afterAutospacing="1"/>
      <w:textAlignment w:val="center"/>
    </w:pPr>
    <w:rPr>
      <w:b/>
      <w:bCs/>
      <w:sz w:val="24"/>
      <w:szCs w:val="24"/>
    </w:rPr>
  </w:style>
  <w:style w:type="paragraph" w:customStyle="1" w:styleId="xl318">
    <w:name w:val="xl318"/>
    <w:basedOn w:val="a"/>
    <w:rsid w:val="009114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319">
    <w:name w:val="xl319"/>
    <w:basedOn w:val="a"/>
    <w:rsid w:val="009114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320">
    <w:name w:val="xl320"/>
    <w:basedOn w:val="a"/>
    <w:rsid w:val="009114A5"/>
    <w:pPr>
      <w:pBdr>
        <w:top w:val="single" w:sz="4" w:space="0" w:color="auto"/>
        <w:left w:val="single" w:sz="4" w:space="0" w:color="auto"/>
        <w:right w:val="single" w:sz="4" w:space="0" w:color="auto"/>
      </w:pBdr>
      <w:shd w:val="clear" w:color="282828" w:fill="FDE9D9"/>
      <w:spacing w:before="100" w:beforeAutospacing="1" w:after="100" w:afterAutospacing="1"/>
      <w:jc w:val="center"/>
      <w:textAlignment w:val="center"/>
    </w:pPr>
    <w:rPr>
      <w:b/>
      <w:bCs/>
      <w:sz w:val="24"/>
      <w:szCs w:val="24"/>
    </w:rPr>
  </w:style>
  <w:style w:type="paragraph" w:customStyle="1" w:styleId="xl321">
    <w:name w:val="xl321"/>
    <w:basedOn w:val="a"/>
    <w:rsid w:val="009114A5"/>
    <w:pPr>
      <w:pBdr>
        <w:left w:val="single" w:sz="4" w:space="0" w:color="auto"/>
        <w:right w:val="single" w:sz="4" w:space="0" w:color="auto"/>
      </w:pBdr>
      <w:shd w:val="clear" w:color="282828" w:fill="FDE9D9"/>
      <w:spacing w:before="100" w:beforeAutospacing="1" w:after="100" w:afterAutospacing="1"/>
      <w:jc w:val="center"/>
      <w:textAlignment w:val="center"/>
    </w:pPr>
    <w:rPr>
      <w:b/>
      <w:bCs/>
      <w:sz w:val="24"/>
      <w:szCs w:val="24"/>
    </w:rPr>
  </w:style>
  <w:style w:type="table" w:customStyle="1" w:styleId="2161">
    <w:name w:val="Сетка таблицы216"/>
    <w:basedOn w:val="a2"/>
    <w:next w:val="ab"/>
    <w:uiPriority w:val="59"/>
    <w:rsid w:val="009114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6">
    <w:name w:val="List 86"/>
    <w:basedOn w:val="a3"/>
    <w:rsid w:val="009114A5"/>
  </w:style>
  <w:style w:type="table" w:customStyle="1" w:styleId="2171">
    <w:name w:val="Сетка таблицы217"/>
    <w:basedOn w:val="a2"/>
    <w:next w:val="ab"/>
    <w:uiPriority w:val="59"/>
    <w:rsid w:val="009114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
    <w:name w:val="List 87"/>
    <w:basedOn w:val="a3"/>
    <w:rsid w:val="009114A5"/>
    <w:pPr>
      <w:numPr>
        <w:numId w:val="4"/>
      </w:numPr>
    </w:pPr>
  </w:style>
  <w:style w:type="table" w:customStyle="1" w:styleId="5112">
    <w:name w:val="Сетка таблицы5112"/>
    <w:basedOn w:val="a2"/>
    <w:next w:val="ab"/>
    <w:rsid w:val="009114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4">
    <w:name w:val="Заголовок3"/>
    <w:basedOn w:val="a"/>
    <w:next w:val="a0"/>
    <w:rsid w:val="00D677D7"/>
    <w:pPr>
      <w:keepNext/>
      <w:suppressAutoHyphens/>
      <w:spacing w:before="240" w:after="120" w:line="360" w:lineRule="auto"/>
      <w:ind w:firstLine="709"/>
      <w:jc w:val="both"/>
    </w:pPr>
    <w:rPr>
      <w:rFonts w:ascii="Arial" w:eastAsia="Arial Unicode MS" w:hAnsi="Arial" w:cs="Tahoma"/>
      <w:lang w:eastAsia="ar-SA"/>
    </w:rPr>
  </w:style>
  <w:style w:type="table" w:customStyle="1" w:styleId="237">
    <w:name w:val="Сетка таблицы23"/>
    <w:basedOn w:val="a2"/>
    <w:next w:val="ab"/>
    <w:uiPriority w:val="59"/>
    <w:rsid w:val="00D677D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Сетка таблицы117"/>
    <w:basedOn w:val="a2"/>
    <w:next w:val="ab"/>
    <w:uiPriority w:val="99"/>
    <w:rsid w:val="00D677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Сетка таблицы1116"/>
    <w:basedOn w:val="a2"/>
    <w:next w:val="ab"/>
    <w:uiPriority w:val="99"/>
    <w:rsid w:val="00D677D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
    <w:name w:val="Сетка таблицы218"/>
    <w:basedOn w:val="a2"/>
    <w:next w:val="ab"/>
    <w:rsid w:val="00D677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2"/>
    <w:next w:val="ab"/>
    <w:uiPriority w:val="59"/>
    <w:rsid w:val="00D677D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Сетка таблицы11115"/>
    <w:basedOn w:val="a2"/>
    <w:uiPriority w:val="59"/>
    <w:rsid w:val="00D677D7"/>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5">
    <w:name w:val="Сетка таблицы111115"/>
    <w:basedOn w:val="a2"/>
    <w:uiPriority w:val="59"/>
    <w:rsid w:val="00D677D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
    <w:name w:val="Сетка таблицы1111112"/>
    <w:basedOn w:val="a2"/>
    <w:uiPriority w:val="59"/>
    <w:rsid w:val="00D677D7"/>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2">
    <w:name w:val="Сетка таблицы11111112"/>
    <w:basedOn w:val="a2"/>
    <w:uiPriority w:val="59"/>
    <w:rsid w:val="00D677D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2"/>
    <w:uiPriority w:val="59"/>
    <w:rsid w:val="00D677D7"/>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8">
    <w:name w:val="List 88"/>
    <w:rsid w:val="00D677D7"/>
  </w:style>
  <w:style w:type="numbering" w:customStyle="1" w:styleId="List812">
    <w:name w:val="List 812"/>
    <w:basedOn w:val="a3"/>
    <w:rsid w:val="00D677D7"/>
  </w:style>
  <w:style w:type="numbering" w:customStyle="1" w:styleId="List821">
    <w:name w:val="List 821"/>
    <w:basedOn w:val="a3"/>
    <w:rsid w:val="00D677D7"/>
  </w:style>
  <w:style w:type="numbering" w:customStyle="1" w:styleId="List871">
    <w:name w:val="List 871"/>
    <w:basedOn w:val="a3"/>
    <w:rsid w:val="00D677D7"/>
    <w:pPr>
      <w:numPr>
        <w:numId w:val="9"/>
      </w:numPr>
    </w:pPr>
  </w:style>
  <w:style w:type="table" w:customStyle="1" w:styleId="321">
    <w:name w:val="Сетка таблицы32"/>
    <w:basedOn w:val="a2"/>
    <w:next w:val="ab"/>
    <w:rsid w:val="00D677D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2"/>
    <w:next w:val="ab"/>
    <w:uiPriority w:val="39"/>
    <w:rsid w:val="00D677D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Сетка таблицы1171"/>
    <w:basedOn w:val="a2"/>
    <w:next w:val="ab"/>
    <w:uiPriority w:val="59"/>
    <w:rsid w:val="00D677D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Сетка таблицы11161"/>
    <w:basedOn w:val="a2"/>
    <w:next w:val="ab"/>
    <w:rsid w:val="00D677D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2"/>
    <w:next w:val="ab"/>
    <w:uiPriority w:val="59"/>
    <w:rsid w:val="00D677D7"/>
    <w:rPr>
      <w:rFonts w:asciiTheme="minorHAnsi" w:eastAsiaTheme="minorHAnsi" w:hAnsiTheme="minorHAnsi" w:cstheme="minorBidi"/>
      <w:sz w:val="22"/>
      <w:szCs w:val="22"/>
      <w:lang w:eastAsia="en-US"/>
    </w:rPr>
    <w:tblPr>
      <w:tblBorders>
        <w:top w:val="single" w:sz="4" w:space="0" w:color="282828" w:themeColor="text1"/>
        <w:left w:val="single" w:sz="4" w:space="0" w:color="282828" w:themeColor="text1"/>
        <w:bottom w:val="single" w:sz="4" w:space="0" w:color="282828" w:themeColor="text1"/>
        <w:right w:val="single" w:sz="4" w:space="0" w:color="282828" w:themeColor="text1"/>
        <w:insideH w:val="single" w:sz="4" w:space="0" w:color="282828" w:themeColor="text1"/>
        <w:insideV w:val="single" w:sz="4" w:space="0" w:color="282828" w:themeColor="text1"/>
      </w:tblBorders>
    </w:tblPr>
  </w:style>
  <w:style w:type="table" w:customStyle="1" w:styleId="610">
    <w:name w:val="Сетка таблицы61"/>
    <w:basedOn w:val="a2"/>
    <w:next w:val="ab"/>
    <w:uiPriority w:val="59"/>
    <w:rsid w:val="00D677D7"/>
    <w:rPr>
      <w:rFonts w:asciiTheme="minorHAnsi" w:eastAsiaTheme="minorHAnsi" w:hAnsiTheme="minorHAnsi" w:cstheme="minorBidi"/>
      <w:sz w:val="22"/>
      <w:szCs w:val="22"/>
      <w:lang w:eastAsia="en-US"/>
    </w:rPr>
    <w:tblPr>
      <w:tblBorders>
        <w:top w:val="single" w:sz="4" w:space="0" w:color="282828" w:themeColor="text1"/>
        <w:left w:val="single" w:sz="4" w:space="0" w:color="282828" w:themeColor="text1"/>
        <w:bottom w:val="single" w:sz="4" w:space="0" w:color="282828" w:themeColor="text1"/>
        <w:right w:val="single" w:sz="4" w:space="0" w:color="282828" w:themeColor="text1"/>
        <w:insideH w:val="single" w:sz="4" w:space="0" w:color="282828" w:themeColor="text1"/>
        <w:insideV w:val="single" w:sz="4" w:space="0" w:color="282828" w:themeColor="text1"/>
      </w:tblBorders>
    </w:tblPr>
  </w:style>
  <w:style w:type="table" w:customStyle="1" w:styleId="3111">
    <w:name w:val="Сетка таблицы311"/>
    <w:basedOn w:val="a2"/>
    <w:next w:val="ab"/>
    <w:rsid w:val="00D677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
    <w:basedOn w:val="a2"/>
    <w:next w:val="ab"/>
    <w:uiPriority w:val="39"/>
    <w:rsid w:val="00D677D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2"/>
    <w:uiPriority w:val="59"/>
    <w:rsid w:val="00D677D7"/>
    <w:rPr>
      <w:rFonts w:ascii="Calibri" w:eastAsia="Calibri" w:hAnsi="Calibri"/>
      <w:sz w:val="22"/>
      <w:szCs w:val="22"/>
      <w:lang w:eastAsia="en-US"/>
    </w:rPr>
    <w:tblPr>
      <w:tblBorders>
        <w:top w:val="single" w:sz="4" w:space="0" w:color="282828" w:themeColor="text1"/>
        <w:left w:val="single" w:sz="4" w:space="0" w:color="282828" w:themeColor="text1"/>
        <w:bottom w:val="single" w:sz="4" w:space="0" w:color="282828" w:themeColor="text1"/>
        <w:right w:val="single" w:sz="4" w:space="0" w:color="282828" w:themeColor="text1"/>
        <w:insideH w:val="single" w:sz="4" w:space="0" w:color="282828" w:themeColor="text1"/>
        <w:insideV w:val="single" w:sz="4" w:space="0" w:color="282828" w:themeColor="text1"/>
      </w:tblBorders>
    </w:tblPr>
  </w:style>
  <w:style w:type="table" w:customStyle="1" w:styleId="611">
    <w:name w:val="Сетка таблицы611"/>
    <w:basedOn w:val="a2"/>
    <w:uiPriority w:val="59"/>
    <w:rsid w:val="00D677D7"/>
    <w:rPr>
      <w:rFonts w:ascii="Calibri" w:eastAsia="Calibri" w:hAnsi="Calibri"/>
      <w:sz w:val="22"/>
      <w:szCs w:val="22"/>
      <w:lang w:eastAsia="en-US"/>
    </w:rPr>
    <w:tblPr>
      <w:tblBorders>
        <w:top w:val="single" w:sz="4" w:space="0" w:color="282828" w:themeColor="text1"/>
        <w:left w:val="single" w:sz="4" w:space="0" w:color="282828" w:themeColor="text1"/>
        <w:bottom w:val="single" w:sz="4" w:space="0" w:color="282828" w:themeColor="text1"/>
        <w:right w:val="single" w:sz="4" w:space="0" w:color="282828" w:themeColor="text1"/>
        <w:insideH w:val="single" w:sz="4" w:space="0" w:color="282828" w:themeColor="text1"/>
        <w:insideV w:val="single" w:sz="4" w:space="0" w:color="282828" w:themeColor="text1"/>
      </w:tblBorders>
    </w:tblPr>
  </w:style>
  <w:style w:type="paragraph" w:customStyle="1" w:styleId="TableParagraph">
    <w:name w:val="Table Paragraph"/>
    <w:basedOn w:val="a"/>
    <w:uiPriority w:val="1"/>
    <w:qFormat/>
    <w:rsid w:val="00D677D7"/>
    <w:pPr>
      <w:widowControl w:val="0"/>
    </w:pPr>
    <w:rPr>
      <w:rFonts w:ascii="Calibri" w:eastAsia="Calibri" w:hAnsi="Calibri"/>
      <w:sz w:val="22"/>
      <w:szCs w:val="22"/>
      <w:lang w:val="en-US" w:eastAsia="en-US"/>
    </w:rPr>
  </w:style>
  <w:style w:type="table" w:customStyle="1" w:styleId="21810">
    <w:name w:val="Сетка таблицы2181"/>
    <w:basedOn w:val="a2"/>
    <w:next w:val="ab"/>
    <w:uiPriority w:val="59"/>
    <w:rsid w:val="00D677D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81">
    <w:name w:val="List 881"/>
    <w:basedOn w:val="a3"/>
    <w:rsid w:val="00D677D7"/>
    <w:pPr>
      <w:numPr>
        <w:numId w:val="7"/>
      </w:numPr>
    </w:pPr>
  </w:style>
  <w:style w:type="table" w:customStyle="1" w:styleId="3210">
    <w:name w:val="Сетка таблицы321"/>
    <w:basedOn w:val="a2"/>
    <w:next w:val="ab"/>
    <w:rsid w:val="00D677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2"/>
    <w:next w:val="ab"/>
    <w:uiPriority w:val="99"/>
    <w:rsid w:val="00D677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1">
    <w:name w:val="Сетка таблицы1111151"/>
    <w:basedOn w:val="a2"/>
    <w:next w:val="ab"/>
    <w:uiPriority w:val="99"/>
    <w:rsid w:val="00D677D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
    <w:name w:val="Сетка таблицы21111"/>
    <w:basedOn w:val="a2"/>
    <w:next w:val="ab"/>
    <w:rsid w:val="00D677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
    <w:basedOn w:val="a2"/>
    <w:next w:val="ab"/>
    <w:rsid w:val="00D677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2"/>
    <w:next w:val="ab"/>
    <w:rsid w:val="00D677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2"/>
    <w:next w:val="ab"/>
    <w:uiPriority w:val="59"/>
    <w:rsid w:val="00D677D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1">
    <w:name w:val="Сетка таблицы111111111"/>
    <w:basedOn w:val="a2"/>
    <w:uiPriority w:val="59"/>
    <w:rsid w:val="00D677D7"/>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11111">
    <w:name w:val="Сетка таблицы1111111111"/>
    <w:basedOn w:val="a2"/>
    <w:uiPriority w:val="59"/>
    <w:rsid w:val="00D677D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Сетка таблицы112111"/>
    <w:basedOn w:val="a2"/>
    <w:rsid w:val="00D677D7"/>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8121">
    <w:name w:val="List 8121"/>
    <w:rsid w:val="00D677D7"/>
  </w:style>
  <w:style w:type="table" w:customStyle="1" w:styleId="31110">
    <w:name w:val="Сетка таблицы3111"/>
    <w:basedOn w:val="a2"/>
    <w:next w:val="ab"/>
    <w:uiPriority w:val="59"/>
    <w:rsid w:val="00D677D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2"/>
    <w:next w:val="ab"/>
    <w:uiPriority w:val="39"/>
    <w:rsid w:val="00D677D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2"/>
    <w:next w:val="ab"/>
    <w:uiPriority w:val="59"/>
    <w:rsid w:val="00D677D7"/>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table" w:customStyle="1" w:styleId="620">
    <w:name w:val="Сетка таблицы62"/>
    <w:basedOn w:val="a2"/>
    <w:next w:val="ab"/>
    <w:uiPriority w:val="59"/>
    <w:rsid w:val="00D677D7"/>
    <w:rPr>
      <w:rFonts w:ascii="Calibri" w:eastAsia="Calibri" w:hAnsi="Calibri"/>
      <w:sz w:val="22"/>
      <w:szCs w:val="22"/>
      <w:lang w:eastAsia="en-US"/>
    </w:rPr>
    <w:tblPr>
      <w:tblBorders>
        <w:top w:val="single" w:sz="4" w:space="0" w:color="282828"/>
        <w:left w:val="single" w:sz="4" w:space="0" w:color="282828"/>
        <w:bottom w:val="single" w:sz="4" w:space="0" w:color="282828"/>
        <w:right w:val="single" w:sz="4" w:space="0" w:color="282828"/>
        <w:insideH w:val="single" w:sz="4" w:space="0" w:color="282828"/>
        <w:insideV w:val="single" w:sz="4" w:space="0" w:color="282828"/>
      </w:tblBorders>
    </w:tblPr>
  </w:style>
  <w:style w:type="numbering" w:customStyle="1" w:styleId="List8211">
    <w:name w:val="List 8211"/>
    <w:basedOn w:val="a3"/>
    <w:rsid w:val="00D677D7"/>
  </w:style>
  <w:style w:type="table" w:customStyle="1" w:styleId="51111">
    <w:name w:val="Сетка таблицы51111"/>
    <w:basedOn w:val="a2"/>
    <w:next w:val="ab"/>
    <w:rsid w:val="00D677D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8711">
    <w:name w:val="List 8711"/>
    <w:basedOn w:val="a3"/>
    <w:rsid w:val="00D677D7"/>
    <w:pPr>
      <w:numPr>
        <w:numId w:val="8"/>
      </w:numPr>
    </w:pPr>
  </w:style>
  <w:style w:type="numbering" w:customStyle="1" w:styleId="66">
    <w:name w:val="Нет списка6"/>
    <w:next w:val="a3"/>
    <w:uiPriority w:val="99"/>
    <w:semiHidden/>
    <w:unhideWhenUsed/>
    <w:rsid w:val="004A3C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2656144">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17452645">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7773879">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2809839">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175694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3629848">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43425633">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60657474">
      <w:bodyDiv w:val="1"/>
      <w:marLeft w:val="0"/>
      <w:marRight w:val="0"/>
      <w:marTop w:val="0"/>
      <w:marBottom w:val="0"/>
      <w:divBdr>
        <w:top w:val="none" w:sz="0" w:space="0" w:color="auto"/>
        <w:left w:val="none" w:sz="0" w:space="0" w:color="auto"/>
        <w:bottom w:val="none" w:sz="0" w:space="0" w:color="auto"/>
        <w:right w:val="none" w:sz="0" w:space="0" w:color="auto"/>
      </w:divBdr>
    </w:div>
    <w:div w:id="513959025">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35049175">
      <w:bodyDiv w:val="1"/>
      <w:marLeft w:val="0"/>
      <w:marRight w:val="0"/>
      <w:marTop w:val="0"/>
      <w:marBottom w:val="0"/>
      <w:divBdr>
        <w:top w:val="none" w:sz="0" w:space="0" w:color="auto"/>
        <w:left w:val="none" w:sz="0" w:space="0" w:color="auto"/>
        <w:bottom w:val="none" w:sz="0" w:space="0" w:color="auto"/>
        <w:right w:val="none" w:sz="0" w:space="0" w:color="auto"/>
      </w:divBdr>
    </w:div>
    <w:div w:id="538323583">
      <w:bodyDiv w:val="1"/>
      <w:marLeft w:val="0"/>
      <w:marRight w:val="0"/>
      <w:marTop w:val="0"/>
      <w:marBottom w:val="0"/>
      <w:divBdr>
        <w:top w:val="none" w:sz="0" w:space="0" w:color="auto"/>
        <w:left w:val="none" w:sz="0" w:space="0" w:color="auto"/>
        <w:bottom w:val="none" w:sz="0" w:space="0" w:color="auto"/>
        <w:right w:val="none" w:sz="0" w:space="0" w:color="auto"/>
      </w:divBdr>
    </w:div>
    <w:div w:id="55956153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98879526">
      <w:bodyDiv w:val="1"/>
      <w:marLeft w:val="0"/>
      <w:marRight w:val="0"/>
      <w:marTop w:val="0"/>
      <w:marBottom w:val="0"/>
      <w:divBdr>
        <w:top w:val="none" w:sz="0" w:space="0" w:color="auto"/>
        <w:left w:val="none" w:sz="0" w:space="0" w:color="auto"/>
        <w:bottom w:val="none" w:sz="0" w:space="0" w:color="auto"/>
        <w:right w:val="none" w:sz="0" w:space="0" w:color="auto"/>
      </w:divBdr>
    </w:div>
    <w:div w:id="617372010">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56035003">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78770884">
      <w:bodyDiv w:val="1"/>
      <w:marLeft w:val="0"/>
      <w:marRight w:val="0"/>
      <w:marTop w:val="0"/>
      <w:marBottom w:val="0"/>
      <w:divBdr>
        <w:top w:val="none" w:sz="0" w:space="0" w:color="auto"/>
        <w:left w:val="none" w:sz="0" w:space="0" w:color="auto"/>
        <w:bottom w:val="none" w:sz="0" w:space="0" w:color="auto"/>
        <w:right w:val="none" w:sz="0" w:space="0" w:color="auto"/>
      </w:divBdr>
    </w:div>
    <w:div w:id="686442508">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81270924">
      <w:bodyDiv w:val="1"/>
      <w:marLeft w:val="0"/>
      <w:marRight w:val="0"/>
      <w:marTop w:val="0"/>
      <w:marBottom w:val="0"/>
      <w:divBdr>
        <w:top w:val="none" w:sz="0" w:space="0" w:color="auto"/>
        <w:left w:val="none" w:sz="0" w:space="0" w:color="auto"/>
        <w:bottom w:val="none" w:sz="0" w:space="0" w:color="auto"/>
        <w:right w:val="none" w:sz="0" w:space="0" w:color="auto"/>
      </w:divBdr>
    </w:div>
    <w:div w:id="785198758">
      <w:bodyDiv w:val="1"/>
      <w:marLeft w:val="0"/>
      <w:marRight w:val="0"/>
      <w:marTop w:val="0"/>
      <w:marBottom w:val="0"/>
      <w:divBdr>
        <w:top w:val="none" w:sz="0" w:space="0" w:color="auto"/>
        <w:left w:val="none" w:sz="0" w:space="0" w:color="auto"/>
        <w:bottom w:val="none" w:sz="0" w:space="0" w:color="auto"/>
        <w:right w:val="none" w:sz="0" w:space="0" w:color="auto"/>
      </w:divBdr>
    </w:div>
    <w:div w:id="798492003">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64633057">
      <w:bodyDiv w:val="1"/>
      <w:marLeft w:val="0"/>
      <w:marRight w:val="0"/>
      <w:marTop w:val="0"/>
      <w:marBottom w:val="0"/>
      <w:divBdr>
        <w:top w:val="none" w:sz="0" w:space="0" w:color="auto"/>
        <w:left w:val="none" w:sz="0" w:space="0" w:color="auto"/>
        <w:bottom w:val="none" w:sz="0" w:space="0" w:color="auto"/>
        <w:right w:val="none" w:sz="0" w:space="0" w:color="auto"/>
      </w:divBdr>
    </w:div>
    <w:div w:id="900871848">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429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995232109">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28943445">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1831865">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1736317">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597912">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70606180">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1585111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724624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58427589">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588149">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3464433">
      <w:bodyDiv w:val="1"/>
      <w:marLeft w:val="0"/>
      <w:marRight w:val="0"/>
      <w:marTop w:val="0"/>
      <w:marBottom w:val="0"/>
      <w:divBdr>
        <w:top w:val="none" w:sz="0" w:space="0" w:color="auto"/>
        <w:left w:val="none" w:sz="0" w:space="0" w:color="auto"/>
        <w:bottom w:val="none" w:sz="0" w:space="0" w:color="auto"/>
        <w:right w:val="none" w:sz="0" w:space="0" w:color="auto"/>
      </w:divBdr>
    </w:div>
    <w:div w:id="1934170651">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83000630">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25159116">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00524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 w:id="2143451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80ABBDE8FE18B96A4CFB4399FD02A434D94BB6BA89DADF52A477A98FCB4A9EE503DC204719F24B4B782423C1012CE52775ACA91882AA9C274E9D6DMAUBH" TargetMode="External"/><Relationship Id="rId13" Type="http://schemas.openxmlformats.org/officeDocument/2006/relationships/hyperlink" Target="consultantplus://offline/ref=9480ABBDE8FE18B96A4CFB4399FD02A434D94BB6BA88DBDB53A277A98FCB4A9EE503DC204719F24B4B782423C1012CE52775ACA91882AA9C274E9D6DMAUBH" TargetMode="External"/><Relationship Id="rId18" Type="http://schemas.openxmlformats.org/officeDocument/2006/relationships/hyperlink" Target="consultantplus://offline/ref=9480ABBDE8FE18B96A4CFB4399FD02A434D94BB6BA8BD0D950A777A98FCB4A9EE503DC204719F24B4B782423C1012CE52775ACA91882AA9C274E9D6DMAUBH"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9480ABBDE8FE18B96A4CFB4399FD02A434D94BB6BA88D6DB50A777A98FCB4A9EE503DC204719F24B4B782423C1012CE52775ACA91882AA9C274E9D6DMAUBH" TargetMode="External"/><Relationship Id="rId17" Type="http://schemas.openxmlformats.org/officeDocument/2006/relationships/hyperlink" Target="consultantplus://offline/ref=9480ABBDE8FE18B96A4CFB4399FD02A434D94BB6BA8BD0D950A477A98FCB4A9EE503DC204719F24B4B782423C1012CE52775ACA91882AA9C274E9D6DMAUBH" TargetMode="External"/><Relationship Id="rId2" Type="http://schemas.openxmlformats.org/officeDocument/2006/relationships/numbering" Target="numbering.xml"/><Relationship Id="rId16" Type="http://schemas.openxmlformats.org/officeDocument/2006/relationships/hyperlink" Target="consultantplus://offline/ref=9480ABBDE8FE18B96A4CFB4399FD02A434D94BB6BA8BD0D951AC77A98FCB4A9EE503DC204719F24B4B782423C1012CE52775ACA91882AA9C274E9D6DMAUBH"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480ABBDE8FE18B96A4CFB4399FD02A434D94BB6BA88D1DF51A277A98FCB4A9EE503DC204719F24B4B782423C1012CE52775ACA91882AA9C274E9D6DMAUBH" TargetMode="External"/><Relationship Id="rId5" Type="http://schemas.openxmlformats.org/officeDocument/2006/relationships/webSettings" Target="webSettings.xml"/><Relationship Id="rId15" Type="http://schemas.openxmlformats.org/officeDocument/2006/relationships/hyperlink" Target="consultantplus://offline/ref=9480ABBDE8FE18B96A4CFB4399FD02A434D94BB6BA8BD3D851A177A98FCB4A9EE503DC204719F24B4B782423C1012CE52775ACA91882AA9C274E9D6DMAUBH" TargetMode="External"/><Relationship Id="rId10" Type="http://schemas.openxmlformats.org/officeDocument/2006/relationships/hyperlink" Target="consultantplus://offline/ref=9480ABBDE8FE18B96A4CFB4399FD02A434D94BB6BA88D1DF51A177A98FCB4A9EE503DC204719F24B4B782423C1012CE52775ACA91882AA9C274E9D6DMAUBH"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9480ABBDE8FE18B96A4CFB4399FD02A434D94BB6BA89DADF52A777A98FCB4A9EE503DC204719F24B4B782423C1012CE52775ACA91882AA9C274E9D6DMAUBH" TargetMode="External"/><Relationship Id="rId14" Type="http://schemas.openxmlformats.org/officeDocument/2006/relationships/hyperlink" Target="consultantplus://offline/ref=9480ABBDE8FE18B96A4CFB4399FD02A434D94BB6BA88DBDB53AD77A98FCB4A9EE503DC204719F24B4B782423C1012CE52775ACA91882AA9C274E9D6DMAUBH" TargetMode="External"/></Relationships>
</file>

<file path=word/theme/theme1.xml><?xml version="1.0" encoding="utf-8"?>
<a:theme xmlns:a="http://schemas.openxmlformats.org/drawingml/2006/main" name="Тема Office">
  <a:themeElements>
    <a:clrScheme name="Стандартная">
      <a:dk1>
        <a:sysClr val="windowText" lastClr="282828"/>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52E723-3B94-40A8-93FF-EC9B64A5E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13</Pages>
  <Words>4104</Words>
  <Characters>23398</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27448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subject/>
  <dc:creator>vinokyrovaOa</dc:creator>
  <cp:keywords/>
  <dc:description/>
  <cp:lastModifiedBy>Колесова Татьяна Анатольевна</cp:lastModifiedBy>
  <cp:revision>9</cp:revision>
  <cp:lastPrinted>2023-10-23T10:55:00Z</cp:lastPrinted>
  <dcterms:created xsi:type="dcterms:W3CDTF">2023-07-31T10:54:00Z</dcterms:created>
  <dcterms:modified xsi:type="dcterms:W3CDTF">2023-12-12T09:18:00Z</dcterms:modified>
</cp:coreProperties>
</file>